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5757AAAA" w14:textId="77777777" w:rsidR="00144565" w:rsidRPr="0018268C" w:rsidRDefault="00144565" w:rsidP="0018268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18268C">
        <w:rPr>
          <w:rFonts w:ascii="Times New Roman" w:hAnsi="Times New Roman"/>
          <w:sz w:val="28"/>
          <w:szCs w:val="28"/>
        </w:rPr>
        <w:t>Министерство образования и науки Челябинской области</w:t>
      </w:r>
    </w:p>
    <w:p w14:paraId="593B1A8A" w14:textId="77777777" w:rsidR="00144565" w:rsidRPr="0018268C" w:rsidRDefault="00144565" w:rsidP="0018268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18268C">
        <w:rPr>
          <w:rFonts w:ascii="Times New Roman" w:hAnsi="Times New Roman"/>
          <w:sz w:val="28"/>
          <w:szCs w:val="28"/>
        </w:rPr>
        <w:t>Государственное бюджетное профессиональное образовательное учреждение</w:t>
      </w:r>
    </w:p>
    <w:p w14:paraId="4B7617B8" w14:textId="77777777" w:rsidR="00144565" w:rsidRPr="0018268C" w:rsidRDefault="00144565" w:rsidP="0018268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18268C">
        <w:rPr>
          <w:rFonts w:ascii="Times New Roman" w:hAnsi="Times New Roman"/>
          <w:sz w:val="28"/>
          <w:szCs w:val="28"/>
        </w:rPr>
        <w:t>«Южно-Уральский государственный технический колледж»</w:t>
      </w:r>
    </w:p>
    <w:p w14:paraId="0C78C3CA" w14:textId="77777777" w:rsidR="00144565" w:rsidRPr="0018268C" w:rsidRDefault="00144565" w:rsidP="00E43E31">
      <w:pPr>
        <w:rPr>
          <w:rFonts w:ascii="Times New Roman" w:hAnsi="Times New Roman"/>
          <w:sz w:val="28"/>
          <w:szCs w:val="28"/>
        </w:rPr>
      </w:pPr>
    </w:p>
    <w:p w14:paraId="0FFBDCF9" w14:textId="77777777" w:rsidR="00144565" w:rsidRPr="0018268C" w:rsidRDefault="00144565" w:rsidP="00E43E31">
      <w:pPr>
        <w:rPr>
          <w:rFonts w:ascii="Times New Roman" w:hAnsi="Times New Roman"/>
          <w:sz w:val="28"/>
          <w:szCs w:val="28"/>
        </w:rPr>
      </w:pPr>
    </w:p>
    <w:p w14:paraId="4C5905F6" w14:textId="77777777" w:rsidR="00144565" w:rsidRPr="0018268C" w:rsidRDefault="00144565" w:rsidP="00E43E31">
      <w:pPr>
        <w:rPr>
          <w:rFonts w:ascii="Times New Roman" w:hAnsi="Times New Roman"/>
          <w:sz w:val="28"/>
          <w:szCs w:val="28"/>
        </w:rPr>
      </w:pPr>
    </w:p>
    <w:p w14:paraId="0E468F7A" w14:textId="77777777" w:rsidR="00144565" w:rsidRPr="0018268C" w:rsidRDefault="00144565" w:rsidP="00E43E31">
      <w:pPr>
        <w:rPr>
          <w:rFonts w:ascii="Times New Roman" w:hAnsi="Times New Roman"/>
          <w:sz w:val="28"/>
          <w:szCs w:val="28"/>
        </w:rPr>
      </w:pPr>
    </w:p>
    <w:p w14:paraId="43FAFE62" w14:textId="77777777" w:rsidR="00144565" w:rsidRPr="0018268C" w:rsidRDefault="00144565" w:rsidP="00E43E31">
      <w:pPr>
        <w:rPr>
          <w:rFonts w:ascii="Times New Roman" w:hAnsi="Times New Roman"/>
          <w:sz w:val="28"/>
          <w:szCs w:val="28"/>
        </w:rPr>
      </w:pPr>
    </w:p>
    <w:p w14:paraId="0EFDBEE2" w14:textId="77777777" w:rsidR="00144565" w:rsidRPr="0018268C" w:rsidRDefault="00144565" w:rsidP="00E43E31">
      <w:pPr>
        <w:rPr>
          <w:rFonts w:ascii="Times New Roman" w:hAnsi="Times New Roman"/>
          <w:sz w:val="28"/>
          <w:szCs w:val="28"/>
        </w:rPr>
      </w:pPr>
    </w:p>
    <w:p w14:paraId="6BF8DA50" w14:textId="29624615" w:rsidR="003309FB" w:rsidRPr="003309FB" w:rsidRDefault="003309FB" w:rsidP="003309FB">
      <w:pPr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 w:rsidRPr="003309FB">
        <w:rPr>
          <w:rFonts w:ascii="Times New Roman" w:hAnsi="Times New Roman"/>
          <w:b/>
          <w:sz w:val="28"/>
          <w:szCs w:val="28"/>
        </w:rPr>
        <w:t xml:space="preserve">КОНТРОЛЬНО-ИЗМЕРИТЕЛЬНЫЕ МАТЕРИАЛЫ </w:t>
      </w:r>
    </w:p>
    <w:p w14:paraId="587453FF" w14:textId="77777777" w:rsidR="00144565" w:rsidRPr="0018268C" w:rsidRDefault="00144565" w:rsidP="0018268C">
      <w:pPr>
        <w:jc w:val="center"/>
        <w:rPr>
          <w:rFonts w:ascii="Times New Roman" w:hAnsi="Times New Roman"/>
          <w:b/>
          <w:sz w:val="28"/>
          <w:szCs w:val="28"/>
        </w:rPr>
      </w:pPr>
      <w:r w:rsidRPr="003309FB">
        <w:rPr>
          <w:rFonts w:ascii="Times New Roman" w:hAnsi="Times New Roman"/>
          <w:b/>
          <w:sz w:val="28"/>
          <w:szCs w:val="28"/>
        </w:rPr>
        <w:t>ПО ПРОФЕССИОНАЛЬНОМУ МОДУЛЮ</w:t>
      </w:r>
    </w:p>
    <w:p w14:paraId="01C73468" w14:textId="028D07C7" w:rsidR="00144565" w:rsidRPr="003C7566" w:rsidRDefault="003C7566" w:rsidP="0018268C">
      <w:pPr>
        <w:jc w:val="center"/>
        <w:rPr>
          <w:rFonts w:ascii="Times New Roman" w:hAnsi="Times New Roman"/>
          <w:b/>
          <w:sz w:val="28"/>
          <w:szCs w:val="28"/>
        </w:rPr>
      </w:pPr>
      <w:r w:rsidRPr="003C7566">
        <w:rPr>
          <w:rFonts w:ascii="Times New Roman" w:hAnsi="Times New Roman"/>
          <w:sz w:val="28"/>
          <w:szCs w:val="28"/>
        </w:rPr>
        <w:t>ПМ 01 РАЗРАБОТКА И КОМПЬЮТЕРНОЕ МОДЕЛИРОВАНИЕ ЭЛЕМЕНТОВ СИСТЕМ АВТОМАТИЗАЦИИ С УЧЕТОМ СПЕЦИФИКИ ТЕХНОЛОГИЧЕСКИХ ПРОЦЕССОВ</w:t>
      </w:r>
    </w:p>
    <w:p w14:paraId="52323A4B" w14:textId="77777777" w:rsidR="00144565" w:rsidRPr="0018268C" w:rsidRDefault="00144565" w:rsidP="00E43E31">
      <w:pPr>
        <w:rPr>
          <w:rFonts w:ascii="Times New Roman" w:hAnsi="Times New Roman"/>
          <w:sz w:val="28"/>
          <w:szCs w:val="28"/>
        </w:rPr>
      </w:pPr>
    </w:p>
    <w:p w14:paraId="6BF33825" w14:textId="77777777" w:rsidR="00144565" w:rsidRPr="0018268C" w:rsidRDefault="00144565" w:rsidP="0018268C">
      <w:pPr>
        <w:jc w:val="center"/>
        <w:rPr>
          <w:rFonts w:ascii="Times New Roman" w:hAnsi="Times New Roman"/>
          <w:sz w:val="28"/>
          <w:szCs w:val="28"/>
        </w:rPr>
      </w:pPr>
      <w:r w:rsidRPr="0018268C">
        <w:rPr>
          <w:rFonts w:ascii="Times New Roman" w:hAnsi="Times New Roman"/>
          <w:sz w:val="28"/>
          <w:szCs w:val="28"/>
        </w:rPr>
        <w:t>программы подготовки специалистов среднего звена</w:t>
      </w:r>
    </w:p>
    <w:p w14:paraId="6CBDDFAC" w14:textId="77777777" w:rsidR="00144565" w:rsidRPr="0018268C" w:rsidRDefault="00144565" w:rsidP="0018268C">
      <w:pPr>
        <w:jc w:val="center"/>
        <w:rPr>
          <w:rFonts w:ascii="Times New Roman" w:hAnsi="Times New Roman"/>
          <w:sz w:val="28"/>
          <w:szCs w:val="28"/>
        </w:rPr>
      </w:pPr>
      <w:r w:rsidRPr="0018268C">
        <w:rPr>
          <w:rFonts w:ascii="Times New Roman" w:hAnsi="Times New Roman"/>
          <w:sz w:val="28"/>
          <w:szCs w:val="28"/>
        </w:rPr>
        <w:t>по специальности СПО</w:t>
      </w:r>
    </w:p>
    <w:p w14:paraId="5A7DAEBA" w14:textId="5DB3A366" w:rsidR="00144565" w:rsidRPr="0018268C" w:rsidRDefault="003C7566" w:rsidP="00DC033C">
      <w:pPr>
        <w:jc w:val="center"/>
        <w:rPr>
          <w:rFonts w:ascii="Times New Roman" w:hAnsi="Times New Roman"/>
          <w:sz w:val="28"/>
          <w:szCs w:val="28"/>
        </w:rPr>
      </w:pPr>
      <w:r w:rsidRPr="003C7566">
        <w:rPr>
          <w:rFonts w:ascii="Times New Roman" w:hAnsi="Times New Roman"/>
          <w:b/>
          <w:i/>
          <w:sz w:val="28"/>
          <w:szCs w:val="28"/>
        </w:rPr>
        <w:t xml:space="preserve">15.02.14 </w:t>
      </w:r>
      <w:r w:rsidRPr="003C7566">
        <w:rPr>
          <w:rFonts w:ascii="Times New Roman" w:hAnsi="Times New Roman"/>
          <w:b/>
          <w:bCs/>
          <w:i/>
          <w:sz w:val="28"/>
          <w:szCs w:val="28"/>
        </w:rPr>
        <w:t>Оснащение средствами автоматизации   технологических  процессов и производств(по отраслям )(ТОП -50)</w:t>
      </w:r>
    </w:p>
    <w:p w14:paraId="22A4FF25" w14:textId="77777777" w:rsidR="00144565" w:rsidRPr="0018268C" w:rsidRDefault="00144565" w:rsidP="00E43E31">
      <w:pPr>
        <w:rPr>
          <w:rFonts w:ascii="Times New Roman" w:hAnsi="Times New Roman"/>
          <w:sz w:val="28"/>
          <w:szCs w:val="28"/>
        </w:rPr>
      </w:pPr>
    </w:p>
    <w:p w14:paraId="2EDD05A9" w14:textId="77777777" w:rsidR="00144565" w:rsidRPr="0018268C" w:rsidRDefault="00144565" w:rsidP="00E43E31">
      <w:pPr>
        <w:rPr>
          <w:rFonts w:ascii="Times New Roman" w:hAnsi="Times New Roman"/>
          <w:sz w:val="28"/>
          <w:szCs w:val="28"/>
        </w:rPr>
      </w:pPr>
    </w:p>
    <w:p w14:paraId="702EE85A" w14:textId="77777777" w:rsidR="00144565" w:rsidRPr="0018268C" w:rsidRDefault="00144565" w:rsidP="00E43E31">
      <w:pPr>
        <w:rPr>
          <w:rFonts w:ascii="Times New Roman" w:hAnsi="Times New Roman"/>
          <w:sz w:val="28"/>
          <w:szCs w:val="28"/>
        </w:rPr>
      </w:pPr>
    </w:p>
    <w:p w14:paraId="5294BB3B" w14:textId="4F9060B6" w:rsidR="00144565" w:rsidRDefault="00144565" w:rsidP="00E43E31">
      <w:pPr>
        <w:rPr>
          <w:rFonts w:ascii="Times New Roman" w:hAnsi="Times New Roman"/>
          <w:sz w:val="28"/>
          <w:szCs w:val="28"/>
          <w:lang w:val="en-US"/>
        </w:rPr>
      </w:pPr>
    </w:p>
    <w:p w14:paraId="70DB0C18" w14:textId="1E6BD6BA" w:rsidR="00DC033C" w:rsidRDefault="00DC033C" w:rsidP="00E43E31">
      <w:pPr>
        <w:rPr>
          <w:rFonts w:ascii="Times New Roman" w:hAnsi="Times New Roman"/>
          <w:sz w:val="28"/>
          <w:szCs w:val="28"/>
          <w:lang w:val="en-US"/>
        </w:rPr>
      </w:pPr>
    </w:p>
    <w:p w14:paraId="2A196787" w14:textId="2BA5643C" w:rsidR="00DC033C" w:rsidRDefault="00DC033C" w:rsidP="00E43E31">
      <w:pPr>
        <w:rPr>
          <w:rFonts w:ascii="Times New Roman" w:hAnsi="Times New Roman"/>
          <w:sz w:val="28"/>
          <w:szCs w:val="28"/>
          <w:lang w:val="en-US"/>
        </w:rPr>
      </w:pPr>
    </w:p>
    <w:p w14:paraId="03032280" w14:textId="77777777" w:rsidR="00DC033C" w:rsidRPr="0018268C" w:rsidRDefault="00DC033C" w:rsidP="00E43E31">
      <w:pPr>
        <w:rPr>
          <w:rFonts w:ascii="Times New Roman" w:hAnsi="Times New Roman"/>
          <w:sz w:val="28"/>
          <w:szCs w:val="28"/>
          <w:lang w:val="en-US"/>
        </w:rPr>
      </w:pPr>
    </w:p>
    <w:p w14:paraId="2EDFAE10" w14:textId="77777777" w:rsidR="00144565" w:rsidRPr="0018268C" w:rsidRDefault="00144565" w:rsidP="00E43E31">
      <w:pPr>
        <w:rPr>
          <w:rFonts w:ascii="Times New Roman" w:hAnsi="Times New Roman"/>
          <w:sz w:val="28"/>
          <w:szCs w:val="28"/>
        </w:rPr>
      </w:pPr>
    </w:p>
    <w:p w14:paraId="5625574E" w14:textId="39CEB38B" w:rsidR="00144565" w:rsidRPr="0018268C" w:rsidRDefault="00080E7A" w:rsidP="0018268C">
      <w:pPr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Челябинск, 202</w:t>
      </w:r>
      <w:r w:rsidR="003C7566">
        <w:rPr>
          <w:rFonts w:ascii="Times New Roman" w:hAnsi="Times New Roman"/>
          <w:sz w:val="28"/>
          <w:szCs w:val="28"/>
        </w:rPr>
        <w:t>2</w:t>
      </w:r>
      <w:r w:rsidR="00144565" w:rsidRPr="0018268C">
        <w:rPr>
          <w:rFonts w:ascii="Times New Roman" w:hAnsi="Times New Roman"/>
          <w:sz w:val="28"/>
          <w:szCs w:val="28"/>
        </w:rPr>
        <w:t xml:space="preserve"> г.</w:t>
      </w:r>
    </w:p>
    <w:p w14:paraId="3DC85E44" w14:textId="77777777" w:rsidR="00144565" w:rsidRPr="0018268C" w:rsidRDefault="00144565" w:rsidP="00E43E31">
      <w:pPr>
        <w:jc w:val="center"/>
        <w:rPr>
          <w:rFonts w:ascii="Times New Roman" w:hAnsi="Times New Roman"/>
          <w:b/>
          <w:sz w:val="28"/>
          <w:szCs w:val="28"/>
        </w:rPr>
      </w:pPr>
      <w:r w:rsidRPr="0018268C">
        <w:rPr>
          <w:rFonts w:ascii="Times New Roman" w:hAnsi="Times New Roman"/>
          <w:b/>
          <w:sz w:val="28"/>
          <w:szCs w:val="28"/>
        </w:rPr>
        <w:lastRenderedPageBreak/>
        <w:t>СОДЕРЖАНИЕ</w:t>
      </w:r>
    </w:p>
    <w:p w14:paraId="4AD51A96" w14:textId="77777777" w:rsidR="00144565" w:rsidRDefault="00144565">
      <w:pPr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tblInd w:w="109" w:type="dxa"/>
        <w:tblLayout w:type="fixed"/>
        <w:tblLook w:val="0000" w:firstRow="0" w:lastRow="0" w:firstColumn="0" w:lastColumn="0" w:noHBand="0" w:noVBand="0"/>
      </w:tblPr>
      <w:tblGrid>
        <w:gridCol w:w="850"/>
        <w:gridCol w:w="7958"/>
        <w:gridCol w:w="762"/>
      </w:tblGrid>
      <w:tr w:rsidR="00144565" w:rsidRPr="0018268C" w14:paraId="47B25E10" w14:textId="77777777" w:rsidTr="003C06EA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69DC0F" w14:textId="77777777" w:rsidR="00144565" w:rsidRPr="0018268C" w:rsidRDefault="00144565">
            <w:pPr>
              <w:rPr>
                <w:rFonts w:ascii="Times New Roman" w:eastAsia="Calibri" w:hAnsi="Times New Roman"/>
                <w:b/>
                <w:sz w:val="28"/>
                <w:szCs w:val="28"/>
              </w:rPr>
            </w:pPr>
            <w:r w:rsidRPr="0018268C">
              <w:rPr>
                <w:rFonts w:ascii="Times New Roman" w:eastAsia="Calibri" w:hAnsi="Times New Roman"/>
                <w:b/>
                <w:sz w:val="28"/>
                <w:szCs w:val="28"/>
                <w:lang w:val="en-US"/>
              </w:rPr>
              <w:t>I.</w:t>
            </w:r>
          </w:p>
        </w:tc>
        <w:tc>
          <w:tcPr>
            <w:tcW w:w="7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2C170C" w14:textId="77777777" w:rsidR="00144565" w:rsidRPr="0018268C" w:rsidRDefault="00144565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18268C">
              <w:rPr>
                <w:rFonts w:ascii="Times New Roman" w:eastAsia="Calibri" w:hAnsi="Times New Roman"/>
                <w:b/>
                <w:sz w:val="28"/>
                <w:szCs w:val="28"/>
              </w:rPr>
              <w:t>Паспорт  комплекта контрольно-оценочных средств ПМ.01</w:t>
            </w:r>
          </w:p>
        </w:tc>
        <w:tc>
          <w:tcPr>
            <w:tcW w:w="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7CFAE8" w14:textId="77777777" w:rsidR="00144565" w:rsidRPr="0018268C" w:rsidRDefault="0014456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8268C">
              <w:rPr>
                <w:rFonts w:ascii="Times New Roman" w:hAnsi="Times New Roman"/>
                <w:b/>
                <w:sz w:val="28"/>
                <w:szCs w:val="28"/>
              </w:rPr>
              <w:t>4</w:t>
            </w:r>
          </w:p>
        </w:tc>
      </w:tr>
      <w:tr w:rsidR="00144565" w:rsidRPr="0018268C" w14:paraId="32139114" w14:textId="77777777" w:rsidTr="003C06EA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CF661A" w14:textId="77777777" w:rsidR="00144565" w:rsidRPr="0018268C" w:rsidRDefault="00144565">
            <w:pPr>
              <w:pStyle w:val="Style86"/>
              <w:rPr>
                <w:rStyle w:val="CharStyle45"/>
                <w:b/>
                <w:sz w:val="28"/>
                <w:szCs w:val="28"/>
              </w:rPr>
            </w:pPr>
            <w:r w:rsidRPr="0018268C">
              <w:rPr>
                <w:rStyle w:val="CharStyle45"/>
                <w:b/>
                <w:sz w:val="28"/>
                <w:szCs w:val="28"/>
              </w:rPr>
              <w:t>1.1.</w:t>
            </w:r>
          </w:p>
        </w:tc>
        <w:tc>
          <w:tcPr>
            <w:tcW w:w="7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8CC890" w14:textId="77777777" w:rsidR="00144565" w:rsidRPr="0018268C" w:rsidRDefault="00144565">
            <w:pPr>
              <w:pStyle w:val="Style86"/>
              <w:rPr>
                <w:b/>
                <w:sz w:val="28"/>
                <w:szCs w:val="28"/>
              </w:rPr>
            </w:pPr>
            <w:r w:rsidRPr="0018268C">
              <w:rPr>
                <w:rStyle w:val="CharStyle45"/>
                <w:b/>
                <w:sz w:val="28"/>
                <w:szCs w:val="28"/>
              </w:rPr>
              <w:t>Область применения</w:t>
            </w:r>
          </w:p>
        </w:tc>
        <w:tc>
          <w:tcPr>
            <w:tcW w:w="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F72356" w14:textId="77777777" w:rsidR="00144565" w:rsidRPr="0018268C" w:rsidRDefault="0014456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8268C">
              <w:rPr>
                <w:rFonts w:ascii="Times New Roman" w:hAnsi="Times New Roman"/>
                <w:b/>
                <w:sz w:val="28"/>
                <w:szCs w:val="28"/>
              </w:rPr>
              <w:t>4</w:t>
            </w:r>
          </w:p>
        </w:tc>
      </w:tr>
      <w:tr w:rsidR="00144565" w:rsidRPr="0018268C" w14:paraId="60301AA4" w14:textId="77777777" w:rsidTr="003C06EA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B18941" w14:textId="77777777" w:rsidR="00144565" w:rsidRPr="0018268C" w:rsidRDefault="00144565">
            <w:pPr>
              <w:pStyle w:val="Style86"/>
              <w:rPr>
                <w:rStyle w:val="CharStyle45"/>
                <w:b/>
                <w:sz w:val="28"/>
                <w:szCs w:val="28"/>
              </w:rPr>
            </w:pPr>
            <w:r w:rsidRPr="0018268C">
              <w:rPr>
                <w:rStyle w:val="CharStyle45"/>
                <w:b/>
                <w:sz w:val="28"/>
                <w:szCs w:val="28"/>
              </w:rPr>
              <w:t>1.2.</w:t>
            </w:r>
          </w:p>
        </w:tc>
        <w:tc>
          <w:tcPr>
            <w:tcW w:w="7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EB460D" w14:textId="77777777" w:rsidR="00144565" w:rsidRPr="0018268C" w:rsidRDefault="00144565">
            <w:pPr>
              <w:pStyle w:val="Style86"/>
              <w:rPr>
                <w:b/>
                <w:sz w:val="28"/>
                <w:szCs w:val="28"/>
              </w:rPr>
            </w:pPr>
            <w:r w:rsidRPr="0018268C">
              <w:rPr>
                <w:rStyle w:val="CharStyle45"/>
                <w:b/>
                <w:sz w:val="28"/>
                <w:szCs w:val="28"/>
              </w:rPr>
              <w:t>Система контроля и оценки освоения программы ПМ.01</w:t>
            </w:r>
          </w:p>
        </w:tc>
        <w:tc>
          <w:tcPr>
            <w:tcW w:w="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EB267C" w14:textId="77777777" w:rsidR="00144565" w:rsidRPr="00AC7FA6" w:rsidRDefault="00AC7FA6">
            <w:pPr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8</w:t>
            </w:r>
          </w:p>
        </w:tc>
      </w:tr>
      <w:tr w:rsidR="00144565" w:rsidRPr="0018268C" w14:paraId="1D7A76C9" w14:textId="77777777" w:rsidTr="003C06EA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7AFD3D" w14:textId="77777777" w:rsidR="00144565" w:rsidRPr="0018268C" w:rsidRDefault="00144565">
            <w:pPr>
              <w:pStyle w:val="Style86"/>
              <w:rPr>
                <w:rStyle w:val="CharStyle45"/>
                <w:b/>
                <w:sz w:val="28"/>
                <w:szCs w:val="28"/>
              </w:rPr>
            </w:pPr>
            <w:r w:rsidRPr="0018268C">
              <w:rPr>
                <w:rStyle w:val="CharStyle45"/>
                <w:b/>
                <w:sz w:val="28"/>
                <w:szCs w:val="28"/>
              </w:rPr>
              <w:t>1.2.1.</w:t>
            </w:r>
          </w:p>
        </w:tc>
        <w:tc>
          <w:tcPr>
            <w:tcW w:w="7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51EA11" w14:textId="77777777" w:rsidR="00EA27FD" w:rsidRPr="00EA27FD" w:rsidRDefault="00144565" w:rsidP="00EA27FD">
            <w:pPr>
              <w:pStyle w:val="Style86"/>
              <w:rPr>
                <w:b/>
                <w:sz w:val="28"/>
                <w:szCs w:val="28"/>
              </w:rPr>
            </w:pPr>
            <w:r w:rsidRPr="0018268C">
              <w:rPr>
                <w:rStyle w:val="CharStyle45"/>
                <w:b/>
                <w:sz w:val="28"/>
                <w:szCs w:val="28"/>
              </w:rPr>
              <w:t>Формы промежуточной аттестации по ППССЗ при освоении ПМ</w:t>
            </w:r>
          </w:p>
          <w:p w14:paraId="568D975E" w14:textId="77777777" w:rsidR="00144565" w:rsidRPr="0018268C" w:rsidRDefault="00144565">
            <w:pPr>
              <w:pStyle w:val="Style86"/>
              <w:rPr>
                <w:b/>
                <w:sz w:val="28"/>
                <w:szCs w:val="28"/>
              </w:rPr>
            </w:pPr>
          </w:p>
        </w:tc>
        <w:tc>
          <w:tcPr>
            <w:tcW w:w="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F4E178" w14:textId="77777777" w:rsidR="00144565" w:rsidRPr="00AC7FA6" w:rsidRDefault="00AC7FA6">
            <w:pPr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8</w:t>
            </w:r>
          </w:p>
        </w:tc>
      </w:tr>
      <w:tr w:rsidR="00144565" w:rsidRPr="0018268C" w14:paraId="61DA153C" w14:textId="77777777" w:rsidTr="003C06EA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2BCDB7" w14:textId="77777777" w:rsidR="00144565" w:rsidRPr="0018268C" w:rsidRDefault="00144565">
            <w:pPr>
              <w:pStyle w:val="Style86"/>
              <w:rPr>
                <w:rStyle w:val="CharStyle45"/>
                <w:b/>
                <w:sz w:val="28"/>
                <w:szCs w:val="28"/>
              </w:rPr>
            </w:pPr>
            <w:r w:rsidRPr="0018268C">
              <w:rPr>
                <w:rStyle w:val="CharStyle45"/>
                <w:b/>
                <w:sz w:val="28"/>
                <w:szCs w:val="28"/>
              </w:rPr>
              <w:t>1.2.2.</w:t>
            </w:r>
          </w:p>
        </w:tc>
        <w:tc>
          <w:tcPr>
            <w:tcW w:w="7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7FD75E" w14:textId="77777777" w:rsidR="00144565" w:rsidRPr="0018268C" w:rsidRDefault="00144565">
            <w:pPr>
              <w:pStyle w:val="Style86"/>
              <w:rPr>
                <w:b/>
                <w:sz w:val="28"/>
                <w:szCs w:val="28"/>
              </w:rPr>
            </w:pPr>
            <w:r w:rsidRPr="0018268C">
              <w:rPr>
                <w:rStyle w:val="CharStyle45"/>
                <w:b/>
                <w:sz w:val="28"/>
                <w:szCs w:val="28"/>
              </w:rPr>
              <w:t>Организация контроля и оценки освоения программы ПМ.01</w:t>
            </w:r>
          </w:p>
        </w:tc>
        <w:tc>
          <w:tcPr>
            <w:tcW w:w="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7634F2" w14:textId="77777777" w:rsidR="00144565" w:rsidRPr="00AC7FA6" w:rsidRDefault="00AC7FA6">
            <w:pPr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9</w:t>
            </w:r>
          </w:p>
        </w:tc>
      </w:tr>
      <w:tr w:rsidR="00144565" w:rsidRPr="0018268C" w14:paraId="25FF2034" w14:textId="77777777" w:rsidTr="003C06EA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6D792A" w14:textId="77777777" w:rsidR="00144565" w:rsidRPr="0018268C" w:rsidRDefault="00144565">
            <w:pPr>
              <w:rPr>
                <w:rFonts w:ascii="Times New Roman" w:eastAsia="Calibri" w:hAnsi="Times New Roman"/>
                <w:b/>
                <w:sz w:val="28"/>
                <w:szCs w:val="28"/>
              </w:rPr>
            </w:pPr>
            <w:r w:rsidRPr="0018268C">
              <w:rPr>
                <w:rFonts w:ascii="Times New Roman" w:eastAsia="Calibri" w:hAnsi="Times New Roman"/>
                <w:b/>
                <w:sz w:val="28"/>
                <w:szCs w:val="28"/>
                <w:lang w:val="en-US"/>
              </w:rPr>
              <w:t>II.</w:t>
            </w:r>
          </w:p>
        </w:tc>
        <w:tc>
          <w:tcPr>
            <w:tcW w:w="7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CDF5FC" w14:textId="77777777" w:rsidR="00144565" w:rsidRPr="0018268C" w:rsidRDefault="00144565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18268C">
              <w:rPr>
                <w:rFonts w:ascii="Times New Roman" w:eastAsia="Calibri" w:hAnsi="Times New Roman"/>
                <w:b/>
                <w:sz w:val="28"/>
                <w:szCs w:val="28"/>
              </w:rPr>
              <w:t>Комплект материалов для оценки сформированности общих и профессиональных компетенций по виду профессиональной деятельности</w:t>
            </w:r>
          </w:p>
        </w:tc>
        <w:tc>
          <w:tcPr>
            <w:tcW w:w="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628116" w14:textId="77777777" w:rsidR="00144565" w:rsidRPr="005F6706" w:rsidRDefault="005F6706">
            <w:pPr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1</w:t>
            </w:r>
            <w:r w:rsidR="00AC7FA6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0</w:t>
            </w:r>
          </w:p>
        </w:tc>
      </w:tr>
      <w:tr w:rsidR="00144565" w:rsidRPr="0018268C" w14:paraId="23131A3E" w14:textId="77777777" w:rsidTr="003C06EA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83445B" w14:textId="77777777" w:rsidR="00144565" w:rsidRPr="0018268C" w:rsidRDefault="00144565">
            <w:pPr>
              <w:rPr>
                <w:rFonts w:ascii="Times New Roman" w:eastAsia="Calibri" w:hAnsi="Times New Roman"/>
                <w:b/>
                <w:sz w:val="28"/>
                <w:szCs w:val="28"/>
              </w:rPr>
            </w:pPr>
            <w:r w:rsidRPr="0018268C">
              <w:rPr>
                <w:rFonts w:ascii="Times New Roman" w:eastAsia="Calibri" w:hAnsi="Times New Roman"/>
                <w:b/>
                <w:sz w:val="28"/>
                <w:szCs w:val="28"/>
              </w:rPr>
              <w:t>2.1.</w:t>
            </w:r>
          </w:p>
        </w:tc>
        <w:tc>
          <w:tcPr>
            <w:tcW w:w="7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E22C41" w14:textId="77777777" w:rsidR="00144565" w:rsidRPr="0018268C" w:rsidRDefault="00144565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18268C">
              <w:rPr>
                <w:rFonts w:ascii="Times New Roman" w:eastAsia="Calibri" w:hAnsi="Times New Roman"/>
                <w:b/>
                <w:sz w:val="28"/>
                <w:szCs w:val="28"/>
              </w:rPr>
              <w:t>Задания для экзаменующихся</w:t>
            </w:r>
          </w:p>
        </w:tc>
        <w:tc>
          <w:tcPr>
            <w:tcW w:w="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C8813F" w14:textId="77777777" w:rsidR="00144565" w:rsidRPr="005F6706" w:rsidRDefault="00144565">
            <w:pPr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18268C">
              <w:rPr>
                <w:rFonts w:ascii="Times New Roman" w:hAnsi="Times New Roman"/>
                <w:b/>
                <w:sz w:val="28"/>
                <w:szCs w:val="28"/>
              </w:rPr>
              <w:t>1</w:t>
            </w:r>
            <w:r w:rsidR="00AC7FA6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0</w:t>
            </w:r>
          </w:p>
        </w:tc>
      </w:tr>
      <w:tr w:rsidR="00144565" w:rsidRPr="0018268C" w14:paraId="131C2522" w14:textId="77777777" w:rsidTr="003C06EA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E27386" w14:textId="77777777" w:rsidR="00144565" w:rsidRPr="0018268C" w:rsidRDefault="00144565">
            <w:pPr>
              <w:rPr>
                <w:rFonts w:ascii="Times New Roman" w:eastAsia="Calibri" w:hAnsi="Times New Roman"/>
                <w:b/>
                <w:sz w:val="28"/>
                <w:szCs w:val="28"/>
              </w:rPr>
            </w:pPr>
            <w:r w:rsidRPr="0018268C">
              <w:rPr>
                <w:rFonts w:ascii="Times New Roman" w:eastAsia="Calibri" w:hAnsi="Times New Roman"/>
                <w:b/>
                <w:sz w:val="28"/>
                <w:szCs w:val="28"/>
              </w:rPr>
              <w:t>2.2.</w:t>
            </w:r>
          </w:p>
        </w:tc>
        <w:tc>
          <w:tcPr>
            <w:tcW w:w="7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769B98" w14:textId="77777777" w:rsidR="00144565" w:rsidRPr="0018268C" w:rsidRDefault="00144565">
            <w:pPr>
              <w:rPr>
                <w:rFonts w:ascii="Times New Roman" w:hAnsi="Times New Roman"/>
                <w:b/>
                <w:sz w:val="28"/>
                <w:szCs w:val="28"/>
                <w:lang w:val="en-US"/>
              </w:rPr>
            </w:pPr>
            <w:r w:rsidRPr="0018268C">
              <w:rPr>
                <w:rFonts w:ascii="Times New Roman" w:eastAsia="Calibri" w:hAnsi="Times New Roman"/>
                <w:b/>
                <w:sz w:val="28"/>
                <w:szCs w:val="28"/>
              </w:rPr>
              <w:t>Пакет экзаменатора</w:t>
            </w:r>
          </w:p>
        </w:tc>
        <w:tc>
          <w:tcPr>
            <w:tcW w:w="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3BEDBD" w14:textId="77777777" w:rsidR="00144565" w:rsidRPr="0018268C" w:rsidRDefault="0014456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8268C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1</w:t>
            </w:r>
            <w:r w:rsidR="005F6706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4</w:t>
            </w:r>
          </w:p>
        </w:tc>
      </w:tr>
      <w:tr w:rsidR="00144565" w:rsidRPr="0018268C" w14:paraId="5AF41CCA" w14:textId="77777777" w:rsidTr="003C06EA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C9490B" w14:textId="77777777" w:rsidR="00144565" w:rsidRPr="0018268C" w:rsidRDefault="00144565">
            <w:pPr>
              <w:rPr>
                <w:rFonts w:ascii="Times New Roman" w:eastAsia="Calibri" w:hAnsi="Times New Roman"/>
                <w:b/>
                <w:sz w:val="28"/>
                <w:szCs w:val="28"/>
              </w:rPr>
            </w:pPr>
            <w:r w:rsidRPr="0018268C">
              <w:rPr>
                <w:rFonts w:ascii="Times New Roman" w:eastAsia="Calibri" w:hAnsi="Times New Roman"/>
                <w:b/>
                <w:sz w:val="28"/>
                <w:szCs w:val="28"/>
                <w:lang w:val="en-US"/>
              </w:rPr>
              <w:t>III.</w:t>
            </w:r>
          </w:p>
        </w:tc>
        <w:tc>
          <w:tcPr>
            <w:tcW w:w="7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03ED9B" w14:textId="77777777" w:rsidR="00144565" w:rsidRPr="0018268C" w:rsidRDefault="00144565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18268C">
              <w:rPr>
                <w:rFonts w:ascii="Times New Roman" w:eastAsia="Calibri" w:hAnsi="Times New Roman"/>
                <w:b/>
                <w:sz w:val="28"/>
                <w:szCs w:val="28"/>
              </w:rPr>
              <w:t>Инструментарий для осуществления контроля приобретения практического опыта</w:t>
            </w:r>
          </w:p>
        </w:tc>
        <w:tc>
          <w:tcPr>
            <w:tcW w:w="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BF3F82" w14:textId="77777777" w:rsidR="00144565" w:rsidRPr="0018268C" w:rsidRDefault="00144565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8268C">
              <w:rPr>
                <w:rFonts w:ascii="Times New Roman" w:hAnsi="Times New Roman"/>
                <w:b/>
                <w:sz w:val="28"/>
                <w:szCs w:val="28"/>
              </w:rPr>
              <w:t>1</w:t>
            </w:r>
            <w:r w:rsidR="005F6706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4</w:t>
            </w:r>
          </w:p>
        </w:tc>
      </w:tr>
      <w:tr w:rsidR="00144565" w:rsidRPr="0018268C" w14:paraId="5A32B143" w14:textId="77777777" w:rsidTr="003C06EA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0164EC" w14:textId="77777777" w:rsidR="00144565" w:rsidRPr="0018268C" w:rsidRDefault="00144565">
            <w:pPr>
              <w:rPr>
                <w:rFonts w:ascii="Times New Roman" w:eastAsia="Calibri" w:hAnsi="Times New Roman"/>
                <w:b/>
                <w:sz w:val="28"/>
                <w:szCs w:val="28"/>
              </w:rPr>
            </w:pPr>
            <w:r w:rsidRPr="0018268C">
              <w:rPr>
                <w:rFonts w:ascii="Times New Roman" w:eastAsia="Calibri" w:hAnsi="Times New Roman"/>
                <w:b/>
                <w:sz w:val="28"/>
                <w:szCs w:val="28"/>
                <w:lang w:val="en-US"/>
              </w:rPr>
              <w:t>IV.</w:t>
            </w:r>
          </w:p>
        </w:tc>
        <w:tc>
          <w:tcPr>
            <w:tcW w:w="7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898F05" w14:textId="77777777" w:rsidR="00144565" w:rsidRPr="0018268C" w:rsidRDefault="00144565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18268C">
              <w:rPr>
                <w:rFonts w:ascii="Times New Roman" w:eastAsia="Calibri" w:hAnsi="Times New Roman"/>
                <w:b/>
                <w:sz w:val="28"/>
                <w:szCs w:val="28"/>
              </w:rPr>
              <w:t>Задания для оценки освоения умений и усвоения знаний (</w:t>
            </w:r>
            <w:r w:rsidRPr="0018268C">
              <w:rPr>
                <w:rStyle w:val="CharStyle45"/>
                <w:rFonts w:eastAsia="SimSun"/>
                <w:b/>
                <w:sz w:val="28"/>
                <w:szCs w:val="28"/>
              </w:rPr>
              <w:t>комплект материалов для оценки освоения междисциплинарных курсов, входящих в состав профессионального модуля)</w:t>
            </w:r>
            <w:r w:rsidRPr="0018268C">
              <w:rPr>
                <w:rFonts w:ascii="Times New Roman" w:eastAsia="Calibri" w:hAnsi="Times New Roman"/>
                <w:b/>
                <w:sz w:val="28"/>
                <w:szCs w:val="28"/>
              </w:rPr>
              <w:t>:</w:t>
            </w:r>
          </w:p>
        </w:tc>
        <w:tc>
          <w:tcPr>
            <w:tcW w:w="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409220" w14:textId="77777777" w:rsidR="00144565" w:rsidRPr="005F6706" w:rsidRDefault="00144565">
            <w:pPr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18268C">
              <w:rPr>
                <w:rFonts w:ascii="Times New Roman" w:hAnsi="Times New Roman"/>
                <w:b/>
                <w:sz w:val="28"/>
                <w:szCs w:val="28"/>
              </w:rPr>
              <w:t>1</w:t>
            </w:r>
            <w:r w:rsidR="00C66F74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5</w:t>
            </w:r>
          </w:p>
        </w:tc>
      </w:tr>
      <w:tr w:rsidR="00144565" w:rsidRPr="0018268C" w14:paraId="19C2A0B5" w14:textId="77777777" w:rsidTr="003C06EA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C736CC" w14:textId="77777777" w:rsidR="00144565" w:rsidRPr="0018268C" w:rsidRDefault="00144565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18268C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4</w:t>
            </w:r>
            <w:r w:rsidRPr="0018268C">
              <w:rPr>
                <w:rFonts w:ascii="Times New Roman" w:hAnsi="Times New Roman"/>
                <w:b/>
                <w:sz w:val="28"/>
                <w:szCs w:val="28"/>
              </w:rPr>
              <w:t>.1.</w:t>
            </w:r>
          </w:p>
        </w:tc>
        <w:tc>
          <w:tcPr>
            <w:tcW w:w="7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8E19AF" w14:textId="77777777" w:rsidR="00144565" w:rsidRPr="0018268C" w:rsidRDefault="00144565">
            <w:pPr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r w:rsidRPr="0018268C">
              <w:rPr>
                <w:rFonts w:ascii="Times New Roman" w:hAnsi="Times New Roman"/>
                <w:b/>
                <w:sz w:val="28"/>
                <w:szCs w:val="28"/>
              </w:rPr>
              <w:t>Задания для текущего контроля</w:t>
            </w:r>
          </w:p>
        </w:tc>
        <w:tc>
          <w:tcPr>
            <w:tcW w:w="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7C25CB" w14:textId="77777777" w:rsidR="00144565" w:rsidRPr="005F6706" w:rsidRDefault="00144565">
            <w:pPr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18268C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1</w:t>
            </w:r>
            <w:r w:rsidR="005F6706">
              <w:rPr>
                <w:rFonts w:ascii="Times New Roman" w:hAnsi="Times New Roman"/>
                <w:b/>
                <w:color w:val="000000"/>
                <w:sz w:val="28"/>
                <w:szCs w:val="28"/>
                <w:lang w:val="en-US"/>
              </w:rPr>
              <w:t>6</w:t>
            </w:r>
          </w:p>
        </w:tc>
      </w:tr>
      <w:tr w:rsidR="00144565" w:rsidRPr="0018268C" w14:paraId="1E0C116A" w14:textId="77777777" w:rsidTr="003C06EA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9C0FED" w14:textId="77777777" w:rsidR="00144565" w:rsidRPr="0018268C" w:rsidRDefault="00144565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18268C">
              <w:rPr>
                <w:rFonts w:ascii="Times New Roman" w:hAnsi="Times New Roman"/>
                <w:b/>
                <w:sz w:val="28"/>
                <w:szCs w:val="28"/>
              </w:rPr>
              <w:t>4.2.</w:t>
            </w:r>
          </w:p>
        </w:tc>
        <w:tc>
          <w:tcPr>
            <w:tcW w:w="7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1BDE93" w14:textId="77777777" w:rsidR="00144565" w:rsidRPr="0018268C" w:rsidRDefault="00144565">
            <w:pPr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r w:rsidRPr="0018268C">
              <w:rPr>
                <w:rFonts w:ascii="Times New Roman" w:hAnsi="Times New Roman"/>
                <w:b/>
                <w:sz w:val="28"/>
                <w:szCs w:val="28"/>
              </w:rPr>
              <w:t>Задания для промежуточной аттестации.</w:t>
            </w:r>
          </w:p>
        </w:tc>
        <w:tc>
          <w:tcPr>
            <w:tcW w:w="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368153" w14:textId="77777777" w:rsidR="00144565" w:rsidRPr="00C66F74" w:rsidRDefault="00C66F74">
            <w:pPr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b/>
                <w:color w:val="000000"/>
                <w:sz w:val="28"/>
                <w:szCs w:val="28"/>
                <w:lang w:val="en-US"/>
              </w:rPr>
              <w:t>39</w:t>
            </w:r>
          </w:p>
        </w:tc>
      </w:tr>
      <w:tr w:rsidR="00222E0E" w:rsidRPr="0018268C" w14:paraId="45BE0BCB" w14:textId="77777777" w:rsidTr="00C66F74">
        <w:trPr>
          <w:trHeight w:val="38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04D531" w14:textId="77777777" w:rsidR="00222E0E" w:rsidRPr="0018268C" w:rsidRDefault="00222E0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738FCA" w14:textId="77777777" w:rsidR="00222E0E" w:rsidRPr="00C66F74" w:rsidRDefault="00C66F74" w:rsidP="00C66F7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360" w:lineRule="auto"/>
              <w:rPr>
                <w:rFonts w:ascii="Times New Roman" w:hAnsi="Times New Roman"/>
                <w:bCs/>
                <w:sz w:val="28"/>
                <w:szCs w:val="28"/>
                <w:lang w:val="en-US"/>
              </w:rPr>
            </w:pPr>
            <w:r w:rsidRPr="00F00402">
              <w:rPr>
                <w:rFonts w:ascii="Times New Roman" w:hAnsi="Times New Roman"/>
                <w:b/>
                <w:bCs/>
                <w:sz w:val="28"/>
                <w:szCs w:val="28"/>
              </w:rPr>
              <w:t>Литература</w:t>
            </w:r>
          </w:p>
        </w:tc>
        <w:tc>
          <w:tcPr>
            <w:tcW w:w="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60342A" w14:textId="77777777" w:rsidR="00222E0E" w:rsidRPr="00C66F74" w:rsidRDefault="00C66F74">
            <w:pPr>
              <w:jc w:val="center"/>
              <w:rPr>
                <w:rFonts w:ascii="Times New Roman" w:hAnsi="Times New Roman"/>
                <w:b/>
                <w:color w:val="000000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b/>
                <w:color w:val="000000"/>
                <w:sz w:val="28"/>
                <w:szCs w:val="28"/>
                <w:lang w:val="en-US"/>
              </w:rPr>
              <w:t>59</w:t>
            </w:r>
          </w:p>
        </w:tc>
      </w:tr>
    </w:tbl>
    <w:p w14:paraId="26D7511A" w14:textId="77777777" w:rsidR="00144565" w:rsidRDefault="00144565">
      <w:pPr>
        <w:rPr>
          <w:rFonts w:ascii="Times New Roman" w:hAnsi="Times New Roman"/>
          <w:sz w:val="24"/>
          <w:szCs w:val="24"/>
          <w:lang w:val="en-US"/>
        </w:rPr>
      </w:pPr>
    </w:p>
    <w:p w14:paraId="2D4F0A91" w14:textId="77777777" w:rsidR="00E43E31" w:rsidRDefault="00E43E31">
      <w:pPr>
        <w:rPr>
          <w:rFonts w:ascii="Times New Roman" w:hAnsi="Times New Roman"/>
          <w:sz w:val="24"/>
          <w:szCs w:val="24"/>
          <w:lang w:val="en-US"/>
        </w:rPr>
      </w:pPr>
    </w:p>
    <w:p w14:paraId="4C553863" w14:textId="52106459" w:rsidR="00280B3C" w:rsidRDefault="00280B3C">
      <w:pPr>
        <w:rPr>
          <w:rFonts w:ascii="Times New Roman" w:hAnsi="Times New Roman"/>
          <w:sz w:val="24"/>
          <w:szCs w:val="24"/>
        </w:rPr>
      </w:pPr>
    </w:p>
    <w:p w14:paraId="59E685D1" w14:textId="7BA89ACF" w:rsidR="003C7566" w:rsidRDefault="003C7566">
      <w:pPr>
        <w:rPr>
          <w:rFonts w:ascii="Times New Roman" w:hAnsi="Times New Roman"/>
          <w:sz w:val="24"/>
          <w:szCs w:val="24"/>
        </w:rPr>
      </w:pPr>
    </w:p>
    <w:p w14:paraId="0E47E905" w14:textId="77777777" w:rsidR="003C7566" w:rsidRPr="00280B3C" w:rsidRDefault="003C7566">
      <w:pPr>
        <w:rPr>
          <w:rFonts w:ascii="Times New Roman" w:hAnsi="Times New Roman"/>
          <w:sz w:val="24"/>
          <w:szCs w:val="24"/>
        </w:rPr>
      </w:pPr>
    </w:p>
    <w:p w14:paraId="7C611463" w14:textId="77777777" w:rsidR="00144565" w:rsidRDefault="00144565">
      <w:pPr>
        <w:pStyle w:val="1"/>
        <w:spacing w:line="360" w:lineRule="auto"/>
        <w:ind w:left="0" w:firstLine="0"/>
        <w:rPr>
          <w:rFonts w:ascii="Times New Roman" w:hAnsi="Times New Roman"/>
          <w:color w:val="00000A"/>
        </w:rPr>
      </w:pPr>
      <w:r>
        <w:rPr>
          <w:rFonts w:ascii="Times New Roman" w:hAnsi="Times New Roman"/>
          <w:color w:val="00000A"/>
        </w:rPr>
        <w:lastRenderedPageBreak/>
        <w:t>I. Паспорт комплекта контрольно-оценочных средств</w:t>
      </w:r>
      <w:bookmarkStart w:id="0" w:name="_Toc307288324"/>
      <w:r>
        <w:rPr>
          <w:rFonts w:ascii="Times New Roman" w:hAnsi="Times New Roman"/>
          <w:color w:val="00000A"/>
        </w:rPr>
        <w:t xml:space="preserve"> ПМ.01</w:t>
      </w:r>
    </w:p>
    <w:p w14:paraId="335825C8" w14:textId="77777777" w:rsidR="00144565" w:rsidRDefault="00144565">
      <w:pPr>
        <w:pStyle w:val="2"/>
        <w:spacing w:line="360" w:lineRule="auto"/>
        <w:rPr>
          <w:rFonts w:ascii="Times New Roman" w:hAnsi="Times New Roman"/>
          <w:sz w:val="28"/>
        </w:rPr>
      </w:pPr>
      <w:r>
        <w:rPr>
          <w:rFonts w:ascii="Times New Roman" w:hAnsi="Times New Roman"/>
          <w:color w:val="00000A"/>
          <w:sz w:val="28"/>
          <w:szCs w:val="28"/>
        </w:rPr>
        <w:t>1.1. Область применения</w:t>
      </w:r>
      <w:bookmarkEnd w:id="0"/>
    </w:p>
    <w:p w14:paraId="57AE4165" w14:textId="15AAB068" w:rsidR="00144565" w:rsidRDefault="00144565" w:rsidP="002A6851">
      <w:pPr>
        <w:pStyle w:val="21"/>
        <w:widowControl w:val="0"/>
        <w:ind w:left="0" w:firstLine="720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Комплект контрольно-оценочных средств предназначен для проверки результатов освоения профессионального модуля </w:t>
      </w:r>
      <w:r w:rsidR="003C7566" w:rsidRPr="003C7566">
        <w:rPr>
          <w:rFonts w:ascii="Times New Roman" w:hAnsi="Times New Roman" w:cs="Times New Roman"/>
          <w:sz w:val="28"/>
        </w:rPr>
        <w:t xml:space="preserve">ПМ 01 </w:t>
      </w:r>
      <w:r w:rsidR="003C7566">
        <w:rPr>
          <w:rFonts w:ascii="Times New Roman" w:hAnsi="Times New Roman" w:cs="Times New Roman"/>
          <w:sz w:val="28"/>
        </w:rPr>
        <w:t>Р</w:t>
      </w:r>
      <w:r w:rsidR="003C7566" w:rsidRPr="003C7566">
        <w:rPr>
          <w:rFonts w:ascii="Times New Roman" w:hAnsi="Times New Roman" w:cs="Times New Roman"/>
          <w:sz w:val="28"/>
        </w:rPr>
        <w:t>азработка и компьютерное моделирование элементов систем автоматизации с учетом специфики технологических процессов</w:t>
      </w:r>
      <w:r>
        <w:rPr>
          <w:rFonts w:ascii="Times New Roman" w:hAnsi="Times New Roman" w:cs="Times New Roman"/>
          <w:sz w:val="28"/>
        </w:rPr>
        <w:t xml:space="preserve"> (далее ПМ) программы подготовки специалистов среднего звена (далее ППССЗ) по специальности СПО </w:t>
      </w:r>
      <w:r w:rsidR="003C7566" w:rsidRPr="003C7566">
        <w:rPr>
          <w:rFonts w:ascii="Times New Roman" w:hAnsi="Times New Roman" w:cs="Times New Roman"/>
          <w:bCs/>
          <w:iCs/>
          <w:sz w:val="28"/>
        </w:rPr>
        <w:t>15.02.14 Оснащение средствами автоматизации технологических процессов и производств(по отраслям )(ТОП -50)</w:t>
      </w:r>
      <w:r>
        <w:rPr>
          <w:rFonts w:ascii="Times New Roman" w:hAnsi="Times New Roman" w:cs="Times New Roman"/>
          <w:sz w:val="28"/>
        </w:rPr>
        <w:t xml:space="preserve"> базовой подготовки в части овладения видом профессиональной деятельности (ВПД): Контроль и метрологическое обеспечение средств и систем автоматизации (по отраслям) </w:t>
      </w:r>
    </w:p>
    <w:p w14:paraId="530FB46E" w14:textId="77777777" w:rsidR="00144565" w:rsidRDefault="00144565">
      <w:pPr>
        <w:pStyle w:val="21"/>
        <w:widowControl w:val="0"/>
        <w:ind w:left="0" w:firstLine="720"/>
        <w:jc w:val="both"/>
        <w:rPr>
          <w:rFonts w:ascii="Times New Roman" w:hAnsi="Times New Roman" w:cs="Times New Roman"/>
          <w:sz w:val="28"/>
        </w:rPr>
      </w:pPr>
    </w:p>
    <w:p w14:paraId="1C89B9A7" w14:textId="77777777" w:rsidR="00144565" w:rsidRDefault="00144565">
      <w:pPr>
        <w:pStyle w:val="21"/>
        <w:widowControl w:val="0"/>
        <w:spacing w:line="360" w:lineRule="auto"/>
        <w:ind w:left="0" w:firstLine="720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sz w:val="28"/>
        </w:rPr>
        <w:t>Комплект контрольно-оценочных средств позволяет оценивать:</w:t>
      </w:r>
    </w:p>
    <w:p w14:paraId="6AA3FF67" w14:textId="77777777" w:rsidR="00144565" w:rsidRDefault="00144565">
      <w:pPr>
        <w:spacing w:after="0" w:line="100" w:lineRule="atLeas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1.1.1. Освоение  профессиональных компетенций (ПК), соответствующих виду профессиональной деятельности, и общих компетенций (ОК):</w:t>
      </w:r>
    </w:p>
    <w:p w14:paraId="3089F40D" w14:textId="77777777" w:rsidR="00144565" w:rsidRDefault="00144565">
      <w:pPr>
        <w:spacing w:after="0" w:line="100" w:lineRule="atLeast"/>
        <w:rPr>
          <w:rFonts w:ascii="Times New Roman" w:hAnsi="Times New Roman"/>
          <w:sz w:val="28"/>
          <w:szCs w:val="28"/>
        </w:rPr>
      </w:pPr>
    </w:p>
    <w:tbl>
      <w:tblPr>
        <w:tblW w:w="0" w:type="auto"/>
        <w:tblInd w:w="109" w:type="dxa"/>
        <w:tblLayout w:type="fixed"/>
        <w:tblLook w:val="0000" w:firstRow="0" w:lastRow="0" w:firstColumn="0" w:lastColumn="0" w:noHBand="0" w:noVBand="0"/>
      </w:tblPr>
      <w:tblGrid>
        <w:gridCol w:w="2971"/>
        <w:gridCol w:w="4357"/>
        <w:gridCol w:w="2242"/>
      </w:tblGrid>
      <w:tr w:rsidR="00144565" w14:paraId="49943CF5" w14:textId="77777777">
        <w:tc>
          <w:tcPr>
            <w:tcW w:w="29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646433" w14:textId="77777777" w:rsidR="00144565" w:rsidRDefault="00144565" w:rsidP="00254B3B">
            <w:pPr>
              <w:pStyle w:val="19"/>
              <w:spacing w:after="0" w:line="240" w:lineRule="exact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Профессиональные и общие компетенции</w:t>
            </w:r>
          </w:p>
        </w:tc>
        <w:tc>
          <w:tcPr>
            <w:tcW w:w="4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64CB53" w14:textId="77777777" w:rsidR="00144565" w:rsidRDefault="00144565" w:rsidP="00254B3B">
            <w:pPr>
              <w:pStyle w:val="19"/>
              <w:spacing w:after="0" w:line="240" w:lineRule="exact"/>
              <w:ind w:left="15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Показатели оценки результата</w:t>
            </w:r>
          </w:p>
        </w:tc>
        <w:tc>
          <w:tcPr>
            <w:tcW w:w="2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D8FDFA" w14:textId="77777777" w:rsidR="00144565" w:rsidRDefault="00144565" w:rsidP="00254B3B">
            <w:pPr>
              <w:pStyle w:val="19"/>
              <w:spacing w:after="0" w:line="240" w:lineRule="exact"/>
              <w:ind w:left="-10"/>
              <w:jc w:val="center"/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Оценочные средства проверки (№№ вариантов заданий)</w:t>
            </w:r>
          </w:p>
        </w:tc>
      </w:tr>
      <w:tr w:rsidR="00144565" w14:paraId="5ACF64E8" w14:textId="77777777">
        <w:tc>
          <w:tcPr>
            <w:tcW w:w="29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F35460" w14:textId="77777777" w:rsidR="00144565" w:rsidRDefault="00144565" w:rsidP="00254B3B">
            <w:pPr>
              <w:pStyle w:val="19"/>
              <w:spacing w:after="0" w:line="240" w:lineRule="exact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4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F8CAC1" w14:textId="77777777" w:rsidR="00144565" w:rsidRDefault="00144565" w:rsidP="00254B3B">
            <w:pPr>
              <w:pStyle w:val="19"/>
              <w:spacing w:after="0" w:line="240" w:lineRule="exact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2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872CD3" w14:textId="77777777" w:rsidR="00144565" w:rsidRDefault="00144565" w:rsidP="00254B3B">
            <w:pPr>
              <w:pStyle w:val="19"/>
              <w:spacing w:after="0" w:line="240" w:lineRule="exact"/>
              <w:ind w:left="-10"/>
              <w:jc w:val="center"/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</w:tr>
      <w:tr w:rsidR="00144565" w14:paraId="396C7584" w14:textId="77777777" w:rsidTr="00254B3B">
        <w:trPr>
          <w:trHeight w:val="2809"/>
        </w:trPr>
        <w:tc>
          <w:tcPr>
            <w:tcW w:w="29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5EF258" w14:textId="77777777" w:rsidR="00144565" w:rsidRDefault="00144565" w:rsidP="00254B3B">
            <w:pPr>
              <w:pStyle w:val="21"/>
              <w:widowControl w:val="0"/>
              <w:spacing w:line="240" w:lineRule="exact"/>
              <w:ind w:left="0" w:firstLine="222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bCs/>
                <w:szCs w:val="24"/>
              </w:rPr>
              <w:t>ПК 1.1. Проводить анализ работоспособности измерительных приборов и средств автоматизации</w:t>
            </w:r>
            <w:r>
              <w:rPr>
                <w:rFonts w:ascii="Times New Roman" w:hAnsi="Times New Roman" w:cs="Times New Roman"/>
                <w:szCs w:val="24"/>
              </w:rPr>
              <w:t>.</w:t>
            </w:r>
          </w:p>
          <w:p w14:paraId="1284008C" w14:textId="77777777" w:rsidR="00144565" w:rsidRDefault="00144565" w:rsidP="00254B3B">
            <w:pPr>
              <w:pStyle w:val="21"/>
              <w:spacing w:line="240" w:lineRule="exact"/>
              <w:ind w:left="2" w:firstLine="222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4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15C7E2" w14:textId="77777777" w:rsidR="00144565" w:rsidRDefault="00144565" w:rsidP="00C917FE">
            <w:pPr>
              <w:numPr>
                <w:ilvl w:val="0"/>
                <w:numId w:val="1"/>
              </w:numPr>
              <w:tabs>
                <w:tab w:val="left" w:pos="15"/>
                <w:tab w:val="left" w:pos="261"/>
                <w:tab w:val="left" w:pos="432"/>
                <w:tab w:val="left" w:pos="86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exact"/>
              <w:ind w:left="15" w:hanging="1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выбор метода и вида измерения;</w:t>
            </w:r>
          </w:p>
          <w:p w14:paraId="77A21ED0" w14:textId="77777777" w:rsidR="00144565" w:rsidRDefault="00144565" w:rsidP="00C917FE">
            <w:pPr>
              <w:numPr>
                <w:ilvl w:val="0"/>
                <w:numId w:val="1"/>
              </w:numPr>
              <w:tabs>
                <w:tab w:val="left" w:pos="15"/>
                <w:tab w:val="left" w:pos="235"/>
                <w:tab w:val="left" w:pos="261"/>
                <w:tab w:val="left" w:pos="86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exact"/>
              <w:ind w:left="15" w:right="-96" w:hanging="1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правильное использование измерительной техники, различных приборов и типовых элементов средств автоматизации в соответствии с технической документацией;</w:t>
            </w:r>
          </w:p>
          <w:p w14:paraId="2184F931" w14:textId="77777777" w:rsidR="00144565" w:rsidRDefault="00144565" w:rsidP="00C917FE">
            <w:pPr>
              <w:numPr>
                <w:ilvl w:val="0"/>
                <w:numId w:val="1"/>
              </w:numPr>
              <w:tabs>
                <w:tab w:val="left" w:pos="15"/>
                <w:tab w:val="left" w:pos="261"/>
                <w:tab w:val="left" w:pos="432"/>
                <w:tab w:val="left" w:pos="86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exact"/>
              <w:ind w:left="15" w:hanging="1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расчет параметров типовых схем и устройств;</w:t>
            </w:r>
          </w:p>
          <w:p w14:paraId="0558885F" w14:textId="77777777" w:rsidR="00144565" w:rsidRDefault="00144565" w:rsidP="00C917FE">
            <w:pPr>
              <w:numPr>
                <w:ilvl w:val="0"/>
                <w:numId w:val="1"/>
              </w:numPr>
              <w:tabs>
                <w:tab w:val="left" w:pos="15"/>
                <w:tab w:val="left" w:pos="261"/>
                <w:tab w:val="left" w:pos="432"/>
                <w:tab w:val="left" w:pos="86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exact"/>
              <w:ind w:left="15" w:hanging="1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осуществление рационального выбора средств измерений;</w:t>
            </w:r>
          </w:p>
          <w:p w14:paraId="30746780" w14:textId="77777777" w:rsidR="00144565" w:rsidRDefault="00144565" w:rsidP="00C917FE">
            <w:pPr>
              <w:numPr>
                <w:ilvl w:val="0"/>
                <w:numId w:val="1"/>
              </w:numPr>
              <w:shd w:val="clear" w:color="auto" w:fill="FFFFFF"/>
              <w:tabs>
                <w:tab w:val="left" w:pos="15"/>
                <w:tab w:val="left" w:pos="261"/>
                <w:tab w:val="left" w:pos="432"/>
                <w:tab w:val="left" w:pos="866"/>
              </w:tabs>
              <w:spacing w:after="0" w:line="240" w:lineRule="exact"/>
              <w:ind w:left="15" w:hanging="14"/>
              <w:jc w:val="both"/>
              <w:rPr>
                <w:rFonts w:ascii="Times New Roman" w:hAnsi="Times New Roman"/>
                <w:spacing w:val="4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произведение поверки и,  настройки приборов;</w:t>
            </w:r>
          </w:p>
        </w:tc>
        <w:tc>
          <w:tcPr>
            <w:tcW w:w="2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B35BCF" w14:textId="77777777" w:rsidR="00144565" w:rsidRDefault="00144565" w:rsidP="00254B3B">
            <w:pPr>
              <w:spacing w:after="0" w:line="240" w:lineRule="exact"/>
              <w:ind w:right="-108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spacing w:val="4"/>
                <w:sz w:val="24"/>
                <w:szCs w:val="24"/>
              </w:rPr>
              <w:t>Задание №1 для экзамена квалификационного (варианты 1 -10)</w:t>
            </w:r>
          </w:p>
          <w:p w14:paraId="07D60AE4" w14:textId="77777777" w:rsidR="00144565" w:rsidRDefault="00144565" w:rsidP="00254B3B">
            <w:pPr>
              <w:spacing w:after="0" w:line="240" w:lineRule="exact"/>
              <w:ind w:right="-108"/>
            </w:pPr>
          </w:p>
        </w:tc>
      </w:tr>
      <w:tr w:rsidR="00144565" w14:paraId="4CF5B63E" w14:textId="77777777">
        <w:tc>
          <w:tcPr>
            <w:tcW w:w="29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E514A2" w14:textId="77777777" w:rsidR="00144565" w:rsidRDefault="00144565" w:rsidP="00254B3B">
            <w:pPr>
              <w:pStyle w:val="21"/>
              <w:widowControl w:val="0"/>
              <w:spacing w:line="240" w:lineRule="exact"/>
              <w:ind w:left="0" w:firstLine="112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bCs/>
                <w:szCs w:val="24"/>
              </w:rPr>
              <w:t>ПК 1.2. Диагностировать измерительные приборы и средства автоматического управления.</w:t>
            </w:r>
          </w:p>
          <w:p w14:paraId="3F554FDC" w14:textId="77777777" w:rsidR="00144565" w:rsidRDefault="00144565" w:rsidP="00254B3B">
            <w:pPr>
              <w:pStyle w:val="21"/>
              <w:spacing w:line="240" w:lineRule="exact"/>
              <w:ind w:left="2" w:firstLine="222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4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E58FED" w14:textId="77777777" w:rsidR="00144565" w:rsidRDefault="00144565" w:rsidP="00C917FE">
            <w:pPr>
              <w:numPr>
                <w:ilvl w:val="0"/>
                <w:numId w:val="2"/>
              </w:numPr>
              <w:tabs>
                <w:tab w:val="left" w:pos="15"/>
                <w:tab w:val="left" w:pos="261"/>
                <w:tab w:val="left" w:pos="432"/>
                <w:tab w:val="left" w:pos="794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exact"/>
              <w:ind w:left="15" w:hanging="1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осуществление рационального выбора средств измерений;</w:t>
            </w:r>
          </w:p>
          <w:p w14:paraId="6FCF4B3D" w14:textId="77777777" w:rsidR="00144565" w:rsidRDefault="00144565" w:rsidP="00C917FE">
            <w:pPr>
              <w:numPr>
                <w:ilvl w:val="0"/>
                <w:numId w:val="2"/>
              </w:numPr>
              <w:tabs>
                <w:tab w:val="left" w:pos="15"/>
                <w:tab w:val="left" w:pos="261"/>
                <w:tab w:val="left" w:pos="432"/>
                <w:tab w:val="left" w:pos="794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exact"/>
              <w:ind w:left="15" w:hanging="1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определение характеристик и произведение подключения приборов;</w:t>
            </w:r>
          </w:p>
          <w:p w14:paraId="7E8662AF" w14:textId="77777777" w:rsidR="00144565" w:rsidRDefault="00144565" w:rsidP="00C917FE">
            <w:pPr>
              <w:widowControl w:val="0"/>
              <w:numPr>
                <w:ilvl w:val="0"/>
                <w:numId w:val="2"/>
              </w:numPr>
              <w:tabs>
                <w:tab w:val="left" w:pos="15"/>
                <w:tab w:val="left" w:pos="261"/>
                <w:tab w:val="left" w:pos="432"/>
                <w:tab w:val="left" w:pos="794"/>
              </w:tabs>
              <w:spacing w:after="0" w:line="240" w:lineRule="exact"/>
              <w:ind w:left="15" w:hanging="14"/>
              <w:rPr>
                <w:rFonts w:ascii="Times New Roman" w:hAnsi="Times New Roman"/>
                <w:spacing w:val="4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выполнение расчета и установка параметров настройки регуляторов;</w:t>
            </w:r>
          </w:p>
        </w:tc>
        <w:tc>
          <w:tcPr>
            <w:tcW w:w="2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84D9C6" w14:textId="77777777" w:rsidR="00144565" w:rsidRDefault="00144565" w:rsidP="00254B3B">
            <w:pPr>
              <w:spacing w:after="0" w:line="240" w:lineRule="exact"/>
              <w:ind w:right="-108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spacing w:val="4"/>
                <w:sz w:val="24"/>
                <w:szCs w:val="24"/>
              </w:rPr>
              <w:t>Задание №2 для экзамена квалификационного (варианты 1 -12)</w:t>
            </w:r>
          </w:p>
          <w:p w14:paraId="77A340B1" w14:textId="77777777" w:rsidR="00144565" w:rsidRDefault="00144565" w:rsidP="00254B3B">
            <w:pPr>
              <w:spacing w:after="0" w:line="240" w:lineRule="exact"/>
              <w:ind w:right="-108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144565" w14:paraId="0FDE39E7" w14:textId="77777777">
        <w:trPr>
          <w:trHeight w:val="2111"/>
        </w:trPr>
        <w:tc>
          <w:tcPr>
            <w:tcW w:w="29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5D50C1" w14:textId="77777777" w:rsidR="00144565" w:rsidRDefault="00144565" w:rsidP="00254B3B">
            <w:pPr>
              <w:pStyle w:val="21"/>
              <w:widowControl w:val="0"/>
              <w:spacing w:line="240" w:lineRule="exact"/>
              <w:ind w:left="0" w:firstLine="222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bCs/>
                <w:szCs w:val="24"/>
              </w:rPr>
              <w:t>ПК 1.3. Производить поверку измерительных приборов и средств автоматизации.</w:t>
            </w:r>
          </w:p>
          <w:p w14:paraId="5BEFA2A0" w14:textId="77777777" w:rsidR="00144565" w:rsidRDefault="00144565" w:rsidP="00254B3B">
            <w:pPr>
              <w:pStyle w:val="21"/>
              <w:widowControl w:val="0"/>
              <w:spacing w:line="240" w:lineRule="exact"/>
              <w:ind w:left="0" w:firstLine="222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4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3EBBE7" w14:textId="77777777" w:rsidR="00144565" w:rsidRDefault="00144565" w:rsidP="00C917FE">
            <w:pPr>
              <w:numPr>
                <w:ilvl w:val="0"/>
                <w:numId w:val="2"/>
              </w:numPr>
              <w:tabs>
                <w:tab w:val="left" w:pos="15"/>
                <w:tab w:val="left" w:pos="275"/>
                <w:tab w:val="left" w:pos="432"/>
                <w:tab w:val="left" w:pos="794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exact"/>
              <w:ind w:left="-95" w:right="-96" w:firstLine="9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проведение поверки,  настройки приборов в соответствии с методикой;</w:t>
            </w:r>
          </w:p>
          <w:p w14:paraId="68BB5658" w14:textId="77777777" w:rsidR="00144565" w:rsidRDefault="00144565" w:rsidP="00C917FE">
            <w:pPr>
              <w:numPr>
                <w:ilvl w:val="0"/>
                <w:numId w:val="3"/>
              </w:numPr>
              <w:tabs>
                <w:tab w:val="left" w:pos="15"/>
                <w:tab w:val="left" w:pos="275"/>
                <w:tab w:val="left" w:pos="432"/>
                <w:tab w:val="left" w:pos="794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exact"/>
              <w:ind w:left="-95" w:right="-96" w:firstLine="9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проведение необходимых технических расчётов электрических схем включения датчиков и схем предобработки данных несложных мехатронных устройств и систем по соответствующим алгоритмам; </w:t>
            </w:r>
          </w:p>
          <w:p w14:paraId="75EC6E78" w14:textId="77777777" w:rsidR="00144565" w:rsidRDefault="00144565" w:rsidP="00C917FE">
            <w:pPr>
              <w:numPr>
                <w:ilvl w:val="0"/>
                <w:numId w:val="3"/>
              </w:numPr>
              <w:tabs>
                <w:tab w:val="left" w:pos="15"/>
                <w:tab w:val="left" w:pos="275"/>
                <w:tab w:val="left" w:pos="432"/>
                <w:tab w:val="left" w:pos="794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exact"/>
              <w:ind w:left="-95" w:right="-96" w:firstLine="9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выбор элементов автоматики для конкретной системы управления, исполнительных элементов и устройств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мехатронных систем по параметрам и характеристика;</w:t>
            </w:r>
          </w:p>
          <w:p w14:paraId="0A56DF24" w14:textId="77777777" w:rsidR="00144565" w:rsidRDefault="00144565" w:rsidP="00C917FE">
            <w:pPr>
              <w:numPr>
                <w:ilvl w:val="0"/>
                <w:numId w:val="3"/>
              </w:numPr>
              <w:tabs>
                <w:tab w:val="left" w:pos="15"/>
                <w:tab w:val="left" w:pos="275"/>
                <w:tab w:val="left" w:pos="432"/>
                <w:tab w:val="left" w:pos="794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exact"/>
              <w:ind w:left="-95" w:right="-96" w:firstLine="9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расчет и выбор регулирующих органов в соответствии с алгоритмом;</w:t>
            </w:r>
          </w:p>
          <w:p w14:paraId="41BB3122" w14:textId="77777777" w:rsidR="00144565" w:rsidRDefault="00144565" w:rsidP="00C917FE">
            <w:pPr>
              <w:widowControl w:val="0"/>
              <w:numPr>
                <w:ilvl w:val="0"/>
                <w:numId w:val="3"/>
              </w:numPr>
              <w:tabs>
                <w:tab w:val="left" w:pos="15"/>
                <w:tab w:val="left" w:pos="275"/>
                <w:tab w:val="left" w:pos="432"/>
                <w:tab w:val="left" w:pos="794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exact"/>
              <w:ind w:left="-95" w:right="-96" w:firstLine="9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применение средств разработки и отладки специализированного  программного обеспечения для управления объектами автоматизации;</w:t>
            </w:r>
          </w:p>
          <w:p w14:paraId="4558C303" w14:textId="77777777" w:rsidR="00144565" w:rsidRDefault="00144565" w:rsidP="00C917FE">
            <w:pPr>
              <w:widowControl w:val="0"/>
              <w:numPr>
                <w:ilvl w:val="0"/>
                <w:numId w:val="3"/>
              </w:numPr>
              <w:tabs>
                <w:tab w:val="left" w:pos="15"/>
                <w:tab w:val="left" w:pos="275"/>
                <w:tab w:val="left" w:pos="432"/>
                <w:tab w:val="left" w:pos="794"/>
              </w:tabs>
              <w:spacing w:after="0" w:line="240" w:lineRule="exact"/>
              <w:ind w:left="-95" w:right="-96" w:firstLine="95"/>
              <w:rPr>
                <w:rFonts w:ascii="Times New Roman" w:hAnsi="Times New Roman"/>
                <w:spacing w:val="4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применение Общероссийский классификатора продукции (ОКП) для оформления спецификации.</w:t>
            </w:r>
          </w:p>
        </w:tc>
        <w:tc>
          <w:tcPr>
            <w:tcW w:w="2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3E25E0" w14:textId="77777777" w:rsidR="00144565" w:rsidRDefault="00144565" w:rsidP="00254B3B">
            <w:pPr>
              <w:spacing w:after="0" w:line="240" w:lineRule="exact"/>
              <w:ind w:right="-108"/>
              <w:rPr>
                <w:rFonts w:ascii="Times New Roman" w:hAnsi="Times New Roman"/>
                <w:spacing w:val="4"/>
                <w:sz w:val="24"/>
                <w:szCs w:val="24"/>
              </w:rPr>
            </w:pPr>
            <w:r>
              <w:rPr>
                <w:rFonts w:ascii="Times New Roman" w:hAnsi="Times New Roman"/>
                <w:spacing w:val="4"/>
                <w:sz w:val="24"/>
                <w:szCs w:val="24"/>
              </w:rPr>
              <w:lastRenderedPageBreak/>
              <w:t>Задание №3 для экзамена квалификационного (варианты 1 -9)</w:t>
            </w:r>
          </w:p>
          <w:p w14:paraId="603FEFC5" w14:textId="77777777" w:rsidR="00144565" w:rsidRDefault="00144565" w:rsidP="00254B3B">
            <w:pPr>
              <w:spacing w:after="0" w:line="240" w:lineRule="exact"/>
              <w:ind w:right="-108"/>
              <w:rPr>
                <w:rFonts w:ascii="Times New Roman" w:hAnsi="Times New Roman"/>
                <w:spacing w:val="4"/>
                <w:sz w:val="24"/>
                <w:szCs w:val="24"/>
              </w:rPr>
            </w:pPr>
          </w:p>
        </w:tc>
      </w:tr>
      <w:tr w:rsidR="00254B3B" w14:paraId="551E5E23" w14:textId="77777777" w:rsidTr="00254B3B">
        <w:trPr>
          <w:trHeight w:val="2354"/>
        </w:trPr>
        <w:tc>
          <w:tcPr>
            <w:tcW w:w="297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5B600485" w14:textId="77777777" w:rsidR="00254B3B" w:rsidRPr="005A4990" w:rsidRDefault="00254B3B" w:rsidP="00254B3B">
            <w:pPr>
              <w:pStyle w:val="af2"/>
              <w:widowControl w:val="0"/>
              <w:spacing w:after="0" w:line="240" w:lineRule="exac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ОК 2. </w:t>
            </w:r>
            <w:r w:rsidRPr="005A4990">
              <w:rPr>
                <w:rFonts w:ascii="Times New Roman" w:hAnsi="Times New Roman" w:cs="Times New Roman"/>
                <w:sz w:val="24"/>
                <w:szCs w:val="24"/>
              </w:rPr>
              <w:t>Организовывать собственную деятельность, определять типовые методы и способы выполнения профессиональных задач, оценивать их эффективность и качество.</w:t>
            </w:r>
          </w:p>
        </w:tc>
        <w:tc>
          <w:tcPr>
            <w:tcW w:w="435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0D9A459A" w14:textId="77777777" w:rsidR="00254B3B" w:rsidRDefault="00254B3B" w:rsidP="00254B3B">
            <w:pPr>
              <w:spacing w:after="0" w:line="240" w:lineRule="exact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- демонстрация умений планировать свою собственную деятельность и прогнозировать ее результаты;</w:t>
            </w:r>
          </w:p>
          <w:p w14:paraId="726CCBE8" w14:textId="77777777" w:rsidR="00254B3B" w:rsidRDefault="00254B3B" w:rsidP="00254B3B">
            <w:pPr>
              <w:spacing w:after="0" w:line="240" w:lineRule="exact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- обоснованность выбора методов и способов действий;</w:t>
            </w:r>
          </w:p>
          <w:p w14:paraId="52D76E81" w14:textId="77777777" w:rsidR="00254B3B" w:rsidRDefault="00254B3B" w:rsidP="00254B3B">
            <w:pPr>
              <w:spacing w:after="0" w:line="240" w:lineRule="exact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- проявление способности коррекции собственной деятельности;</w:t>
            </w:r>
          </w:p>
          <w:p w14:paraId="2DB72202" w14:textId="77777777" w:rsidR="00254B3B" w:rsidRDefault="00254B3B" w:rsidP="00254B3B">
            <w:pPr>
              <w:spacing w:after="0" w:line="240" w:lineRule="exact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- адекватность оценки качества и эффективности собственных действий.</w:t>
            </w:r>
          </w:p>
        </w:tc>
        <w:tc>
          <w:tcPr>
            <w:tcW w:w="224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A063B7" w14:textId="77777777" w:rsidR="00254B3B" w:rsidRDefault="00254B3B" w:rsidP="00254B3B">
            <w:pPr>
              <w:pStyle w:val="19"/>
              <w:spacing w:after="0" w:line="240" w:lineRule="exact"/>
              <w:ind w:left="0"/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Дневник практики, характеристика, аттестационный лист</w:t>
            </w:r>
          </w:p>
        </w:tc>
      </w:tr>
      <w:tr w:rsidR="005A4990" w14:paraId="2320D844" w14:textId="77777777">
        <w:trPr>
          <w:trHeight w:val="1407"/>
        </w:trPr>
        <w:tc>
          <w:tcPr>
            <w:tcW w:w="29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0E4BD2" w14:textId="77777777" w:rsidR="005A4990" w:rsidRPr="005A4990" w:rsidRDefault="00287D7C" w:rsidP="00254B3B">
            <w:pPr>
              <w:pStyle w:val="af2"/>
              <w:widowControl w:val="0"/>
              <w:spacing w:after="0" w:line="240" w:lineRule="exac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ОК 3</w:t>
            </w:r>
            <w:r w:rsidRPr="005A4990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="005A4990" w:rsidRPr="005A4990">
              <w:rPr>
                <w:rFonts w:ascii="Times New Roman" w:hAnsi="Times New Roman" w:cs="Times New Roman"/>
                <w:sz w:val="24"/>
                <w:szCs w:val="24"/>
              </w:rPr>
              <w:t>Принимать решения в стандартных и нестандартных ситуациях и нести за них ответственность.</w:t>
            </w:r>
          </w:p>
        </w:tc>
        <w:tc>
          <w:tcPr>
            <w:tcW w:w="4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7F685F" w14:textId="77777777" w:rsidR="005A4990" w:rsidRDefault="005A4990" w:rsidP="00254B3B">
            <w:pPr>
              <w:spacing w:after="0" w:line="240" w:lineRule="exact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- решение стандартных и нестандартных профессиональных ситуаций по видам профессиональной деятельности.</w:t>
            </w:r>
          </w:p>
        </w:tc>
        <w:tc>
          <w:tcPr>
            <w:tcW w:w="224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D3B704" w14:textId="77777777" w:rsidR="005A4990" w:rsidRDefault="005A4990" w:rsidP="00254B3B">
            <w:pPr>
              <w:spacing w:after="0" w:line="240" w:lineRule="exact"/>
              <w:ind w:left="-10" w:firstLine="120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5A4990" w14:paraId="683FB071" w14:textId="77777777">
        <w:tc>
          <w:tcPr>
            <w:tcW w:w="29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156AF1" w14:textId="77777777" w:rsidR="005A4990" w:rsidRPr="00254B3B" w:rsidRDefault="00287D7C" w:rsidP="00254B3B">
            <w:pPr>
              <w:widowControl w:val="0"/>
              <w:spacing w:after="0" w:line="240" w:lineRule="exact"/>
              <w:ind w:left="-10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54B3B">
              <w:rPr>
                <w:rFonts w:ascii="Times New Roman" w:hAnsi="Times New Roman"/>
                <w:sz w:val="24"/>
                <w:szCs w:val="24"/>
              </w:rPr>
              <w:t>ОК 4. Осуществлять</w:t>
            </w:r>
            <w:r w:rsidR="00254B3B" w:rsidRPr="00254B3B">
              <w:rPr>
                <w:rFonts w:ascii="Times New Roman" w:hAnsi="Times New Roman"/>
                <w:sz w:val="24"/>
                <w:szCs w:val="24"/>
              </w:rPr>
              <w:t xml:space="preserve"> поиск</w:t>
            </w:r>
            <w:r w:rsidR="0010080F">
              <w:rPr>
                <w:rFonts w:ascii="Times New Roman" w:hAnsi="Times New Roman"/>
                <w:sz w:val="24"/>
                <w:szCs w:val="24"/>
              </w:rPr>
              <w:t xml:space="preserve"> и </w:t>
            </w:r>
            <w:r w:rsidR="005A4990" w:rsidRPr="00254B3B">
              <w:rPr>
                <w:rFonts w:ascii="Times New Roman" w:hAnsi="Times New Roman"/>
                <w:sz w:val="24"/>
                <w:szCs w:val="24"/>
              </w:rPr>
              <w:t xml:space="preserve">использование информации, </w:t>
            </w:r>
            <w:r w:rsidR="00254B3B" w:rsidRPr="00254B3B">
              <w:rPr>
                <w:rFonts w:ascii="Times New Roman" w:hAnsi="Times New Roman"/>
                <w:sz w:val="24"/>
                <w:szCs w:val="24"/>
              </w:rPr>
              <w:t>необходимой для эффективного выполнения профессиональных задач, профессионального и личностного развития.</w:t>
            </w:r>
          </w:p>
        </w:tc>
        <w:tc>
          <w:tcPr>
            <w:tcW w:w="4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B468E8" w14:textId="77777777" w:rsidR="005A4990" w:rsidRDefault="005A4990" w:rsidP="00254B3B">
            <w:pPr>
              <w:spacing w:after="0" w:line="240" w:lineRule="exact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-демонстрация умения осуществлять поиск информации с использованием различных источников и информационно-коммуникационных технологий;</w:t>
            </w:r>
          </w:p>
        </w:tc>
        <w:tc>
          <w:tcPr>
            <w:tcW w:w="224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295F73" w14:textId="77777777" w:rsidR="005A4990" w:rsidRDefault="005A4990" w:rsidP="00254B3B">
            <w:pPr>
              <w:spacing w:after="0" w:line="240" w:lineRule="exact"/>
              <w:ind w:left="-10" w:firstLine="120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5A4990" w14:paraId="4B01CD6B" w14:textId="77777777">
        <w:tc>
          <w:tcPr>
            <w:tcW w:w="29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60CDF1" w14:textId="77777777" w:rsidR="005A4990" w:rsidRPr="005A4990" w:rsidRDefault="00287D7C" w:rsidP="00254B3B">
            <w:pPr>
              <w:pStyle w:val="af2"/>
              <w:widowControl w:val="0"/>
              <w:spacing w:after="0"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ОК 5. </w:t>
            </w:r>
            <w:r w:rsidR="005A4990" w:rsidRPr="005A4990">
              <w:rPr>
                <w:rFonts w:ascii="Times New Roman" w:hAnsi="Times New Roman" w:cs="Times New Roman"/>
                <w:sz w:val="24"/>
                <w:szCs w:val="24"/>
              </w:rPr>
              <w:t>Использовать информационно-коммуникационные технологии в профессиональной деятельности.</w:t>
            </w:r>
          </w:p>
        </w:tc>
        <w:tc>
          <w:tcPr>
            <w:tcW w:w="4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C9902A" w14:textId="77777777" w:rsidR="005A4990" w:rsidRDefault="005A4990" w:rsidP="00254B3B">
            <w:pPr>
              <w:spacing w:after="0" w:line="240" w:lineRule="exact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- демонстрация умения осуществлять поиск информации с использованием различных источников и информационно-коммуникационных технологий;</w:t>
            </w:r>
          </w:p>
          <w:p w14:paraId="59AC473D" w14:textId="77777777" w:rsidR="005A4990" w:rsidRDefault="005A4990" w:rsidP="00254B3B">
            <w:pPr>
              <w:spacing w:after="0" w:line="240" w:lineRule="exact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- адекватность оценки полученной информации с позиции ее своевременности достаточности для эффективного выполнения задач профессионального и личностного развития.</w:t>
            </w:r>
          </w:p>
        </w:tc>
        <w:tc>
          <w:tcPr>
            <w:tcW w:w="224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35E0E7" w14:textId="77777777" w:rsidR="005A4990" w:rsidRDefault="005A4990" w:rsidP="00254B3B">
            <w:pPr>
              <w:spacing w:after="0" w:line="240" w:lineRule="exact"/>
              <w:ind w:left="-10" w:firstLine="120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5A4990" w14:paraId="093F1A85" w14:textId="77777777">
        <w:trPr>
          <w:trHeight w:val="1344"/>
        </w:trPr>
        <w:tc>
          <w:tcPr>
            <w:tcW w:w="29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3250FF" w14:textId="77777777" w:rsidR="005A4990" w:rsidRPr="005A4990" w:rsidRDefault="00287D7C" w:rsidP="00254B3B">
            <w:pPr>
              <w:pStyle w:val="af2"/>
              <w:widowControl w:val="0"/>
              <w:spacing w:after="0" w:line="240" w:lineRule="exact"/>
              <w:ind w:firstLine="3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ОК 6</w:t>
            </w:r>
            <w:r w:rsidRPr="005A4990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="005A4990" w:rsidRPr="005A4990">
              <w:rPr>
                <w:rFonts w:ascii="Times New Roman" w:hAnsi="Times New Roman" w:cs="Times New Roman"/>
                <w:sz w:val="24"/>
                <w:szCs w:val="24"/>
              </w:rPr>
              <w:t>Работать в коллективе и команде, эффективно общаться с коллегами, руководством, потребителями.</w:t>
            </w:r>
          </w:p>
        </w:tc>
        <w:tc>
          <w:tcPr>
            <w:tcW w:w="4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5A1948" w14:textId="77777777" w:rsidR="005A4990" w:rsidRDefault="005A4990" w:rsidP="00254B3B">
            <w:pPr>
              <w:spacing w:after="0" w:line="240" w:lineRule="exact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- демонстрация способности </w:t>
            </w:r>
          </w:p>
          <w:p w14:paraId="6388C668" w14:textId="77777777" w:rsidR="005A4990" w:rsidRDefault="005A4990" w:rsidP="00254B3B">
            <w:pPr>
              <w:spacing w:after="0" w:line="24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эффективно общаться с преподавателями, студентами, представителями работодателя.</w:t>
            </w:r>
          </w:p>
        </w:tc>
        <w:tc>
          <w:tcPr>
            <w:tcW w:w="224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30692A" w14:textId="77777777" w:rsidR="005A4990" w:rsidRDefault="005A4990" w:rsidP="00254B3B">
            <w:pPr>
              <w:spacing w:after="0" w:line="240" w:lineRule="exact"/>
              <w:ind w:left="-10" w:firstLine="12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A4990" w14:paraId="07B3F490" w14:textId="77777777">
        <w:tc>
          <w:tcPr>
            <w:tcW w:w="29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E924E0" w14:textId="77777777" w:rsidR="005A4990" w:rsidRPr="005A4990" w:rsidRDefault="005A4990" w:rsidP="00254B3B">
            <w:pPr>
              <w:pStyle w:val="ConsPlusNormal"/>
              <w:widowControl/>
              <w:spacing w:line="240" w:lineRule="exac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A4990">
              <w:rPr>
                <w:rFonts w:ascii="Times New Roman" w:hAnsi="Times New Roman" w:cs="Times New Roman"/>
                <w:sz w:val="24"/>
                <w:szCs w:val="24"/>
              </w:rPr>
              <w:t>ОК 9. Ориентироваться в условиях частой смены технологий в профессиональной деятельности.</w:t>
            </w:r>
          </w:p>
        </w:tc>
        <w:tc>
          <w:tcPr>
            <w:tcW w:w="4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3886EF" w14:textId="77777777" w:rsidR="005A4990" w:rsidRDefault="005A4990" w:rsidP="00254B3B">
            <w:pPr>
              <w:spacing w:after="0" w:line="240" w:lineRule="exact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- демонстрация умения осваивать новые правила ведения учета имущества и источников формирования имущества организации;</w:t>
            </w:r>
          </w:p>
          <w:p w14:paraId="069D4556" w14:textId="77777777" w:rsidR="005A4990" w:rsidRDefault="005A4990" w:rsidP="00254B3B">
            <w:pPr>
              <w:spacing w:after="0" w:line="240" w:lineRule="exact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- демонстрация умения осваивать технику заполнения первичных учетных документов, регистров учета.</w:t>
            </w:r>
          </w:p>
        </w:tc>
        <w:tc>
          <w:tcPr>
            <w:tcW w:w="224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79A4CB" w14:textId="77777777" w:rsidR="005A4990" w:rsidRDefault="005A4990" w:rsidP="00254B3B">
            <w:pPr>
              <w:spacing w:after="0" w:line="240" w:lineRule="exact"/>
              <w:ind w:left="-10" w:firstLine="120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</w:tbl>
    <w:p w14:paraId="1DB9F29C" w14:textId="77777777" w:rsidR="00287D7C" w:rsidRPr="00DD14D8" w:rsidRDefault="00287D7C">
      <w:pPr>
        <w:rPr>
          <w:rFonts w:ascii="Times New Roman" w:hAnsi="Times New Roman"/>
          <w:sz w:val="24"/>
          <w:szCs w:val="24"/>
        </w:rPr>
      </w:pPr>
    </w:p>
    <w:p w14:paraId="019D0A4A" w14:textId="77777777" w:rsidR="00144565" w:rsidRPr="008220B3" w:rsidRDefault="00144565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1.1.2. Приобретение в ходе освоения профессионального модуля практического опыта</w:t>
      </w:r>
    </w:p>
    <w:tbl>
      <w:tblPr>
        <w:tblW w:w="0" w:type="auto"/>
        <w:tblInd w:w="109" w:type="dxa"/>
        <w:tblLayout w:type="fixed"/>
        <w:tblLook w:val="0000" w:firstRow="0" w:lastRow="0" w:firstColumn="0" w:lastColumn="0" w:noHBand="0" w:noVBand="0"/>
      </w:tblPr>
      <w:tblGrid>
        <w:gridCol w:w="4288"/>
        <w:gridCol w:w="5098"/>
      </w:tblGrid>
      <w:tr w:rsidR="00144565" w14:paraId="76A782E8" w14:textId="77777777">
        <w:tc>
          <w:tcPr>
            <w:tcW w:w="4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A07488" w14:textId="77777777" w:rsidR="00144565" w:rsidRDefault="00144565">
            <w:pPr>
              <w:spacing w:after="0" w:line="10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Иметь практический опыт</w:t>
            </w:r>
          </w:p>
          <w:p w14:paraId="26A32900" w14:textId="77777777" w:rsidR="00144565" w:rsidRDefault="00144565">
            <w:pPr>
              <w:pStyle w:val="19"/>
              <w:spacing w:after="0" w:line="10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0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68AEB0" w14:textId="77777777" w:rsidR="00144565" w:rsidRDefault="00144565">
            <w:pPr>
              <w:spacing w:after="0" w:line="10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Виды работ на учебной и производственной практиках и требования к их выполнению</w:t>
            </w:r>
          </w:p>
          <w:p w14:paraId="370284A5" w14:textId="77777777" w:rsidR="00144565" w:rsidRDefault="00144565">
            <w:pPr>
              <w:pStyle w:val="19"/>
              <w:spacing w:after="0" w:line="10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44565" w14:paraId="7D01A532" w14:textId="77777777">
        <w:tc>
          <w:tcPr>
            <w:tcW w:w="4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55FDBD" w14:textId="77777777" w:rsidR="00144565" w:rsidRDefault="00144565">
            <w:pPr>
              <w:spacing w:after="0" w:line="100" w:lineRule="atLeas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50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F3EE16" w14:textId="77777777" w:rsidR="00144565" w:rsidRDefault="00144565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</w:tr>
      <w:tr w:rsidR="00144565" w14:paraId="43D722A9" w14:textId="77777777">
        <w:tc>
          <w:tcPr>
            <w:tcW w:w="4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2B5BE3" w14:textId="77777777" w:rsidR="00144565" w:rsidRDefault="00144565">
            <w:pPr>
              <w:pStyle w:val="Style1"/>
              <w:widowControl/>
              <w:spacing w:line="100" w:lineRule="atLeast"/>
            </w:pPr>
            <w:r>
              <w:t>проведения измерений различных видов, произведения</w:t>
            </w:r>
            <w:r>
              <w:rPr>
                <w:rStyle w:val="FontStyle11"/>
                <w:sz w:val="24"/>
                <w:szCs w:val="24"/>
              </w:rPr>
              <w:t xml:space="preserve"> подключения приборов;</w:t>
            </w:r>
          </w:p>
          <w:p w14:paraId="7170DC84" w14:textId="77777777" w:rsidR="00144565" w:rsidRDefault="00144565">
            <w:pPr>
              <w:pStyle w:val="19"/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0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C8B7FB" w14:textId="77777777" w:rsidR="00144565" w:rsidRPr="00A72108" w:rsidRDefault="00144565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 w:rsidRPr="00A72108">
              <w:rPr>
                <w:rFonts w:ascii="Times New Roman" w:hAnsi="Times New Roman"/>
                <w:b/>
                <w:sz w:val="24"/>
                <w:szCs w:val="24"/>
              </w:rPr>
              <w:t>Учебная практика</w:t>
            </w:r>
          </w:p>
          <w:p w14:paraId="5C46CDC2" w14:textId="77777777" w:rsidR="00A72108" w:rsidRPr="00080E7A" w:rsidRDefault="00C73BE7" w:rsidP="00840F72">
            <w:pPr>
              <w:pStyle w:val="19"/>
              <w:spacing w:after="0" w:line="100" w:lineRule="atLeast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72108">
              <w:rPr>
                <w:rFonts w:ascii="Times New Roman" w:hAnsi="Times New Roman"/>
                <w:sz w:val="24"/>
                <w:szCs w:val="24"/>
              </w:rPr>
              <w:t>Составление алгоритма работы электрической схемы с микроконтроллером.</w:t>
            </w:r>
          </w:p>
          <w:p w14:paraId="23506073" w14:textId="77777777" w:rsidR="00A72108" w:rsidRPr="00A72108" w:rsidRDefault="00A72108" w:rsidP="00840F72">
            <w:pPr>
              <w:pStyle w:val="19"/>
              <w:spacing w:after="0" w:line="100" w:lineRule="atLeast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72108">
              <w:rPr>
                <w:rFonts w:ascii="Times New Roman" w:hAnsi="Times New Roman"/>
                <w:sz w:val="24"/>
                <w:szCs w:val="24"/>
              </w:rPr>
              <w:t>Составление программы на Ассемблере.</w:t>
            </w:r>
          </w:p>
          <w:p w14:paraId="5D90CE81" w14:textId="77777777" w:rsidR="00A72108" w:rsidRPr="00A72108" w:rsidRDefault="00A72108" w:rsidP="00840F72">
            <w:pPr>
              <w:pStyle w:val="19"/>
              <w:spacing w:after="0" w:line="100" w:lineRule="atLeast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72108">
              <w:rPr>
                <w:rFonts w:ascii="Times New Roman" w:hAnsi="Times New Roman"/>
                <w:sz w:val="24"/>
                <w:szCs w:val="24"/>
              </w:rPr>
              <w:t>Поиск и исправление ошибок программы на Ассемблере.</w:t>
            </w:r>
          </w:p>
          <w:p w14:paraId="174F0395" w14:textId="77777777" w:rsidR="00A72108" w:rsidRPr="00A72108" w:rsidRDefault="00A72108" w:rsidP="00840F72">
            <w:pPr>
              <w:pStyle w:val="19"/>
              <w:spacing w:after="0" w:line="100" w:lineRule="atLeast"/>
              <w:ind w:left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A72108">
              <w:rPr>
                <w:rFonts w:ascii="Times New Roman" w:hAnsi="Times New Roman"/>
                <w:sz w:val="24"/>
                <w:szCs w:val="24"/>
              </w:rPr>
              <w:t>Прогон программы.</w:t>
            </w:r>
            <w:r w:rsidRPr="00A72108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14:paraId="4D492100" w14:textId="77777777" w:rsidR="00144565" w:rsidRPr="00A72108" w:rsidRDefault="00144565" w:rsidP="00840F72">
            <w:pPr>
              <w:pStyle w:val="19"/>
              <w:spacing w:after="0" w:line="100" w:lineRule="atLeast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72108">
              <w:rPr>
                <w:rFonts w:ascii="Times New Roman" w:hAnsi="Times New Roman"/>
                <w:b/>
                <w:sz w:val="24"/>
                <w:szCs w:val="24"/>
              </w:rPr>
              <w:t>Производственная практика</w:t>
            </w:r>
          </w:p>
          <w:p w14:paraId="0983EDD8" w14:textId="77777777" w:rsidR="00144565" w:rsidRPr="00A72108" w:rsidRDefault="00144565" w:rsidP="00840F72">
            <w:pPr>
              <w:pStyle w:val="19"/>
              <w:spacing w:after="0" w:line="100" w:lineRule="atLeast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72108">
              <w:rPr>
                <w:rFonts w:ascii="Times New Roman" w:hAnsi="Times New Roman"/>
                <w:sz w:val="24"/>
                <w:szCs w:val="24"/>
              </w:rPr>
              <w:t>Диагностика приборов и установок автоматического</w:t>
            </w:r>
            <w:r w:rsidR="00610E70">
              <w:rPr>
                <w:rFonts w:ascii="Times New Roman" w:hAnsi="Times New Roman"/>
                <w:sz w:val="24"/>
                <w:szCs w:val="24"/>
              </w:rPr>
              <w:t xml:space="preserve"> регулирования. </w:t>
            </w:r>
          </w:p>
          <w:p w14:paraId="25484014" w14:textId="77777777" w:rsidR="00144565" w:rsidRDefault="00144565" w:rsidP="00840F72">
            <w:pPr>
              <w:pStyle w:val="19"/>
              <w:spacing w:after="0" w:line="100" w:lineRule="atLeast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72108">
              <w:rPr>
                <w:rFonts w:ascii="Times New Roman" w:hAnsi="Times New Roman"/>
                <w:sz w:val="24"/>
                <w:szCs w:val="24"/>
              </w:rPr>
              <w:t>Электрическая регулировка источников питания</w:t>
            </w:r>
            <w:r w:rsidR="00610E70">
              <w:rPr>
                <w:rFonts w:ascii="Times New Roman" w:hAnsi="Times New Roman"/>
                <w:sz w:val="24"/>
                <w:szCs w:val="24"/>
              </w:rPr>
              <w:t>.</w:t>
            </w:r>
          </w:p>
          <w:p w14:paraId="5FCEF31D" w14:textId="77777777" w:rsidR="00610E70" w:rsidRPr="00A72108" w:rsidRDefault="00610E70" w:rsidP="00840F72">
            <w:pPr>
              <w:pStyle w:val="19"/>
              <w:spacing w:after="0" w:line="100" w:lineRule="atLeast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72108">
              <w:rPr>
                <w:rFonts w:ascii="Times New Roman" w:hAnsi="Times New Roman"/>
                <w:sz w:val="24"/>
                <w:szCs w:val="24"/>
              </w:rPr>
              <w:t>Монтирование и  испытание блоков средней сложности и систем питания приборов и информационно-измерительных систем.</w:t>
            </w:r>
          </w:p>
          <w:p w14:paraId="2151940D" w14:textId="77777777" w:rsidR="00144565" w:rsidRPr="00A72108" w:rsidRDefault="00144565" w:rsidP="00840F72">
            <w:pPr>
              <w:spacing w:after="0" w:line="10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72108">
              <w:rPr>
                <w:rFonts w:ascii="Times New Roman" w:eastAsia="Times New Roman" w:hAnsi="Times New Roman"/>
                <w:sz w:val="24"/>
                <w:szCs w:val="24"/>
              </w:rPr>
              <w:t>Поверка  простых электродинамических и электромагнитных приборов.</w:t>
            </w:r>
          </w:p>
          <w:p w14:paraId="51A97B82" w14:textId="77777777" w:rsidR="00144565" w:rsidRPr="00A72108" w:rsidRDefault="00144565" w:rsidP="00840F72">
            <w:pPr>
              <w:pStyle w:val="19"/>
              <w:spacing w:after="0" w:line="100" w:lineRule="atLeast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72108">
              <w:rPr>
                <w:rFonts w:ascii="Times New Roman" w:hAnsi="Times New Roman"/>
                <w:sz w:val="24"/>
                <w:szCs w:val="24"/>
              </w:rPr>
              <w:t>Проверка электрических параметров регулируемой аппаратуры с применением всевозможных контрольно-измерительных приборов.</w:t>
            </w:r>
          </w:p>
          <w:p w14:paraId="6DF3FA53" w14:textId="77777777" w:rsidR="00144565" w:rsidRPr="00A72108" w:rsidRDefault="00144565" w:rsidP="00254B3B">
            <w:pPr>
              <w:pStyle w:val="19"/>
              <w:spacing w:after="0" w:line="100" w:lineRule="atLeast"/>
              <w:ind w:left="0"/>
              <w:jc w:val="both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  <w:r w:rsidRPr="00A72108">
              <w:rPr>
                <w:rFonts w:ascii="Times New Roman" w:hAnsi="Times New Roman"/>
                <w:sz w:val="24"/>
                <w:szCs w:val="24"/>
              </w:rPr>
              <w:t>Сборка схем управления контакторно-релейного, электромагнитного  и полупроводникового  электропривода.</w:t>
            </w:r>
          </w:p>
        </w:tc>
      </w:tr>
    </w:tbl>
    <w:p w14:paraId="2F598570" w14:textId="77777777" w:rsidR="00EA27FD" w:rsidRPr="003C7566" w:rsidRDefault="00EA27FD">
      <w:pPr>
        <w:rPr>
          <w:rFonts w:ascii="Times New Roman" w:hAnsi="Times New Roman"/>
          <w:sz w:val="28"/>
          <w:szCs w:val="28"/>
        </w:rPr>
      </w:pPr>
    </w:p>
    <w:p w14:paraId="1860DD93" w14:textId="77777777" w:rsidR="00144565" w:rsidRDefault="00144565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8"/>
          <w:szCs w:val="28"/>
        </w:rPr>
        <w:t xml:space="preserve">Таблица 1.1.3 - Порядок  оценивания результатов обучения по МДК </w:t>
      </w:r>
    </w:p>
    <w:tbl>
      <w:tblPr>
        <w:tblW w:w="9497" w:type="dxa"/>
        <w:tblInd w:w="109" w:type="dxa"/>
        <w:tblLayout w:type="fixed"/>
        <w:tblLook w:val="0000" w:firstRow="0" w:lastRow="0" w:firstColumn="0" w:lastColumn="0" w:noHBand="0" w:noVBand="0"/>
      </w:tblPr>
      <w:tblGrid>
        <w:gridCol w:w="4677"/>
        <w:gridCol w:w="4820"/>
      </w:tblGrid>
      <w:tr w:rsidR="00A2002F" w:rsidRPr="009602B1" w14:paraId="5440A9D3" w14:textId="77777777" w:rsidTr="00A2002F"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721199B" w14:textId="77777777" w:rsidR="00A2002F" w:rsidRPr="000421F7" w:rsidRDefault="00A2002F" w:rsidP="00EA27FD">
            <w:pPr>
              <w:spacing w:after="0" w:line="240" w:lineRule="atLeas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Освоенные умения, усвоенные знания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E03AE8" w14:textId="77777777" w:rsidR="00A2002F" w:rsidRPr="000421F7" w:rsidRDefault="00A2002F" w:rsidP="00EA27FD">
            <w:pPr>
              <w:spacing w:after="0" w:line="240" w:lineRule="atLeas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421F7">
              <w:rPr>
                <w:rFonts w:ascii="Times New Roman" w:hAnsi="Times New Roman"/>
                <w:b/>
                <w:sz w:val="24"/>
                <w:szCs w:val="24"/>
              </w:rPr>
              <w:t>Варианты заданий для проверки</w:t>
            </w:r>
          </w:p>
        </w:tc>
      </w:tr>
      <w:tr w:rsidR="00A2002F" w:rsidRPr="009602B1" w14:paraId="0D8B932D" w14:textId="77777777" w:rsidTr="00A2002F">
        <w:trPr>
          <w:trHeight w:val="266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FBFF1CC" w14:textId="77777777" w:rsidR="00A2002F" w:rsidRPr="009602B1" w:rsidRDefault="00A2002F" w:rsidP="00EA27FD">
            <w:pPr>
              <w:spacing w:after="0" w:line="240" w:lineRule="atLeas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1ABF967" w14:textId="77777777" w:rsidR="00A2002F" w:rsidRPr="009602B1" w:rsidRDefault="00A2002F" w:rsidP="00EA27FD">
            <w:pPr>
              <w:spacing w:after="0" w:line="240" w:lineRule="atLeast"/>
              <w:jc w:val="center"/>
              <w:rPr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</w:tr>
      <w:tr w:rsidR="00A2002F" w:rsidRPr="009602B1" w14:paraId="3119D190" w14:textId="77777777" w:rsidTr="00A2002F">
        <w:trPr>
          <w:trHeight w:val="266"/>
        </w:trPr>
        <w:tc>
          <w:tcPr>
            <w:tcW w:w="949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E99E603" w14:textId="77777777" w:rsidR="00A2002F" w:rsidRDefault="00A2002F" w:rsidP="00EA27FD">
            <w:pPr>
              <w:spacing w:after="0" w:line="240" w:lineRule="atLeas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МДК 01.01</w:t>
            </w:r>
          </w:p>
        </w:tc>
      </w:tr>
      <w:tr w:rsidR="00A2002F" w:rsidRPr="009602B1" w14:paraId="30E7C030" w14:textId="77777777" w:rsidTr="00A2002F">
        <w:trPr>
          <w:trHeight w:val="396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46895E4C" w14:textId="77777777" w:rsidR="00A2002F" w:rsidRPr="009602B1" w:rsidRDefault="00A2002F" w:rsidP="00EA27FD">
            <w:pPr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bCs/>
                <w:sz w:val="20"/>
                <w:szCs w:val="20"/>
              </w:rPr>
              <w:t xml:space="preserve">- </w:t>
            </w:r>
            <w:r w:rsidRPr="009602B1">
              <w:rPr>
                <w:rFonts w:ascii="Times New Roman" w:hAnsi="Times New Roman"/>
                <w:bCs/>
                <w:sz w:val="20"/>
                <w:szCs w:val="20"/>
              </w:rPr>
              <w:t xml:space="preserve">У1 </w:t>
            </w:r>
            <w:r w:rsidRPr="009602B1">
              <w:rPr>
                <w:rFonts w:ascii="Times New Roman" w:hAnsi="Times New Roman"/>
                <w:sz w:val="20"/>
                <w:szCs w:val="20"/>
              </w:rPr>
              <w:t>- выбирать метод и вид измерения;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EF37369" w14:textId="77777777" w:rsidR="00A2002F" w:rsidRPr="009602B1" w:rsidRDefault="00A2002F" w:rsidP="00EA27FD">
            <w:pPr>
              <w:spacing w:after="0" w:line="240" w:lineRule="atLeast"/>
              <w:ind w:left="-92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1) Практическая работа№1</w:t>
            </w:r>
          </w:p>
          <w:p w14:paraId="7C9F48E6" w14:textId="77777777" w:rsidR="00A2002F" w:rsidRPr="009602B1" w:rsidRDefault="00A2002F" w:rsidP="00EA27FD">
            <w:pPr>
              <w:spacing w:after="0" w:line="240" w:lineRule="atLeast"/>
              <w:ind w:left="-92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2) Внеаудиторные самостоятельные работы;</w:t>
            </w:r>
          </w:p>
          <w:p w14:paraId="05BCA3E2" w14:textId="77777777" w:rsidR="00A2002F" w:rsidRPr="009602B1" w:rsidRDefault="00A2002F" w:rsidP="00EA27FD">
            <w:pPr>
              <w:spacing w:after="0" w:line="240" w:lineRule="atLeast"/>
              <w:ind w:left="-92"/>
              <w:rPr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3)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Экзамен </w:t>
            </w:r>
            <w:r w:rsidRPr="009602B1">
              <w:rPr>
                <w:rFonts w:ascii="Times New Roman" w:hAnsi="Times New Roman"/>
                <w:sz w:val="20"/>
                <w:szCs w:val="20"/>
              </w:rPr>
              <w:t xml:space="preserve">МДК01.01 </w:t>
            </w:r>
          </w:p>
        </w:tc>
      </w:tr>
      <w:tr w:rsidR="00A2002F" w:rsidRPr="009602B1" w14:paraId="25646233" w14:textId="77777777" w:rsidTr="00A2002F">
        <w:trPr>
          <w:trHeight w:val="330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45C4B5EC" w14:textId="77777777" w:rsidR="00A2002F" w:rsidRPr="009602B1" w:rsidRDefault="00EA27FD" w:rsidP="00EA27FD">
            <w:pPr>
              <w:pStyle w:val="Style1"/>
              <w:spacing w:line="240" w:lineRule="atLeast"/>
              <w:ind w:right="-108"/>
              <w:rPr>
                <w:sz w:val="20"/>
                <w:szCs w:val="20"/>
              </w:rPr>
            </w:pPr>
            <w:r w:rsidRPr="00EA27FD">
              <w:rPr>
                <w:sz w:val="20"/>
                <w:szCs w:val="20"/>
              </w:rPr>
              <w:t xml:space="preserve">- </w:t>
            </w:r>
            <w:r w:rsidR="00A2002F" w:rsidRPr="009602B1">
              <w:rPr>
                <w:sz w:val="20"/>
                <w:szCs w:val="20"/>
              </w:rPr>
              <w:t>У2- пользоваться измерительной техникой, различными приборами и типовыми элементами средств автоматизации</w:t>
            </w:r>
            <w:r w:rsidR="00A2002F" w:rsidRPr="009602B1">
              <w:rPr>
                <w:rStyle w:val="FontStyle11"/>
              </w:rPr>
              <w:t>;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683F953" w14:textId="77777777" w:rsidR="00A2002F" w:rsidRDefault="00A2002F" w:rsidP="00EA27FD">
            <w:pPr>
              <w:spacing w:after="0" w:line="240" w:lineRule="atLeast"/>
              <w:ind w:left="-92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 xml:space="preserve">1) Практическая работа№1, </w:t>
            </w:r>
          </w:p>
          <w:p w14:paraId="3000AFC8" w14:textId="77777777" w:rsidR="00A2002F" w:rsidRPr="009602B1" w:rsidRDefault="00A2002F" w:rsidP="00EA27FD">
            <w:pPr>
              <w:spacing w:after="0" w:line="240" w:lineRule="atLeast"/>
              <w:ind w:left="-92"/>
              <w:rPr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 xml:space="preserve">2) Практические занятия1-9)                                                  3)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Экзамен </w:t>
            </w:r>
            <w:r w:rsidRPr="009602B1">
              <w:rPr>
                <w:rFonts w:ascii="Times New Roman" w:hAnsi="Times New Roman"/>
                <w:sz w:val="20"/>
                <w:szCs w:val="20"/>
              </w:rPr>
              <w:t>МДК01.01</w:t>
            </w:r>
          </w:p>
        </w:tc>
      </w:tr>
      <w:tr w:rsidR="00A2002F" w:rsidRPr="009602B1" w14:paraId="164CF949" w14:textId="77777777" w:rsidTr="00A2002F">
        <w:trPr>
          <w:trHeight w:val="330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7181080" w14:textId="77777777" w:rsidR="00A2002F" w:rsidRPr="00EA27FD" w:rsidRDefault="00A2002F" w:rsidP="00EA27FD">
            <w:pPr>
              <w:pStyle w:val="Style1"/>
              <w:spacing w:line="240" w:lineRule="atLeast"/>
              <w:rPr>
                <w:sz w:val="20"/>
                <w:szCs w:val="20"/>
              </w:rPr>
            </w:pPr>
            <w:r w:rsidRPr="009602B1">
              <w:rPr>
                <w:rStyle w:val="FontStyle11"/>
              </w:rPr>
              <w:t xml:space="preserve">- У 3 </w:t>
            </w:r>
            <w:r w:rsidRPr="009602B1">
              <w:rPr>
                <w:sz w:val="20"/>
                <w:szCs w:val="20"/>
              </w:rPr>
              <w:t>- производить поверку, настройку приборов;</w:t>
            </w:r>
          </w:p>
          <w:p w14:paraId="113DCD67" w14:textId="77777777" w:rsidR="00EA27FD" w:rsidRPr="003C7566" w:rsidRDefault="00EA27FD" w:rsidP="00EA27FD">
            <w:pPr>
              <w:pStyle w:val="Style1"/>
              <w:spacing w:line="240" w:lineRule="atLeast"/>
              <w:rPr>
                <w:sz w:val="20"/>
                <w:szCs w:val="20"/>
              </w:rPr>
            </w:pPr>
          </w:p>
          <w:p w14:paraId="0AFDA62A" w14:textId="77777777" w:rsidR="00EA27FD" w:rsidRPr="003C7566" w:rsidRDefault="00EA27FD" w:rsidP="00EA27FD">
            <w:pPr>
              <w:pStyle w:val="Style1"/>
              <w:spacing w:line="240" w:lineRule="atLeast"/>
              <w:rPr>
                <w:sz w:val="20"/>
                <w:szCs w:val="20"/>
              </w:rPr>
            </w:pPr>
          </w:p>
          <w:p w14:paraId="3FDC4025" w14:textId="77777777" w:rsidR="00EA27FD" w:rsidRPr="003C7566" w:rsidRDefault="00EA27FD" w:rsidP="00EA27FD">
            <w:pPr>
              <w:pStyle w:val="Style1"/>
              <w:spacing w:line="240" w:lineRule="atLeast"/>
              <w:rPr>
                <w:sz w:val="20"/>
                <w:szCs w:val="20"/>
              </w:rPr>
            </w:pP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F95AFB1" w14:textId="77777777" w:rsidR="00A2002F" w:rsidRPr="009602B1" w:rsidRDefault="00A2002F" w:rsidP="00EA27FD">
            <w:pPr>
              <w:spacing w:after="0" w:line="240" w:lineRule="atLeast"/>
              <w:ind w:hanging="108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1) практические занятия1-9</w:t>
            </w:r>
          </w:p>
          <w:p w14:paraId="2C821ADA" w14:textId="77777777" w:rsidR="00A2002F" w:rsidRPr="00EA27FD" w:rsidRDefault="00A2002F" w:rsidP="00EA27FD">
            <w:pPr>
              <w:spacing w:after="0" w:line="240" w:lineRule="atLeast"/>
              <w:ind w:left="-92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2) Внеаудиторные самостоятельные работ</w:t>
            </w:r>
            <w:r w:rsidR="00EA27FD">
              <w:rPr>
                <w:rFonts w:ascii="Times New Roman" w:hAnsi="Times New Roman"/>
                <w:sz w:val="20"/>
                <w:szCs w:val="20"/>
              </w:rPr>
              <w:t>ы;                           3</w:t>
            </w:r>
            <w:r w:rsidR="00EA27FD" w:rsidRPr="00EA27FD">
              <w:rPr>
                <w:rFonts w:ascii="Times New Roman" w:hAnsi="Times New Roman"/>
                <w:sz w:val="20"/>
                <w:szCs w:val="20"/>
              </w:rPr>
              <w:t>)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Экзамен </w:t>
            </w:r>
            <w:r w:rsidRPr="009602B1">
              <w:rPr>
                <w:rFonts w:ascii="Times New Roman" w:hAnsi="Times New Roman"/>
                <w:sz w:val="20"/>
                <w:szCs w:val="20"/>
              </w:rPr>
              <w:t>МДК01.01</w:t>
            </w:r>
          </w:p>
        </w:tc>
      </w:tr>
      <w:tr w:rsidR="00A2002F" w:rsidRPr="009602B1" w14:paraId="5229FCC2" w14:textId="77777777" w:rsidTr="00A2002F">
        <w:trPr>
          <w:trHeight w:val="330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2042210" w14:textId="77777777" w:rsidR="00A2002F" w:rsidRPr="009602B1" w:rsidRDefault="00A2002F" w:rsidP="00EA27FD">
            <w:pPr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-У4- выбирать элементы автоматики для конкретной системы управления, исполнительные элементы и устройства мехатронных систем;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39B90AA" w14:textId="77777777" w:rsidR="00A2002F" w:rsidRPr="009602B1" w:rsidRDefault="00A2002F" w:rsidP="00EA27FD">
            <w:pPr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1) практические занятия1-9</w:t>
            </w:r>
          </w:p>
          <w:p w14:paraId="52097CDC" w14:textId="77777777" w:rsidR="00A2002F" w:rsidRDefault="00A2002F" w:rsidP="00EA27FD">
            <w:pPr>
              <w:spacing w:after="0" w:line="240" w:lineRule="atLeast"/>
              <w:ind w:left="-92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2) Внеаудиторные самостоятельные работы;                           3) Опрос, вопросы № 57-62.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             </w:t>
            </w:r>
            <w:r w:rsidRPr="009602B1">
              <w:rPr>
                <w:rFonts w:ascii="Times New Roman" w:hAnsi="Times New Roman"/>
                <w:sz w:val="20"/>
                <w:szCs w:val="20"/>
              </w:rPr>
              <w:t xml:space="preserve"> </w:t>
            </w:r>
          </w:p>
          <w:p w14:paraId="5107D91D" w14:textId="77777777" w:rsidR="00A2002F" w:rsidRDefault="00A2002F" w:rsidP="00EA27FD">
            <w:pPr>
              <w:spacing w:after="0" w:line="240" w:lineRule="atLeast"/>
              <w:ind w:left="-92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4)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Экзамен </w:t>
            </w:r>
            <w:r w:rsidRPr="009602B1">
              <w:rPr>
                <w:rFonts w:ascii="Times New Roman" w:hAnsi="Times New Roman"/>
                <w:sz w:val="20"/>
                <w:szCs w:val="20"/>
              </w:rPr>
              <w:t>МДК01.01</w:t>
            </w:r>
          </w:p>
          <w:p w14:paraId="35211B88" w14:textId="77777777" w:rsidR="00EA27FD" w:rsidRPr="00EA27FD" w:rsidRDefault="00EA27FD" w:rsidP="00EA27FD">
            <w:pPr>
              <w:spacing w:after="0" w:line="240" w:lineRule="atLeast"/>
              <w:ind w:left="-92"/>
              <w:rPr>
                <w:sz w:val="20"/>
                <w:szCs w:val="20"/>
                <w:lang w:val="en-US"/>
              </w:rPr>
            </w:pPr>
          </w:p>
        </w:tc>
      </w:tr>
      <w:tr w:rsidR="00A2002F" w:rsidRPr="009602B1" w14:paraId="5BB8AA2B" w14:textId="77777777" w:rsidTr="00A2002F">
        <w:trPr>
          <w:trHeight w:val="172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FD27BD7" w14:textId="77777777" w:rsidR="00A2002F" w:rsidRPr="009602B1" w:rsidRDefault="00A2002F" w:rsidP="00EA27FD">
            <w:pPr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lastRenderedPageBreak/>
              <w:t xml:space="preserve">  - У10 - снимать характеристики и производить подключение приборов;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8E5A705" w14:textId="77777777" w:rsidR="00A2002F" w:rsidRPr="009602B1" w:rsidRDefault="00A2002F" w:rsidP="00EA27FD">
            <w:pPr>
              <w:spacing w:after="0" w:line="240" w:lineRule="atLeast"/>
              <w:ind w:left="-92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1)Лабораторная работа№1</w:t>
            </w:r>
          </w:p>
          <w:p w14:paraId="5D454255" w14:textId="77777777" w:rsidR="00A2002F" w:rsidRPr="009602B1" w:rsidRDefault="00A2002F" w:rsidP="00EA27FD">
            <w:pPr>
              <w:spacing w:after="0" w:line="240" w:lineRule="atLeast"/>
              <w:ind w:left="-92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2) Внеаудиторные самостоятельные работы;</w:t>
            </w:r>
          </w:p>
          <w:p w14:paraId="450E96B6" w14:textId="77777777" w:rsidR="00A2002F" w:rsidRPr="009602B1" w:rsidRDefault="00A2002F" w:rsidP="00EA27FD">
            <w:pPr>
              <w:spacing w:after="0" w:line="240" w:lineRule="atLeast"/>
              <w:ind w:left="-92"/>
              <w:rPr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3)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Экзамен </w:t>
            </w:r>
            <w:r w:rsidRPr="009602B1">
              <w:rPr>
                <w:rFonts w:ascii="Times New Roman" w:hAnsi="Times New Roman"/>
                <w:sz w:val="20"/>
                <w:szCs w:val="20"/>
              </w:rPr>
              <w:t>МДК01.01</w:t>
            </w:r>
          </w:p>
        </w:tc>
      </w:tr>
      <w:tr w:rsidR="00A2002F" w:rsidRPr="009602B1" w14:paraId="3323F7DE" w14:textId="77777777" w:rsidTr="00A2002F">
        <w:trPr>
          <w:trHeight w:val="450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6651C98" w14:textId="77777777" w:rsidR="00A2002F" w:rsidRPr="009602B1" w:rsidRDefault="00A2002F" w:rsidP="00EA27FD">
            <w:pPr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-У11- учитывать законы регулирования на объектах, рассчитывать и устанавливать параметры настройки регуляторов;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006DF6B" w14:textId="77777777" w:rsidR="00A2002F" w:rsidRDefault="00A2002F" w:rsidP="00EA27FD">
            <w:pPr>
              <w:spacing w:after="0" w:line="240" w:lineRule="atLeast"/>
              <w:ind w:left="-92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 xml:space="preserve">1) Внеаудиторные самостоятельные работы;                           </w:t>
            </w:r>
          </w:p>
          <w:p w14:paraId="22B5CA70" w14:textId="77777777" w:rsidR="00A2002F" w:rsidRPr="0075282D" w:rsidRDefault="00EA27FD" w:rsidP="00EA27FD">
            <w:pPr>
              <w:spacing w:after="0" w:line="240" w:lineRule="atLeast"/>
              <w:ind w:left="-92"/>
              <w:rPr>
                <w:rFonts w:ascii="Times New Roman" w:hAnsi="Times New Roman"/>
                <w:sz w:val="20"/>
                <w:szCs w:val="20"/>
              </w:rPr>
            </w:pPr>
            <w:r w:rsidRPr="003C7566">
              <w:rPr>
                <w:rFonts w:ascii="Times New Roman" w:hAnsi="Times New Roman"/>
                <w:sz w:val="20"/>
                <w:szCs w:val="20"/>
              </w:rPr>
              <w:t>2</w:t>
            </w:r>
            <w:r w:rsidR="00A2002F" w:rsidRPr="009602B1">
              <w:rPr>
                <w:rFonts w:ascii="Times New Roman" w:hAnsi="Times New Roman"/>
                <w:sz w:val="20"/>
                <w:szCs w:val="20"/>
              </w:rPr>
              <w:t>)</w:t>
            </w:r>
            <w:r w:rsidR="00A2002F">
              <w:rPr>
                <w:rFonts w:ascii="Times New Roman" w:hAnsi="Times New Roman"/>
                <w:sz w:val="20"/>
                <w:szCs w:val="20"/>
              </w:rPr>
              <w:t xml:space="preserve"> Экзамен </w:t>
            </w:r>
            <w:r w:rsidR="00A2002F" w:rsidRPr="009602B1">
              <w:rPr>
                <w:rFonts w:ascii="Times New Roman" w:hAnsi="Times New Roman"/>
                <w:sz w:val="20"/>
                <w:szCs w:val="20"/>
              </w:rPr>
              <w:t>МДК01.01</w:t>
            </w:r>
          </w:p>
        </w:tc>
      </w:tr>
      <w:tr w:rsidR="00A2002F" w:rsidRPr="009602B1" w14:paraId="53012974" w14:textId="77777777" w:rsidTr="00A2002F">
        <w:trPr>
          <w:trHeight w:val="450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5E8C436" w14:textId="77777777" w:rsidR="00A2002F" w:rsidRPr="009602B1" w:rsidRDefault="00A2002F" w:rsidP="00EA27FD">
            <w:pPr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 xml:space="preserve"> - У12- проводить необходимые технические расчеты электрических схем включения датчиков и схем предобработки       данных несложных мехатронных устройств и систем;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4DBC06CF" w14:textId="77777777" w:rsidR="00A2002F" w:rsidRPr="009602B1" w:rsidRDefault="00A2002F" w:rsidP="00EA27FD">
            <w:pPr>
              <w:spacing w:after="0" w:line="240" w:lineRule="atLeast"/>
              <w:ind w:left="-92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 xml:space="preserve">1) Внеаудиторные самостоятельные работы;                          </w:t>
            </w:r>
          </w:p>
          <w:p w14:paraId="415E2012" w14:textId="77777777" w:rsidR="00A2002F" w:rsidRPr="009602B1" w:rsidRDefault="00F61854" w:rsidP="00EA27FD">
            <w:pPr>
              <w:spacing w:after="0" w:line="240" w:lineRule="atLeast"/>
              <w:ind w:left="-92"/>
              <w:rPr>
                <w:sz w:val="20"/>
                <w:szCs w:val="20"/>
              </w:rPr>
            </w:pPr>
            <w:r w:rsidRPr="003C7566">
              <w:rPr>
                <w:rFonts w:ascii="Times New Roman" w:hAnsi="Times New Roman"/>
                <w:sz w:val="20"/>
                <w:szCs w:val="20"/>
              </w:rPr>
              <w:t>2</w:t>
            </w:r>
            <w:r w:rsidR="00A2002F" w:rsidRPr="009602B1">
              <w:rPr>
                <w:rFonts w:ascii="Times New Roman" w:hAnsi="Times New Roman"/>
                <w:sz w:val="20"/>
                <w:szCs w:val="20"/>
              </w:rPr>
              <w:t>)</w:t>
            </w:r>
            <w:r w:rsidR="00A2002F">
              <w:rPr>
                <w:rFonts w:ascii="Times New Roman" w:hAnsi="Times New Roman"/>
                <w:sz w:val="20"/>
                <w:szCs w:val="20"/>
              </w:rPr>
              <w:t xml:space="preserve"> Экзамен </w:t>
            </w:r>
            <w:r w:rsidR="00A2002F" w:rsidRPr="009602B1">
              <w:rPr>
                <w:rFonts w:ascii="Times New Roman" w:hAnsi="Times New Roman"/>
                <w:sz w:val="20"/>
                <w:szCs w:val="20"/>
              </w:rPr>
              <w:t>МДК01.01</w:t>
            </w:r>
          </w:p>
        </w:tc>
      </w:tr>
      <w:tr w:rsidR="00A2002F" w:rsidRPr="009602B1" w14:paraId="2F49813E" w14:textId="77777777" w:rsidTr="00A2002F">
        <w:trPr>
          <w:trHeight w:val="450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6EA03BF4" w14:textId="77777777" w:rsidR="00A2002F" w:rsidRPr="009602B1" w:rsidRDefault="00A2002F" w:rsidP="00EA27FD">
            <w:pPr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 xml:space="preserve"> -У13 - рассчитывать и выбирать регулирующие органы;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428E04D" w14:textId="77777777" w:rsidR="00A2002F" w:rsidRPr="00F61854" w:rsidRDefault="00A2002F" w:rsidP="00F61854">
            <w:pPr>
              <w:spacing w:after="0" w:line="240" w:lineRule="atLeast"/>
              <w:ind w:left="-92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 xml:space="preserve">1) Внеаудиторные самостоятельные работы;                           2)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Экзамен </w:t>
            </w:r>
            <w:r w:rsidRPr="009602B1">
              <w:rPr>
                <w:rFonts w:ascii="Times New Roman" w:hAnsi="Times New Roman"/>
                <w:sz w:val="20"/>
                <w:szCs w:val="20"/>
              </w:rPr>
              <w:t>МДК01.01</w:t>
            </w:r>
          </w:p>
          <w:p w14:paraId="7F31A9BC" w14:textId="77777777" w:rsidR="00F61854" w:rsidRPr="00F61854" w:rsidRDefault="00F61854" w:rsidP="00F61854">
            <w:pPr>
              <w:spacing w:after="0" w:line="240" w:lineRule="atLeast"/>
              <w:ind w:left="-92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A2002F" w:rsidRPr="009602B1" w14:paraId="2D30A988" w14:textId="77777777" w:rsidTr="00A2002F">
        <w:trPr>
          <w:trHeight w:val="450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1EFE963" w14:textId="77777777" w:rsidR="00A2002F" w:rsidRPr="009602B1" w:rsidRDefault="00A2002F" w:rsidP="00EA27FD">
            <w:pPr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-У14- ориентироваться в программно-техническом обеспечении микропроцессорных систем;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BD947D7" w14:textId="77777777" w:rsidR="00A2002F" w:rsidRPr="009602B1" w:rsidRDefault="00A2002F" w:rsidP="00EA27FD">
            <w:pPr>
              <w:spacing w:after="0" w:line="240" w:lineRule="atLeast"/>
              <w:ind w:left="-92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1) Лабораторные работы №2 - №4</w:t>
            </w:r>
          </w:p>
          <w:p w14:paraId="39A5EAE2" w14:textId="77777777" w:rsidR="00A2002F" w:rsidRPr="00F61854" w:rsidRDefault="00A2002F" w:rsidP="00F61854">
            <w:pPr>
              <w:spacing w:after="0" w:line="240" w:lineRule="atLeast"/>
              <w:ind w:left="-92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 xml:space="preserve">2)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Экзамен </w:t>
            </w:r>
            <w:r w:rsidRPr="009602B1">
              <w:rPr>
                <w:rFonts w:ascii="Times New Roman" w:hAnsi="Times New Roman"/>
                <w:sz w:val="20"/>
                <w:szCs w:val="20"/>
              </w:rPr>
              <w:t>МДК01.01</w:t>
            </w:r>
          </w:p>
        </w:tc>
      </w:tr>
      <w:tr w:rsidR="00A2002F" w:rsidRPr="009602B1" w14:paraId="42F3D5A4" w14:textId="77777777" w:rsidTr="00A2002F">
        <w:trPr>
          <w:trHeight w:val="273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EE4A08C" w14:textId="77777777" w:rsidR="00A2002F" w:rsidRPr="009602B1" w:rsidRDefault="00A2002F" w:rsidP="00EA27FD">
            <w:pPr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-У15- применять средства разработки и отладки специализированного программного - обеспечения для управления объектами автоматизации;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63EFE20A" w14:textId="77777777" w:rsidR="00A2002F" w:rsidRDefault="00A2002F" w:rsidP="00EA27FD">
            <w:pPr>
              <w:spacing w:after="0" w:line="240" w:lineRule="atLeast"/>
              <w:ind w:left="-92"/>
              <w:rPr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1) Лабораторные работы №2 - №4</w:t>
            </w:r>
            <w:r>
              <w:rPr>
                <w:sz w:val="20"/>
                <w:szCs w:val="20"/>
              </w:rPr>
              <w:t xml:space="preserve">           </w:t>
            </w:r>
          </w:p>
          <w:p w14:paraId="04BF88E8" w14:textId="77777777" w:rsidR="00A2002F" w:rsidRPr="00ED0327" w:rsidRDefault="00A2002F" w:rsidP="00EA27FD">
            <w:pPr>
              <w:spacing w:after="0" w:line="240" w:lineRule="atLeast"/>
              <w:ind w:left="-92"/>
              <w:rPr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 xml:space="preserve">2)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Экзамен </w:t>
            </w:r>
            <w:r w:rsidRPr="009602B1">
              <w:rPr>
                <w:rFonts w:ascii="Times New Roman" w:hAnsi="Times New Roman"/>
                <w:sz w:val="20"/>
                <w:szCs w:val="20"/>
              </w:rPr>
              <w:t>МДК01.01</w:t>
            </w:r>
          </w:p>
        </w:tc>
      </w:tr>
      <w:tr w:rsidR="00A2002F" w:rsidRPr="009602B1" w14:paraId="77BD1592" w14:textId="77777777" w:rsidTr="00A2002F">
        <w:trPr>
          <w:trHeight w:val="450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F57D89C" w14:textId="77777777" w:rsidR="00A2002F" w:rsidRPr="009602B1" w:rsidRDefault="00A2002F" w:rsidP="00EA27FD">
            <w:pPr>
              <w:spacing w:after="0" w:line="240" w:lineRule="atLeast"/>
              <w:rPr>
                <w:sz w:val="20"/>
                <w:szCs w:val="20"/>
              </w:rPr>
            </w:pPr>
            <w:r w:rsidRPr="009602B1">
              <w:rPr>
                <w:rStyle w:val="FontStyle11"/>
                <w:spacing w:val="0"/>
              </w:rPr>
              <w:t>- З1</w:t>
            </w:r>
            <w:r w:rsidRPr="009602B1">
              <w:rPr>
                <w:rFonts w:ascii="Times New Roman" w:hAnsi="Times New Roman"/>
                <w:sz w:val="20"/>
                <w:szCs w:val="20"/>
              </w:rPr>
              <w:t xml:space="preserve">- </w:t>
            </w:r>
            <w:r w:rsidRPr="009602B1">
              <w:rPr>
                <w:rStyle w:val="FontStyle11"/>
                <w:spacing w:val="0"/>
              </w:rPr>
              <w:t xml:space="preserve">виды и методы измерений; </w:t>
            </w:r>
          </w:p>
          <w:p w14:paraId="081D9EF5" w14:textId="77777777" w:rsidR="00A2002F" w:rsidRPr="009602B1" w:rsidRDefault="00A2002F" w:rsidP="00EA27FD">
            <w:pPr>
              <w:pStyle w:val="Style1"/>
              <w:spacing w:line="240" w:lineRule="atLeast"/>
              <w:rPr>
                <w:sz w:val="20"/>
                <w:szCs w:val="20"/>
              </w:rPr>
            </w:pP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367DF03" w14:textId="77777777" w:rsidR="00A2002F" w:rsidRPr="009602B1" w:rsidRDefault="00A2002F" w:rsidP="00EA27FD">
            <w:pPr>
              <w:spacing w:after="0" w:line="240" w:lineRule="atLeast"/>
              <w:ind w:left="-92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 xml:space="preserve">1) Практическая работа №1                              </w:t>
            </w:r>
          </w:p>
          <w:p w14:paraId="72E37743" w14:textId="77777777" w:rsidR="00A2002F" w:rsidRDefault="00A2002F" w:rsidP="00EA27FD">
            <w:pPr>
              <w:spacing w:after="0" w:line="240" w:lineRule="atLeast"/>
              <w:ind w:left="-92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2) Опрос, вопросы</w:t>
            </w:r>
            <w:r w:rsidR="00F61854" w:rsidRPr="003C7566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602B1">
              <w:rPr>
                <w:rFonts w:ascii="Times New Roman" w:hAnsi="Times New Roman"/>
                <w:sz w:val="20"/>
                <w:szCs w:val="20"/>
              </w:rPr>
              <w:t>№</w:t>
            </w:r>
            <w:r w:rsidR="00251F96" w:rsidRPr="003C7566">
              <w:rPr>
                <w:rFonts w:ascii="Times New Roman" w:hAnsi="Times New Roman"/>
                <w:sz w:val="20"/>
                <w:szCs w:val="20"/>
              </w:rPr>
              <w:t>1</w:t>
            </w:r>
            <w:r w:rsidRPr="009602B1">
              <w:rPr>
                <w:rFonts w:ascii="Times New Roman" w:hAnsi="Times New Roman"/>
                <w:sz w:val="20"/>
                <w:szCs w:val="20"/>
              </w:rPr>
              <w:t xml:space="preserve">            </w:t>
            </w:r>
          </w:p>
          <w:p w14:paraId="1B634B3D" w14:textId="77777777" w:rsidR="00A2002F" w:rsidRPr="009602B1" w:rsidRDefault="00A2002F" w:rsidP="00EA27FD">
            <w:pPr>
              <w:spacing w:after="0" w:line="240" w:lineRule="atLeast"/>
              <w:ind w:left="-92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3) Внеаудиторные самостоятельные работы;</w:t>
            </w:r>
          </w:p>
          <w:p w14:paraId="4B4A2D6A" w14:textId="77777777" w:rsidR="00A2002F" w:rsidRPr="00F61854" w:rsidRDefault="00A2002F" w:rsidP="00EA27FD">
            <w:pPr>
              <w:spacing w:after="0" w:line="240" w:lineRule="atLeast"/>
              <w:ind w:left="-92"/>
              <w:rPr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</w:t>
            </w:r>
            <w:r w:rsidRPr="009602B1">
              <w:rPr>
                <w:rFonts w:ascii="Times New Roman" w:hAnsi="Times New Roman"/>
                <w:sz w:val="20"/>
                <w:szCs w:val="20"/>
              </w:rPr>
              <w:t>)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Экзамен </w:t>
            </w:r>
            <w:r w:rsidRPr="009602B1">
              <w:rPr>
                <w:rFonts w:ascii="Times New Roman" w:hAnsi="Times New Roman"/>
                <w:sz w:val="20"/>
                <w:szCs w:val="20"/>
              </w:rPr>
              <w:t>МДК01.01</w:t>
            </w:r>
          </w:p>
        </w:tc>
      </w:tr>
      <w:tr w:rsidR="00A2002F" w:rsidRPr="009602B1" w14:paraId="79BE85C4" w14:textId="77777777" w:rsidTr="00A2002F">
        <w:trPr>
          <w:trHeight w:val="450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BF1689E" w14:textId="77777777" w:rsidR="00A2002F" w:rsidRPr="009602B1" w:rsidRDefault="00A2002F" w:rsidP="00EA27FD">
            <w:pPr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Style w:val="FontStyle11"/>
                <w:spacing w:val="0"/>
              </w:rPr>
              <w:t xml:space="preserve">- З2 - основные метрологические понятия, нормируемые метрологические характеристики; 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6747427F" w14:textId="77777777" w:rsidR="00A2002F" w:rsidRPr="009602B1" w:rsidRDefault="00A2002F" w:rsidP="00EA27FD">
            <w:pPr>
              <w:spacing w:after="0" w:line="240" w:lineRule="atLeast"/>
              <w:ind w:left="-92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 xml:space="preserve">1) Практическая работа №1                              </w:t>
            </w:r>
          </w:p>
          <w:p w14:paraId="33CEFED2" w14:textId="77777777" w:rsidR="00A2002F" w:rsidRDefault="00A2002F" w:rsidP="00EA27FD">
            <w:pPr>
              <w:spacing w:after="0" w:line="240" w:lineRule="atLeast"/>
              <w:ind w:left="-92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2) Опрос, вопросы</w:t>
            </w:r>
            <w:r w:rsidR="00F61854" w:rsidRPr="003C7566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602B1">
              <w:rPr>
                <w:rFonts w:ascii="Times New Roman" w:hAnsi="Times New Roman"/>
                <w:sz w:val="20"/>
                <w:szCs w:val="20"/>
              </w:rPr>
              <w:t>№</w:t>
            </w:r>
            <w:r w:rsidR="00251F96" w:rsidRPr="003C7566">
              <w:rPr>
                <w:rFonts w:ascii="Times New Roman" w:hAnsi="Times New Roman"/>
                <w:sz w:val="20"/>
                <w:szCs w:val="20"/>
              </w:rPr>
              <w:t>2</w:t>
            </w:r>
            <w:r w:rsidR="00F61854" w:rsidRPr="003C7566">
              <w:rPr>
                <w:rFonts w:ascii="Times New Roman" w:hAnsi="Times New Roman"/>
                <w:sz w:val="20"/>
                <w:szCs w:val="20"/>
              </w:rPr>
              <w:t>-6</w:t>
            </w:r>
            <w:r w:rsidRPr="009602B1">
              <w:rPr>
                <w:rFonts w:ascii="Times New Roman" w:hAnsi="Times New Roman"/>
                <w:sz w:val="20"/>
                <w:szCs w:val="20"/>
              </w:rPr>
              <w:t xml:space="preserve">                     </w:t>
            </w:r>
          </w:p>
          <w:p w14:paraId="27127B5C" w14:textId="77777777" w:rsidR="00A2002F" w:rsidRDefault="00A2002F" w:rsidP="00EA27FD">
            <w:pPr>
              <w:spacing w:after="0" w:line="240" w:lineRule="atLeast"/>
              <w:ind w:left="-92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3) Внеаудиторные самостоятельные работы;</w:t>
            </w:r>
          </w:p>
          <w:p w14:paraId="0B132D53" w14:textId="77777777" w:rsidR="00A2002F" w:rsidRPr="00F61854" w:rsidRDefault="00A2002F" w:rsidP="00EA27FD">
            <w:pPr>
              <w:spacing w:after="0" w:line="240" w:lineRule="atLeast"/>
              <w:ind w:left="-92"/>
              <w:rPr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</w:t>
            </w:r>
            <w:r w:rsidRPr="009602B1">
              <w:rPr>
                <w:rFonts w:ascii="Times New Roman" w:hAnsi="Times New Roman"/>
                <w:sz w:val="20"/>
                <w:szCs w:val="20"/>
              </w:rPr>
              <w:t>)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Экзамен </w:t>
            </w:r>
            <w:r w:rsidRPr="009602B1">
              <w:rPr>
                <w:rFonts w:ascii="Times New Roman" w:hAnsi="Times New Roman"/>
                <w:sz w:val="20"/>
                <w:szCs w:val="20"/>
              </w:rPr>
              <w:t>МДК01.01</w:t>
            </w:r>
          </w:p>
        </w:tc>
      </w:tr>
      <w:tr w:rsidR="00A2002F" w:rsidRPr="009602B1" w14:paraId="0D6574A5" w14:textId="77777777" w:rsidTr="00254B3B">
        <w:trPr>
          <w:trHeight w:val="635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D1EAE63" w14:textId="77777777" w:rsidR="00A2002F" w:rsidRPr="009602B1" w:rsidRDefault="00A2002F" w:rsidP="00EA27FD">
            <w:pPr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Style w:val="FontStyle11"/>
                <w:spacing w:val="0"/>
              </w:rPr>
              <w:t xml:space="preserve"> -З3 - типовые структуры измерительных устройств, методы и средства измерений технологических параметров; 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D14BAF2" w14:textId="77777777" w:rsidR="00A2002F" w:rsidRPr="009602B1" w:rsidRDefault="00A2002F" w:rsidP="00EA27FD">
            <w:pPr>
              <w:spacing w:after="0" w:line="240" w:lineRule="atLeast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1) Практические работы №1 -№9</w:t>
            </w:r>
          </w:p>
          <w:p w14:paraId="5F54AB7B" w14:textId="77777777" w:rsidR="00A2002F" w:rsidRPr="009602B1" w:rsidRDefault="00A2002F" w:rsidP="00EA27FD">
            <w:pPr>
              <w:spacing w:after="0" w:line="240" w:lineRule="atLeast"/>
              <w:ind w:left="-92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2) Внеаудиторные самостоятельные работы;</w:t>
            </w:r>
          </w:p>
          <w:p w14:paraId="4E437828" w14:textId="77777777" w:rsidR="00A2002F" w:rsidRPr="009602B1" w:rsidRDefault="00A2002F" w:rsidP="00EA27FD">
            <w:pPr>
              <w:spacing w:after="0" w:line="240" w:lineRule="atLeast"/>
              <w:ind w:left="-92"/>
              <w:rPr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3)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Экзамен </w:t>
            </w:r>
            <w:r w:rsidRPr="009602B1">
              <w:rPr>
                <w:rFonts w:ascii="Times New Roman" w:hAnsi="Times New Roman"/>
                <w:sz w:val="20"/>
                <w:szCs w:val="20"/>
              </w:rPr>
              <w:t>МДК01.01</w:t>
            </w:r>
          </w:p>
        </w:tc>
      </w:tr>
      <w:tr w:rsidR="00A2002F" w:rsidRPr="009602B1" w14:paraId="51486438" w14:textId="77777777" w:rsidTr="00A2002F">
        <w:trPr>
          <w:trHeight w:val="132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83896D1" w14:textId="77777777" w:rsidR="00A2002F" w:rsidRPr="009602B1" w:rsidRDefault="00A2002F" w:rsidP="00EA27FD">
            <w:pPr>
              <w:spacing w:after="0" w:line="240" w:lineRule="atLeast"/>
              <w:rPr>
                <w:sz w:val="20"/>
                <w:szCs w:val="20"/>
              </w:rPr>
            </w:pPr>
            <w:r w:rsidRPr="009602B1">
              <w:rPr>
                <w:rStyle w:val="FontStyle11"/>
                <w:spacing w:val="0"/>
              </w:rPr>
              <w:t xml:space="preserve">  -З4 - принцип действия, устройства и конструктивные особенности средств измерения;</w:t>
            </w:r>
          </w:p>
          <w:p w14:paraId="7DFE7E3A" w14:textId="77777777" w:rsidR="00A2002F" w:rsidRPr="009602B1" w:rsidRDefault="00A2002F" w:rsidP="00EA27FD">
            <w:pPr>
              <w:spacing w:after="0" w:line="240" w:lineRule="atLeast"/>
              <w:rPr>
                <w:sz w:val="20"/>
                <w:szCs w:val="20"/>
              </w:rPr>
            </w:pP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73D8104" w14:textId="77777777" w:rsidR="00A2002F" w:rsidRPr="009602B1" w:rsidRDefault="00A2002F" w:rsidP="00EA27FD">
            <w:pPr>
              <w:spacing w:after="0" w:line="240" w:lineRule="atLeast"/>
              <w:ind w:left="-108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1) Практические работы №1 -№9</w:t>
            </w:r>
          </w:p>
          <w:p w14:paraId="7D8B395C" w14:textId="77777777" w:rsidR="00A2002F" w:rsidRPr="009602B1" w:rsidRDefault="00A2002F" w:rsidP="00EA27FD">
            <w:pPr>
              <w:spacing w:after="0" w:line="240" w:lineRule="atLeast"/>
              <w:ind w:left="-92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2) Внеаудиторные самостоятельные работы;</w:t>
            </w:r>
          </w:p>
          <w:p w14:paraId="6124867D" w14:textId="77777777" w:rsidR="00A2002F" w:rsidRPr="009602B1" w:rsidRDefault="00A2002F" w:rsidP="00EA27FD">
            <w:pPr>
              <w:spacing w:after="0" w:line="240" w:lineRule="atLeast"/>
              <w:ind w:left="-92"/>
              <w:rPr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3)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Экзамен </w:t>
            </w:r>
            <w:r w:rsidRPr="009602B1">
              <w:rPr>
                <w:rFonts w:ascii="Times New Roman" w:hAnsi="Times New Roman"/>
                <w:sz w:val="20"/>
                <w:szCs w:val="20"/>
              </w:rPr>
              <w:t>МДК01.01</w:t>
            </w:r>
          </w:p>
        </w:tc>
      </w:tr>
      <w:tr w:rsidR="00A2002F" w:rsidRPr="009602B1" w14:paraId="22D8F196" w14:textId="77777777" w:rsidTr="00A2002F">
        <w:trPr>
          <w:trHeight w:val="450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61398704" w14:textId="77777777" w:rsidR="00A2002F" w:rsidRPr="009602B1" w:rsidRDefault="00A2002F" w:rsidP="00EA27F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Style w:val="FontStyle11"/>
                <w:spacing w:val="-4"/>
              </w:rPr>
              <w:t>- З10 - устройства и особенности программируемых микропроцессорных контроллеров, их функциональные возможности, органы настройки и контроля.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6FD9A03" w14:textId="77777777" w:rsidR="00A2002F" w:rsidRPr="009602B1" w:rsidRDefault="00A2002F" w:rsidP="00EA27FD">
            <w:pPr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1)Лабораторные работы№2 -№4</w:t>
            </w:r>
          </w:p>
          <w:p w14:paraId="7A0A6510" w14:textId="77777777" w:rsidR="00A2002F" w:rsidRPr="009602B1" w:rsidRDefault="00A2002F" w:rsidP="00EA27FD">
            <w:pPr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2) Опрос, вопросы</w:t>
            </w:r>
            <w:r w:rsidR="00F61854" w:rsidRPr="003C7566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9602B1">
              <w:rPr>
                <w:rFonts w:ascii="Times New Roman" w:hAnsi="Times New Roman"/>
                <w:sz w:val="20"/>
                <w:szCs w:val="20"/>
              </w:rPr>
              <w:t>№</w:t>
            </w:r>
            <w:r w:rsidR="00251F96" w:rsidRPr="003C7566">
              <w:rPr>
                <w:rFonts w:ascii="Times New Roman" w:hAnsi="Times New Roman"/>
                <w:sz w:val="20"/>
                <w:szCs w:val="20"/>
              </w:rPr>
              <w:t>62-88</w:t>
            </w:r>
            <w:r w:rsidRPr="009602B1">
              <w:rPr>
                <w:rFonts w:ascii="Times New Roman" w:hAnsi="Times New Roman"/>
                <w:sz w:val="20"/>
                <w:szCs w:val="20"/>
              </w:rPr>
              <w:t xml:space="preserve">    </w:t>
            </w:r>
          </w:p>
          <w:p w14:paraId="7BD4204D" w14:textId="77777777" w:rsidR="00A2002F" w:rsidRDefault="00A2002F" w:rsidP="00EA27FD">
            <w:pPr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 xml:space="preserve">3) Тест 10                 </w:t>
            </w:r>
          </w:p>
          <w:p w14:paraId="13E8362B" w14:textId="77777777" w:rsidR="00A2002F" w:rsidRDefault="00A2002F" w:rsidP="00EA27FD">
            <w:pPr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4)Внеаудиторные самостоятельные работы;</w:t>
            </w:r>
          </w:p>
          <w:p w14:paraId="4E72BD67" w14:textId="77777777" w:rsidR="00A2002F" w:rsidRPr="0075282D" w:rsidRDefault="00A2002F" w:rsidP="00EA27FD">
            <w:pPr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3)Дифференцированные зачеты по МДК01.01</w:t>
            </w:r>
          </w:p>
        </w:tc>
      </w:tr>
      <w:tr w:rsidR="00A2002F" w:rsidRPr="009602B1" w14:paraId="05C9C3AF" w14:textId="77777777" w:rsidTr="00254B3B">
        <w:trPr>
          <w:trHeight w:val="190"/>
        </w:trPr>
        <w:tc>
          <w:tcPr>
            <w:tcW w:w="949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7B8C0CF" w14:textId="77777777" w:rsidR="00A2002F" w:rsidRPr="009602B1" w:rsidRDefault="00A2002F" w:rsidP="00EA27FD">
            <w:pPr>
              <w:spacing w:after="0" w:line="240" w:lineRule="atLeas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МДК 01.02</w:t>
            </w:r>
          </w:p>
        </w:tc>
      </w:tr>
      <w:tr w:rsidR="00A2002F" w:rsidRPr="009602B1" w14:paraId="4090BBD4" w14:textId="77777777" w:rsidTr="00A2002F">
        <w:trPr>
          <w:trHeight w:val="450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864B511" w14:textId="77777777" w:rsidR="00A2002F" w:rsidRPr="009602B1" w:rsidRDefault="00A2002F" w:rsidP="00EA27FD">
            <w:pPr>
              <w:spacing w:after="0" w:line="240" w:lineRule="atLeast"/>
              <w:ind w:right="-78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 xml:space="preserve">-У6 - </w:t>
            </w:r>
            <w:r w:rsidRPr="009602B1">
              <w:rPr>
                <w:rFonts w:ascii="Times New Roman" w:eastAsia="Times New Roman" w:hAnsi="Times New Roman"/>
                <w:bCs/>
                <w:color w:val="000000"/>
                <w:sz w:val="20"/>
                <w:szCs w:val="20"/>
              </w:rPr>
              <w:t>осуществлять поиск нормативных документов</w:t>
            </w:r>
            <w:r w:rsidRPr="009602B1">
              <w:rPr>
                <w:rFonts w:ascii="Times New Roman" w:hAnsi="Times New Roman"/>
                <w:color w:val="000000"/>
                <w:sz w:val="20"/>
                <w:szCs w:val="20"/>
              </w:rPr>
              <w:t>;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A831243" w14:textId="77777777" w:rsidR="00A2002F" w:rsidRPr="009602B1" w:rsidRDefault="00A2002F" w:rsidP="00EA27FD">
            <w:pPr>
              <w:pStyle w:val="19"/>
              <w:numPr>
                <w:ilvl w:val="0"/>
                <w:numId w:val="4"/>
              </w:numPr>
              <w:tabs>
                <w:tab w:val="left" w:pos="0"/>
                <w:tab w:val="left" w:pos="238"/>
              </w:tabs>
              <w:spacing w:after="0" w:line="240" w:lineRule="atLeast"/>
              <w:ind w:left="0" w:firstLine="0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color w:val="000000"/>
                <w:sz w:val="20"/>
                <w:szCs w:val="20"/>
              </w:rPr>
              <w:t>Практические работы №1,4,5</w:t>
            </w:r>
          </w:p>
          <w:p w14:paraId="516059F3" w14:textId="77777777" w:rsidR="00A2002F" w:rsidRPr="009602B1" w:rsidRDefault="00A2002F" w:rsidP="00EA27FD">
            <w:pPr>
              <w:pStyle w:val="19"/>
              <w:numPr>
                <w:ilvl w:val="0"/>
                <w:numId w:val="4"/>
              </w:numPr>
              <w:tabs>
                <w:tab w:val="left" w:pos="0"/>
                <w:tab w:val="left" w:pos="238"/>
              </w:tabs>
              <w:spacing w:after="0" w:line="240" w:lineRule="atLeast"/>
              <w:ind w:left="0" w:firstLine="0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color w:val="000000"/>
                <w:sz w:val="20"/>
                <w:szCs w:val="20"/>
              </w:rPr>
              <w:t>Тест 9</w:t>
            </w:r>
          </w:p>
          <w:p w14:paraId="78678F4C" w14:textId="77777777" w:rsidR="00A2002F" w:rsidRPr="00162BB4" w:rsidRDefault="00A2002F" w:rsidP="00EA27FD">
            <w:pPr>
              <w:pStyle w:val="19"/>
              <w:numPr>
                <w:ilvl w:val="0"/>
                <w:numId w:val="4"/>
              </w:numPr>
              <w:tabs>
                <w:tab w:val="left" w:pos="0"/>
                <w:tab w:val="left" w:pos="238"/>
              </w:tabs>
              <w:spacing w:after="0" w:line="240" w:lineRule="atLeast"/>
              <w:ind w:left="0" w:firstLine="0"/>
              <w:rPr>
                <w:sz w:val="20"/>
                <w:szCs w:val="20"/>
              </w:rPr>
            </w:pPr>
            <w:r w:rsidRPr="009602B1">
              <w:rPr>
                <w:rFonts w:ascii="Times New Roman" w:hAnsi="Times New Roman"/>
                <w:color w:val="000000"/>
                <w:sz w:val="20"/>
                <w:szCs w:val="20"/>
              </w:rPr>
              <w:t>Внеаудиторные самостоятельные работы;</w:t>
            </w:r>
          </w:p>
          <w:p w14:paraId="37F15683" w14:textId="77777777" w:rsidR="00A2002F" w:rsidRPr="00162BB4" w:rsidRDefault="00254B3B" w:rsidP="00853BE7">
            <w:pPr>
              <w:pStyle w:val="19"/>
              <w:numPr>
                <w:ilvl w:val="0"/>
                <w:numId w:val="4"/>
              </w:numPr>
              <w:tabs>
                <w:tab w:val="left" w:pos="0"/>
                <w:tab w:val="left" w:pos="238"/>
              </w:tabs>
              <w:spacing w:after="0" w:line="240" w:lineRule="atLeast"/>
              <w:ind w:left="0" w:firstLine="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Дифференцированный зачет</w:t>
            </w:r>
            <w:r w:rsidR="00A2002F" w:rsidRPr="00162BB4">
              <w:rPr>
                <w:rFonts w:ascii="Times New Roman" w:hAnsi="Times New Roman"/>
                <w:sz w:val="20"/>
                <w:szCs w:val="20"/>
              </w:rPr>
              <w:t>;</w:t>
            </w:r>
          </w:p>
        </w:tc>
      </w:tr>
      <w:tr w:rsidR="00A2002F" w:rsidRPr="009602B1" w14:paraId="6F10C4D8" w14:textId="77777777" w:rsidTr="00A2002F">
        <w:trPr>
          <w:trHeight w:val="450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B827E7F" w14:textId="77777777" w:rsidR="00A2002F" w:rsidRPr="009602B1" w:rsidRDefault="00A2002F" w:rsidP="00EA27FD">
            <w:pPr>
              <w:spacing w:after="0" w:line="240" w:lineRule="atLeas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-У7 -</w:t>
            </w:r>
            <w:r w:rsidRPr="009602B1">
              <w:rPr>
                <w:rFonts w:ascii="Times New Roman" w:eastAsia="Times New Roman" w:hAnsi="Times New Roman"/>
                <w:bCs/>
                <w:color w:val="000000"/>
                <w:sz w:val="20"/>
                <w:szCs w:val="20"/>
              </w:rPr>
              <w:t>применять государственные и международные стандарты при разработке, производстве и испытании продукции;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83B96BE" w14:textId="77777777" w:rsidR="00A2002F" w:rsidRPr="009602B1" w:rsidRDefault="00A2002F" w:rsidP="00EA27FD">
            <w:pPr>
              <w:tabs>
                <w:tab w:val="left" w:pos="252"/>
              </w:tabs>
              <w:spacing w:after="0" w:line="240" w:lineRule="atLeas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color w:val="000000"/>
                <w:sz w:val="20"/>
                <w:szCs w:val="20"/>
              </w:rPr>
              <w:t>1) Практическая работа №4;</w:t>
            </w:r>
          </w:p>
          <w:p w14:paraId="1112D13E" w14:textId="77777777" w:rsidR="00A2002F" w:rsidRDefault="00A2002F" w:rsidP="00EA27FD">
            <w:pPr>
              <w:tabs>
                <w:tab w:val="left" w:pos="252"/>
              </w:tabs>
              <w:spacing w:after="0" w:line="240" w:lineRule="atLeas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color w:val="000000"/>
                <w:sz w:val="20"/>
                <w:szCs w:val="20"/>
              </w:rPr>
              <w:t>2) Внеаудиторные самостоятельные работы;</w:t>
            </w:r>
          </w:p>
          <w:p w14:paraId="19F1DF50" w14:textId="77777777" w:rsidR="00A2002F" w:rsidRPr="00920B6D" w:rsidRDefault="00A2002F" w:rsidP="00853BE7">
            <w:pPr>
              <w:tabs>
                <w:tab w:val="left" w:pos="252"/>
              </w:tabs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3)</w:t>
            </w:r>
            <w:r w:rsidRPr="009602B1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="00254B3B">
              <w:rPr>
                <w:rFonts w:ascii="Times New Roman" w:hAnsi="Times New Roman"/>
                <w:sz w:val="20"/>
                <w:szCs w:val="20"/>
              </w:rPr>
              <w:t>Дифференцированный зачет</w:t>
            </w:r>
            <w:r w:rsidR="00254B3B" w:rsidRPr="00162BB4">
              <w:rPr>
                <w:rFonts w:ascii="Times New Roman" w:hAnsi="Times New Roman"/>
                <w:sz w:val="20"/>
                <w:szCs w:val="20"/>
              </w:rPr>
              <w:t>;</w:t>
            </w:r>
          </w:p>
        </w:tc>
      </w:tr>
      <w:tr w:rsidR="00A2002F" w:rsidRPr="009602B1" w14:paraId="3F507CA6" w14:textId="77777777" w:rsidTr="00A2002F">
        <w:trPr>
          <w:trHeight w:val="450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15C88ED" w14:textId="77777777" w:rsidR="00A2002F" w:rsidRPr="009602B1" w:rsidRDefault="00A2002F" w:rsidP="00EA27FD">
            <w:pPr>
              <w:spacing w:after="0" w:line="240" w:lineRule="atLeast"/>
              <w:ind w:right="-108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 xml:space="preserve">-У8 - </w:t>
            </w:r>
            <w:r w:rsidRPr="009602B1">
              <w:rPr>
                <w:rFonts w:ascii="Times New Roman" w:eastAsia="Times New Roman" w:hAnsi="Times New Roman"/>
                <w:bCs/>
                <w:color w:val="000000"/>
                <w:sz w:val="20"/>
                <w:szCs w:val="20"/>
              </w:rPr>
              <w:t>осуществлять процедуры подготовки к сертификационным испытаниям средств измерений;</w:t>
            </w:r>
          </w:p>
          <w:p w14:paraId="05FDF30C" w14:textId="77777777" w:rsidR="00A2002F" w:rsidRPr="009602B1" w:rsidRDefault="00A2002F" w:rsidP="00EA27FD">
            <w:pPr>
              <w:spacing w:after="0" w:line="240" w:lineRule="atLeast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A61CC14" w14:textId="77777777" w:rsidR="00A2002F" w:rsidRPr="009602B1" w:rsidRDefault="00A2002F" w:rsidP="00EA27FD">
            <w:pPr>
              <w:pStyle w:val="19"/>
              <w:numPr>
                <w:ilvl w:val="0"/>
                <w:numId w:val="5"/>
              </w:numPr>
              <w:tabs>
                <w:tab w:val="left" w:pos="0"/>
                <w:tab w:val="left" w:pos="168"/>
              </w:tabs>
              <w:spacing w:after="0" w:line="240" w:lineRule="atLeast"/>
              <w:ind w:left="-92" w:firstLine="0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color w:val="000000"/>
                <w:sz w:val="20"/>
                <w:szCs w:val="20"/>
              </w:rPr>
              <w:t>Практические работы №1, №4, №5</w:t>
            </w:r>
          </w:p>
          <w:p w14:paraId="14DF085D" w14:textId="77777777" w:rsidR="00A2002F" w:rsidRPr="009602B1" w:rsidRDefault="00A2002F" w:rsidP="00EA27FD">
            <w:pPr>
              <w:pStyle w:val="19"/>
              <w:spacing w:after="0" w:line="240" w:lineRule="atLeast"/>
              <w:ind w:left="-92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color w:val="000000"/>
                <w:sz w:val="20"/>
                <w:szCs w:val="20"/>
              </w:rPr>
              <w:t>2) Лабораторные работы №3</w:t>
            </w:r>
          </w:p>
          <w:p w14:paraId="4B509D3E" w14:textId="77777777" w:rsidR="00A2002F" w:rsidRPr="009602B1" w:rsidRDefault="00A2002F" w:rsidP="00EA27FD">
            <w:pPr>
              <w:pStyle w:val="19"/>
              <w:spacing w:after="0" w:line="240" w:lineRule="atLeast"/>
              <w:ind w:left="-92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color w:val="000000"/>
                <w:sz w:val="20"/>
                <w:szCs w:val="20"/>
              </w:rPr>
              <w:t>3) Тест 6, тест 7;</w:t>
            </w:r>
          </w:p>
          <w:p w14:paraId="6EAD3BF9" w14:textId="77777777" w:rsidR="00A2002F" w:rsidRDefault="00A2002F" w:rsidP="00853BE7">
            <w:pPr>
              <w:spacing w:after="0" w:line="240" w:lineRule="atLeast"/>
              <w:ind w:left="-92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color w:val="000000"/>
                <w:sz w:val="20"/>
                <w:szCs w:val="20"/>
              </w:rPr>
              <w:t>4) Внеаудиторные самостоятельные работы;</w:t>
            </w:r>
          </w:p>
          <w:p w14:paraId="06E2A13E" w14:textId="77777777" w:rsidR="00A2002F" w:rsidRPr="009602B1" w:rsidRDefault="00853BE7" w:rsidP="00853BE7">
            <w:pPr>
              <w:spacing w:after="0" w:line="240" w:lineRule="atLeast"/>
              <w:ind w:left="-92"/>
              <w:rPr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5</w:t>
            </w:r>
            <w:r w:rsidR="00A2002F">
              <w:rPr>
                <w:rFonts w:ascii="Times New Roman" w:hAnsi="Times New Roman"/>
                <w:sz w:val="20"/>
                <w:szCs w:val="20"/>
              </w:rPr>
              <w:t>)</w:t>
            </w:r>
            <w:r w:rsidR="00A2002F" w:rsidRPr="009602B1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="00254B3B">
              <w:rPr>
                <w:rFonts w:ascii="Times New Roman" w:hAnsi="Times New Roman"/>
                <w:sz w:val="20"/>
                <w:szCs w:val="20"/>
              </w:rPr>
              <w:t>Дифференцированный зачет</w:t>
            </w:r>
            <w:r w:rsidR="00254B3B" w:rsidRPr="00162BB4">
              <w:rPr>
                <w:rFonts w:ascii="Times New Roman" w:hAnsi="Times New Roman"/>
                <w:sz w:val="20"/>
                <w:szCs w:val="20"/>
              </w:rPr>
              <w:t>;</w:t>
            </w:r>
          </w:p>
        </w:tc>
      </w:tr>
      <w:tr w:rsidR="00A2002F" w:rsidRPr="009602B1" w14:paraId="54D820B7" w14:textId="77777777" w:rsidTr="00A2002F">
        <w:trPr>
          <w:trHeight w:val="450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DCABDD4" w14:textId="77777777" w:rsidR="00A2002F" w:rsidRPr="009602B1" w:rsidRDefault="00A2002F" w:rsidP="00EA27FD">
            <w:pPr>
              <w:pStyle w:val="Style1"/>
              <w:spacing w:line="240" w:lineRule="atLeast"/>
              <w:ind w:right="-78"/>
              <w:rPr>
                <w:color w:val="000000"/>
                <w:sz w:val="20"/>
                <w:szCs w:val="20"/>
              </w:rPr>
            </w:pPr>
            <w:r w:rsidRPr="009602B1">
              <w:rPr>
                <w:b/>
                <w:bCs/>
                <w:color w:val="000000"/>
                <w:sz w:val="20"/>
                <w:szCs w:val="20"/>
              </w:rPr>
              <w:t xml:space="preserve">- </w:t>
            </w:r>
            <w:r w:rsidRPr="009602B1">
              <w:rPr>
                <w:bCs/>
                <w:color w:val="000000"/>
                <w:sz w:val="20"/>
                <w:szCs w:val="20"/>
              </w:rPr>
              <w:t xml:space="preserve">У9 </w:t>
            </w:r>
            <w:r w:rsidRPr="009602B1">
              <w:rPr>
                <w:b/>
                <w:bCs/>
                <w:color w:val="000000"/>
                <w:sz w:val="20"/>
                <w:szCs w:val="20"/>
              </w:rPr>
              <w:t>-</w:t>
            </w:r>
            <w:r w:rsidRPr="009602B1">
              <w:rPr>
                <w:bCs/>
                <w:color w:val="000000"/>
                <w:sz w:val="20"/>
                <w:szCs w:val="20"/>
              </w:rPr>
              <w:t>рассчитывать размеры и допуски гладких цилиндрических соединений;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5E13978" w14:textId="77777777" w:rsidR="00A2002F" w:rsidRPr="009602B1" w:rsidRDefault="00A2002F" w:rsidP="00EA27FD">
            <w:pPr>
              <w:pStyle w:val="19"/>
              <w:spacing w:after="0" w:line="240" w:lineRule="atLeast"/>
              <w:ind w:left="-92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color w:val="000000"/>
                <w:sz w:val="20"/>
                <w:szCs w:val="20"/>
              </w:rPr>
              <w:t>1) Лабораторные  работы №1,№2</w:t>
            </w:r>
          </w:p>
          <w:p w14:paraId="1C668710" w14:textId="77777777" w:rsidR="00A2002F" w:rsidRPr="009602B1" w:rsidRDefault="00A2002F" w:rsidP="00EA27FD">
            <w:pPr>
              <w:pStyle w:val="19"/>
              <w:numPr>
                <w:ilvl w:val="0"/>
                <w:numId w:val="6"/>
              </w:numPr>
              <w:tabs>
                <w:tab w:val="left" w:pos="0"/>
                <w:tab w:val="left" w:pos="128"/>
                <w:tab w:val="left" w:pos="238"/>
              </w:tabs>
              <w:spacing w:after="0" w:line="240" w:lineRule="atLeast"/>
              <w:ind w:left="0" w:hanging="92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color w:val="000000"/>
                <w:sz w:val="20"/>
                <w:szCs w:val="20"/>
              </w:rPr>
              <w:t>Практические работы №1-№3</w:t>
            </w:r>
          </w:p>
          <w:p w14:paraId="24583BD1" w14:textId="77777777" w:rsidR="00A2002F" w:rsidRPr="009602B1" w:rsidRDefault="00A2002F" w:rsidP="00EA27FD">
            <w:pPr>
              <w:spacing w:after="0" w:line="240" w:lineRule="atLeast"/>
              <w:ind w:left="-92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color w:val="000000"/>
                <w:sz w:val="20"/>
                <w:szCs w:val="20"/>
              </w:rPr>
              <w:t>2) Тест 5;</w:t>
            </w:r>
          </w:p>
          <w:p w14:paraId="67FB93F2" w14:textId="77777777" w:rsidR="00A2002F" w:rsidRDefault="00A2002F" w:rsidP="00853BE7">
            <w:pPr>
              <w:spacing w:after="0" w:line="240" w:lineRule="atLeast"/>
              <w:ind w:left="-92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color w:val="000000"/>
                <w:sz w:val="20"/>
                <w:szCs w:val="20"/>
              </w:rPr>
              <w:t>3) Внеаудиторные самостоятельные работы;</w:t>
            </w:r>
          </w:p>
          <w:p w14:paraId="39678EA5" w14:textId="77777777" w:rsidR="00A2002F" w:rsidRPr="009602B1" w:rsidRDefault="00853BE7" w:rsidP="00853BE7">
            <w:pPr>
              <w:spacing w:after="0" w:line="240" w:lineRule="atLeast"/>
              <w:ind w:left="-92"/>
              <w:rPr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val="en-US"/>
              </w:rPr>
              <w:t>4</w:t>
            </w:r>
            <w:r w:rsidR="00A2002F">
              <w:rPr>
                <w:rFonts w:ascii="Times New Roman" w:hAnsi="Times New Roman"/>
                <w:color w:val="000000"/>
                <w:sz w:val="20"/>
                <w:szCs w:val="20"/>
              </w:rPr>
              <w:t>)</w:t>
            </w:r>
            <w:r w:rsidR="00A2002F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="00254B3B">
              <w:rPr>
                <w:rFonts w:ascii="Times New Roman" w:hAnsi="Times New Roman"/>
                <w:sz w:val="20"/>
                <w:szCs w:val="20"/>
              </w:rPr>
              <w:t xml:space="preserve">Дифференцированный зачет </w:t>
            </w:r>
          </w:p>
        </w:tc>
      </w:tr>
      <w:tr w:rsidR="00A2002F" w:rsidRPr="009602B1" w14:paraId="3D6BC686" w14:textId="77777777" w:rsidTr="00A2002F">
        <w:trPr>
          <w:trHeight w:val="273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26BDEFB" w14:textId="77777777" w:rsidR="00A2002F" w:rsidRPr="009602B1" w:rsidRDefault="00A2002F" w:rsidP="00EA27FD">
            <w:pPr>
              <w:spacing w:after="0" w:line="240" w:lineRule="atLeast"/>
              <w:ind w:left="-108" w:right="-78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bCs/>
                <w:sz w:val="20"/>
                <w:szCs w:val="20"/>
              </w:rPr>
              <w:t xml:space="preserve"> - З 5 - </w:t>
            </w:r>
            <w:r w:rsidRPr="009602B1">
              <w:rPr>
                <w:rFonts w:ascii="Times New Roman" w:eastAsia="Times New Roman" w:hAnsi="Times New Roman"/>
                <w:bCs/>
                <w:sz w:val="20"/>
                <w:szCs w:val="20"/>
              </w:rPr>
              <w:t>общие понятия основных норм взаимозаменяемости;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F55F622" w14:textId="77777777" w:rsidR="00A2002F" w:rsidRPr="009602B1" w:rsidRDefault="00A2002F" w:rsidP="00EA27FD">
            <w:pPr>
              <w:spacing w:after="0" w:line="240" w:lineRule="atLeast"/>
              <w:ind w:left="-92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color w:val="000000"/>
                <w:sz w:val="20"/>
                <w:szCs w:val="20"/>
              </w:rPr>
              <w:t>1) Тест 5;</w:t>
            </w:r>
          </w:p>
          <w:p w14:paraId="1FD063FA" w14:textId="77777777" w:rsidR="00A2002F" w:rsidRPr="009602B1" w:rsidRDefault="00A2002F" w:rsidP="00EA27FD">
            <w:pPr>
              <w:spacing w:after="0" w:line="240" w:lineRule="atLeast"/>
              <w:ind w:left="-92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color w:val="000000"/>
                <w:sz w:val="20"/>
                <w:szCs w:val="20"/>
              </w:rPr>
              <w:t>2) Опрос, вопросы 1 – 22</w:t>
            </w:r>
          </w:p>
          <w:p w14:paraId="18982E56" w14:textId="77777777" w:rsidR="00A2002F" w:rsidRPr="003C7566" w:rsidRDefault="00A2002F" w:rsidP="00EA27FD">
            <w:pPr>
              <w:pStyle w:val="19"/>
              <w:tabs>
                <w:tab w:val="left" w:pos="-92"/>
              </w:tabs>
              <w:spacing w:after="0" w:line="240" w:lineRule="atLeast"/>
              <w:ind w:left="-92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color w:val="000000"/>
                <w:sz w:val="20"/>
                <w:szCs w:val="20"/>
              </w:rPr>
              <w:t>3) Внеаудиторные самостоятельные работы;</w:t>
            </w:r>
          </w:p>
          <w:p w14:paraId="21365BC8" w14:textId="77777777" w:rsidR="00A2002F" w:rsidRPr="009602B1" w:rsidRDefault="00A2002F" w:rsidP="00EA27FD">
            <w:pPr>
              <w:pStyle w:val="19"/>
              <w:tabs>
                <w:tab w:val="left" w:pos="-92"/>
              </w:tabs>
              <w:spacing w:after="0" w:line="240" w:lineRule="atLeast"/>
              <w:ind w:left="-92"/>
              <w:rPr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4)</w:t>
            </w:r>
            <w:r w:rsidRPr="009602B1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="00853BE7">
              <w:rPr>
                <w:rFonts w:ascii="Times New Roman" w:hAnsi="Times New Roman"/>
                <w:sz w:val="20"/>
                <w:szCs w:val="20"/>
              </w:rPr>
              <w:t>Дифференцированный зачет</w:t>
            </w:r>
            <w:r w:rsidR="00254B3B" w:rsidRPr="00162BB4">
              <w:rPr>
                <w:rFonts w:ascii="Times New Roman" w:hAnsi="Times New Roman"/>
                <w:sz w:val="20"/>
                <w:szCs w:val="20"/>
              </w:rPr>
              <w:t>;</w:t>
            </w:r>
          </w:p>
        </w:tc>
      </w:tr>
      <w:tr w:rsidR="00A2002F" w:rsidRPr="009602B1" w14:paraId="251B1B66" w14:textId="77777777" w:rsidTr="00A2002F">
        <w:trPr>
          <w:trHeight w:val="450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6AABC55D" w14:textId="77777777" w:rsidR="00A2002F" w:rsidRPr="009602B1" w:rsidRDefault="00A2002F" w:rsidP="00EA27FD">
            <w:pPr>
              <w:spacing w:after="0" w:line="240" w:lineRule="atLeast"/>
              <w:rPr>
                <w:sz w:val="20"/>
                <w:szCs w:val="20"/>
              </w:rPr>
            </w:pPr>
            <w:r w:rsidRPr="009602B1">
              <w:rPr>
                <w:rFonts w:ascii="Times New Roman" w:hAnsi="Times New Roman"/>
                <w:bCs/>
                <w:sz w:val="20"/>
                <w:szCs w:val="20"/>
              </w:rPr>
              <w:lastRenderedPageBreak/>
              <w:t xml:space="preserve">-З 6- </w:t>
            </w:r>
            <w:r w:rsidRPr="009602B1">
              <w:rPr>
                <w:rFonts w:ascii="Times New Roman" w:eastAsia="Times New Roman" w:hAnsi="Times New Roman"/>
                <w:bCs/>
                <w:sz w:val="20"/>
                <w:szCs w:val="20"/>
              </w:rPr>
              <w:t>законодательных и нормативных актов по метрологии, стандартизации и сертификации;</w:t>
            </w:r>
          </w:p>
          <w:p w14:paraId="5ABF73F3" w14:textId="77777777" w:rsidR="00A2002F" w:rsidRPr="009602B1" w:rsidRDefault="00A2002F" w:rsidP="00EA27FD">
            <w:pPr>
              <w:spacing w:after="0" w:line="240" w:lineRule="atLeast"/>
              <w:ind w:left="-108" w:right="-78"/>
              <w:rPr>
                <w:sz w:val="20"/>
                <w:szCs w:val="20"/>
              </w:rPr>
            </w:pP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DD01215" w14:textId="77777777" w:rsidR="00A2002F" w:rsidRPr="009602B1" w:rsidRDefault="00A2002F" w:rsidP="00EA27FD">
            <w:pPr>
              <w:spacing w:after="0" w:line="240" w:lineRule="atLeast"/>
              <w:ind w:left="-92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color w:val="000000"/>
                <w:sz w:val="20"/>
                <w:szCs w:val="20"/>
              </w:rPr>
              <w:t>1) Тест 6;</w:t>
            </w:r>
          </w:p>
          <w:p w14:paraId="3252A38B" w14:textId="77777777" w:rsidR="00A2002F" w:rsidRPr="009602B1" w:rsidRDefault="00A2002F" w:rsidP="00EA27FD">
            <w:pPr>
              <w:spacing w:after="0" w:line="240" w:lineRule="atLeast"/>
              <w:ind w:left="-92" w:right="-43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color w:val="000000"/>
                <w:sz w:val="20"/>
                <w:szCs w:val="20"/>
              </w:rPr>
              <w:t>2) Опрос, вопросы 54 – 64</w:t>
            </w:r>
          </w:p>
          <w:p w14:paraId="2758E556" w14:textId="77777777" w:rsidR="00A2002F" w:rsidRDefault="00A2002F" w:rsidP="00EA27FD">
            <w:pPr>
              <w:pStyle w:val="19"/>
              <w:tabs>
                <w:tab w:val="left" w:pos="-92"/>
              </w:tabs>
              <w:spacing w:after="0" w:line="240" w:lineRule="atLeast"/>
              <w:ind w:left="-92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color w:val="000000"/>
                <w:sz w:val="20"/>
                <w:szCs w:val="20"/>
              </w:rPr>
              <w:t>3) Внеаудиторные самостоятельные работы;</w:t>
            </w:r>
          </w:p>
          <w:p w14:paraId="1862E5EB" w14:textId="77777777" w:rsidR="00A2002F" w:rsidRPr="009602B1" w:rsidRDefault="00A2002F" w:rsidP="00853BE7">
            <w:pPr>
              <w:pStyle w:val="19"/>
              <w:tabs>
                <w:tab w:val="left" w:pos="-92"/>
              </w:tabs>
              <w:spacing w:after="0" w:line="240" w:lineRule="atLeast"/>
              <w:ind w:left="-92"/>
              <w:rPr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4)</w:t>
            </w:r>
            <w:r w:rsidRPr="009602B1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="00254B3B">
              <w:rPr>
                <w:rFonts w:ascii="Times New Roman" w:hAnsi="Times New Roman"/>
                <w:sz w:val="20"/>
                <w:szCs w:val="20"/>
              </w:rPr>
              <w:t>Дифференцированный</w:t>
            </w:r>
            <w:r w:rsidR="00853BE7">
              <w:rPr>
                <w:rFonts w:ascii="Times New Roman" w:hAnsi="Times New Roman"/>
                <w:sz w:val="20"/>
                <w:szCs w:val="20"/>
              </w:rPr>
              <w:t xml:space="preserve"> зачет</w:t>
            </w:r>
            <w:r w:rsidR="00254B3B" w:rsidRPr="00162BB4">
              <w:rPr>
                <w:rFonts w:ascii="Times New Roman" w:hAnsi="Times New Roman"/>
                <w:sz w:val="20"/>
                <w:szCs w:val="20"/>
              </w:rPr>
              <w:t>;</w:t>
            </w:r>
          </w:p>
        </w:tc>
      </w:tr>
      <w:tr w:rsidR="00A2002F" w:rsidRPr="009602B1" w14:paraId="2DE35FBF" w14:textId="77777777" w:rsidTr="00A2002F">
        <w:trPr>
          <w:trHeight w:val="450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BF6E648" w14:textId="77777777" w:rsidR="00A2002F" w:rsidRPr="009602B1" w:rsidRDefault="00A2002F" w:rsidP="00EA27FD">
            <w:pPr>
              <w:spacing w:after="0" w:line="240" w:lineRule="atLeast"/>
              <w:rPr>
                <w:sz w:val="20"/>
                <w:szCs w:val="20"/>
              </w:rPr>
            </w:pPr>
            <w:r w:rsidRPr="009602B1">
              <w:rPr>
                <w:rFonts w:ascii="Times New Roman" w:eastAsia="Times New Roman" w:hAnsi="Times New Roman"/>
                <w:bCs/>
                <w:sz w:val="20"/>
                <w:szCs w:val="20"/>
              </w:rPr>
              <w:t xml:space="preserve">- </w:t>
            </w:r>
            <w:r w:rsidRPr="009602B1">
              <w:rPr>
                <w:rFonts w:ascii="Times New Roman" w:hAnsi="Times New Roman"/>
                <w:bCs/>
                <w:sz w:val="20"/>
                <w:szCs w:val="20"/>
              </w:rPr>
              <w:t xml:space="preserve">З 7- </w:t>
            </w:r>
            <w:r w:rsidRPr="009602B1">
              <w:rPr>
                <w:rFonts w:ascii="Times New Roman" w:eastAsia="Times New Roman" w:hAnsi="Times New Roman"/>
                <w:bCs/>
                <w:sz w:val="20"/>
                <w:szCs w:val="20"/>
              </w:rPr>
              <w:t>основных понятий и определений относящихся к метрологии, стандартизации и сертификации;</w:t>
            </w:r>
          </w:p>
          <w:p w14:paraId="69ED23E8" w14:textId="77777777" w:rsidR="00A2002F" w:rsidRPr="009602B1" w:rsidRDefault="00A2002F" w:rsidP="00EA27FD">
            <w:pPr>
              <w:spacing w:after="0" w:line="240" w:lineRule="atLeast"/>
              <w:ind w:left="-108" w:right="-78"/>
              <w:rPr>
                <w:sz w:val="20"/>
                <w:szCs w:val="20"/>
              </w:rPr>
            </w:pP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49876D9F" w14:textId="77777777" w:rsidR="00A2002F" w:rsidRPr="009602B1" w:rsidRDefault="00A2002F" w:rsidP="00EA27FD">
            <w:pPr>
              <w:spacing w:after="0" w:line="240" w:lineRule="atLeast"/>
              <w:ind w:left="-92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color w:val="000000"/>
                <w:sz w:val="20"/>
                <w:szCs w:val="20"/>
              </w:rPr>
              <w:t>1) Тест 7;</w:t>
            </w:r>
          </w:p>
          <w:p w14:paraId="6B854DA4" w14:textId="77777777" w:rsidR="00A2002F" w:rsidRPr="009602B1" w:rsidRDefault="00A2002F" w:rsidP="00EA27FD">
            <w:pPr>
              <w:spacing w:after="0" w:line="240" w:lineRule="atLeast"/>
              <w:ind w:left="-92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color w:val="000000"/>
                <w:sz w:val="20"/>
                <w:szCs w:val="20"/>
              </w:rPr>
              <w:t>2) Опрос, вопросы 23- 34</w:t>
            </w:r>
          </w:p>
          <w:p w14:paraId="74008775" w14:textId="77777777" w:rsidR="00A2002F" w:rsidRDefault="00A2002F" w:rsidP="00EA27FD">
            <w:pPr>
              <w:pStyle w:val="19"/>
              <w:tabs>
                <w:tab w:val="left" w:pos="-92"/>
              </w:tabs>
              <w:spacing w:after="0" w:line="240" w:lineRule="atLeast"/>
              <w:ind w:left="-92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color w:val="000000"/>
                <w:sz w:val="20"/>
                <w:szCs w:val="20"/>
              </w:rPr>
              <w:t>3) Внеаудиторные самостоятельные работы;</w:t>
            </w:r>
          </w:p>
          <w:p w14:paraId="53598F82" w14:textId="77777777" w:rsidR="00A2002F" w:rsidRPr="009602B1" w:rsidRDefault="00A2002F" w:rsidP="00853BE7">
            <w:pPr>
              <w:pStyle w:val="19"/>
              <w:tabs>
                <w:tab w:val="left" w:pos="-92"/>
              </w:tabs>
              <w:spacing w:after="0" w:line="240" w:lineRule="atLeast"/>
              <w:ind w:left="-92"/>
              <w:rPr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4)</w:t>
            </w:r>
            <w:r w:rsidRPr="009602B1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="00254B3B">
              <w:rPr>
                <w:rFonts w:ascii="Times New Roman" w:hAnsi="Times New Roman"/>
                <w:sz w:val="20"/>
                <w:szCs w:val="20"/>
              </w:rPr>
              <w:t>Дифференцированный зачет</w:t>
            </w:r>
            <w:r w:rsidR="00254B3B" w:rsidRPr="00162BB4">
              <w:rPr>
                <w:rFonts w:ascii="Times New Roman" w:hAnsi="Times New Roman"/>
                <w:sz w:val="20"/>
                <w:szCs w:val="20"/>
              </w:rPr>
              <w:t>;</w:t>
            </w:r>
          </w:p>
        </w:tc>
      </w:tr>
      <w:tr w:rsidR="00A2002F" w:rsidRPr="009602B1" w14:paraId="3C0512B7" w14:textId="77777777" w:rsidTr="00A2002F">
        <w:trPr>
          <w:trHeight w:val="450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6DCDCFC" w14:textId="77777777" w:rsidR="00A2002F" w:rsidRPr="009602B1" w:rsidRDefault="00A2002F" w:rsidP="00EA27FD">
            <w:pPr>
              <w:spacing w:after="0" w:line="240" w:lineRule="atLeas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eastAsia="Times New Roman" w:hAnsi="Times New Roman"/>
                <w:bCs/>
                <w:sz w:val="20"/>
                <w:szCs w:val="20"/>
              </w:rPr>
              <w:t xml:space="preserve">- </w:t>
            </w:r>
            <w:r w:rsidRPr="009602B1">
              <w:rPr>
                <w:rFonts w:ascii="Times New Roman" w:hAnsi="Times New Roman"/>
                <w:bCs/>
                <w:sz w:val="20"/>
                <w:szCs w:val="20"/>
              </w:rPr>
              <w:t xml:space="preserve">З 8 - </w:t>
            </w:r>
            <w:r w:rsidRPr="009602B1">
              <w:rPr>
                <w:rFonts w:ascii="Times New Roman" w:eastAsia="Times New Roman" w:hAnsi="Times New Roman"/>
                <w:bCs/>
                <w:sz w:val="20"/>
                <w:szCs w:val="20"/>
              </w:rPr>
              <w:t>основных положений государственной системы стандартизации, виды нормативно-технических документов, порядок их разработки, утверждения и внедрения;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621664AB" w14:textId="77777777" w:rsidR="00A2002F" w:rsidRPr="009602B1" w:rsidRDefault="00A2002F" w:rsidP="00EA27FD">
            <w:pPr>
              <w:spacing w:after="0" w:line="240" w:lineRule="atLeast"/>
              <w:ind w:left="-92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color w:val="000000"/>
                <w:sz w:val="20"/>
                <w:szCs w:val="20"/>
              </w:rPr>
              <w:t>1) Тест 8;</w:t>
            </w:r>
          </w:p>
          <w:p w14:paraId="1020EC02" w14:textId="77777777" w:rsidR="00A2002F" w:rsidRPr="009602B1" w:rsidRDefault="00A2002F" w:rsidP="00EA27FD">
            <w:pPr>
              <w:spacing w:after="0" w:line="240" w:lineRule="atLeast"/>
              <w:ind w:left="-92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color w:val="000000"/>
                <w:sz w:val="20"/>
                <w:szCs w:val="20"/>
              </w:rPr>
              <w:t>2) Опрос, вопросы 35-53</w:t>
            </w:r>
          </w:p>
          <w:p w14:paraId="5A0AD42E" w14:textId="77777777" w:rsidR="00A2002F" w:rsidRDefault="00A2002F" w:rsidP="00EA27FD">
            <w:pPr>
              <w:spacing w:after="0" w:line="240" w:lineRule="atLeast"/>
              <w:ind w:left="-92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color w:val="000000"/>
                <w:sz w:val="20"/>
                <w:szCs w:val="20"/>
              </w:rPr>
              <w:t>3) Внеаудиторные самостоятельные работы;</w:t>
            </w:r>
          </w:p>
          <w:p w14:paraId="6C7ABF2D" w14:textId="77777777" w:rsidR="00A2002F" w:rsidRPr="009602B1" w:rsidRDefault="00A2002F" w:rsidP="00853BE7">
            <w:pPr>
              <w:spacing w:after="0" w:line="240" w:lineRule="atLeast"/>
              <w:ind w:left="-92"/>
              <w:rPr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4)</w:t>
            </w:r>
            <w:r w:rsidRPr="009602B1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="00254B3B">
              <w:rPr>
                <w:rFonts w:ascii="Times New Roman" w:hAnsi="Times New Roman"/>
                <w:sz w:val="20"/>
                <w:szCs w:val="20"/>
              </w:rPr>
              <w:t>Дифференцированный</w:t>
            </w:r>
            <w:r w:rsidR="00853BE7">
              <w:rPr>
                <w:rFonts w:ascii="Times New Roman" w:hAnsi="Times New Roman"/>
                <w:sz w:val="20"/>
                <w:szCs w:val="20"/>
              </w:rPr>
              <w:t xml:space="preserve"> зачет</w:t>
            </w:r>
            <w:r w:rsidR="00254B3B" w:rsidRPr="00162BB4">
              <w:rPr>
                <w:rFonts w:ascii="Times New Roman" w:hAnsi="Times New Roman"/>
                <w:sz w:val="20"/>
                <w:szCs w:val="20"/>
              </w:rPr>
              <w:t>;</w:t>
            </w:r>
          </w:p>
        </w:tc>
      </w:tr>
      <w:tr w:rsidR="00A2002F" w:rsidRPr="009602B1" w14:paraId="14308358" w14:textId="77777777" w:rsidTr="00A2002F">
        <w:trPr>
          <w:trHeight w:val="70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9ABC994" w14:textId="77777777" w:rsidR="00A2002F" w:rsidRPr="009602B1" w:rsidRDefault="00A2002F" w:rsidP="00EA27FD">
            <w:pPr>
              <w:spacing w:after="0" w:line="240" w:lineRule="atLeast"/>
              <w:ind w:left="-108" w:right="-78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bCs/>
                <w:sz w:val="20"/>
                <w:szCs w:val="20"/>
              </w:rPr>
              <w:t xml:space="preserve"> -З 9-</w:t>
            </w:r>
            <w:r w:rsidRPr="009602B1">
              <w:rPr>
                <w:rFonts w:ascii="Times New Roman" w:eastAsia="Times New Roman" w:hAnsi="Times New Roman"/>
                <w:bCs/>
                <w:sz w:val="20"/>
                <w:szCs w:val="20"/>
              </w:rPr>
              <w:t>основ сертификации продукции.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E60F71A" w14:textId="77777777" w:rsidR="00A2002F" w:rsidRPr="00C71900" w:rsidRDefault="00A2002F" w:rsidP="00EA27FD">
            <w:pPr>
              <w:pStyle w:val="af6"/>
              <w:numPr>
                <w:ilvl w:val="0"/>
                <w:numId w:val="19"/>
              </w:numPr>
              <w:spacing w:after="0" w:line="240" w:lineRule="atLeast"/>
              <w:ind w:left="317" w:hanging="283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71900">
              <w:rPr>
                <w:rFonts w:ascii="Times New Roman" w:hAnsi="Times New Roman"/>
                <w:color w:val="000000"/>
                <w:sz w:val="20"/>
                <w:szCs w:val="20"/>
              </w:rPr>
              <w:t>Тест 9;</w:t>
            </w:r>
          </w:p>
          <w:p w14:paraId="28F46D19" w14:textId="77777777" w:rsidR="00A2002F" w:rsidRPr="00C71900" w:rsidRDefault="00A2002F" w:rsidP="00EA27FD">
            <w:pPr>
              <w:pStyle w:val="af6"/>
              <w:numPr>
                <w:ilvl w:val="0"/>
                <w:numId w:val="19"/>
              </w:numPr>
              <w:spacing w:after="0" w:line="240" w:lineRule="atLeast"/>
              <w:ind w:left="317" w:hanging="283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71900">
              <w:rPr>
                <w:rFonts w:ascii="Times New Roman" w:hAnsi="Times New Roman"/>
                <w:color w:val="000000"/>
                <w:sz w:val="20"/>
                <w:szCs w:val="20"/>
              </w:rPr>
              <w:t>Опрос, вопросы 54- 77</w:t>
            </w:r>
          </w:p>
          <w:p w14:paraId="440A2AF4" w14:textId="77777777" w:rsidR="00A2002F" w:rsidRDefault="00A2002F" w:rsidP="00EA27FD">
            <w:pPr>
              <w:pStyle w:val="19"/>
              <w:numPr>
                <w:ilvl w:val="0"/>
                <w:numId w:val="19"/>
              </w:numPr>
              <w:tabs>
                <w:tab w:val="left" w:pos="-92"/>
              </w:tabs>
              <w:spacing w:after="0" w:line="240" w:lineRule="atLeast"/>
              <w:ind w:left="317" w:hanging="283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color w:val="000000"/>
                <w:sz w:val="20"/>
                <w:szCs w:val="20"/>
              </w:rPr>
              <w:t>Внеаудиторные самостоятельные работы;</w:t>
            </w:r>
          </w:p>
          <w:p w14:paraId="551EA86F" w14:textId="77777777" w:rsidR="00A2002F" w:rsidRPr="003A6321" w:rsidRDefault="00853BE7" w:rsidP="00853BE7">
            <w:pPr>
              <w:pStyle w:val="19"/>
              <w:numPr>
                <w:ilvl w:val="0"/>
                <w:numId w:val="19"/>
              </w:numPr>
              <w:tabs>
                <w:tab w:val="left" w:pos="-92"/>
              </w:tabs>
              <w:spacing w:after="0" w:line="240" w:lineRule="atLeast"/>
              <w:ind w:left="317" w:hanging="283"/>
              <w:rPr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Дифференцированный </w:t>
            </w:r>
            <w:r w:rsidR="00A2002F" w:rsidRPr="009602B1">
              <w:rPr>
                <w:rFonts w:ascii="Times New Roman" w:hAnsi="Times New Roman"/>
                <w:sz w:val="20"/>
                <w:szCs w:val="20"/>
              </w:rPr>
              <w:t>зачет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</w:tr>
      <w:tr w:rsidR="00254B3B" w:rsidRPr="009602B1" w14:paraId="31CEC70E" w14:textId="77777777" w:rsidTr="00843236">
        <w:trPr>
          <w:trHeight w:val="70"/>
        </w:trPr>
        <w:tc>
          <w:tcPr>
            <w:tcW w:w="949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42B725B" w14:textId="77777777" w:rsidR="00254B3B" w:rsidRPr="00C71900" w:rsidRDefault="00254B3B" w:rsidP="00EA27FD">
            <w:pPr>
              <w:pStyle w:val="af6"/>
              <w:spacing w:after="0" w:line="240" w:lineRule="atLeast"/>
              <w:ind w:left="317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МДК 01.03</w:t>
            </w:r>
          </w:p>
        </w:tc>
      </w:tr>
      <w:tr w:rsidR="00A2002F" w:rsidRPr="009602B1" w14:paraId="67DFCEA5" w14:textId="77777777" w:rsidTr="00A2002F">
        <w:trPr>
          <w:trHeight w:val="450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64B72E30" w14:textId="77777777" w:rsidR="00A2002F" w:rsidRPr="009602B1" w:rsidRDefault="00A2002F" w:rsidP="00EA27FD">
            <w:pPr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-У14- ориентироваться в программно-техническом обеспечении микропроцессорных систем;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6273D9ED" w14:textId="77777777" w:rsidR="00A2002F" w:rsidRDefault="00A2002F" w:rsidP="00EA27FD">
            <w:pPr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1) Практическая работы №3</w:t>
            </w:r>
          </w:p>
          <w:p w14:paraId="117C47EB" w14:textId="77777777" w:rsidR="00A2002F" w:rsidRPr="009602B1" w:rsidRDefault="00A2002F" w:rsidP="00EA27FD">
            <w:pPr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A2002F" w:rsidRPr="009602B1" w14:paraId="01B88B00" w14:textId="77777777" w:rsidTr="00A2002F">
        <w:trPr>
          <w:trHeight w:val="450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0078CB3" w14:textId="77777777" w:rsidR="00A2002F" w:rsidRPr="009602B1" w:rsidRDefault="00A2002F" w:rsidP="00EA27FD">
            <w:pPr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-У15- применять средства разработки и отладки специализированного программного - обеспечения для управления объектами автоматизации;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CAD7311" w14:textId="77777777" w:rsidR="00A2002F" w:rsidRPr="009602B1" w:rsidRDefault="00A2002F" w:rsidP="00EA27FD">
            <w:pPr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1) Практические работы №3</w:t>
            </w:r>
          </w:p>
          <w:p w14:paraId="752403F4" w14:textId="77777777" w:rsidR="00A2002F" w:rsidRPr="009602B1" w:rsidRDefault="00A2002F" w:rsidP="00EA27FD">
            <w:pPr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A2002F" w:rsidRPr="009602B1" w14:paraId="674A043D" w14:textId="77777777" w:rsidTr="00A2002F">
        <w:trPr>
          <w:trHeight w:val="450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FB92D15" w14:textId="77777777" w:rsidR="00A2002F" w:rsidRPr="009602B1" w:rsidRDefault="00A2002F" w:rsidP="00EA27FD">
            <w:pPr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Style w:val="FontStyle11"/>
                <w:spacing w:val="0"/>
              </w:rPr>
              <w:t xml:space="preserve"> -З3 - типовые структуры измерительных устройств, методы и средства измерений технологических параметров; 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E034D4F" w14:textId="77777777" w:rsidR="00A2002F" w:rsidRPr="009602B1" w:rsidRDefault="00A2002F" w:rsidP="00EA27FD">
            <w:pPr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1) Практические работы №1 -№2</w:t>
            </w:r>
          </w:p>
          <w:p w14:paraId="7FB98F89" w14:textId="77777777" w:rsidR="00A2002F" w:rsidRDefault="00853BE7" w:rsidP="00EA27FD">
            <w:pPr>
              <w:spacing w:after="0" w:line="240" w:lineRule="atLeast"/>
              <w:ind w:left="-92"/>
              <w:rPr>
                <w:rFonts w:ascii="Times New Roman" w:hAnsi="Times New Roman"/>
                <w:sz w:val="20"/>
                <w:szCs w:val="20"/>
              </w:rPr>
            </w:pPr>
            <w:r w:rsidRPr="003C7566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="00A2002F" w:rsidRPr="009602B1">
              <w:rPr>
                <w:rFonts w:ascii="Times New Roman" w:hAnsi="Times New Roman"/>
                <w:sz w:val="20"/>
                <w:szCs w:val="20"/>
              </w:rPr>
              <w:t>2) Внеаудиторные самостоятельные работы;</w:t>
            </w:r>
          </w:p>
          <w:p w14:paraId="0CC471AF" w14:textId="77777777" w:rsidR="00A2002F" w:rsidRPr="009602B1" w:rsidRDefault="00A2002F" w:rsidP="00EA27FD">
            <w:pPr>
              <w:spacing w:after="0" w:line="240" w:lineRule="atLeast"/>
              <w:rPr>
                <w:sz w:val="20"/>
                <w:szCs w:val="20"/>
              </w:rPr>
            </w:pPr>
          </w:p>
        </w:tc>
      </w:tr>
      <w:tr w:rsidR="00A2002F" w:rsidRPr="009602B1" w14:paraId="08A38A52" w14:textId="77777777" w:rsidTr="00A2002F">
        <w:trPr>
          <w:trHeight w:val="450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D9184CF" w14:textId="77777777" w:rsidR="00A2002F" w:rsidRPr="009602B1" w:rsidRDefault="00A2002F" w:rsidP="00EA27FD">
            <w:pPr>
              <w:spacing w:after="0" w:line="240" w:lineRule="atLeast"/>
              <w:rPr>
                <w:sz w:val="20"/>
                <w:szCs w:val="20"/>
              </w:rPr>
            </w:pPr>
            <w:r w:rsidRPr="009602B1">
              <w:rPr>
                <w:rStyle w:val="FontStyle11"/>
                <w:spacing w:val="0"/>
              </w:rPr>
              <w:t xml:space="preserve">  -З4 - принцип действия, устройства и конструктивные особенности средств измерения;</w:t>
            </w:r>
          </w:p>
          <w:p w14:paraId="72A0BB35" w14:textId="77777777" w:rsidR="00A2002F" w:rsidRPr="009602B1" w:rsidRDefault="00A2002F" w:rsidP="00EA27FD">
            <w:pPr>
              <w:spacing w:after="0" w:line="240" w:lineRule="atLeast"/>
              <w:rPr>
                <w:sz w:val="20"/>
                <w:szCs w:val="20"/>
              </w:rPr>
            </w:pP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B3AE16F" w14:textId="77777777" w:rsidR="00A2002F" w:rsidRPr="009602B1" w:rsidRDefault="00A2002F" w:rsidP="00EA27FD">
            <w:pPr>
              <w:spacing w:after="0" w:line="240" w:lineRule="atLeast"/>
              <w:ind w:left="-64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1) Практические работы №1 -№2</w:t>
            </w:r>
          </w:p>
          <w:p w14:paraId="3CE7187F" w14:textId="77777777" w:rsidR="00A2002F" w:rsidRPr="00E438E4" w:rsidRDefault="00A2002F" w:rsidP="00EA27FD">
            <w:pPr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2) Внеаудиторные самостоятельные работы;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</w:p>
        </w:tc>
      </w:tr>
      <w:tr w:rsidR="00A2002F" w:rsidRPr="009602B1" w14:paraId="08547A02" w14:textId="77777777" w:rsidTr="00A2002F">
        <w:trPr>
          <w:trHeight w:val="450"/>
        </w:trPr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4FE1886" w14:textId="77777777" w:rsidR="00A2002F" w:rsidRPr="009602B1" w:rsidRDefault="00A2002F" w:rsidP="00EA27F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Style w:val="FontStyle11"/>
                <w:spacing w:val="-4"/>
              </w:rPr>
              <w:t>- З10 - устройства и особенности программируемых микропроцессорных контроллеров, их функциональные возможности, органы настройки и контроля.</w:t>
            </w:r>
          </w:p>
        </w:tc>
        <w:tc>
          <w:tcPr>
            <w:tcW w:w="4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2FF9104" w14:textId="77777777" w:rsidR="00A2002F" w:rsidRPr="009602B1" w:rsidRDefault="00A2002F" w:rsidP="00EA27FD">
            <w:pPr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  <w:r w:rsidRPr="009602B1">
              <w:rPr>
                <w:rFonts w:ascii="Times New Roman" w:hAnsi="Times New Roman"/>
                <w:sz w:val="20"/>
                <w:szCs w:val="20"/>
              </w:rPr>
              <w:t>1) Практические работы №1 -№2</w:t>
            </w:r>
          </w:p>
          <w:p w14:paraId="416B131B" w14:textId="77777777" w:rsidR="00A2002F" w:rsidRDefault="00853BE7" w:rsidP="00EA27FD">
            <w:pPr>
              <w:spacing w:after="0" w:line="240" w:lineRule="atLeast"/>
              <w:ind w:left="-92"/>
              <w:rPr>
                <w:rFonts w:ascii="Times New Roman" w:hAnsi="Times New Roman"/>
                <w:sz w:val="20"/>
                <w:szCs w:val="20"/>
              </w:rPr>
            </w:pPr>
            <w:r w:rsidRPr="00853BE7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="00A2002F" w:rsidRPr="009602B1">
              <w:rPr>
                <w:rFonts w:ascii="Times New Roman" w:hAnsi="Times New Roman"/>
                <w:sz w:val="20"/>
                <w:szCs w:val="20"/>
              </w:rPr>
              <w:t>2) Внеаудиторные самостоятельные работы;</w:t>
            </w:r>
          </w:p>
          <w:p w14:paraId="43C8C5AE" w14:textId="77777777" w:rsidR="00A2002F" w:rsidRPr="00E438E4" w:rsidRDefault="00A2002F" w:rsidP="00EA27FD">
            <w:pPr>
              <w:spacing w:after="0" w:line="240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14:paraId="2BD95161" w14:textId="77777777" w:rsidR="00A2002F" w:rsidRDefault="00A2002F" w:rsidP="00A2002F">
      <w:pPr>
        <w:pStyle w:val="2"/>
        <w:spacing w:before="0" w:line="240" w:lineRule="auto"/>
        <w:rPr>
          <w:rFonts w:ascii="Times New Roman" w:hAnsi="Times New Roman"/>
          <w:color w:val="00000A"/>
          <w:sz w:val="28"/>
          <w:szCs w:val="28"/>
        </w:rPr>
      </w:pPr>
    </w:p>
    <w:p w14:paraId="4B13C7FC" w14:textId="77777777" w:rsidR="00144565" w:rsidRDefault="00144565" w:rsidP="00A2002F">
      <w:pPr>
        <w:pStyle w:val="2"/>
        <w:spacing w:before="0" w:line="240" w:lineRule="auto"/>
        <w:rPr>
          <w:rFonts w:ascii="Times New Roman" w:hAnsi="Times New Roman"/>
          <w:color w:val="00000A"/>
          <w:sz w:val="28"/>
          <w:szCs w:val="28"/>
        </w:rPr>
      </w:pPr>
      <w:r>
        <w:rPr>
          <w:rFonts w:ascii="Times New Roman" w:hAnsi="Times New Roman"/>
          <w:color w:val="00000A"/>
          <w:sz w:val="28"/>
          <w:szCs w:val="28"/>
        </w:rPr>
        <w:t xml:space="preserve">1.2. Система контроля и оценки освоения программы ПМ.04 </w:t>
      </w:r>
    </w:p>
    <w:p w14:paraId="50EBEEE7" w14:textId="77777777" w:rsidR="003076DD" w:rsidRPr="00A2002F" w:rsidRDefault="00144565" w:rsidP="00A2002F">
      <w:pPr>
        <w:pStyle w:val="3"/>
        <w:spacing w:before="0" w:line="240" w:lineRule="auto"/>
        <w:rPr>
          <w:rFonts w:ascii="Times New Roman" w:hAnsi="Times New Roman"/>
          <w:color w:val="00000A"/>
          <w:sz w:val="28"/>
          <w:szCs w:val="28"/>
        </w:rPr>
      </w:pPr>
      <w:r>
        <w:rPr>
          <w:rFonts w:ascii="Times New Roman" w:hAnsi="Times New Roman"/>
          <w:color w:val="00000A"/>
          <w:sz w:val="28"/>
          <w:szCs w:val="28"/>
        </w:rPr>
        <w:t>1.2.1. Формы промежуточной аттестации по ППССЗ при освоении профессионального модуля</w:t>
      </w:r>
    </w:p>
    <w:tbl>
      <w:tblPr>
        <w:tblW w:w="0" w:type="auto"/>
        <w:tblInd w:w="109" w:type="dxa"/>
        <w:tblLayout w:type="fixed"/>
        <w:tblLook w:val="0000" w:firstRow="0" w:lastRow="0" w:firstColumn="0" w:lastColumn="0" w:noHBand="0" w:noVBand="0"/>
      </w:tblPr>
      <w:tblGrid>
        <w:gridCol w:w="5386"/>
        <w:gridCol w:w="4073"/>
      </w:tblGrid>
      <w:tr w:rsidR="00144565" w14:paraId="04DE5F2E" w14:textId="77777777">
        <w:trPr>
          <w:trHeight w:val="347"/>
        </w:trPr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390464" w14:textId="77777777" w:rsidR="00144565" w:rsidRDefault="00144565" w:rsidP="00E438E4">
            <w:pPr>
              <w:pStyle w:val="19"/>
              <w:spacing w:after="0" w:line="240" w:lineRule="auto"/>
              <w:ind w:left="2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Элементы модуля, профессиональный модуль</w:t>
            </w:r>
          </w:p>
        </w:tc>
        <w:tc>
          <w:tcPr>
            <w:tcW w:w="4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6A1617" w14:textId="77777777" w:rsidR="00144565" w:rsidRDefault="00144565" w:rsidP="00E438E4">
            <w:pPr>
              <w:pStyle w:val="19"/>
              <w:spacing w:after="0" w:line="240" w:lineRule="auto"/>
              <w:ind w:left="2"/>
              <w:jc w:val="center"/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Формы промежуточной аттестации</w:t>
            </w:r>
          </w:p>
        </w:tc>
      </w:tr>
      <w:tr w:rsidR="00144565" w14:paraId="3329775A" w14:textId="77777777"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F60D9F" w14:textId="77777777" w:rsidR="00144565" w:rsidRDefault="00144565" w:rsidP="00E438E4">
            <w:pPr>
              <w:pStyle w:val="19"/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4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758985" w14:textId="77777777" w:rsidR="00144565" w:rsidRDefault="00144565" w:rsidP="00E438E4">
            <w:pPr>
              <w:pStyle w:val="19"/>
              <w:spacing w:after="0" w:line="240" w:lineRule="auto"/>
              <w:ind w:left="0"/>
              <w:jc w:val="center"/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</w:tr>
      <w:tr w:rsidR="00144565" w14:paraId="447D1260" w14:textId="77777777"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D48ED6" w14:textId="77777777" w:rsidR="00144565" w:rsidRDefault="00144565" w:rsidP="00E438E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МДК 01.01. «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>Технология формирования систем автоматического управления типовых технологических процессов, средств измерений, несложных мехатронных устройств и систем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»</w:t>
            </w:r>
          </w:p>
        </w:tc>
        <w:tc>
          <w:tcPr>
            <w:tcW w:w="4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788B18" w14:textId="77777777" w:rsidR="00144565" w:rsidRDefault="00840F72" w:rsidP="00E438E4">
            <w:pPr>
              <w:pStyle w:val="19"/>
              <w:spacing w:after="0" w:line="240" w:lineRule="auto"/>
              <w:ind w:left="2"/>
            </w:pPr>
            <w:r>
              <w:rPr>
                <w:rFonts w:ascii="Times New Roman" w:hAnsi="Times New Roman"/>
                <w:sz w:val="24"/>
                <w:szCs w:val="24"/>
              </w:rPr>
              <w:t>Экзамен</w:t>
            </w:r>
          </w:p>
        </w:tc>
      </w:tr>
      <w:tr w:rsidR="00144565" w14:paraId="0B62D945" w14:textId="77777777">
        <w:trPr>
          <w:trHeight w:val="789"/>
        </w:trPr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36D40E" w14:textId="77777777" w:rsidR="00144565" w:rsidRDefault="00144565" w:rsidP="00E438E4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bCs/>
                <w:sz w:val="24"/>
                <w:szCs w:val="24"/>
              </w:rPr>
              <w:t>МДК 01.02 «Методы осуществления стандартных и сертификационных испытаний, метрологических поверок средств измерений»</w:t>
            </w:r>
          </w:p>
        </w:tc>
        <w:tc>
          <w:tcPr>
            <w:tcW w:w="4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71D523" w14:textId="77777777" w:rsidR="00144565" w:rsidRDefault="00144565" w:rsidP="00E438E4">
            <w:pPr>
              <w:pStyle w:val="19"/>
              <w:spacing w:after="0" w:line="240" w:lineRule="auto"/>
              <w:ind w:left="2"/>
              <w:rPr>
                <w:rFonts w:ascii="Times New Roman" w:hAnsi="Times New Roman"/>
                <w:sz w:val="24"/>
                <w:szCs w:val="24"/>
              </w:rPr>
            </w:pPr>
          </w:p>
          <w:p w14:paraId="290A4E19" w14:textId="77777777" w:rsidR="00840F72" w:rsidRDefault="00840F72" w:rsidP="00E438E4">
            <w:pPr>
              <w:pStyle w:val="19"/>
              <w:spacing w:after="0" w:line="240" w:lineRule="auto"/>
              <w:ind w:left="2"/>
            </w:pPr>
            <w:r>
              <w:rPr>
                <w:rFonts w:ascii="Times New Roman" w:hAnsi="Times New Roman"/>
                <w:sz w:val="24"/>
                <w:szCs w:val="24"/>
              </w:rPr>
              <w:t>Дифференцированный зачет</w:t>
            </w:r>
          </w:p>
        </w:tc>
      </w:tr>
      <w:tr w:rsidR="00144565" w14:paraId="1D21BB9D" w14:textId="77777777"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35EAC7" w14:textId="77777777" w:rsidR="00144565" w:rsidRDefault="00144565" w:rsidP="00E438E4">
            <w:pPr>
              <w:pStyle w:val="19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bCs/>
                <w:sz w:val="24"/>
                <w:szCs w:val="24"/>
              </w:rPr>
              <w:t>МДК01.03 «Теоретические основы контроля и анализа функциональных систем автоматического управления»</w:t>
            </w:r>
          </w:p>
        </w:tc>
        <w:tc>
          <w:tcPr>
            <w:tcW w:w="4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7CD5C5" w14:textId="77777777" w:rsidR="00144565" w:rsidRPr="00840F72" w:rsidRDefault="00840F72" w:rsidP="00E438E4">
            <w:pPr>
              <w:pStyle w:val="19"/>
              <w:spacing w:after="0" w:line="240" w:lineRule="auto"/>
              <w:ind w:left="2"/>
              <w:rPr>
                <w:rFonts w:ascii="Times New Roman" w:hAnsi="Times New Roman"/>
                <w:sz w:val="24"/>
                <w:szCs w:val="24"/>
              </w:rPr>
            </w:pPr>
            <w:r w:rsidRPr="00840F72">
              <w:rPr>
                <w:rFonts w:ascii="Times New Roman" w:hAnsi="Times New Roman"/>
                <w:sz w:val="24"/>
                <w:szCs w:val="24"/>
              </w:rPr>
              <w:t>Не предусмотрено</w:t>
            </w:r>
          </w:p>
        </w:tc>
      </w:tr>
      <w:tr w:rsidR="00144565" w14:paraId="68CB30A7" w14:textId="77777777"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272FBB" w14:textId="77777777" w:rsidR="00144565" w:rsidRDefault="00144565" w:rsidP="00E438E4">
            <w:pPr>
              <w:pStyle w:val="19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УП 01 Учебная практика</w:t>
            </w:r>
          </w:p>
        </w:tc>
        <w:tc>
          <w:tcPr>
            <w:tcW w:w="4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5EED88" w14:textId="77777777" w:rsidR="00144565" w:rsidRDefault="007B4D05" w:rsidP="00E438E4">
            <w:pPr>
              <w:pStyle w:val="19"/>
              <w:spacing w:after="0" w:line="240" w:lineRule="auto"/>
              <w:ind w:left="2"/>
            </w:pPr>
            <w:r>
              <w:rPr>
                <w:rFonts w:ascii="Times New Roman" w:hAnsi="Times New Roman"/>
                <w:sz w:val="24"/>
                <w:szCs w:val="24"/>
              </w:rPr>
              <w:t>З</w:t>
            </w:r>
            <w:r w:rsidR="003076DD">
              <w:rPr>
                <w:rFonts w:ascii="Times New Roman" w:hAnsi="Times New Roman"/>
                <w:sz w:val="24"/>
                <w:szCs w:val="24"/>
              </w:rPr>
              <w:t>ачет</w:t>
            </w:r>
          </w:p>
        </w:tc>
      </w:tr>
      <w:tr w:rsidR="00144565" w14:paraId="014B4885" w14:textId="77777777"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1663FD" w14:textId="77777777" w:rsidR="00144565" w:rsidRDefault="00144565" w:rsidP="00E438E4">
            <w:pPr>
              <w:pStyle w:val="19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ПП 01Производственная практика</w:t>
            </w:r>
          </w:p>
        </w:tc>
        <w:tc>
          <w:tcPr>
            <w:tcW w:w="4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06BB46" w14:textId="77777777" w:rsidR="00144565" w:rsidRDefault="00144565" w:rsidP="00E438E4">
            <w:pPr>
              <w:pStyle w:val="19"/>
              <w:spacing w:after="0" w:line="240" w:lineRule="auto"/>
              <w:ind w:left="2"/>
            </w:pPr>
            <w:r>
              <w:rPr>
                <w:rFonts w:ascii="Times New Roman" w:hAnsi="Times New Roman"/>
                <w:sz w:val="24"/>
                <w:szCs w:val="24"/>
              </w:rPr>
              <w:t>Дифференцированный зачет</w:t>
            </w:r>
          </w:p>
        </w:tc>
      </w:tr>
      <w:tr w:rsidR="00144565" w14:paraId="355BF47F" w14:textId="77777777">
        <w:trPr>
          <w:trHeight w:val="611"/>
        </w:trPr>
        <w:tc>
          <w:tcPr>
            <w:tcW w:w="5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29D2DC" w14:textId="77777777" w:rsidR="00144565" w:rsidRDefault="00144565" w:rsidP="00E438E4">
            <w:pPr>
              <w:pStyle w:val="21"/>
              <w:widowControl w:val="0"/>
              <w:spacing w:line="240" w:lineRule="auto"/>
              <w:ind w:left="0" w:firstLine="0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ПМ.01</w:t>
            </w:r>
            <w:r>
              <w:rPr>
                <w:rFonts w:ascii="Times New Roman" w:hAnsi="Times New Roman" w:cs="Times New Roman"/>
                <w:caps/>
                <w:szCs w:val="24"/>
              </w:rPr>
              <w:t xml:space="preserve">  «</w:t>
            </w:r>
            <w:r>
              <w:rPr>
                <w:rFonts w:ascii="Times New Roman" w:hAnsi="Times New Roman" w:cs="Times New Roman"/>
                <w:szCs w:val="24"/>
              </w:rPr>
              <w:t xml:space="preserve">Контроль и метрологическое обеспечение средств и систем автоматизации» </w:t>
            </w:r>
          </w:p>
        </w:tc>
        <w:tc>
          <w:tcPr>
            <w:tcW w:w="4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8B12C6" w14:textId="77777777" w:rsidR="00144565" w:rsidRDefault="00144565" w:rsidP="00E438E4">
            <w:pPr>
              <w:pStyle w:val="19"/>
              <w:spacing w:after="0" w:line="240" w:lineRule="auto"/>
              <w:ind w:left="-108"/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Экзамен (квалификационный)</w:t>
            </w:r>
          </w:p>
        </w:tc>
      </w:tr>
    </w:tbl>
    <w:p w14:paraId="23BF7951" w14:textId="77777777" w:rsidR="008220B3" w:rsidRDefault="008220B3">
      <w:pPr>
        <w:pStyle w:val="3"/>
        <w:spacing w:before="0" w:line="360" w:lineRule="auto"/>
        <w:ind w:left="0" w:firstLine="0"/>
        <w:jc w:val="both"/>
        <w:rPr>
          <w:rFonts w:ascii="Times New Roman" w:hAnsi="Times New Roman"/>
          <w:color w:val="00000A"/>
          <w:sz w:val="28"/>
          <w:szCs w:val="28"/>
          <w:lang w:val="en-US"/>
        </w:rPr>
      </w:pPr>
    </w:p>
    <w:p w14:paraId="039DCF5A" w14:textId="77777777" w:rsidR="00E438E4" w:rsidRDefault="00144565" w:rsidP="00A2002F">
      <w:pPr>
        <w:pStyle w:val="3"/>
        <w:spacing w:before="0" w:line="360" w:lineRule="auto"/>
        <w:ind w:left="0" w:firstLine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color w:val="00000A"/>
          <w:sz w:val="28"/>
          <w:szCs w:val="28"/>
        </w:rPr>
        <w:t>1.2.2. Организация контроля и оценки освоения программы ПМ.01</w:t>
      </w:r>
    </w:p>
    <w:p w14:paraId="582868A4" w14:textId="77777777" w:rsidR="00144565" w:rsidRPr="00C53063" w:rsidRDefault="00144565" w:rsidP="00C53063">
      <w:pPr>
        <w:pStyle w:val="21"/>
        <w:widowControl w:val="0"/>
        <w:spacing w:line="360" w:lineRule="auto"/>
        <w:ind w:left="0"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Итоговый контроль освоения вида профессиональной деятельности «Контроль и метрологическое обеспечение средств и систем автоматизации</w:t>
      </w:r>
      <w:r w:rsidR="00C53063">
        <w:rPr>
          <w:rFonts w:ascii="Times New Roman" w:hAnsi="Times New Roman" w:cs="Times New Roman"/>
          <w:sz w:val="28"/>
        </w:rPr>
        <w:t xml:space="preserve"> (по отраслям)» </w:t>
      </w:r>
      <w:r>
        <w:rPr>
          <w:rFonts w:ascii="Times New Roman" w:hAnsi="Times New Roman"/>
          <w:sz w:val="28"/>
        </w:rPr>
        <w:t>осуществляется на экзамене</w:t>
      </w:r>
      <w:r w:rsidR="00C53063" w:rsidRPr="00C53063">
        <w:rPr>
          <w:rFonts w:ascii="Times New Roman" w:hAnsi="Times New Roman"/>
          <w:sz w:val="28"/>
        </w:rPr>
        <w:t xml:space="preserve"> </w:t>
      </w:r>
      <w:r w:rsidR="00C53063">
        <w:rPr>
          <w:rFonts w:ascii="Times New Roman" w:hAnsi="Times New Roman"/>
          <w:sz w:val="28"/>
        </w:rPr>
        <w:t>(квалификационном)</w:t>
      </w:r>
      <w:r>
        <w:rPr>
          <w:rFonts w:ascii="Times New Roman" w:hAnsi="Times New Roman"/>
          <w:sz w:val="28"/>
        </w:rPr>
        <w:t>. Объектами оценивания на  экзамене</w:t>
      </w:r>
      <w:r w:rsidR="00C53063" w:rsidRPr="00C53063">
        <w:rPr>
          <w:rFonts w:ascii="Times New Roman" w:hAnsi="Times New Roman"/>
          <w:sz w:val="28"/>
        </w:rPr>
        <w:t xml:space="preserve"> </w:t>
      </w:r>
      <w:r w:rsidR="00C53063">
        <w:rPr>
          <w:rFonts w:ascii="Times New Roman" w:hAnsi="Times New Roman"/>
          <w:sz w:val="28"/>
        </w:rPr>
        <w:t>(квалификационном)</w:t>
      </w:r>
      <w:r>
        <w:rPr>
          <w:rFonts w:ascii="Times New Roman" w:hAnsi="Times New Roman"/>
          <w:sz w:val="28"/>
        </w:rPr>
        <w:t xml:space="preserve"> являются результат</w:t>
      </w:r>
      <w:r w:rsidR="00C53063">
        <w:rPr>
          <w:rFonts w:ascii="Times New Roman" w:hAnsi="Times New Roman"/>
          <w:sz w:val="28"/>
        </w:rPr>
        <w:t>ы</w:t>
      </w:r>
      <w:r>
        <w:rPr>
          <w:rFonts w:ascii="Times New Roman" w:hAnsi="Times New Roman"/>
          <w:sz w:val="28"/>
        </w:rPr>
        <w:t xml:space="preserve"> деятельности, объем профессионально-значимой информации. </w:t>
      </w:r>
    </w:p>
    <w:p w14:paraId="21433738" w14:textId="77777777" w:rsidR="00144565" w:rsidRDefault="00BD544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</w:t>
      </w:r>
      <w:r w:rsidR="00144565">
        <w:rPr>
          <w:rFonts w:ascii="Times New Roman" w:hAnsi="Times New Roman"/>
          <w:sz w:val="28"/>
          <w:szCs w:val="28"/>
        </w:rPr>
        <w:t>Форма проведения экзамена (квалификационного): выполнение практического задания.</w:t>
      </w:r>
    </w:p>
    <w:p w14:paraId="2AAA1871" w14:textId="77777777" w:rsidR="00144565" w:rsidRPr="006D2999" w:rsidRDefault="00144565" w:rsidP="00C53063">
      <w:pPr>
        <w:spacing w:after="0" w:line="360" w:lineRule="auto"/>
        <w:ind w:firstLine="708"/>
        <w:jc w:val="both"/>
        <w:rPr>
          <w:rFonts w:ascii="Times New Roman" w:hAnsi="Times New Roman"/>
          <w:color w:val="FF0000"/>
          <w:sz w:val="28"/>
          <w:szCs w:val="28"/>
        </w:rPr>
      </w:pPr>
      <w:r w:rsidRPr="006D2999">
        <w:rPr>
          <w:rFonts w:ascii="Times New Roman" w:hAnsi="Times New Roman"/>
          <w:color w:val="FF0000"/>
          <w:sz w:val="28"/>
          <w:szCs w:val="28"/>
        </w:rPr>
        <w:t xml:space="preserve">Условием положительной аттестации (вид профессиональной деятельности освоен) на экзамене </w:t>
      </w:r>
      <w:r w:rsidR="00C53063">
        <w:rPr>
          <w:rFonts w:ascii="Times New Roman" w:hAnsi="Times New Roman"/>
          <w:color w:val="FF0000"/>
          <w:sz w:val="28"/>
          <w:szCs w:val="28"/>
        </w:rPr>
        <w:t>(</w:t>
      </w:r>
      <w:r w:rsidRPr="006D2999">
        <w:rPr>
          <w:rFonts w:ascii="Times New Roman" w:hAnsi="Times New Roman"/>
          <w:color w:val="FF0000"/>
          <w:sz w:val="28"/>
          <w:szCs w:val="28"/>
        </w:rPr>
        <w:t>квалификационном</w:t>
      </w:r>
      <w:r w:rsidR="00C53063">
        <w:rPr>
          <w:rFonts w:ascii="Times New Roman" w:hAnsi="Times New Roman"/>
          <w:color w:val="FF0000"/>
          <w:sz w:val="28"/>
          <w:szCs w:val="28"/>
        </w:rPr>
        <w:t>)</w:t>
      </w:r>
      <w:r w:rsidRPr="006D2999">
        <w:rPr>
          <w:rFonts w:ascii="Times New Roman" w:hAnsi="Times New Roman"/>
          <w:color w:val="FF0000"/>
          <w:sz w:val="28"/>
          <w:szCs w:val="28"/>
        </w:rPr>
        <w:t xml:space="preserve"> является положительная оценка освоения всех профессиональных компетенций по всем контролируемым показателям. При отрицательном заключении хотя бы по одной из профессиональных компетенций принимается решение «вид профессиональной деятельности не освоен».</w:t>
      </w:r>
    </w:p>
    <w:p w14:paraId="5A786A43" w14:textId="77777777" w:rsidR="00144565" w:rsidRPr="006D2999" w:rsidRDefault="00144565" w:rsidP="00BD5441">
      <w:pPr>
        <w:spacing w:after="0" w:line="360" w:lineRule="auto"/>
        <w:ind w:firstLine="708"/>
        <w:rPr>
          <w:rFonts w:ascii="Times New Roman" w:eastAsia="Calibri" w:hAnsi="Times New Roman"/>
          <w:bCs/>
          <w:color w:val="FF0000"/>
          <w:sz w:val="28"/>
          <w:szCs w:val="28"/>
        </w:rPr>
      </w:pPr>
      <w:r w:rsidRPr="006D2999">
        <w:rPr>
          <w:rFonts w:ascii="Times New Roman" w:hAnsi="Times New Roman"/>
          <w:color w:val="FF0000"/>
          <w:sz w:val="28"/>
          <w:szCs w:val="28"/>
        </w:rPr>
        <w:t xml:space="preserve">Предметом оценки освоения МДК являются элементы компетенций: умения, знания. Текущий контроль </w:t>
      </w:r>
      <w:r w:rsidRPr="006D2999">
        <w:rPr>
          <w:rFonts w:ascii="Times New Roman" w:eastAsia="Calibri" w:hAnsi="Times New Roman"/>
          <w:color w:val="FF0000"/>
          <w:sz w:val="28"/>
          <w:szCs w:val="28"/>
        </w:rPr>
        <w:t>осуществляется по результатам устного опроса обучающихся, тестирования, выполнения практических и  внеаудиторных самостоятельных работ.</w:t>
      </w:r>
    </w:p>
    <w:p w14:paraId="5891638E" w14:textId="77777777" w:rsidR="00705C4D" w:rsidRPr="006D2999" w:rsidRDefault="00705C4D" w:rsidP="00705C4D">
      <w:pPr>
        <w:pStyle w:val="17"/>
        <w:spacing w:line="360" w:lineRule="auto"/>
        <w:ind w:firstLine="708"/>
        <w:rPr>
          <w:rFonts w:ascii="Times New Roman" w:hAnsi="Times New Roman"/>
          <w:color w:val="FF0000"/>
          <w:sz w:val="28"/>
          <w:szCs w:val="28"/>
        </w:rPr>
      </w:pPr>
      <w:r w:rsidRPr="006D2999">
        <w:rPr>
          <w:rFonts w:ascii="Times New Roman" w:hAnsi="Times New Roman"/>
          <w:color w:val="FF0000"/>
          <w:sz w:val="28"/>
          <w:szCs w:val="28"/>
        </w:rPr>
        <w:t>Дифференц</w:t>
      </w:r>
      <w:r w:rsidR="00E527BF" w:rsidRPr="006D2999">
        <w:rPr>
          <w:rFonts w:ascii="Times New Roman" w:hAnsi="Times New Roman"/>
          <w:color w:val="FF0000"/>
          <w:sz w:val="28"/>
          <w:szCs w:val="28"/>
        </w:rPr>
        <w:t>ированный зачет по МДК 01.02 (5</w:t>
      </w:r>
      <w:r w:rsidRPr="006D2999">
        <w:rPr>
          <w:rFonts w:ascii="Times New Roman" w:hAnsi="Times New Roman"/>
          <w:color w:val="FF0000"/>
          <w:sz w:val="28"/>
          <w:szCs w:val="28"/>
        </w:rPr>
        <w:t xml:space="preserve"> семестр</w:t>
      </w:r>
      <w:r w:rsidR="006753B2" w:rsidRPr="006D2999">
        <w:rPr>
          <w:rFonts w:ascii="Times New Roman" w:hAnsi="Times New Roman"/>
          <w:color w:val="FF0000"/>
          <w:sz w:val="28"/>
          <w:szCs w:val="28"/>
        </w:rPr>
        <w:t xml:space="preserve">) </w:t>
      </w:r>
      <w:r w:rsidRPr="006D2999">
        <w:rPr>
          <w:rFonts w:ascii="Times New Roman" w:hAnsi="Times New Roman"/>
          <w:color w:val="FF0000"/>
          <w:sz w:val="28"/>
          <w:szCs w:val="28"/>
        </w:rPr>
        <w:t>провод</w:t>
      </w:r>
      <w:r w:rsidR="006753B2" w:rsidRPr="006D2999">
        <w:rPr>
          <w:rFonts w:ascii="Times New Roman" w:hAnsi="Times New Roman"/>
          <w:color w:val="FF0000"/>
          <w:sz w:val="28"/>
          <w:szCs w:val="28"/>
        </w:rPr>
        <w:t>и</w:t>
      </w:r>
      <w:r w:rsidRPr="006D2999">
        <w:rPr>
          <w:rFonts w:ascii="Times New Roman" w:hAnsi="Times New Roman"/>
          <w:color w:val="FF0000"/>
          <w:sz w:val="28"/>
          <w:szCs w:val="28"/>
        </w:rPr>
        <w:t xml:space="preserve">тся в форме  тестирования. </w:t>
      </w:r>
    </w:p>
    <w:p w14:paraId="5CA528E8" w14:textId="77777777" w:rsidR="00144565" w:rsidRDefault="00144565" w:rsidP="00C53063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D2999">
        <w:rPr>
          <w:rFonts w:ascii="Times New Roman" w:hAnsi="Times New Roman"/>
          <w:color w:val="FF0000"/>
          <w:sz w:val="28"/>
          <w:szCs w:val="28"/>
        </w:rPr>
        <w:tab/>
        <w:t xml:space="preserve">Предметом оценки по учебной и производственной практике является </w:t>
      </w:r>
      <w:r w:rsidRPr="006D2999">
        <w:rPr>
          <w:rFonts w:ascii="Times New Roman" w:hAnsi="Times New Roman"/>
          <w:iCs/>
          <w:color w:val="FF0000"/>
          <w:sz w:val="28"/>
          <w:szCs w:val="28"/>
        </w:rPr>
        <w:t>освоение общих и профессиональных ко</w:t>
      </w:r>
      <w:r>
        <w:rPr>
          <w:rFonts w:ascii="Times New Roman" w:hAnsi="Times New Roman"/>
          <w:iCs/>
          <w:sz w:val="28"/>
          <w:szCs w:val="28"/>
        </w:rPr>
        <w:t>мпетенций</w:t>
      </w:r>
      <w:r w:rsidR="00C53063">
        <w:rPr>
          <w:rFonts w:ascii="Times New Roman" w:hAnsi="Times New Roman"/>
          <w:sz w:val="28"/>
          <w:szCs w:val="28"/>
        </w:rPr>
        <w:t>, приобретение практического</w:t>
      </w:r>
      <w:r>
        <w:rPr>
          <w:rFonts w:ascii="Times New Roman" w:hAnsi="Times New Roman"/>
          <w:sz w:val="28"/>
          <w:szCs w:val="28"/>
        </w:rPr>
        <w:t xml:space="preserve"> опыта. </w:t>
      </w:r>
    </w:p>
    <w:p w14:paraId="471F42D1" w14:textId="77777777" w:rsidR="00144565" w:rsidRDefault="00144565">
      <w:pPr>
        <w:pStyle w:val="ConsPlusNormal"/>
        <w:spacing w:line="36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Контроль и оценка по учебной и производственной практике проводится на основе характеристики обучающегося с места прохождения практики, составленной и завизированной руководителем практики от ЮУрГТК и ответственным лицом организации (базы практики), аттестационного листа по практике руководителей практики от организации и ЮУрГТК об уровне освоения профессиональных компетенций, дневника практики и отчета о </w:t>
      </w:r>
      <w:r>
        <w:rPr>
          <w:rFonts w:ascii="Times New Roman" w:hAnsi="Times New Roman" w:cs="Times New Roman"/>
          <w:sz w:val="28"/>
          <w:szCs w:val="28"/>
        </w:rPr>
        <w:lastRenderedPageBreak/>
        <w:t>практике в соответствии с заданием на практику.</w:t>
      </w:r>
    </w:p>
    <w:p w14:paraId="15533368" w14:textId="77777777" w:rsidR="00144565" w:rsidRDefault="00144565">
      <w:pPr>
        <w:rPr>
          <w:rFonts w:ascii="Times New Roman" w:eastAsia="Calibri" w:hAnsi="Times New Roman"/>
          <w:b/>
          <w:sz w:val="28"/>
          <w:szCs w:val="28"/>
        </w:rPr>
      </w:pPr>
    </w:p>
    <w:p w14:paraId="33E7CA57" w14:textId="77777777" w:rsidR="00144565" w:rsidRDefault="00144565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eastAsia="Calibri" w:hAnsi="Times New Roman"/>
          <w:b/>
          <w:sz w:val="28"/>
          <w:szCs w:val="28"/>
          <w:lang w:val="en-US"/>
        </w:rPr>
        <w:t>II</w:t>
      </w:r>
      <w:r>
        <w:rPr>
          <w:rFonts w:ascii="Times New Roman" w:eastAsia="Calibri" w:hAnsi="Times New Roman"/>
          <w:b/>
          <w:sz w:val="28"/>
          <w:szCs w:val="28"/>
        </w:rPr>
        <w:t>. Комплект материалов для оценки сформированности общих и профессиональных компетенций по виду профессиональной деятельности</w:t>
      </w:r>
    </w:p>
    <w:p w14:paraId="5E4A2FDD" w14:textId="77777777" w:rsidR="001E0F11" w:rsidRDefault="00144565" w:rsidP="005E4C07">
      <w:pPr>
        <w:spacing w:after="0" w:line="36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2.1. Задания для</w:t>
      </w:r>
      <w:r w:rsidR="006466F7"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 xml:space="preserve">экзаменующихся </w:t>
      </w:r>
    </w:p>
    <w:p w14:paraId="5F1B1D55" w14:textId="77777777" w:rsidR="00144565" w:rsidRDefault="00144565" w:rsidP="005E4C07">
      <w:pPr>
        <w:spacing w:after="0" w:line="36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Задание №  1</w:t>
      </w:r>
    </w:p>
    <w:p w14:paraId="2E411CDF" w14:textId="77777777" w:rsidR="001E0F11" w:rsidRPr="00430D8D" w:rsidRDefault="001E0F11" w:rsidP="005E4C07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430D8D">
        <w:rPr>
          <w:rFonts w:ascii="Times New Roman" w:hAnsi="Times New Roman"/>
          <w:sz w:val="28"/>
          <w:szCs w:val="28"/>
        </w:rPr>
        <w:t>Оцените годность поверяемого прибора.</w:t>
      </w:r>
    </w:p>
    <w:p w14:paraId="12FD6C6F" w14:textId="77777777" w:rsidR="001E0F11" w:rsidRPr="00430D8D" w:rsidRDefault="001E0F11" w:rsidP="005E4C07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430D8D">
        <w:rPr>
          <w:rFonts w:ascii="Times New Roman" w:hAnsi="Times New Roman"/>
          <w:sz w:val="28"/>
          <w:szCs w:val="28"/>
        </w:rPr>
        <w:t>Коды проверяемых профес</w:t>
      </w:r>
      <w:r w:rsidR="00E527BF">
        <w:rPr>
          <w:rFonts w:ascii="Times New Roman" w:hAnsi="Times New Roman"/>
          <w:sz w:val="28"/>
          <w:szCs w:val="28"/>
        </w:rPr>
        <w:t>сиональных и общих компетенций:ПК1.1</w:t>
      </w:r>
      <w:r w:rsidRPr="00430D8D">
        <w:rPr>
          <w:rFonts w:ascii="Times New Roman" w:hAnsi="Times New Roman"/>
          <w:sz w:val="28"/>
          <w:szCs w:val="28"/>
        </w:rPr>
        <w:t>, ОК2</w:t>
      </w:r>
    </w:p>
    <w:p w14:paraId="1F359480" w14:textId="77777777" w:rsidR="00430D8D" w:rsidRPr="00430D8D" w:rsidRDefault="00430D8D" w:rsidP="00430D8D">
      <w:pPr>
        <w:rPr>
          <w:rFonts w:ascii="Times New Roman" w:eastAsia="Calibri" w:hAnsi="Times New Roman"/>
          <w:sz w:val="24"/>
          <w:szCs w:val="24"/>
        </w:rPr>
      </w:pPr>
      <w:r>
        <w:rPr>
          <w:rFonts w:ascii="Times New Roman" w:eastAsia="Calibri" w:hAnsi="Times New Roman"/>
          <w:sz w:val="28"/>
          <w:szCs w:val="28"/>
        </w:rPr>
        <w:t>Варианты заданий.</w:t>
      </w:r>
    </w:p>
    <w:tbl>
      <w:tblPr>
        <w:tblW w:w="949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61"/>
        <w:gridCol w:w="7729"/>
      </w:tblGrid>
      <w:tr w:rsidR="001E0F11" w:rsidRPr="001E0F11" w14:paraId="0AD383E8" w14:textId="77777777" w:rsidTr="00C66F74">
        <w:tc>
          <w:tcPr>
            <w:tcW w:w="1761" w:type="dxa"/>
          </w:tcPr>
          <w:p w14:paraId="658EB27D" w14:textId="77777777" w:rsidR="001E0F11" w:rsidRPr="001E0F11" w:rsidRDefault="001E0F11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t>№ варианта</w:t>
            </w:r>
          </w:p>
        </w:tc>
        <w:tc>
          <w:tcPr>
            <w:tcW w:w="7729" w:type="dxa"/>
          </w:tcPr>
          <w:p w14:paraId="2E6243E5" w14:textId="77777777" w:rsidR="001E0F11" w:rsidRPr="001E0F11" w:rsidRDefault="001E0F11" w:rsidP="001E0F1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t>Текст задания</w:t>
            </w:r>
          </w:p>
        </w:tc>
      </w:tr>
      <w:tr w:rsidR="001E0F11" w:rsidRPr="001E0F11" w14:paraId="53BDBC46" w14:textId="77777777" w:rsidTr="00C66F74">
        <w:tc>
          <w:tcPr>
            <w:tcW w:w="1761" w:type="dxa"/>
          </w:tcPr>
          <w:p w14:paraId="6F781B58" w14:textId="77777777" w:rsidR="001E0F11" w:rsidRDefault="001E0F11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t>1</w:t>
            </w:r>
          </w:p>
          <w:p w14:paraId="6DBDE46B" w14:textId="77777777" w:rsidR="00C53063" w:rsidRDefault="00C53063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14:paraId="28F0DAFA" w14:textId="77777777" w:rsidR="00C53063" w:rsidRDefault="00C53063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14:paraId="3B0D7745" w14:textId="77777777" w:rsidR="00C53063" w:rsidRDefault="00C53063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14:paraId="0EA572BA" w14:textId="77777777" w:rsidR="00C53063" w:rsidRDefault="00C53063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14:paraId="7C2F092E" w14:textId="77777777" w:rsidR="00C53063" w:rsidRDefault="00C53063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14:paraId="33803215" w14:textId="77777777" w:rsidR="00C53063" w:rsidRPr="001E0F11" w:rsidRDefault="00C53063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729" w:type="dxa"/>
          </w:tcPr>
          <w:p w14:paraId="580E1995" w14:textId="77777777" w:rsidR="001E0F11" w:rsidRPr="001E0F11" w:rsidRDefault="001E0F11" w:rsidP="001E0F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t>В результате поверки амперметра с диапазоном измерения 0-1 А, и классом точности 1, получены следующие данные: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2928"/>
              <w:gridCol w:w="624"/>
              <w:gridCol w:w="801"/>
              <w:gridCol w:w="873"/>
              <w:gridCol w:w="890"/>
              <w:gridCol w:w="801"/>
              <w:gridCol w:w="586"/>
            </w:tblGrid>
            <w:tr w:rsidR="001E0F11" w:rsidRPr="001E0F11" w14:paraId="07BCABA1" w14:textId="77777777" w:rsidTr="001E0F11">
              <w:tc>
                <w:tcPr>
                  <w:tcW w:w="4068" w:type="dxa"/>
                </w:tcPr>
                <w:p w14:paraId="2FF84DAF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образцового прибора</w:t>
                  </w:r>
                </w:p>
              </w:tc>
              <w:tc>
                <w:tcPr>
                  <w:tcW w:w="900" w:type="dxa"/>
                </w:tcPr>
                <w:p w14:paraId="63C90345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</w:t>
                  </w:r>
                </w:p>
              </w:tc>
              <w:tc>
                <w:tcPr>
                  <w:tcW w:w="900" w:type="dxa"/>
                </w:tcPr>
                <w:p w14:paraId="318F5FF5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0,2</w:t>
                  </w:r>
                </w:p>
              </w:tc>
              <w:tc>
                <w:tcPr>
                  <w:tcW w:w="900" w:type="dxa"/>
                </w:tcPr>
                <w:p w14:paraId="64611770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0,4</w:t>
                  </w:r>
                </w:p>
              </w:tc>
              <w:tc>
                <w:tcPr>
                  <w:tcW w:w="1080" w:type="dxa"/>
                </w:tcPr>
                <w:p w14:paraId="7BCD10EE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0,6</w:t>
                  </w:r>
                </w:p>
              </w:tc>
              <w:tc>
                <w:tcPr>
                  <w:tcW w:w="900" w:type="dxa"/>
                </w:tcPr>
                <w:p w14:paraId="050F7439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0,8</w:t>
                  </w:r>
                </w:p>
              </w:tc>
              <w:tc>
                <w:tcPr>
                  <w:tcW w:w="823" w:type="dxa"/>
                </w:tcPr>
                <w:p w14:paraId="3CEA68A1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</w:t>
                  </w:r>
                </w:p>
              </w:tc>
            </w:tr>
            <w:tr w:rsidR="001E0F11" w:rsidRPr="001E0F11" w14:paraId="05C46454" w14:textId="77777777" w:rsidTr="001E0F11">
              <w:tc>
                <w:tcPr>
                  <w:tcW w:w="4068" w:type="dxa"/>
                </w:tcPr>
                <w:p w14:paraId="6C10E95F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технического прибора</w:t>
                  </w:r>
                </w:p>
              </w:tc>
              <w:tc>
                <w:tcPr>
                  <w:tcW w:w="900" w:type="dxa"/>
                </w:tcPr>
                <w:p w14:paraId="5FD5CFF4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</w:t>
                  </w:r>
                </w:p>
              </w:tc>
              <w:tc>
                <w:tcPr>
                  <w:tcW w:w="900" w:type="dxa"/>
                </w:tcPr>
                <w:p w14:paraId="2897B9F4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0,21</w:t>
                  </w:r>
                </w:p>
              </w:tc>
              <w:tc>
                <w:tcPr>
                  <w:tcW w:w="900" w:type="dxa"/>
                </w:tcPr>
                <w:p w14:paraId="5FC59836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0,405</w:t>
                  </w:r>
                </w:p>
              </w:tc>
              <w:tc>
                <w:tcPr>
                  <w:tcW w:w="1080" w:type="dxa"/>
                </w:tcPr>
                <w:p w14:paraId="3A6D2FE7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0,61</w:t>
                  </w:r>
                </w:p>
              </w:tc>
              <w:tc>
                <w:tcPr>
                  <w:tcW w:w="900" w:type="dxa"/>
                </w:tcPr>
                <w:p w14:paraId="09D3740F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0,82</w:t>
                  </w:r>
                </w:p>
              </w:tc>
              <w:tc>
                <w:tcPr>
                  <w:tcW w:w="823" w:type="dxa"/>
                </w:tcPr>
                <w:p w14:paraId="10180D56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</w:t>
                  </w:r>
                </w:p>
              </w:tc>
            </w:tr>
          </w:tbl>
          <w:p w14:paraId="5A4993F3" w14:textId="77777777" w:rsidR="001E0F11" w:rsidRPr="001E0F11" w:rsidRDefault="001E0F11" w:rsidP="001E0F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E0F11" w:rsidRPr="001E0F11" w14:paraId="260E85E5" w14:textId="77777777" w:rsidTr="00C66F74">
        <w:tc>
          <w:tcPr>
            <w:tcW w:w="1761" w:type="dxa"/>
          </w:tcPr>
          <w:p w14:paraId="30ECB1F5" w14:textId="77777777" w:rsidR="001E0F11" w:rsidRDefault="001E0F11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t>2</w:t>
            </w:r>
          </w:p>
          <w:p w14:paraId="0373C665" w14:textId="77777777" w:rsidR="00C53063" w:rsidRDefault="00C53063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14:paraId="0B8EC1A0" w14:textId="77777777" w:rsidR="00C53063" w:rsidRDefault="00C53063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14:paraId="7EA6BBB0" w14:textId="77777777" w:rsidR="00C53063" w:rsidRDefault="00C53063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14:paraId="5D7B415A" w14:textId="77777777" w:rsidR="00C53063" w:rsidRDefault="00C53063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14:paraId="5C87019F" w14:textId="77777777" w:rsidR="00C53063" w:rsidRDefault="00C53063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14:paraId="42560821" w14:textId="77777777" w:rsidR="00C53063" w:rsidRDefault="00C53063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14:paraId="7982ABE2" w14:textId="77777777" w:rsidR="00C53063" w:rsidRPr="001E0F11" w:rsidRDefault="00C53063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729" w:type="dxa"/>
          </w:tcPr>
          <w:p w14:paraId="2508EB66" w14:textId="77777777" w:rsidR="001E0F11" w:rsidRPr="001E0F11" w:rsidRDefault="001E0F11" w:rsidP="001E0F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t>В результате поверки термометра с диапазоном измерения -20 до +30 ºС, и классом точности 2,5, получены следующие данные: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2984"/>
              <w:gridCol w:w="705"/>
              <w:gridCol w:w="806"/>
              <w:gridCol w:w="739"/>
              <w:gridCol w:w="798"/>
              <w:gridCol w:w="806"/>
              <w:gridCol w:w="665"/>
            </w:tblGrid>
            <w:tr w:rsidR="001E0F11" w:rsidRPr="001E0F11" w14:paraId="0015C2D8" w14:textId="77777777" w:rsidTr="00430D8D">
              <w:tc>
                <w:tcPr>
                  <w:tcW w:w="4068" w:type="dxa"/>
                </w:tcPr>
                <w:p w14:paraId="623B69EA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образцового прибора</w:t>
                  </w:r>
                </w:p>
              </w:tc>
              <w:tc>
                <w:tcPr>
                  <w:tcW w:w="900" w:type="dxa"/>
                </w:tcPr>
                <w:p w14:paraId="1C5B2940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-20</w:t>
                  </w:r>
                </w:p>
              </w:tc>
              <w:tc>
                <w:tcPr>
                  <w:tcW w:w="900" w:type="dxa"/>
                </w:tcPr>
                <w:p w14:paraId="704A3DA9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-10</w:t>
                  </w:r>
                </w:p>
              </w:tc>
              <w:tc>
                <w:tcPr>
                  <w:tcW w:w="900" w:type="dxa"/>
                </w:tcPr>
                <w:p w14:paraId="6B2C6C2F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</w:t>
                  </w:r>
                </w:p>
              </w:tc>
              <w:tc>
                <w:tcPr>
                  <w:tcW w:w="1080" w:type="dxa"/>
                </w:tcPr>
                <w:p w14:paraId="223F4794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10</w:t>
                  </w:r>
                </w:p>
              </w:tc>
              <w:tc>
                <w:tcPr>
                  <w:tcW w:w="900" w:type="dxa"/>
                </w:tcPr>
                <w:p w14:paraId="70A9C005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15</w:t>
                  </w:r>
                </w:p>
              </w:tc>
              <w:tc>
                <w:tcPr>
                  <w:tcW w:w="823" w:type="dxa"/>
                </w:tcPr>
                <w:p w14:paraId="3B38760E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20</w:t>
                  </w:r>
                </w:p>
              </w:tc>
            </w:tr>
            <w:tr w:rsidR="001E0F11" w:rsidRPr="001E0F11" w14:paraId="4DEAF074" w14:textId="77777777" w:rsidTr="00430D8D">
              <w:tc>
                <w:tcPr>
                  <w:tcW w:w="4068" w:type="dxa"/>
                </w:tcPr>
                <w:p w14:paraId="5DE07E15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технического прибора</w:t>
                  </w:r>
                </w:p>
              </w:tc>
              <w:tc>
                <w:tcPr>
                  <w:tcW w:w="900" w:type="dxa"/>
                </w:tcPr>
                <w:p w14:paraId="0851CC84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-20</w:t>
                  </w:r>
                </w:p>
              </w:tc>
              <w:tc>
                <w:tcPr>
                  <w:tcW w:w="900" w:type="dxa"/>
                </w:tcPr>
                <w:p w14:paraId="451F9FBF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-10,5</w:t>
                  </w:r>
                </w:p>
              </w:tc>
              <w:tc>
                <w:tcPr>
                  <w:tcW w:w="900" w:type="dxa"/>
                </w:tcPr>
                <w:p w14:paraId="69403A47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0,1</w:t>
                  </w:r>
                </w:p>
              </w:tc>
              <w:tc>
                <w:tcPr>
                  <w:tcW w:w="1080" w:type="dxa"/>
                </w:tcPr>
                <w:p w14:paraId="6008921A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11</w:t>
                  </w:r>
                </w:p>
              </w:tc>
              <w:tc>
                <w:tcPr>
                  <w:tcW w:w="900" w:type="dxa"/>
                </w:tcPr>
                <w:p w14:paraId="43D9E741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14,7</w:t>
                  </w:r>
                </w:p>
              </w:tc>
              <w:tc>
                <w:tcPr>
                  <w:tcW w:w="823" w:type="dxa"/>
                </w:tcPr>
                <w:p w14:paraId="19899377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20</w:t>
                  </w:r>
                </w:p>
              </w:tc>
            </w:tr>
          </w:tbl>
          <w:p w14:paraId="49178322" w14:textId="77777777" w:rsidR="001E0F11" w:rsidRPr="001E0F11" w:rsidRDefault="001E0F11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E0F11" w:rsidRPr="001E0F11" w14:paraId="4749174C" w14:textId="77777777" w:rsidTr="00C66F74">
        <w:tc>
          <w:tcPr>
            <w:tcW w:w="1761" w:type="dxa"/>
          </w:tcPr>
          <w:p w14:paraId="1633742A" w14:textId="77777777" w:rsidR="001E0F11" w:rsidRPr="001E0F11" w:rsidRDefault="001E0F11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7729" w:type="dxa"/>
          </w:tcPr>
          <w:p w14:paraId="4EFC3E28" w14:textId="77777777" w:rsidR="001E0F11" w:rsidRPr="001E0F11" w:rsidRDefault="001E0F11" w:rsidP="001E0F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t>В результате поверки манометра с диапазоном измерения 0 до 12 МПа, и классом точности 1,5, получены следующие данные: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3080"/>
              <w:gridCol w:w="661"/>
              <w:gridCol w:w="815"/>
              <w:gridCol w:w="753"/>
              <w:gridCol w:w="854"/>
              <w:gridCol w:w="661"/>
              <w:gridCol w:w="679"/>
            </w:tblGrid>
            <w:tr w:rsidR="001E0F11" w:rsidRPr="001E0F11" w14:paraId="0417D509" w14:textId="77777777" w:rsidTr="005E4C07">
              <w:tc>
                <w:tcPr>
                  <w:tcW w:w="4068" w:type="dxa"/>
                </w:tcPr>
                <w:p w14:paraId="3DE968A3" w14:textId="77777777" w:rsidR="001E0F11" w:rsidRPr="001E0F11" w:rsidRDefault="001E0F11" w:rsidP="001E0F11">
                  <w:pPr>
                    <w:tabs>
                      <w:tab w:val="right" w:pos="3852"/>
                    </w:tabs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образцового прибора</w:t>
                  </w: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ab/>
                  </w:r>
                </w:p>
              </w:tc>
              <w:tc>
                <w:tcPr>
                  <w:tcW w:w="900" w:type="dxa"/>
                </w:tcPr>
                <w:p w14:paraId="3E600277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 xml:space="preserve"> 0</w:t>
                  </w:r>
                </w:p>
              </w:tc>
              <w:tc>
                <w:tcPr>
                  <w:tcW w:w="900" w:type="dxa"/>
                </w:tcPr>
                <w:p w14:paraId="044B737D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2</w:t>
                  </w:r>
                </w:p>
              </w:tc>
              <w:tc>
                <w:tcPr>
                  <w:tcW w:w="900" w:type="dxa"/>
                </w:tcPr>
                <w:p w14:paraId="5D9A373C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4</w:t>
                  </w:r>
                </w:p>
              </w:tc>
              <w:tc>
                <w:tcPr>
                  <w:tcW w:w="1080" w:type="dxa"/>
                </w:tcPr>
                <w:p w14:paraId="0045D4D0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6</w:t>
                  </w:r>
                </w:p>
              </w:tc>
              <w:tc>
                <w:tcPr>
                  <w:tcW w:w="900" w:type="dxa"/>
                </w:tcPr>
                <w:p w14:paraId="1201E524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8</w:t>
                  </w:r>
                </w:p>
              </w:tc>
              <w:tc>
                <w:tcPr>
                  <w:tcW w:w="823" w:type="dxa"/>
                </w:tcPr>
                <w:p w14:paraId="6DC044AF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12</w:t>
                  </w:r>
                </w:p>
              </w:tc>
            </w:tr>
            <w:tr w:rsidR="001E0F11" w:rsidRPr="001E0F11" w14:paraId="39D2AF13" w14:textId="77777777" w:rsidTr="005E4C07">
              <w:tc>
                <w:tcPr>
                  <w:tcW w:w="4068" w:type="dxa"/>
                </w:tcPr>
                <w:p w14:paraId="21546FB2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технического прибора</w:t>
                  </w:r>
                </w:p>
              </w:tc>
              <w:tc>
                <w:tcPr>
                  <w:tcW w:w="900" w:type="dxa"/>
                </w:tcPr>
                <w:p w14:paraId="3F4DC6B2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</w:t>
                  </w:r>
                </w:p>
              </w:tc>
              <w:tc>
                <w:tcPr>
                  <w:tcW w:w="900" w:type="dxa"/>
                </w:tcPr>
                <w:p w14:paraId="25CC7BFF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2,05</w:t>
                  </w:r>
                </w:p>
              </w:tc>
              <w:tc>
                <w:tcPr>
                  <w:tcW w:w="900" w:type="dxa"/>
                </w:tcPr>
                <w:p w14:paraId="30BDBD9B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4,2</w:t>
                  </w:r>
                </w:p>
              </w:tc>
              <w:tc>
                <w:tcPr>
                  <w:tcW w:w="1080" w:type="dxa"/>
                </w:tcPr>
                <w:p w14:paraId="7A1FA039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6,1</w:t>
                  </w:r>
                </w:p>
              </w:tc>
              <w:tc>
                <w:tcPr>
                  <w:tcW w:w="900" w:type="dxa"/>
                </w:tcPr>
                <w:p w14:paraId="2A529E66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8</w:t>
                  </w:r>
                </w:p>
              </w:tc>
              <w:tc>
                <w:tcPr>
                  <w:tcW w:w="823" w:type="dxa"/>
                </w:tcPr>
                <w:p w14:paraId="3E9373EA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12</w:t>
                  </w:r>
                </w:p>
              </w:tc>
            </w:tr>
          </w:tbl>
          <w:p w14:paraId="6293484A" w14:textId="77777777" w:rsidR="001E0F11" w:rsidRPr="001E0F11" w:rsidRDefault="001E0F11" w:rsidP="005E4C0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E0F11" w:rsidRPr="001E0F11" w14:paraId="3D8CE0B1" w14:textId="77777777" w:rsidTr="00C66F74">
        <w:tc>
          <w:tcPr>
            <w:tcW w:w="1761" w:type="dxa"/>
          </w:tcPr>
          <w:p w14:paraId="5A0FA556" w14:textId="77777777" w:rsidR="001E0F11" w:rsidRDefault="001E0F11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t>4</w:t>
            </w:r>
          </w:p>
          <w:p w14:paraId="2546AF35" w14:textId="77777777" w:rsidR="00C53063" w:rsidRDefault="00C53063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14:paraId="23BC4B5D" w14:textId="77777777" w:rsidR="00C53063" w:rsidRDefault="00C53063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14:paraId="09A3F0BA" w14:textId="77777777" w:rsidR="00C53063" w:rsidRDefault="00C53063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14:paraId="7156BD0D" w14:textId="77777777" w:rsidR="00C53063" w:rsidRDefault="00C53063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14:paraId="279F7F61" w14:textId="77777777" w:rsidR="00C53063" w:rsidRDefault="00C53063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14:paraId="2CE67632" w14:textId="77777777" w:rsidR="00C53063" w:rsidRDefault="00C53063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14:paraId="20511A5B" w14:textId="77777777" w:rsidR="00C53063" w:rsidRPr="001E0F11" w:rsidRDefault="00C53063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729" w:type="dxa"/>
          </w:tcPr>
          <w:p w14:paraId="626CE5C1" w14:textId="77777777" w:rsidR="001E0F11" w:rsidRPr="001E0F11" w:rsidRDefault="001E0F11" w:rsidP="001E0F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lastRenderedPageBreak/>
              <w:t>В результате поверки термометра с диапазоном измерения -100 до +300 ºС, и классом точности 1,5, получены следующие данные: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3001"/>
              <w:gridCol w:w="775"/>
              <w:gridCol w:w="708"/>
              <w:gridCol w:w="641"/>
              <w:gridCol w:w="869"/>
              <w:gridCol w:w="775"/>
              <w:gridCol w:w="734"/>
            </w:tblGrid>
            <w:tr w:rsidR="001E0F11" w:rsidRPr="001E0F11" w14:paraId="0D1BDFF2" w14:textId="77777777" w:rsidTr="005E4C07">
              <w:tc>
                <w:tcPr>
                  <w:tcW w:w="4068" w:type="dxa"/>
                </w:tcPr>
                <w:p w14:paraId="06B70F02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образцового прибора</w:t>
                  </w:r>
                </w:p>
              </w:tc>
              <w:tc>
                <w:tcPr>
                  <w:tcW w:w="900" w:type="dxa"/>
                </w:tcPr>
                <w:p w14:paraId="37C776CD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-100</w:t>
                  </w:r>
                </w:p>
              </w:tc>
              <w:tc>
                <w:tcPr>
                  <w:tcW w:w="900" w:type="dxa"/>
                </w:tcPr>
                <w:p w14:paraId="7A255D5A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-50</w:t>
                  </w:r>
                </w:p>
              </w:tc>
              <w:tc>
                <w:tcPr>
                  <w:tcW w:w="900" w:type="dxa"/>
                </w:tcPr>
                <w:p w14:paraId="067B3F75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</w:t>
                  </w:r>
                </w:p>
              </w:tc>
              <w:tc>
                <w:tcPr>
                  <w:tcW w:w="1080" w:type="dxa"/>
                </w:tcPr>
                <w:p w14:paraId="413E256C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100</w:t>
                  </w:r>
                </w:p>
              </w:tc>
              <w:tc>
                <w:tcPr>
                  <w:tcW w:w="900" w:type="dxa"/>
                </w:tcPr>
                <w:p w14:paraId="082E89BD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200</w:t>
                  </w:r>
                </w:p>
              </w:tc>
              <w:tc>
                <w:tcPr>
                  <w:tcW w:w="823" w:type="dxa"/>
                </w:tcPr>
                <w:p w14:paraId="7C66C18B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300</w:t>
                  </w:r>
                </w:p>
              </w:tc>
            </w:tr>
            <w:tr w:rsidR="001E0F11" w:rsidRPr="001E0F11" w14:paraId="0048CFF5" w14:textId="77777777" w:rsidTr="005E4C07">
              <w:tc>
                <w:tcPr>
                  <w:tcW w:w="4068" w:type="dxa"/>
                </w:tcPr>
                <w:p w14:paraId="016AF081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технического прибора</w:t>
                  </w:r>
                </w:p>
              </w:tc>
              <w:tc>
                <w:tcPr>
                  <w:tcW w:w="900" w:type="dxa"/>
                </w:tcPr>
                <w:p w14:paraId="7E993111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-101</w:t>
                  </w:r>
                </w:p>
              </w:tc>
              <w:tc>
                <w:tcPr>
                  <w:tcW w:w="900" w:type="dxa"/>
                </w:tcPr>
                <w:p w14:paraId="55FC5FD2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-51</w:t>
                  </w:r>
                </w:p>
              </w:tc>
              <w:tc>
                <w:tcPr>
                  <w:tcW w:w="900" w:type="dxa"/>
                </w:tcPr>
                <w:p w14:paraId="4DF4F067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</w:t>
                  </w:r>
                </w:p>
              </w:tc>
              <w:tc>
                <w:tcPr>
                  <w:tcW w:w="1080" w:type="dxa"/>
                </w:tcPr>
                <w:p w14:paraId="48B77596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102</w:t>
                  </w:r>
                </w:p>
              </w:tc>
              <w:tc>
                <w:tcPr>
                  <w:tcW w:w="900" w:type="dxa"/>
                </w:tcPr>
                <w:p w14:paraId="4126D0FC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203</w:t>
                  </w:r>
                </w:p>
              </w:tc>
              <w:tc>
                <w:tcPr>
                  <w:tcW w:w="823" w:type="dxa"/>
                </w:tcPr>
                <w:p w14:paraId="092C370E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304</w:t>
                  </w:r>
                </w:p>
              </w:tc>
            </w:tr>
          </w:tbl>
          <w:p w14:paraId="045EA281" w14:textId="77777777" w:rsidR="001E0F11" w:rsidRPr="001E0F11" w:rsidRDefault="001E0F11" w:rsidP="0048392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E0F11" w:rsidRPr="001E0F11" w14:paraId="30956C04" w14:textId="77777777" w:rsidTr="00C66F74">
        <w:tc>
          <w:tcPr>
            <w:tcW w:w="1761" w:type="dxa"/>
          </w:tcPr>
          <w:p w14:paraId="6094C67E" w14:textId="77777777" w:rsidR="001E0F11" w:rsidRPr="001E0F11" w:rsidRDefault="001E0F11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7729" w:type="dxa"/>
          </w:tcPr>
          <w:p w14:paraId="468FC1D0" w14:textId="77777777" w:rsidR="001E0F11" w:rsidRPr="001E0F11" w:rsidRDefault="001E0F11" w:rsidP="001E0F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t>В результате поверки вольтметра с диапазоном измерения 0 до 100 ºС, и классом точности 2,5, получены следующие данные: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3095"/>
              <w:gridCol w:w="664"/>
              <w:gridCol w:w="725"/>
              <w:gridCol w:w="725"/>
              <w:gridCol w:w="827"/>
              <w:gridCol w:w="725"/>
              <w:gridCol w:w="742"/>
            </w:tblGrid>
            <w:tr w:rsidR="001E0F11" w:rsidRPr="001E0F11" w14:paraId="3D4BD8DD" w14:textId="77777777" w:rsidTr="005E4C07">
              <w:tc>
                <w:tcPr>
                  <w:tcW w:w="4068" w:type="dxa"/>
                </w:tcPr>
                <w:p w14:paraId="140B33F0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образцового прибора</w:t>
                  </w:r>
                </w:p>
              </w:tc>
              <w:tc>
                <w:tcPr>
                  <w:tcW w:w="900" w:type="dxa"/>
                </w:tcPr>
                <w:p w14:paraId="0CD43CD5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</w:t>
                  </w:r>
                </w:p>
              </w:tc>
              <w:tc>
                <w:tcPr>
                  <w:tcW w:w="900" w:type="dxa"/>
                </w:tcPr>
                <w:p w14:paraId="452E6529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20</w:t>
                  </w:r>
                </w:p>
              </w:tc>
              <w:tc>
                <w:tcPr>
                  <w:tcW w:w="900" w:type="dxa"/>
                </w:tcPr>
                <w:p w14:paraId="1FEBAF10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40</w:t>
                  </w:r>
                </w:p>
              </w:tc>
              <w:tc>
                <w:tcPr>
                  <w:tcW w:w="1080" w:type="dxa"/>
                </w:tcPr>
                <w:p w14:paraId="2FA7B222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60</w:t>
                  </w:r>
                </w:p>
              </w:tc>
              <w:tc>
                <w:tcPr>
                  <w:tcW w:w="900" w:type="dxa"/>
                </w:tcPr>
                <w:p w14:paraId="4F699A77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80</w:t>
                  </w:r>
                </w:p>
              </w:tc>
              <w:tc>
                <w:tcPr>
                  <w:tcW w:w="823" w:type="dxa"/>
                </w:tcPr>
                <w:p w14:paraId="2157B873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100</w:t>
                  </w:r>
                </w:p>
              </w:tc>
            </w:tr>
            <w:tr w:rsidR="001E0F11" w:rsidRPr="001E0F11" w14:paraId="6CB1DECA" w14:textId="77777777" w:rsidTr="005E4C07">
              <w:tc>
                <w:tcPr>
                  <w:tcW w:w="4068" w:type="dxa"/>
                </w:tcPr>
                <w:p w14:paraId="21CB5BE5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технического прибора</w:t>
                  </w:r>
                </w:p>
              </w:tc>
              <w:tc>
                <w:tcPr>
                  <w:tcW w:w="900" w:type="dxa"/>
                </w:tcPr>
                <w:p w14:paraId="11913038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</w:t>
                  </w:r>
                </w:p>
              </w:tc>
              <w:tc>
                <w:tcPr>
                  <w:tcW w:w="900" w:type="dxa"/>
                </w:tcPr>
                <w:p w14:paraId="09F38786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18</w:t>
                  </w:r>
                </w:p>
              </w:tc>
              <w:tc>
                <w:tcPr>
                  <w:tcW w:w="900" w:type="dxa"/>
                </w:tcPr>
                <w:p w14:paraId="5EA2D57A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36</w:t>
                  </w:r>
                </w:p>
              </w:tc>
              <w:tc>
                <w:tcPr>
                  <w:tcW w:w="1080" w:type="dxa"/>
                </w:tcPr>
                <w:p w14:paraId="27E49332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68</w:t>
                  </w:r>
                </w:p>
              </w:tc>
              <w:tc>
                <w:tcPr>
                  <w:tcW w:w="900" w:type="dxa"/>
                </w:tcPr>
                <w:p w14:paraId="06EFB1E5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78</w:t>
                  </w:r>
                </w:p>
              </w:tc>
              <w:tc>
                <w:tcPr>
                  <w:tcW w:w="823" w:type="dxa"/>
                </w:tcPr>
                <w:p w14:paraId="348851AB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96</w:t>
                  </w:r>
                </w:p>
              </w:tc>
            </w:tr>
          </w:tbl>
          <w:p w14:paraId="7EBCEB22" w14:textId="77777777" w:rsidR="001E0F11" w:rsidRPr="001E0F11" w:rsidRDefault="001E0F11" w:rsidP="001E0F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E0F11" w:rsidRPr="001E0F11" w14:paraId="1514ABC4" w14:textId="77777777" w:rsidTr="00C66F74">
        <w:tc>
          <w:tcPr>
            <w:tcW w:w="1761" w:type="dxa"/>
          </w:tcPr>
          <w:p w14:paraId="6F5DA83F" w14:textId="77777777" w:rsidR="001E0F11" w:rsidRPr="001E0F11" w:rsidRDefault="001E0F11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7729" w:type="dxa"/>
          </w:tcPr>
          <w:p w14:paraId="770C6E12" w14:textId="77777777" w:rsidR="001E0F11" w:rsidRPr="001E0F11" w:rsidRDefault="001E0F11" w:rsidP="001E0F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t>В результате поверки термометра с диапазоном измерения 34 до 42 ºС, и классом точности 1, получены следующие данные: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2822"/>
              <w:gridCol w:w="792"/>
              <w:gridCol w:w="792"/>
              <w:gridCol w:w="792"/>
              <w:gridCol w:w="872"/>
              <w:gridCol w:w="792"/>
              <w:gridCol w:w="641"/>
            </w:tblGrid>
            <w:tr w:rsidR="001E0F11" w:rsidRPr="001E0F11" w14:paraId="400BCE80" w14:textId="77777777" w:rsidTr="005E4C07">
              <w:tc>
                <w:tcPr>
                  <w:tcW w:w="4068" w:type="dxa"/>
                </w:tcPr>
                <w:p w14:paraId="32E7AC0A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образцового прибора</w:t>
                  </w:r>
                </w:p>
              </w:tc>
              <w:tc>
                <w:tcPr>
                  <w:tcW w:w="900" w:type="dxa"/>
                </w:tcPr>
                <w:p w14:paraId="7CBFCD14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34</w:t>
                  </w:r>
                </w:p>
              </w:tc>
              <w:tc>
                <w:tcPr>
                  <w:tcW w:w="900" w:type="dxa"/>
                </w:tcPr>
                <w:p w14:paraId="652B631D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36</w:t>
                  </w:r>
                </w:p>
              </w:tc>
              <w:tc>
                <w:tcPr>
                  <w:tcW w:w="900" w:type="dxa"/>
                </w:tcPr>
                <w:p w14:paraId="4C862A46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38</w:t>
                  </w:r>
                </w:p>
              </w:tc>
              <w:tc>
                <w:tcPr>
                  <w:tcW w:w="1080" w:type="dxa"/>
                </w:tcPr>
                <w:p w14:paraId="521097FF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40</w:t>
                  </w:r>
                </w:p>
              </w:tc>
              <w:tc>
                <w:tcPr>
                  <w:tcW w:w="900" w:type="dxa"/>
                </w:tcPr>
                <w:p w14:paraId="61A3DFEF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41</w:t>
                  </w:r>
                </w:p>
              </w:tc>
              <w:tc>
                <w:tcPr>
                  <w:tcW w:w="823" w:type="dxa"/>
                </w:tcPr>
                <w:p w14:paraId="66D2CCE8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42</w:t>
                  </w:r>
                </w:p>
              </w:tc>
            </w:tr>
            <w:tr w:rsidR="001E0F11" w:rsidRPr="001E0F11" w14:paraId="72F022ED" w14:textId="77777777" w:rsidTr="005E4C07">
              <w:tc>
                <w:tcPr>
                  <w:tcW w:w="4068" w:type="dxa"/>
                </w:tcPr>
                <w:p w14:paraId="1FFDE5C2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технического прибора</w:t>
                  </w:r>
                </w:p>
              </w:tc>
              <w:tc>
                <w:tcPr>
                  <w:tcW w:w="900" w:type="dxa"/>
                </w:tcPr>
                <w:p w14:paraId="6A641479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33,9</w:t>
                  </w:r>
                </w:p>
              </w:tc>
              <w:tc>
                <w:tcPr>
                  <w:tcW w:w="900" w:type="dxa"/>
                </w:tcPr>
                <w:p w14:paraId="1C724D5C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37,9</w:t>
                  </w:r>
                </w:p>
              </w:tc>
              <w:tc>
                <w:tcPr>
                  <w:tcW w:w="900" w:type="dxa"/>
                </w:tcPr>
                <w:p w14:paraId="680E8F5F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38,2</w:t>
                  </w:r>
                </w:p>
              </w:tc>
              <w:tc>
                <w:tcPr>
                  <w:tcW w:w="1080" w:type="dxa"/>
                </w:tcPr>
                <w:p w14:paraId="119F1E42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39,9</w:t>
                  </w:r>
                </w:p>
              </w:tc>
              <w:tc>
                <w:tcPr>
                  <w:tcW w:w="900" w:type="dxa"/>
                </w:tcPr>
                <w:p w14:paraId="20588F4A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40,9</w:t>
                  </w:r>
                </w:p>
              </w:tc>
              <w:tc>
                <w:tcPr>
                  <w:tcW w:w="823" w:type="dxa"/>
                </w:tcPr>
                <w:p w14:paraId="007DBE0A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42</w:t>
                  </w:r>
                </w:p>
              </w:tc>
            </w:tr>
          </w:tbl>
          <w:p w14:paraId="0178DF21" w14:textId="77777777" w:rsidR="001E0F11" w:rsidRPr="001E0F11" w:rsidRDefault="001E0F11" w:rsidP="001E0F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E0F11" w:rsidRPr="001E0F11" w14:paraId="766CD923" w14:textId="77777777" w:rsidTr="00C66F74">
        <w:tc>
          <w:tcPr>
            <w:tcW w:w="1761" w:type="dxa"/>
          </w:tcPr>
          <w:p w14:paraId="550E2936" w14:textId="77777777" w:rsidR="001E0F11" w:rsidRPr="001E0F11" w:rsidRDefault="001E0F11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7729" w:type="dxa"/>
          </w:tcPr>
          <w:p w14:paraId="1B4FEC00" w14:textId="77777777" w:rsidR="001E0F11" w:rsidRPr="001E0F11" w:rsidRDefault="001E0F11" w:rsidP="001E0F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t>В результате поверки уровнемера с диапазоном измерения 0 до 20 м, и классом точности 0,2, получены следующие данные: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3002"/>
              <w:gridCol w:w="641"/>
              <w:gridCol w:w="741"/>
              <w:gridCol w:w="741"/>
              <w:gridCol w:w="902"/>
              <w:gridCol w:w="808"/>
              <w:gridCol w:w="668"/>
            </w:tblGrid>
            <w:tr w:rsidR="001E0F11" w:rsidRPr="001E0F11" w14:paraId="73BC4557" w14:textId="77777777" w:rsidTr="005E4C07">
              <w:tc>
                <w:tcPr>
                  <w:tcW w:w="4068" w:type="dxa"/>
                </w:tcPr>
                <w:p w14:paraId="641D8308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образцового прибора</w:t>
                  </w:r>
                </w:p>
              </w:tc>
              <w:tc>
                <w:tcPr>
                  <w:tcW w:w="900" w:type="dxa"/>
                </w:tcPr>
                <w:p w14:paraId="5B38AB3D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</w:t>
                  </w:r>
                </w:p>
              </w:tc>
              <w:tc>
                <w:tcPr>
                  <w:tcW w:w="900" w:type="dxa"/>
                </w:tcPr>
                <w:p w14:paraId="280E1B21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4</w:t>
                  </w:r>
                </w:p>
              </w:tc>
              <w:tc>
                <w:tcPr>
                  <w:tcW w:w="900" w:type="dxa"/>
                </w:tcPr>
                <w:p w14:paraId="40337DE8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8</w:t>
                  </w:r>
                </w:p>
              </w:tc>
              <w:tc>
                <w:tcPr>
                  <w:tcW w:w="1080" w:type="dxa"/>
                </w:tcPr>
                <w:p w14:paraId="1271FA9C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12</w:t>
                  </w:r>
                </w:p>
              </w:tc>
              <w:tc>
                <w:tcPr>
                  <w:tcW w:w="900" w:type="dxa"/>
                </w:tcPr>
                <w:p w14:paraId="39A7F788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16</w:t>
                  </w:r>
                </w:p>
              </w:tc>
              <w:tc>
                <w:tcPr>
                  <w:tcW w:w="823" w:type="dxa"/>
                </w:tcPr>
                <w:p w14:paraId="7BCFF378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20</w:t>
                  </w:r>
                </w:p>
              </w:tc>
            </w:tr>
            <w:tr w:rsidR="001E0F11" w:rsidRPr="001E0F11" w14:paraId="7F33D8EC" w14:textId="77777777" w:rsidTr="005E4C07">
              <w:tc>
                <w:tcPr>
                  <w:tcW w:w="4068" w:type="dxa"/>
                </w:tcPr>
                <w:p w14:paraId="18BD1976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технического прибора</w:t>
                  </w:r>
                </w:p>
              </w:tc>
              <w:tc>
                <w:tcPr>
                  <w:tcW w:w="900" w:type="dxa"/>
                </w:tcPr>
                <w:p w14:paraId="29868B47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</w:t>
                  </w:r>
                </w:p>
              </w:tc>
              <w:tc>
                <w:tcPr>
                  <w:tcW w:w="900" w:type="dxa"/>
                </w:tcPr>
                <w:p w14:paraId="2999DA3E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4,1</w:t>
                  </w:r>
                </w:p>
              </w:tc>
              <w:tc>
                <w:tcPr>
                  <w:tcW w:w="900" w:type="dxa"/>
                </w:tcPr>
                <w:p w14:paraId="0E563FE3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8,3</w:t>
                  </w:r>
                </w:p>
              </w:tc>
              <w:tc>
                <w:tcPr>
                  <w:tcW w:w="1080" w:type="dxa"/>
                </w:tcPr>
                <w:p w14:paraId="1DDDA642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12,1</w:t>
                  </w:r>
                </w:p>
              </w:tc>
              <w:tc>
                <w:tcPr>
                  <w:tcW w:w="900" w:type="dxa"/>
                </w:tcPr>
                <w:p w14:paraId="5B3FEDB1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16,5</w:t>
                  </w:r>
                </w:p>
              </w:tc>
              <w:tc>
                <w:tcPr>
                  <w:tcW w:w="823" w:type="dxa"/>
                </w:tcPr>
                <w:p w14:paraId="3E8E9696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20</w:t>
                  </w:r>
                </w:p>
              </w:tc>
            </w:tr>
          </w:tbl>
          <w:p w14:paraId="0315CD2D" w14:textId="77777777" w:rsidR="001E0F11" w:rsidRPr="001E0F11" w:rsidRDefault="001E0F11" w:rsidP="0048392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E0F11" w:rsidRPr="001E0F11" w14:paraId="28492E03" w14:textId="77777777" w:rsidTr="00C66F74">
        <w:tc>
          <w:tcPr>
            <w:tcW w:w="1761" w:type="dxa"/>
          </w:tcPr>
          <w:p w14:paraId="48D310D9" w14:textId="77777777" w:rsidR="001E0F11" w:rsidRPr="001E0F11" w:rsidRDefault="001E0F11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7729" w:type="dxa"/>
          </w:tcPr>
          <w:p w14:paraId="643A2C6C" w14:textId="77777777" w:rsidR="001E0F11" w:rsidRPr="001E0F11" w:rsidRDefault="001E0F11" w:rsidP="001E0F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t>В результате поверки термометра с диапазоном измерения 0 до +30 ºС, и классом точности 2,5, получены следующие данные: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3018"/>
              <w:gridCol w:w="646"/>
              <w:gridCol w:w="744"/>
              <w:gridCol w:w="711"/>
              <w:gridCol w:w="905"/>
              <w:gridCol w:w="711"/>
              <w:gridCol w:w="768"/>
            </w:tblGrid>
            <w:tr w:rsidR="001E0F11" w:rsidRPr="001E0F11" w14:paraId="40EC50A9" w14:textId="77777777" w:rsidTr="005E4C07">
              <w:tc>
                <w:tcPr>
                  <w:tcW w:w="4068" w:type="dxa"/>
                </w:tcPr>
                <w:p w14:paraId="26C7120A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образцового прибора</w:t>
                  </w:r>
                </w:p>
              </w:tc>
              <w:tc>
                <w:tcPr>
                  <w:tcW w:w="900" w:type="dxa"/>
                </w:tcPr>
                <w:p w14:paraId="3E0BC534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</w:t>
                  </w:r>
                </w:p>
              </w:tc>
              <w:tc>
                <w:tcPr>
                  <w:tcW w:w="900" w:type="dxa"/>
                </w:tcPr>
                <w:p w14:paraId="64991EE0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5</w:t>
                  </w:r>
                </w:p>
              </w:tc>
              <w:tc>
                <w:tcPr>
                  <w:tcW w:w="900" w:type="dxa"/>
                </w:tcPr>
                <w:p w14:paraId="6142600C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10</w:t>
                  </w:r>
                </w:p>
              </w:tc>
              <w:tc>
                <w:tcPr>
                  <w:tcW w:w="1080" w:type="dxa"/>
                </w:tcPr>
                <w:p w14:paraId="4A6BA30C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15</w:t>
                  </w:r>
                </w:p>
              </w:tc>
              <w:tc>
                <w:tcPr>
                  <w:tcW w:w="900" w:type="dxa"/>
                </w:tcPr>
                <w:p w14:paraId="1E5AD269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20</w:t>
                  </w:r>
                </w:p>
              </w:tc>
              <w:tc>
                <w:tcPr>
                  <w:tcW w:w="823" w:type="dxa"/>
                </w:tcPr>
                <w:p w14:paraId="1D46D1D3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30</w:t>
                  </w:r>
                </w:p>
              </w:tc>
            </w:tr>
            <w:tr w:rsidR="001E0F11" w:rsidRPr="001E0F11" w14:paraId="4E483CBD" w14:textId="77777777" w:rsidTr="005E4C07">
              <w:tc>
                <w:tcPr>
                  <w:tcW w:w="4068" w:type="dxa"/>
                </w:tcPr>
                <w:p w14:paraId="44DF4866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технического прибора</w:t>
                  </w:r>
                </w:p>
              </w:tc>
              <w:tc>
                <w:tcPr>
                  <w:tcW w:w="900" w:type="dxa"/>
                </w:tcPr>
                <w:p w14:paraId="44E94533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</w:t>
                  </w:r>
                </w:p>
              </w:tc>
              <w:tc>
                <w:tcPr>
                  <w:tcW w:w="900" w:type="dxa"/>
                </w:tcPr>
                <w:p w14:paraId="44108EB1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5,6</w:t>
                  </w:r>
                </w:p>
              </w:tc>
              <w:tc>
                <w:tcPr>
                  <w:tcW w:w="900" w:type="dxa"/>
                </w:tcPr>
                <w:p w14:paraId="4A3EFBFC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10</w:t>
                  </w:r>
                </w:p>
              </w:tc>
              <w:tc>
                <w:tcPr>
                  <w:tcW w:w="1080" w:type="dxa"/>
                </w:tcPr>
                <w:p w14:paraId="6D55CAA9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15,4</w:t>
                  </w:r>
                </w:p>
              </w:tc>
              <w:tc>
                <w:tcPr>
                  <w:tcW w:w="900" w:type="dxa"/>
                </w:tcPr>
                <w:p w14:paraId="0F4CA69D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21</w:t>
                  </w:r>
                </w:p>
              </w:tc>
              <w:tc>
                <w:tcPr>
                  <w:tcW w:w="823" w:type="dxa"/>
                </w:tcPr>
                <w:p w14:paraId="0AA09A33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30,2</w:t>
                  </w:r>
                </w:p>
              </w:tc>
            </w:tr>
          </w:tbl>
          <w:p w14:paraId="444F10ED" w14:textId="77777777" w:rsidR="001E0F11" w:rsidRPr="001E0F11" w:rsidRDefault="001E0F11" w:rsidP="001E0F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E0F11" w:rsidRPr="001E0F11" w14:paraId="6924E76B" w14:textId="77777777" w:rsidTr="00C66F74">
        <w:tc>
          <w:tcPr>
            <w:tcW w:w="1761" w:type="dxa"/>
          </w:tcPr>
          <w:p w14:paraId="1A7701BC" w14:textId="77777777" w:rsidR="001E0F11" w:rsidRPr="001E0F11" w:rsidRDefault="001E0F11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7729" w:type="dxa"/>
          </w:tcPr>
          <w:p w14:paraId="628A3833" w14:textId="77777777" w:rsidR="001E0F11" w:rsidRPr="001E0F11" w:rsidRDefault="001E0F11" w:rsidP="001E0F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t>В результате поверки термометра с диапазоном измерения 0 до 100 ºС, и классом точности 1,5, получены следующие данные: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3095"/>
              <w:gridCol w:w="664"/>
              <w:gridCol w:w="725"/>
              <w:gridCol w:w="725"/>
              <w:gridCol w:w="827"/>
              <w:gridCol w:w="725"/>
              <w:gridCol w:w="742"/>
            </w:tblGrid>
            <w:tr w:rsidR="001E0F11" w:rsidRPr="001E0F11" w14:paraId="56F54B47" w14:textId="77777777" w:rsidTr="005E4C07">
              <w:tc>
                <w:tcPr>
                  <w:tcW w:w="4068" w:type="dxa"/>
                </w:tcPr>
                <w:p w14:paraId="6B9AF17D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образцового прибора</w:t>
                  </w:r>
                </w:p>
              </w:tc>
              <w:tc>
                <w:tcPr>
                  <w:tcW w:w="900" w:type="dxa"/>
                </w:tcPr>
                <w:p w14:paraId="322F3701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</w:t>
                  </w:r>
                </w:p>
              </w:tc>
              <w:tc>
                <w:tcPr>
                  <w:tcW w:w="900" w:type="dxa"/>
                </w:tcPr>
                <w:p w14:paraId="585DFF19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20</w:t>
                  </w:r>
                </w:p>
              </w:tc>
              <w:tc>
                <w:tcPr>
                  <w:tcW w:w="900" w:type="dxa"/>
                </w:tcPr>
                <w:p w14:paraId="291044D7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40</w:t>
                  </w:r>
                </w:p>
              </w:tc>
              <w:tc>
                <w:tcPr>
                  <w:tcW w:w="1080" w:type="dxa"/>
                </w:tcPr>
                <w:p w14:paraId="702DAF04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60</w:t>
                  </w:r>
                </w:p>
              </w:tc>
              <w:tc>
                <w:tcPr>
                  <w:tcW w:w="900" w:type="dxa"/>
                </w:tcPr>
                <w:p w14:paraId="23A00E29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80</w:t>
                  </w:r>
                </w:p>
              </w:tc>
              <w:tc>
                <w:tcPr>
                  <w:tcW w:w="823" w:type="dxa"/>
                </w:tcPr>
                <w:p w14:paraId="4E4C0F57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100</w:t>
                  </w:r>
                </w:p>
              </w:tc>
            </w:tr>
            <w:tr w:rsidR="001E0F11" w:rsidRPr="001E0F11" w14:paraId="4CD6923E" w14:textId="77777777" w:rsidTr="005E4C07">
              <w:tc>
                <w:tcPr>
                  <w:tcW w:w="4068" w:type="dxa"/>
                </w:tcPr>
                <w:p w14:paraId="1B55D85C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технического прибора</w:t>
                  </w:r>
                </w:p>
              </w:tc>
              <w:tc>
                <w:tcPr>
                  <w:tcW w:w="900" w:type="dxa"/>
                </w:tcPr>
                <w:p w14:paraId="4759F4AC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</w:t>
                  </w:r>
                </w:p>
              </w:tc>
              <w:tc>
                <w:tcPr>
                  <w:tcW w:w="900" w:type="dxa"/>
                </w:tcPr>
                <w:p w14:paraId="610C4D9D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18</w:t>
                  </w:r>
                </w:p>
              </w:tc>
              <w:tc>
                <w:tcPr>
                  <w:tcW w:w="900" w:type="dxa"/>
                </w:tcPr>
                <w:p w14:paraId="300A65CA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36</w:t>
                  </w:r>
                </w:p>
              </w:tc>
              <w:tc>
                <w:tcPr>
                  <w:tcW w:w="1080" w:type="dxa"/>
                </w:tcPr>
                <w:p w14:paraId="19EFC37D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54</w:t>
                  </w:r>
                </w:p>
              </w:tc>
              <w:tc>
                <w:tcPr>
                  <w:tcW w:w="900" w:type="dxa"/>
                </w:tcPr>
                <w:p w14:paraId="1E2B425E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78</w:t>
                  </w:r>
                </w:p>
              </w:tc>
              <w:tc>
                <w:tcPr>
                  <w:tcW w:w="823" w:type="dxa"/>
                </w:tcPr>
                <w:p w14:paraId="7C9DCD36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96</w:t>
                  </w:r>
                </w:p>
              </w:tc>
            </w:tr>
          </w:tbl>
          <w:p w14:paraId="5EB537A7" w14:textId="77777777" w:rsidR="001E0F11" w:rsidRPr="001E0F11" w:rsidRDefault="001E0F11" w:rsidP="001E0F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E0F11" w:rsidRPr="001E0F11" w14:paraId="7009F308" w14:textId="77777777" w:rsidTr="00C66F74">
        <w:tc>
          <w:tcPr>
            <w:tcW w:w="1761" w:type="dxa"/>
          </w:tcPr>
          <w:p w14:paraId="47CEE756" w14:textId="77777777" w:rsidR="001E0F11" w:rsidRPr="001E0F11" w:rsidRDefault="001E0F11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7729" w:type="dxa"/>
          </w:tcPr>
          <w:p w14:paraId="678DA48F" w14:textId="77777777" w:rsidR="001E0F11" w:rsidRPr="001E0F11" w:rsidRDefault="001E0F11" w:rsidP="001E0F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t>В результате поверки термометра с диапазоном измерения 0 до 1кОм, и классом точности 1,5, получены следующие данные: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3002"/>
              <w:gridCol w:w="641"/>
              <w:gridCol w:w="808"/>
              <w:gridCol w:w="808"/>
              <w:gridCol w:w="902"/>
              <w:gridCol w:w="741"/>
              <w:gridCol w:w="601"/>
            </w:tblGrid>
            <w:tr w:rsidR="001E0F11" w:rsidRPr="001E0F11" w14:paraId="03786B07" w14:textId="77777777" w:rsidTr="005E4C07">
              <w:tc>
                <w:tcPr>
                  <w:tcW w:w="4068" w:type="dxa"/>
                </w:tcPr>
                <w:p w14:paraId="3FEEE561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образцового прибора</w:t>
                  </w:r>
                </w:p>
              </w:tc>
              <w:tc>
                <w:tcPr>
                  <w:tcW w:w="900" w:type="dxa"/>
                </w:tcPr>
                <w:p w14:paraId="4AE29580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</w:t>
                  </w:r>
                </w:p>
              </w:tc>
              <w:tc>
                <w:tcPr>
                  <w:tcW w:w="900" w:type="dxa"/>
                </w:tcPr>
                <w:p w14:paraId="718E327A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0,2</w:t>
                  </w:r>
                </w:p>
              </w:tc>
              <w:tc>
                <w:tcPr>
                  <w:tcW w:w="900" w:type="dxa"/>
                </w:tcPr>
                <w:p w14:paraId="7733707F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0,4</w:t>
                  </w:r>
                </w:p>
              </w:tc>
              <w:tc>
                <w:tcPr>
                  <w:tcW w:w="1080" w:type="dxa"/>
                </w:tcPr>
                <w:p w14:paraId="0B6FB3D9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0,6</w:t>
                  </w:r>
                </w:p>
              </w:tc>
              <w:tc>
                <w:tcPr>
                  <w:tcW w:w="900" w:type="dxa"/>
                </w:tcPr>
                <w:p w14:paraId="57533B1C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0,8</w:t>
                  </w:r>
                </w:p>
              </w:tc>
              <w:tc>
                <w:tcPr>
                  <w:tcW w:w="823" w:type="dxa"/>
                </w:tcPr>
                <w:p w14:paraId="2F0F929D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</w:t>
                  </w:r>
                </w:p>
              </w:tc>
            </w:tr>
            <w:tr w:rsidR="001E0F11" w:rsidRPr="001E0F11" w14:paraId="3CCE75A2" w14:textId="77777777" w:rsidTr="005E4C07">
              <w:tc>
                <w:tcPr>
                  <w:tcW w:w="4068" w:type="dxa"/>
                </w:tcPr>
                <w:p w14:paraId="3DAEA4CA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технического прибора</w:t>
                  </w:r>
                </w:p>
              </w:tc>
              <w:tc>
                <w:tcPr>
                  <w:tcW w:w="900" w:type="dxa"/>
                </w:tcPr>
                <w:p w14:paraId="6FF4AA87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</w:t>
                  </w:r>
                </w:p>
              </w:tc>
              <w:tc>
                <w:tcPr>
                  <w:tcW w:w="900" w:type="dxa"/>
                </w:tcPr>
                <w:p w14:paraId="183EF262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0,21</w:t>
                  </w:r>
                </w:p>
              </w:tc>
              <w:tc>
                <w:tcPr>
                  <w:tcW w:w="900" w:type="dxa"/>
                </w:tcPr>
                <w:p w14:paraId="41E55E76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0,41</w:t>
                  </w:r>
                </w:p>
              </w:tc>
              <w:tc>
                <w:tcPr>
                  <w:tcW w:w="1080" w:type="dxa"/>
                </w:tcPr>
                <w:p w14:paraId="1765ABF0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0,62</w:t>
                  </w:r>
                </w:p>
              </w:tc>
              <w:tc>
                <w:tcPr>
                  <w:tcW w:w="900" w:type="dxa"/>
                </w:tcPr>
                <w:p w14:paraId="3281CC36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0,8</w:t>
                  </w:r>
                </w:p>
              </w:tc>
              <w:tc>
                <w:tcPr>
                  <w:tcW w:w="823" w:type="dxa"/>
                </w:tcPr>
                <w:p w14:paraId="38840C09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</w:t>
                  </w:r>
                </w:p>
              </w:tc>
            </w:tr>
          </w:tbl>
          <w:p w14:paraId="5783A2D0" w14:textId="77777777" w:rsidR="001E0F11" w:rsidRPr="001E0F11" w:rsidRDefault="001E0F11" w:rsidP="001E0F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E0F11" w:rsidRPr="001E0F11" w14:paraId="222DBDAF" w14:textId="77777777" w:rsidTr="00C66F74">
        <w:tc>
          <w:tcPr>
            <w:tcW w:w="1761" w:type="dxa"/>
          </w:tcPr>
          <w:p w14:paraId="48BD6235" w14:textId="77777777" w:rsidR="001E0F11" w:rsidRPr="001E0F11" w:rsidRDefault="001E0F11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lastRenderedPageBreak/>
              <w:t>11</w:t>
            </w:r>
          </w:p>
        </w:tc>
        <w:tc>
          <w:tcPr>
            <w:tcW w:w="7729" w:type="dxa"/>
          </w:tcPr>
          <w:p w14:paraId="246D5F1A" w14:textId="77777777" w:rsidR="001E0F11" w:rsidRPr="001E0F11" w:rsidRDefault="001E0F11" w:rsidP="001E0F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t>В результате поверки термометра с диапазоном измерения -20 до +20 ºС, и классом точности 0,5, получены следующие данные: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2887"/>
              <w:gridCol w:w="688"/>
              <w:gridCol w:w="798"/>
              <w:gridCol w:w="798"/>
              <w:gridCol w:w="883"/>
              <w:gridCol w:w="798"/>
              <w:gridCol w:w="651"/>
            </w:tblGrid>
            <w:tr w:rsidR="001E0F11" w:rsidRPr="001E0F11" w14:paraId="17C018E6" w14:textId="77777777" w:rsidTr="005E4C07">
              <w:tc>
                <w:tcPr>
                  <w:tcW w:w="4068" w:type="dxa"/>
                </w:tcPr>
                <w:p w14:paraId="12E625BD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образцового прибора</w:t>
                  </w:r>
                </w:p>
              </w:tc>
              <w:tc>
                <w:tcPr>
                  <w:tcW w:w="900" w:type="dxa"/>
                </w:tcPr>
                <w:p w14:paraId="22428D77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-20</w:t>
                  </w:r>
                </w:p>
              </w:tc>
              <w:tc>
                <w:tcPr>
                  <w:tcW w:w="900" w:type="dxa"/>
                </w:tcPr>
                <w:p w14:paraId="6E39E4D8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-10</w:t>
                  </w:r>
                </w:p>
              </w:tc>
              <w:tc>
                <w:tcPr>
                  <w:tcW w:w="900" w:type="dxa"/>
                </w:tcPr>
                <w:p w14:paraId="3E0D31C6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</w:t>
                  </w:r>
                </w:p>
              </w:tc>
              <w:tc>
                <w:tcPr>
                  <w:tcW w:w="1080" w:type="dxa"/>
                </w:tcPr>
                <w:p w14:paraId="1B3B43C9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10</w:t>
                  </w:r>
                </w:p>
              </w:tc>
              <w:tc>
                <w:tcPr>
                  <w:tcW w:w="900" w:type="dxa"/>
                </w:tcPr>
                <w:p w14:paraId="4BA43B1A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15</w:t>
                  </w:r>
                </w:p>
              </w:tc>
              <w:tc>
                <w:tcPr>
                  <w:tcW w:w="823" w:type="dxa"/>
                </w:tcPr>
                <w:p w14:paraId="767C406A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20</w:t>
                  </w:r>
                </w:p>
              </w:tc>
            </w:tr>
            <w:tr w:rsidR="001E0F11" w:rsidRPr="001E0F11" w14:paraId="1EE6915F" w14:textId="77777777" w:rsidTr="005E4C07">
              <w:tc>
                <w:tcPr>
                  <w:tcW w:w="4068" w:type="dxa"/>
                </w:tcPr>
                <w:p w14:paraId="3F87E2BB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технического прибора</w:t>
                  </w:r>
                </w:p>
              </w:tc>
              <w:tc>
                <w:tcPr>
                  <w:tcW w:w="900" w:type="dxa"/>
                </w:tcPr>
                <w:p w14:paraId="5B11FC18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-20</w:t>
                  </w:r>
                </w:p>
              </w:tc>
              <w:tc>
                <w:tcPr>
                  <w:tcW w:w="900" w:type="dxa"/>
                </w:tcPr>
                <w:p w14:paraId="5C010E97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-10,1</w:t>
                  </w:r>
                </w:p>
              </w:tc>
              <w:tc>
                <w:tcPr>
                  <w:tcW w:w="900" w:type="dxa"/>
                </w:tcPr>
                <w:p w14:paraId="2F99A9F2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0,01</w:t>
                  </w:r>
                </w:p>
              </w:tc>
              <w:tc>
                <w:tcPr>
                  <w:tcW w:w="1080" w:type="dxa"/>
                </w:tcPr>
                <w:p w14:paraId="351982C1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10,1</w:t>
                  </w:r>
                </w:p>
              </w:tc>
              <w:tc>
                <w:tcPr>
                  <w:tcW w:w="900" w:type="dxa"/>
                </w:tcPr>
                <w:p w14:paraId="2EB9F7C9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14,8</w:t>
                  </w:r>
                </w:p>
              </w:tc>
              <w:tc>
                <w:tcPr>
                  <w:tcW w:w="823" w:type="dxa"/>
                </w:tcPr>
                <w:p w14:paraId="2F63B369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20</w:t>
                  </w:r>
                </w:p>
              </w:tc>
            </w:tr>
          </w:tbl>
          <w:p w14:paraId="0E63B544" w14:textId="77777777" w:rsidR="001E0F11" w:rsidRPr="001E0F11" w:rsidRDefault="001E0F11" w:rsidP="001E0F11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E0F11" w:rsidRPr="001E0F11" w14:paraId="7B3D42A7" w14:textId="77777777" w:rsidTr="00C66F74">
        <w:tc>
          <w:tcPr>
            <w:tcW w:w="1761" w:type="dxa"/>
          </w:tcPr>
          <w:p w14:paraId="4FD29D18" w14:textId="77777777" w:rsidR="001E0F11" w:rsidRPr="001E0F11" w:rsidRDefault="001E0F11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7729" w:type="dxa"/>
          </w:tcPr>
          <w:p w14:paraId="5DE1763D" w14:textId="77777777" w:rsidR="001E0F11" w:rsidRPr="001E0F11" w:rsidRDefault="001E0F11" w:rsidP="001E0F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t>В результате поверки манометра с диапазоном измерения 0 до 12 МПа, и классом точности 1,5, получены следующие данные: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3080"/>
              <w:gridCol w:w="661"/>
              <w:gridCol w:w="815"/>
              <w:gridCol w:w="753"/>
              <w:gridCol w:w="854"/>
              <w:gridCol w:w="661"/>
              <w:gridCol w:w="679"/>
            </w:tblGrid>
            <w:tr w:rsidR="001E0F11" w:rsidRPr="001E0F11" w14:paraId="3D0D65B6" w14:textId="77777777" w:rsidTr="005E4C07">
              <w:tc>
                <w:tcPr>
                  <w:tcW w:w="4068" w:type="dxa"/>
                </w:tcPr>
                <w:p w14:paraId="2D81D7CE" w14:textId="77777777" w:rsidR="001E0F11" w:rsidRPr="001E0F11" w:rsidRDefault="001E0F11" w:rsidP="001E0F11">
                  <w:pPr>
                    <w:tabs>
                      <w:tab w:val="right" w:pos="3852"/>
                    </w:tabs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образцового прибора</w:t>
                  </w: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ab/>
                  </w:r>
                </w:p>
              </w:tc>
              <w:tc>
                <w:tcPr>
                  <w:tcW w:w="900" w:type="dxa"/>
                </w:tcPr>
                <w:p w14:paraId="6940C4E9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 xml:space="preserve"> 0</w:t>
                  </w:r>
                </w:p>
              </w:tc>
              <w:tc>
                <w:tcPr>
                  <w:tcW w:w="900" w:type="dxa"/>
                </w:tcPr>
                <w:p w14:paraId="74CF1EFE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2</w:t>
                  </w:r>
                </w:p>
              </w:tc>
              <w:tc>
                <w:tcPr>
                  <w:tcW w:w="900" w:type="dxa"/>
                </w:tcPr>
                <w:p w14:paraId="48E4FC3F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4</w:t>
                  </w:r>
                </w:p>
              </w:tc>
              <w:tc>
                <w:tcPr>
                  <w:tcW w:w="1080" w:type="dxa"/>
                </w:tcPr>
                <w:p w14:paraId="13ADCE09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6</w:t>
                  </w:r>
                </w:p>
              </w:tc>
              <w:tc>
                <w:tcPr>
                  <w:tcW w:w="900" w:type="dxa"/>
                </w:tcPr>
                <w:p w14:paraId="0DC5FE3F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8</w:t>
                  </w:r>
                </w:p>
              </w:tc>
              <w:tc>
                <w:tcPr>
                  <w:tcW w:w="823" w:type="dxa"/>
                </w:tcPr>
                <w:p w14:paraId="7FB77B98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12</w:t>
                  </w:r>
                </w:p>
              </w:tc>
            </w:tr>
            <w:tr w:rsidR="001E0F11" w:rsidRPr="001E0F11" w14:paraId="360D3182" w14:textId="77777777" w:rsidTr="005E4C07">
              <w:tc>
                <w:tcPr>
                  <w:tcW w:w="4068" w:type="dxa"/>
                </w:tcPr>
                <w:p w14:paraId="4603DBBF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технического прибора</w:t>
                  </w:r>
                </w:p>
              </w:tc>
              <w:tc>
                <w:tcPr>
                  <w:tcW w:w="900" w:type="dxa"/>
                </w:tcPr>
                <w:p w14:paraId="1D12060E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</w:t>
                  </w:r>
                </w:p>
              </w:tc>
              <w:tc>
                <w:tcPr>
                  <w:tcW w:w="900" w:type="dxa"/>
                </w:tcPr>
                <w:p w14:paraId="577F0E7E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2,05</w:t>
                  </w:r>
                </w:p>
              </w:tc>
              <w:tc>
                <w:tcPr>
                  <w:tcW w:w="900" w:type="dxa"/>
                </w:tcPr>
                <w:p w14:paraId="405BD595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4,2</w:t>
                  </w:r>
                </w:p>
              </w:tc>
              <w:tc>
                <w:tcPr>
                  <w:tcW w:w="1080" w:type="dxa"/>
                </w:tcPr>
                <w:p w14:paraId="1E1D9EDB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6,1</w:t>
                  </w:r>
                </w:p>
              </w:tc>
              <w:tc>
                <w:tcPr>
                  <w:tcW w:w="900" w:type="dxa"/>
                </w:tcPr>
                <w:p w14:paraId="7163F659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8</w:t>
                  </w:r>
                </w:p>
              </w:tc>
              <w:tc>
                <w:tcPr>
                  <w:tcW w:w="823" w:type="dxa"/>
                </w:tcPr>
                <w:p w14:paraId="22EE966A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12</w:t>
                  </w:r>
                </w:p>
              </w:tc>
            </w:tr>
          </w:tbl>
          <w:p w14:paraId="33310944" w14:textId="77777777" w:rsidR="001E0F11" w:rsidRPr="001E0F11" w:rsidRDefault="001E0F11" w:rsidP="001E0F11">
            <w:pPr>
              <w:pStyle w:val="af6"/>
              <w:spacing w:after="0" w:line="240" w:lineRule="auto"/>
              <w:ind w:left="0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1E0F11" w:rsidRPr="001E0F11" w14:paraId="70123ED9" w14:textId="77777777" w:rsidTr="00C66F74">
        <w:tc>
          <w:tcPr>
            <w:tcW w:w="1761" w:type="dxa"/>
          </w:tcPr>
          <w:p w14:paraId="7832EF69" w14:textId="77777777" w:rsidR="001E0F11" w:rsidRPr="001E0F11" w:rsidRDefault="001E0F11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7729" w:type="dxa"/>
          </w:tcPr>
          <w:p w14:paraId="55177AF7" w14:textId="77777777" w:rsidR="001E0F11" w:rsidRPr="001E0F11" w:rsidRDefault="001E0F11" w:rsidP="001E0F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t>В результате поверки термометра с диапазоном измерения  -100 до +200, и классом точности 1,5, получены следующие данные: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3035"/>
              <w:gridCol w:w="778"/>
              <w:gridCol w:w="714"/>
              <w:gridCol w:w="650"/>
              <w:gridCol w:w="811"/>
              <w:gridCol w:w="778"/>
              <w:gridCol w:w="737"/>
            </w:tblGrid>
            <w:tr w:rsidR="001E0F11" w:rsidRPr="001E0F11" w14:paraId="76F64949" w14:textId="77777777" w:rsidTr="005E4C07">
              <w:tc>
                <w:tcPr>
                  <w:tcW w:w="4068" w:type="dxa"/>
                </w:tcPr>
                <w:p w14:paraId="00D53E42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образцового прибора</w:t>
                  </w:r>
                </w:p>
              </w:tc>
              <w:tc>
                <w:tcPr>
                  <w:tcW w:w="900" w:type="dxa"/>
                </w:tcPr>
                <w:p w14:paraId="0FC22C5E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-100</w:t>
                  </w:r>
                </w:p>
              </w:tc>
              <w:tc>
                <w:tcPr>
                  <w:tcW w:w="900" w:type="dxa"/>
                </w:tcPr>
                <w:p w14:paraId="272CC314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-50</w:t>
                  </w:r>
                </w:p>
              </w:tc>
              <w:tc>
                <w:tcPr>
                  <w:tcW w:w="900" w:type="dxa"/>
                </w:tcPr>
                <w:p w14:paraId="7B44ACB1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</w:t>
                  </w:r>
                </w:p>
              </w:tc>
              <w:tc>
                <w:tcPr>
                  <w:tcW w:w="1080" w:type="dxa"/>
                </w:tcPr>
                <w:p w14:paraId="14A2035E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50</w:t>
                  </w:r>
                </w:p>
              </w:tc>
              <w:tc>
                <w:tcPr>
                  <w:tcW w:w="900" w:type="dxa"/>
                </w:tcPr>
                <w:p w14:paraId="2667EF2A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100</w:t>
                  </w:r>
                </w:p>
              </w:tc>
              <w:tc>
                <w:tcPr>
                  <w:tcW w:w="823" w:type="dxa"/>
                </w:tcPr>
                <w:p w14:paraId="7C4ED2B4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200</w:t>
                  </w:r>
                </w:p>
              </w:tc>
            </w:tr>
            <w:tr w:rsidR="001E0F11" w:rsidRPr="001E0F11" w14:paraId="71842CE1" w14:textId="77777777" w:rsidTr="005E4C07">
              <w:tc>
                <w:tcPr>
                  <w:tcW w:w="4068" w:type="dxa"/>
                </w:tcPr>
                <w:p w14:paraId="61666623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технического прибора</w:t>
                  </w:r>
                </w:p>
              </w:tc>
              <w:tc>
                <w:tcPr>
                  <w:tcW w:w="900" w:type="dxa"/>
                </w:tcPr>
                <w:p w14:paraId="306926DB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-101</w:t>
                  </w:r>
                </w:p>
              </w:tc>
              <w:tc>
                <w:tcPr>
                  <w:tcW w:w="900" w:type="dxa"/>
                </w:tcPr>
                <w:p w14:paraId="4D0466BD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-52</w:t>
                  </w:r>
                </w:p>
              </w:tc>
              <w:tc>
                <w:tcPr>
                  <w:tcW w:w="900" w:type="dxa"/>
                </w:tcPr>
                <w:p w14:paraId="3CE64FEE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</w:t>
                  </w:r>
                </w:p>
              </w:tc>
              <w:tc>
                <w:tcPr>
                  <w:tcW w:w="1080" w:type="dxa"/>
                </w:tcPr>
                <w:p w14:paraId="6A952D2F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50</w:t>
                  </w:r>
                </w:p>
              </w:tc>
              <w:tc>
                <w:tcPr>
                  <w:tcW w:w="900" w:type="dxa"/>
                </w:tcPr>
                <w:p w14:paraId="77F3481A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102</w:t>
                  </w:r>
                </w:p>
              </w:tc>
              <w:tc>
                <w:tcPr>
                  <w:tcW w:w="823" w:type="dxa"/>
                </w:tcPr>
                <w:p w14:paraId="4B21FA17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198</w:t>
                  </w:r>
                </w:p>
              </w:tc>
            </w:tr>
          </w:tbl>
          <w:p w14:paraId="76BA9C7C" w14:textId="77777777" w:rsidR="001E0F11" w:rsidRPr="001E0F11" w:rsidRDefault="001E0F11" w:rsidP="001E0F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E0F11" w:rsidRPr="001E0F11" w14:paraId="11B9E779" w14:textId="77777777" w:rsidTr="00C66F74">
        <w:tc>
          <w:tcPr>
            <w:tcW w:w="1761" w:type="dxa"/>
          </w:tcPr>
          <w:p w14:paraId="07020A24" w14:textId="77777777" w:rsidR="001E0F11" w:rsidRPr="001E0F11" w:rsidRDefault="001E0F11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7729" w:type="dxa"/>
          </w:tcPr>
          <w:p w14:paraId="744BAB91" w14:textId="77777777" w:rsidR="001E0F11" w:rsidRPr="001E0F11" w:rsidRDefault="001E0F11" w:rsidP="001E0F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t>В результате поверки термометра с диапазоном измерения 34 до 42 ºС, и классом точности 1, получены следующие данные: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2822"/>
              <w:gridCol w:w="792"/>
              <w:gridCol w:w="792"/>
              <w:gridCol w:w="792"/>
              <w:gridCol w:w="872"/>
              <w:gridCol w:w="792"/>
              <w:gridCol w:w="641"/>
            </w:tblGrid>
            <w:tr w:rsidR="001E0F11" w:rsidRPr="001E0F11" w14:paraId="7209C057" w14:textId="77777777" w:rsidTr="005E4C07">
              <w:tc>
                <w:tcPr>
                  <w:tcW w:w="4068" w:type="dxa"/>
                </w:tcPr>
                <w:p w14:paraId="1601C520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образцового прибора</w:t>
                  </w:r>
                </w:p>
              </w:tc>
              <w:tc>
                <w:tcPr>
                  <w:tcW w:w="900" w:type="dxa"/>
                </w:tcPr>
                <w:p w14:paraId="5CF42262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34</w:t>
                  </w:r>
                </w:p>
              </w:tc>
              <w:tc>
                <w:tcPr>
                  <w:tcW w:w="900" w:type="dxa"/>
                </w:tcPr>
                <w:p w14:paraId="1CD7E790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36</w:t>
                  </w:r>
                </w:p>
              </w:tc>
              <w:tc>
                <w:tcPr>
                  <w:tcW w:w="900" w:type="dxa"/>
                </w:tcPr>
                <w:p w14:paraId="21DB509D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38</w:t>
                  </w:r>
                </w:p>
              </w:tc>
              <w:tc>
                <w:tcPr>
                  <w:tcW w:w="1080" w:type="dxa"/>
                </w:tcPr>
                <w:p w14:paraId="75B04D94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40</w:t>
                  </w:r>
                </w:p>
              </w:tc>
              <w:tc>
                <w:tcPr>
                  <w:tcW w:w="900" w:type="dxa"/>
                </w:tcPr>
                <w:p w14:paraId="079D2FF7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41</w:t>
                  </w:r>
                </w:p>
              </w:tc>
              <w:tc>
                <w:tcPr>
                  <w:tcW w:w="823" w:type="dxa"/>
                </w:tcPr>
                <w:p w14:paraId="3445BA53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42</w:t>
                  </w:r>
                </w:p>
              </w:tc>
            </w:tr>
            <w:tr w:rsidR="001E0F11" w:rsidRPr="001E0F11" w14:paraId="5ABE36D4" w14:textId="77777777" w:rsidTr="005E4C07">
              <w:tc>
                <w:tcPr>
                  <w:tcW w:w="4068" w:type="dxa"/>
                </w:tcPr>
                <w:p w14:paraId="7B24C0AA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технического прибора</w:t>
                  </w:r>
                </w:p>
              </w:tc>
              <w:tc>
                <w:tcPr>
                  <w:tcW w:w="900" w:type="dxa"/>
                </w:tcPr>
                <w:p w14:paraId="4C002BB9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33,9</w:t>
                  </w:r>
                </w:p>
              </w:tc>
              <w:tc>
                <w:tcPr>
                  <w:tcW w:w="900" w:type="dxa"/>
                </w:tcPr>
                <w:p w14:paraId="3D9A3CB0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37,9</w:t>
                  </w:r>
                </w:p>
              </w:tc>
              <w:tc>
                <w:tcPr>
                  <w:tcW w:w="900" w:type="dxa"/>
                </w:tcPr>
                <w:p w14:paraId="6116F5AA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38,2</w:t>
                  </w:r>
                </w:p>
              </w:tc>
              <w:tc>
                <w:tcPr>
                  <w:tcW w:w="1080" w:type="dxa"/>
                </w:tcPr>
                <w:p w14:paraId="48DB70C5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39,9</w:t>
                  </w:r>
                </w:p>
              </w:tc>
              <w:tc>
                <w:tcPr>
                  <w:tcW w:w="900" w:type="dxa"/>
                </w:tcPr>
                <w:p w14:paraId="258212A1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40,9</w:t>
                  </w:r>
                </w:p>
              </w:tc>
              <w:tc>
                <w:tcPr>
                  <w:tcW w:w="823" w:type="dxa"/>
                </w:tcPr>
                <w:p w14:paraId="0A1174E5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42</w:t>
                  </w:r>
                </w:p>
              </w:tc>
            </w:tr>
          </w:tbl>
          <w:p w14:paraId="4E4A415A" w14:textId="77777777" w:rsidR="001E0F11" w:rsidRPr="001E0F11" w:rsidRDefault="001E0F11" w:rsidP="001E0F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E0F11" w:rsidRPr="001E0F11" w14:paraId="0A181791" w14:textId="77777777" w:rsidTr="00C66F74">
        <w:tc>
          <w:tcPr>
            <w:tcW w:w="1761" w:type="dxa"/>
          </w:tcPr>
          <w:p w14:paraId="23F1D544" w14:textId="77777777" w:rsidR="001E0F11" w:rsidRPr="001E0F11" w:rsidRDefault="001E0F11" w:rsidP="001E0F1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7729" w:type="dxa"/>
          </w:tcPr>
          <w:p w14:paraId="0F8F500C" w14:textId="77777777" w:rsidR="001E0F11" w:rsidRPr="001E0F11" w:rsidRDefault="001E0F11" w:rsidP="001E0F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E0F11">
              <w:rPr>
                <w:rFonts w:ascii="Times New Roman" w:hAnsi="Times New Roman"/>
                <w:sz w:val="28"/>
                <w:szCs w:val="28"/>
              </w:rPr>
              <w:t>В результате поверки амперметра с диапазоном измерения 0-20 А, и классом точности 0,5, получены следующие данные: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3002"/>
              <w:gridCol w:w="641"/>
              <w:gridCol w:w="741"/>
              <w:gridCol w:w="741"/>
              <w:gridCol w:w="902"/>
              <w:gridCol w:w="808"/>
              <w:gridCol w:w="668"/>
            </w:tblGrid>
            <w:tr w:rsidR="001E0F11" w:rsidRPr="001E0F11" w14:paraId="05203F0B" w14:textId="77777777" w:rsidTr="005E4C07">
              <w:tc>
                <w:tcPr>
                  <w:tcW w:w="4068" w:type="dxa"/>
                </w:tcPr>
                <w:p w14:paraId="07FE94A2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образцового прибора</w:t>
                  </w:r>
                </w:p>
              </w:tc>
              <w:tc>
                <w:tcPr>
                  <w:tcW w:w="900" w:type="dxa"/>
                </w:tcPr>
                <w:p w14:paraId="4C98CE23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</w:t>
                  </w:r>
                </w:p>
              </w:tc>
              <w:tc>
                <w:tcPr>
                  <w:tcW w:w="900" w:type="dxa"/>
                </w:tcPr>
                <w:p w14:paraId="1D28F2E7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4</w:t>
                  </w:r>
                </w:p>
              </w:tc>
              <w:tc>
                <w:tcPr>
                  <w:tcW w:w="900" w:type="dxa"/>
                </w:tcPr>
                <w:p w14:paraId="46FB47C2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8</w:t>
                  </w:r>
                </w:p>
              </w:tc>
              <w:tc>
                <w:tcPr>
                  <w:tcW w:w="1080" w:type="dxa"/>
                </w:tcPr>
                <w:p w14:paraId="30FCAE07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12</w:t>
                  </w:r>
                </w:p>
              </w:tc>
              <w:tc>
                <w:tcPr>
                  <w:tcW w:w="900" w:type="dxa"/>
                </w:tcPr>
                <w:p w14:paraId="68AD0022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16</w:t>
                  </w:r>
                </w:p>
              </w:tc>
              <w:tc>
                <w:tcPr>
                  <w:tcW w:w="823" w:type="dxa"/>
                </w:tcPr>
                <w:p w14:paraId="4FEAFE07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20</w:t>
                  </w:r>
                </w:p>
              </w:tc>
            </w:tr>
            <w:tr w:rsidR="001E0F11" w:rsidRPr="001E0F11" w14:paraId="4B26E1B7" w14:textId="77777777" w:rsidTr="005E4C07">
              <w:tc>
                <w:tcPr>
                  <w:tcW w:w="4068" w:type="dxa"/>
                </w:tcPr>
                <w:p w14:paraId="411F3D12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Показания технического прибора</w:t>
                  </w:r>
                </w:p>
              </w:tc>
              <w:tc>
                <w:tcPr>
                  <w:tcW w:w="900" w:type="dxa"/>
                </w:tcPr>
                <w:p w14:paraId="6676BE98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0</w:t>
                  </w:r>
                </w:p>
              </w:tc>
              <w:tc>
                <w:tcPr>
                  <w:tcW w:w="900" w:type="dxa"/>
                </w:tcPr>
                <w:p w14:paraId="747AAC00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4,1</w:t>
                  </w:r>
                </w:p>
              </w:tc>
              <w:tc>
                <w:tcPr>
                  <w:tcW w:w="900" w:type="dxa"/>
                </w:tcPr>
                <w:p w14:paraId="21257396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8,3</w:t>
                  </w:r>
                </w:p>
              </w:tc>
              <w:tc>
                <w:tcPr>
                  <w:tcW w:w="1080" w:type="dxa"/>
                </w:tcPr>
                <w:p w14:paraId="34D01770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12,1</w:t>
                  </w:r>
                </w:p>
              </w:tc>
              <w:tc>
                <w:tcPr>
                  <w:tcW w:w="900" w:type="dxa"/>
                </w:tcPr>
                <w:p w14:paraId="2E1FE447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16,5</w:t>
                  </w:r>
                </w:p>
              </w:tc>
              <w:tc>
                <w:tcPr>
                  <w:tcW w:w="823" w:type="dxa"/>
                </w:tcPr>
                <w:p w14:paraId="1885414D" w14:textId="77777777" w:rsidR="001E0F11" w:rsidRPr="001E0F11" w:rsidRDefault="001E0F11" w:rsidP="001E0F1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1E0F11">
                    <w:rPr>
                      <w:rFonts w:ascii="Times New Roman" w:hAnsi="Times New Roman"/>
                      <w:sz w:val="28"/>
                      <w:szCs w:val="28"/>
                    </w:rPr>
                    <w:t>20</w:t>
                  </w:r>
                </w:p>
              </w:tc>
            </w:tr>
          </w:tbl>
          <w:p w14:paraId="2DAE12E8" w14:textId="77777777" w:rsidR="001E0F11" w:rsidRPr="001E0F11" w:rsidRDefault="001E0F11" w:rsidP="001E0F1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594CBB83" w14:textId="77777777" w:rsidR="00581B03" w:rsidRDefault="00581B03">
      <w:pPr>
        <w:rPr>
          <w:sz w:val="28"/>
          <w:szCs w:val="28"/>
        </w:rPr>
      </w:pPr>
    </w:p>
    <w:p w14:paraId="6FC28660" w14:textId="77777777" w:rsidR="00144565" w:rsidRDefault="00144565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Задание №  2</w:t>
      </w:r>
    </w:p>
    <w:p w14:paraId="14A9FF66" w14:textId="77777777" w:rsidR="00144565" w:rsidRDefault="00144565">
      <w:pPr>
        <w:spacing w:after="0" w:line="36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Выберите прибор для измерения тока I</w:t>
      </w:r>
      <w:r>
        <w:rPr>
          <w:rFonts w:ascii="Times New Roman" w:hAnsi="Times New Roman"/>
          <w:bCs/>
          <w:sz w:val="28"/>
          <w:szCs w:val="28"/>
          <w:vertAlign w:val="subscript"/>
        </w:rPr>
        <w:t>А</w:t>
      </w:r>
      <w:r>
        <w:rPr>
          <w:rFonts w:ascii="Times New Roman" w:hAnsi="Times New Roman"/>
          <w:bCs/>
          <w:sz w:val="28"/>
          <w:szCs w:val="28"/>
        </w:rPr>
        <w:t>.</w:t>
      </w:r>
    </w:p>
    <w:p w14:paraId="58B79C88" w14:textId="77777777" w:rsidR="00144565" w:rsidRDefault="0014456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Характеристики амперметров: </w:t>
      </w:r>
    </w:p>
    <w:p w14:paraId="16FCFB41" w14:textId="77777777" w:rsidR="00144565" w:rsidRDefault="0014456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а) один класса точности </w:t>
      </w:r>
      <w:r>
        <w:rPr>
          <w:rFonts w:ascii="Symbol" w:hAnsi="Symbol"/>
        </w:rPr>
        <w:t></w:t>
      </w:r>
      <w:r>
        <w:rPr>
          <w:rFonts w:ascii="Times New Roman" w:hAnsi="Times New Roman"/>
          <w:b/>
          <w:bCs/>
          <w:sz w:val="28"/>
          <w:szCs w:val="28"/>
          <w:vertAlign w:val="subscript"/>
        </w:rPr>
        <w:t xml:space="preserve"> 1  </w:t>
      </w:r>
      <w:r>
        <w:rPr>
          <w:rFonts w:ascii="Times New Roman" w:hAnsi="Times New Roman"/>
          <w:sz w:val="28"/>
          <w:szCs w:val="28"/>
        </w:rPr>
        <w:t>имеет верхний предел I</w:t>
      </w:r>
      <w:r>
        <w:rPr>
          <w:rFonts w:ascii="Times New Roman" w:hAnsi="Times New Roman"/>
          <w:sz w:val="28"/>
          <w:szCs w:val="28"/>
          <w:vertAlign w:val="subscript"/>
        </w:rPr>
        <w:t>1</w:t>
      </w:r>
      <w:r>
        <w:rPr>
          <w:rFonts w:ascii="Times New Roman" w:hAnsi="Times New Roman"/>
          <w:b/>
          <w:bCs/>
          <w:sz w:val="28"/>
          <w:szCs w:val="28"/>
        </w:rPr>
        <w:t>;</w:t>
      </w:r>
    </w:p>
    <w:p w14:paraId="023FAB08" w14:textId="77777777" w:rsidR="00144565" w:rsidRDefault="0014456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б) второй амперметр имеет класс точности  </w:t>
      </w:r>
      <w:r>
        <w:rPr>
          <w:rFonts w:ascii="Symbol" w:hAnsi="Symbol"/>
        </w:rPr>
        <w:t></w:t>
      </w:r>
      <w:r>
        <w:rPr>
          <w:rFonts w:ascii="Times New Roman" w:hAnsi="Times New Roman"/>
          <w:b/>
          <w:bCs/>
          <w:sz w:val="28"/>
          <w:szCs w:val="28"/>
          <w:vertAlign w:val="subscript"/>
        </w:rPr>
        <w:t>2</w:t>
      </w:r>
      <w:r w:rsidR="00F33CE2">
        <w:rPr>
          <w:rFonts w:ascii="Times New Roman" w:hAnsi="Times New Roman"/>
          <w:b/>
          <w:bCs/>
          <w:sz w:val="28"/>
          <w:szCs w:val="28"/>
          <w:vertAlign w:val="subscript"/>
        </w:rPr>
        <w:t xml:space="preserve"> </w:t>
      </w:r>
      <w:r>
        <w:rPr>
          <w:rFonts w:ascii="Times New Roman" w:hAnsi="Times New Roman"/>
          <w:sz w:val="28"/>
          <w:szCs w:val="28"/>
        </w:rPr>
        <w:t>и верхний предел I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b/>
          <w:bCs/>
          <w:sz w:val="28"/>
          <w:szCs w:val="28"/>
        </w:rPr>
        <w:t>.</w:t>
      </w:r>
    </w:p>
    <w:p w14:paraId="5F911125" w14:textId="77777777" w:rsidR="00144565" w:rsidRDefault="00291FDB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1)</w:t>
      </w:r>
      <w:r w:rsidR="00144565">
        <w:rPr>
          <w:rFonts w:ascii="Times New Roman" w:hAnsi="Times New Roman"/>
          <w:sz w:val="28"/>
          <w:szCs w:val="28"/>
        </w:rPr>
        <w:t xml:space="preserve"> Определите, у какого прибора меньше предел допускаемой основной относительной погрешности и какой прибор лучше использовать для измерения тока I</w:t>
      </w:r>
      <w:r w:rsidR="00144565">
        <w:rPr>
          <w:rFonts w:ascii="Times New Roman" w:hAnsi="Times New Roman"/>
          <w:sz w:val="28"/>
          <w:szCs w:val="28"/>
          <w:vertAlign w:val="subscript"/>
        </w:rPr>
        <w:t>А</w:t>
      </w:r>
      <w:r w:rsidR="00144565">
        <w:rPr>
          <w:rFonts w:ascii="Times New Roman" w:hAnsi="Times New Roman"/>
          <w:b/>
          <w:bCs/>
          <w:sz w:val="28"/>
          <w:szCs w:val="28"/>
        </w:rPr>
        <w:t>.</w:t>
      </w:r>
    </w:p>
    <w:p w14:paraId="5B4B9DF8" w14:textId="77777777" w:rsidR="00144565" w:rsidRDefault="00291FDB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144565">
        <w:rPr>
          <w:rFonts w:ascii="Times New Roman" w:hAnsi="Times New Roman"/>
          <w:sz w:val="28"/>
          <w:szCs w:val="28"/>
        </w:rPr>
        <w:t>Определите методическую погрешность применения каждого амперметра с учетом R</w:t>
      </w:r>
      <w:r w:rsidR="00144565">
        <w:rPr>
          <w:rFonts w:ascii="Times New Roman" w:hAnsi="Times New Roman"/>
          <w:sz w:val="28"/>
          <w:szCs w:val="28"/>
          <w:vertAlign w:val="subscript"/>
        </w:rPr>
        <w:t>А</w:t>
      </w:r>
      <w:r w:rsidR="00144565">
        <w:rPr>
          <w:rFonts w:ascii="Times New Roman" w:hAnsi="Times New Roman"/>
          <w:sz w:val="28"/>
          <w:szCs w:val="28"/>
        </w:rPr>
        <w:t xml:space="preserve">    и R</w:t>
      </w:r>
      <w:r w:rsidR="00144565">
        <w:rPr>
          <w:rFonts w:ascii="Times New Roman" w:hAnsi="Times New Roman"/>
          <w:sz w:val="28"/>
          <w:szCs w:val="28"/>
          <w:vertAlign w:val="subscript"/>
        </w:rPr>
        <w:t>Н</w:t>
      </w:r>
      <w:r w:rsidR="00144565">
        <w:rPr>
          <w:rFonts w:ascii="Times New Roman" w:hAnsi="Times New Roman"/>
          <w:sz w:val="28"/>
          <w:szCs w:val="28"/>
        </w:rPr>
        <w:t xml:space="preserve">     и выберите наиболее  подходящий прибор.</w:t>
      </w:r>
    </w:p>
    <w:p w14:paraId="7EF828A7" w14:textId="77777777" w:rsidR="00144565" w:rsidRDefault="00291FDB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3) </w:t>
      </w:r>
      <w:r w:rsidR="00144565">
        <w:rPr>
          <w:rFonts w:ascii="Times New Roman" w:hAnsi="Times New Roman"/>
          <w:sz w:val="28"/>
          <w:szCs w:val="28"/>
        </w:rPr>
        <w:t>Определите мощность, потребляемую измерительным прибором  Р</w:t>
      </w:r>
      <w:r w:rsidR="00144565">
        <w:rPr>
          <w:rFonts w:ascii="Times New Roman" w:hAnsi="Times New Roman"/>
          <w:sz w:val="28"/>
          <w:szCs w:val="28"/>
          <w:vertAlign w:val="subscript"/>
        </w:rPr>
        <w:t xml:space="preserve">А </w:t>
      </w:r>
      <w:r w:rsidR="00144565">
        <w:rPr>
          <w:rFonts w:ascii="Times New Roman" w:hAnsi="Times New Roman"/>
          <w:sz w:val="28"/>
          <w:szCs w:val="28"/>
        </w:rPr>
        <w:t xml:space="preserve"> и нагрузкой Р</w:t>
      </w:r>
      <w:r w:rsidR="00144565">
        <w:rPr>
          <w:rFonts w:ascii="Times New Roman" w:hAnsi="Times New Roman"/>
          <w:sz w:val="28"/>
          <w:szCs w:val="28"/>
          <w:vertAlign w:val="subscript"/>
        </w:rPr>
        <w:t>Н</w:t>
      </w:r>
      <w:r w:rsidR="00144565">
        <w:rPr>
          <w:rFonts w:ascii="Times New Roman" w:hAnsi="Times New Roman"/>
          <w:sz w:val="28"/>
          <w:szCs w:val="28"/>
        </w:rPr>
        <w:t xml:space="preserve"> . </w:t>
      </w:r>
    </w:p>
    <w:p w14:paraId="113C8EA6" w14:textId="77777777" w:rsidR="00144565" w:rsidRDefault="00144565">
      <w:pPr>
        <w:spacing w:after="0" w:line="36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Количество вариантов 12</w:t>
      </w:r>
    </w:p>
    <w:p w14:paraId="5B393312" w14:textId="77777777" w:rsidR="008220B3" w:rsidRPr="00DD14D8" w:rsidRDefault="00144565" w:rsidP="005E4C07">
      <w:pPr>
        <w:spacing w:after="0" w:line="360" w:lineRule="auto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Оцениваемые компетенции:</w:t>
      </w:r>
      <w:r w:rsidR="005E4C07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eastAsia="Calibri" w:hAnsi="Times New Roman"/>
          <w:sz w:val="28"/>
          <w:szCs w:val="28"/>
        </w:rPr>
        <w:t>ПК 1.2.</w:t>
      </w:r>
    </w:p>
    <w:p w14:paraId="3C691F4B" w14:textId="77777777" w:rsidR="00144565" w:rsidRDefault="00144565">
      <w:pPr>
        <w:rPr>
          <w:rFonts w:ascii="Times New Roman" w:hAnsi="Times New Roman"/>
          <w:sz w:val="24"/>
          <w:szCs w:val="24"/>
        </w:rPr>
      </w:pPr>
      <w:r>
        <w:rPr>
          <w:rFonts w:ascii="Times New Roman" w:eastAsia="Calibri" w:hAnsi="Times New Roman"/>
          <w:sz w:val="28"/>
          <w:szCs w:val="28"/>
        </w:rPr>
        <w:t>Варианты заданий.</w:t>
      </w: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891"/>
        <w:gridCol w:w="854"/>
        <w:gridCol w:w="713"/>
        <w:gridCol w:w="896"/>
        <w:gridCol w:w="898"/>
        <w:gridCol w:w="713"/>
        <w:gridCol w:w="898"/>
        <w:gridCol w:w="1077"/>
        <w:gridCol w:w="783"/>
        <w:gridCol w:w="896"/>
      </w:tblGrid>
      <w:tr w:rsidR="00144565" w14:paraId="59A61887" w14:textId="77777777" w:rsidTr="00291FDB">
        <w:trPr>
          <w:trHeight w:val="653"/>
        </w:trPr>
        <w:tc>
          <w:tcPr>
            <w:tcW w:w="8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E24D59" w14:textId="77777777" w:rsidR="00144565" w:rsidRDefault="00144565" w:rsidP="00291FDB">
            <w:pPr>
              <w:spacing w:after="0" w:line="240" w:lineRule="auto"/>
              <w:ind w:left="-108" w:right="-68" w:firstLine="10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№</w:t>
            </w:r>
            <w:r w:rsidR="00291FDB">
              <w:rPr>
                <w:rFonts w:ascii="Times New Roman" w:hAnsi="Times New Roman"/>
                <w:sz w:val="24"/>
                <w:szCs w:val="24"/>
              </w:rPr>
              <w:t xml:space="preserve"> вариан-та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BE25A7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I</w:t>
            </w:r>
            <w:r>
              <w:rPr>
                <w:rFonts w:ascii="Times New Roman" w:hAnsi="Times New Roman"/>
                <w:bCs/>
                <w:sz w:val="24"/>
                <w:szCs w:val="24"/>
                <w:vertAlign w:val="subscript"/>
              </w:rPr>
              <w:t>А</w:t>
            </w:r>
          </w:p>
          <w:p w14:paraId="2CB734BC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А </w:t>
            </w:r>
          </w:p>
        </w:tc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6EEB90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Symbol" w:hAnsi="Symbol"/>
                <w:sz w:val="24"/>
                <w:szCs w:val="24"/>
              </w:rPr>
              <w:t></w:t>
            </w:r>
            <w:r>
              <w:rPr>
                <w:rFonts w:ascii="Times New Roman" w:hAnsi="Times New Roman"/>
                <w:bCs/>
                <w:sz w:val="24"/>
                <w:szCs w:val="24"/>
                <w:vertAlign w:val="subscript"/>
              </w:rPr>
              <w:t>1</w:t>
            </w:r>
          </w:p>
          <w:p w14:paraId="394FAFEE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 %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1D1547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bCs/>
                <w:sz w:val="24"/>
                <w:szCs w:val="24"/>
                <w:vertAlign w:val="subscript"/>
              </w:rPr>
              <w:t>1</w:t>
            </w:r>
            <w:r>
              <w:rPr>
                <w:rFonts w:ascii="Times New Roman" w:hAnsi="Times New Roman"/>
                <w:bCs/>
                <w:sz w:val="24"/>
                <w:szCs w:val="24"/>
                <w:vertAlign w:val="superscript"/>
              </w:rPr>
              <w:t>(max)</w:t>
            </w:r>
          </w:p>
          <w:p w14:paraId="13C61A24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E58649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bCs/>
                <w:sz w:val="24"/>
                <w:szCs w:val="24"/>
                <w:vertAlign w:val="subscript"/>
              </w:rPr>
              <w:t>A1</w:t>
            </w:r>
          </w:p>
          <w:p w14:paraId="4D5D62A1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Ом</w:t>
            </w:r>
          </w:p>
        </w:tc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9D989A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Symbol" w:hAnsi="Symbol"/>
                <w:sz w:val="24"/>
                <w:szCs w:val="24"/>
              </w:rPr>
              <w:t></w:t>
            </w:r>
            <w:r>
              <w:rPr>
                <w:rFonts w:ascii="Times New Roman" w:hAnsi="Times New Roman"/>
                <w:sz w:val="24"/>
                <w:szCs w:val="24"/>
                <w:vertAlign w:val="subscript"/>
              </w:rPr>
              <w:t>2</w:t>
            </w:r>
          </w:p>
          <w:p w14:paraId="42F404D1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 %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699A99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bCs/>
                <w:sz w:val="24"/>
                <w:szCs w:val="24"/>
                <w:vertAlign w:val="subscript"/>
              </w:rPr>
              <w:t>2</w:t>
            </w:r>
            <w:r>
              <w:rPr>
                <w:rFonts w:ascii="Times New Roman" w:hAnsi="Times New Roman"/>
                <w:bCs/>
                <w:sz w:val="24"/>
                <w:szCs w:val="24"/>
                <w:vertAlign w:val="superscript"/>
              </w:rPr>
              <w:t>(мах)</w:t>
            </w:r>
          </w:p>
          <w:p w14:paraId="3C5C9CCD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1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F8274F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bCs/>
                <w:sz w:val="24"/>
                <w:szCs w:val="24"/>
                <w:vertAlign w:val="subscript"/>
              </w:rPr>
              <w:t>A2</w:t>
            </w:r>
          </w:p>
          <w:p w14:paraId="1608DC71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Ом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FD8D40" w14:textId="77777777" w:rsidR="00144565" w:rsidRDefault="00144565" w:rsidP="008220B3">
            <w:pPr>
              <w:spacing w:after="0" w:line="240" w:lineRule="auto"/>
              <w:ind w:right="-962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bCs/>
                <w:sz w:val="24"/>
                <w:szCs w:val="24"/>
                <w:vertAlign w:val="subscript"/>
              </w:rPr>
              <w:t>H</w:t>
            </w:r>
          </w:p>
          <w:p w14:paraId="5620C4EA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Ом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2F17CE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bCs/>
                <w:sz w:val="24"/>
                <w:szCs w:val="24"/>
                <w:vertAlign w:val="subscript"/>
              </w:rPr>
              <w:t>вн</w:t>
            </w:r>
          </w:p>
          <w:p w14:paraId="23B108AA" w14:textId="77777777" w:rsidR="00144565" w:rsidRDefault="00144565" w:rsidP="008220B3">
            <w:pPr>
              <w:spacing w:after="0" w:line="240" w:lineRule="auto"/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Ом</w:t>
            </w:r>
          </w:p>
        </w:tc>
      </w:tr>
      <w:tr w:rsidR="00144565" w14:paraId="0F296A5B" w14:textId="77777777" w:rsidTr="00291FDB">
        <w:trPr>
          <w:trHeight w:val="495"/>
        </w:trPr>
        <w:tc>
          <w:tcPr>
            <w:tcW w:w="8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07EAC7" w14:textId="77777777" w:rsidR="00144565" w:rsidRDefault="00144565" w:rsidP="00291FD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C6B82C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4</w:t>
            </w:r>
          </w:p>
        </w:tc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944EB2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0.5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9BCCEB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112D6F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0.03</w:t>
            </w:r>
          </w:p>
        </w:tc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08E1E6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1.5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CF2806" w14:textId="77777777" w:rsidR="00144565" w:rsidRDefault="00144565" w:rsidP="008220B3">
            <w:pPr>
              <w:spacing w:after="0" w:line="240" w:lineRule="auto"/>
              <w:ind w:firstLine="10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3F1E22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0.1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73E1C8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10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A990EC" w14:textId="77777777" w:rsidR="00144565" w:rsidRDefault="00144565" w:rsidP="008220B3">
            <w:pPr>
              <w:spacing w:after="0" w:line="240" w:lineRule="auto"/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144565" w14:paraId="1FDC1CB6" w14:textId="77777777" w:rsidTr="00291FDB">
        <w:trPr>
          <w:trHeight w:val="561"/>
        </w:trPr>
        <w:tc>
          <w:tcPr>
            <w:tcW w:w="8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E1D683" w14:textId="77777777" w:rsidR="00144565" w:rsidRDefault="00144565" w:rsidP="00291FD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EF34EE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0.1</w:t>
            </w:r>
          </w:p>
        </w:tc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CE8A65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0.02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A008F4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0.5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843E54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10</w:t>
            </w:r>
          </w:p>
        </w:tc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57CD25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2.0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65D9DB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0.1</w:t>
            </w:r>
          </w:p>
        </w:tc>
        <w:tc>
          <w:tcPr>
            <w:tcW w:w="1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63A975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68D3DB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94570B" w14:textId="77777777" w:rsidR="00144565" w:rsidRDefault="00144565" w:rsidP="008220B3">
            <w:pPr>
              <w:spacing w:after="0" w:line="240" w:lineRule="auto"/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144565" w14:paraId="2D0A6737" w14:textId="77777777" w:rsidTr="00291FDB">
        <w:trPr>
          <w:trHeight w:val="426"/>
        </w:trPr>
        <w:tc>
          <w:tcPr>
            <w:tcW w:w="8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46322E" w14:textId="77777777" w:rsidR="00144565" w:rsidRDefault="00144565" w:rsidP="00291FD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FFF42A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10</w:t>
            </w:r>
          </w:p>
        </w:tc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46C6D9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1.5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4759A3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467DC9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0.04</w:t>
            </w:r>
          </w:p>
        </w:tc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544B02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0.5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CE4E09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1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94A5F5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0.01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AF770D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15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771FC4" w14:textId="77777777" w:rsidR="00144565" w:rsidRDefault="00144565" w:rsidP="008220B3">
            <w:pPr>
              <w:spacing w:after="0" w:line="240" w:lineRule="auto"/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144565" w14:paraId="3959200E" w14:textId="77777777" w:rsidTr="00291FDB">
        <w:trPr>
          <w:trHeight w:val="426"/>
        </w:trPr>
        <w:tc>
          <w:tcPr>
            <w:tcW w:w="8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2667A0" w14:textId="77777777" w:rsidR="00144565" w:rsidRDefault="00144565" w:rsidP="00291FD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6212E7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0.7</w:t>
            </w:r>
          </w:p>
        </w:tc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7C2774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1.0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02372C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1.0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0B8F5E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1.0</w:t>
            </w:r>
          </w:p>
        </w:tc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87D0B4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0.2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5E7524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3</w:t>
            </w:r>
          </w:p>
        </w:tc>
        <w:tc>
          <w:tcPr>
            <w:tcW w:w="1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C0A133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0.5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F4E111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100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6B2437" w14:textId="77777777" w:rsidR="00144565" w:rsidRDefault="00144565" w:rsidP="008220B3">
            <w:pPr>
              <w:spacing w:after="0" w:line="240" w:lineRule="auto"/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144565" w14:paraId="05065FC4" w14:textId="77777777" w:rsidTr="00291FDB">
        <w:trPr>
          <w:trHeight w:val="426"/>
        </w:trPr>
        <w:tc>
          <w:tcPr>
            <w:tcW w:w="8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2F9D44" w14:textId="77777777" w:rsidR="00144565" w:rsidRDefault="00144565" w:rsidP="00291FD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B10DEC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6FF6DF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4.0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5E7E36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1CB61C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0.001</w:t>
            </w:r>
          </w:p>
        </w:tc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831781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0.5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2986B5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300</w:t>
            </w:r>
          </w:p>
        </w:tc>
        <w:tc>
          <w:tcPr>
            <w:tcW w:w="1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21953C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0.0001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670394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0.01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010415" w14:textId="77777777" w:rsidR="00144565" w:rsidRDefault="00144565" w:rsidP="008220B3">
            <w:pPr>
              <w:spacing w:after="0" w:line="240" w:lineRule="auto"/>
            </w:pPr>
            <w:r>
              <w:rPr>
                <w:rFonts w:ascii="Times New Roman" w:hAnsi="Times New Roman"/>
                <w:sz w:val="24"/>
                <w:szCs w:val="24"/>
              </w:rPr>
              <w:t>0.001</w:t>
            </w:r>
          </w:p>
        </w:tc>
      </w:tr>
      <w:tr w:rsidR="00144565" w14:paraId="46F9E43C" w14:textId="77777777" w:rsidTr="00291FDB">
        <w:trPr>
          <w:trHeight w:val="426"/>
        </w:trPr>
        <w:tc>
          <w:tcPr>
            <w:tcW w:w="8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949647" w14:textId="77777777" w:rsidR="00144565" w:rsidRDefault="00144565" w:rsidP="00291FD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5604D9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0.5</w:t>
            </w:r>
          </w:p>
        </w:tc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04D79D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0.5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D0999E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1.5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A23EB4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1.0</w:t>
            </w:r>
          </w:p>
        </w:tc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4C666C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1.0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01E759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0.75</w:t>
            </w:r>
          </w:p>
        </w:tc>
        <w:tc>
          <w:tcPr>
            <w:tcW w:w="1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14F7F5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6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793570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400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03F5D0" w14:textId="77777777" w:rsidR="00144565" w:rsidRDefault="00144565" w:rsidP="008220B3">
            <w:pPr>
              <w:spacing w:after="0" w:line="240" w:lineRule="auto"/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144565" w14:paraId="74E371C7" w14:textId="77777777" w:rsidTr="00291FDB">
        <w:trPr>
          <w:trHeight w:val="449"/>
        </w:trPr>
        <w:tc>
          <w:tcPr>
            <w:tcW w:w="8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B5AA0F" w14:textId="77777777" w:rsidR="00144565" w:rsidRDefault="00144565" w:rsidP="00291FD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4A009B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0.01</w:t>
            </w:r>
          </w:p>
        </w:tc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05F73A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0.5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EA3967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0.02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A8D9EB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3000</w:t>
            </w:r>
          </w:p>
        </w:tc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BCDA5E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0.2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124BBA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0.05</w:t>
            </w:r>
          </w:p>
        </w:tc>
        <w:tc>
          <w:tcPr>
            <w:tcW w:w="1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EFD08D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1000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206A9E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2000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A70E7C" w14:textId="77777777" w:rsidR="00144565" w:rsidRDefault="00144565" w:rsidP="008220B3">
            <w:pPr>
              <w:spacing w:after="0" w:line="240" w:lineRule="auto"/>
            </w:pPr>
            <w:r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144565" w14:paraId="7830279E" w14:textId="77777777" w:rsidTr="00291FDB">
        <w:trPr>
          <w:trHeight w:val="426"/>
        </w:trPr>
        <w:tc>
          <w:tcPr>
            <w:tcW w:w="8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90CB1D" w14:textId="77777777" w:rsidR="00144565" w:rsidRDefault="00144565" w:rsidP="00291FD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CD000F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2</w:t>
            </w:r>
          </w:p>
        </w:tc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882833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2.5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7B03D2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2.5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4E5A39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2.0</w:t>
            </w:r>
          </w:p>
        </w:tc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E7E265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1.0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E5248A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5</w:t>
            </w:r>
          </w:p>
        </w:tc>
        <w:tc>
          <w:tcPr>
            <w:tcW w:w="1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B7B8E5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0.5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3CFF48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40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1A620A" w14:textId="77777777" w:rsidR="00144565" w:rsidRDefault="00144565" w:rsidP="008220B3">
            <w:pPr>
              <w:spacing w:after="0" w:line="240" w:lineRule="auto"/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144565" w14:paraId="5097DA5B" w14:textId="77777777" w:rsidTr="00291FDB">
        <w:trPr>
          <w:trHeight w:val="426"/>
        </w:trPr>
        <w:tc>
          <w:tcPr>
            <w:tcW w:w="8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6CE0B1" w14:textId="77777777" w:rsidR="00144565" w:rsidRDefault="00144565" w:rsidP="00291FD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F4CFB9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15</w:t>
            </w:r>
          </w:p>
        </w:tc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D1DBD9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4.0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EC068D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15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C40638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0.2</w:t>
            </w:r>
          </w:p>
        </w:tc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2F78A0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1.0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334359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50</w:t>
            </w:r>
          </w:p>
        </w:tc>
        <w:tc>
          <w:tcPr>
            <w:tcW w:w="1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ABBA7F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0.002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1E7C12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10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8A8187" w14:textId="77777777" w:rsidR="00144565" w:rsidRDefault="00144565" w:rsidP="008220B3">
            <w:pPr>
              <w:spacing w:after="0" w:line="240" w:lineRule="auto"/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144565" w14:paraId="358FEAF9" w14:textId="77777777" w:rsidTr="00291FDB">
        <w:trPr>
          <w:trHeight w:val="426"/>
        </w:trPr>
        <w:tc>
          <w:tcPr>
            <w:tcW w:w="8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A0A561" w14:textId="77777777" w:rsidR="00144565" w:rsidRDefault="00144565" w:rsidP="00291FD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F56FA6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70</w:t>
            </w:r>
          </w:p>
        </w:tc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C9256D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2.5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AD6C36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100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1D347F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0.001</w:t>
            </w:r>
          </w:p>
        </w:tc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73E705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0.5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728075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250</w:t>
            </w:r>
          </w:p>
        </w:tc>
        <w:tc>
          <w:tcPr>
            <w:tcW w:w="1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B6F9F2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0.0005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9F930D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0.5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D94746" w14:textId="77777777" w:rsidR="00144565" w:rsidRDefault="00144565" w:rsidP="008220B3">
            <w:pPr>
              <w:spacing w:after="0" w:line="240" w:lineRule="auto"/>
            </w:pPr>
            <w:r>
              <w:rPr>
                <w:rFonts w:ascii="Times New Roman" w:hAnsi="Times New Roman"/>
                <w:sz w:val="24"/>
                <w:szCs w:val="24"/>
              </w:rPr>
              <w:t>0.01</w:t>
            </w:r>
          </w:p>
        </w:tc>
      </w:tr>
      <w:tr w:rsidR="00144565" w14:paraId="1AC6607E" w14:textId="77777777" w:rsidTr="00291FDB">
        <w:trPr>
          <w:trHeight w:val="426"/>
        </w:trPr>
        <w:tc>
          <w:tcPr>
            <w:tcW w:w="8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36222E" w14:textId="77777777" w:rsidR="00144565" w:rsidRDefault="00144565" w:rsidP="00291FD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CA22BD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0.012</w:t>
            </w:r>
          </w:p>
        </w:tc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A39961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1.5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400D96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0.015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55E3F8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178EEF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0.2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D371F7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0.050</w:t>
            </w:r>
          </w:p>
        </w:tc>
        <w:tc>
          <w:tcPr>
            <w:tcW w:w="1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C7F669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50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44E048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1000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5CDE3C" w14:textId="77777777" w:rsidR="00144565" w:rsidRDefault="00144565" w:rsidP="008220B3">
            <w:pPr>
              <w:spacing w:after="0" w:line="240" w:lineRule="auto"/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144565" w14:paraId="624C147D" w14:textId="77777777" w:rsidTr="00291FDB">
        <w:trPr>
          <w:trHeight w:val="426"/>
        </w:trPr>
        <w:tc>
          <w:tcPr>
            <w:tcW w:w="8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707A32" w14:textId="77777777" w:rsidR="00144565" w:rsidRDefault="00144565" w:rsidP="00291FD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0CA163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7.5</w:t>
            </w:r>
          </w:p>
        </w:tc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9828E9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2.5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66333C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C84E4E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0.04</w:t>
            </w:r>
          </w:p>
        </w:tc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70C115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0.5 </w:t>
            </w: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AC05B1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30</w:t>
            </w:r>
          </w:p>
        </w:tc>
        <w:tc>
          <w:tcPr>
            <w:tcW w:w="10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632095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0.01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E5C056" w14:textId="77777777" w:rsidR="00144565" w:rsidRDefault="00144565" w:rsidP="008220B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20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104C4D" w14:textId="77777777" w:rsidR="00144565" w:rsidRDefault="00144565" w:rsidP="008220B3">
            <w:pPr>
              <w:spacing w:after="0" w:line="240" w:lineRule="auto"/>
            </w:pPr>
            <w:r>
              <w:rPr>
                <w:rFonts w:ascii="Times New Roman" w:hAnsi="Times New Roman"/>
                <w:sz w:val="24"/>
                <w:szCs w:val="24"/>
              </w:rPr>
              <w:t>0.5</w:t>
            </w:r>
          </w:p>
        </w:tc>
      </w:tr>
    </w:tbl>
    <w:p w14:paraId="1BBAFC8B" w14:textId="77777777" w:rsidR="005E4C07" w:rsidRDefault="005E4C07">
      <w:pPr>
        <w:spacing w:after="0" w:line="360" w:lineRule="auto"/>
        <w:rPr>
          <w:rFonts w:ascii="Times New Roman" w:hAnsi="Times New Roman"/>
          <w:b/>
          <w:sz w:val="28"/>
          <w:szCs w:val="28"/>
        </w:rPr>
      </w:pPr>
    </w:p>
    <w:p w14:paraId="6F772102" w14:textId="77777777" w:rsidR="00144565" w:rsidRDefault="00144565">
      <w:pPr>
        <w:spacing w:after="0" w:line="36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Задание №  3</w:t>
      </w:r>
    </w:p>
    <w:p w14:paraId="483A32A0" w14:textId="77777777" w:rsidR="00144565" w:rsidRDefault="0014456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Выполните поверку электроизмерительного прибора методом сличения.</w:t>
      </w:r>
    </w:p>
    <w:p w14:paraId="7BB5095A" w14:textId="77777777" w:rsidR="00144565" w:rsidRDefault="00144565" w:rsidP="00C917FE">
      <w:pPr>
        <w:pStyle w:val="19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Выберите образцовый прибор;</w:t>
      </w:r>
    </w:p>
    <w:p w14:paraId="6B34AABE" w14:textId="77777777" w:rsidR="00144565" w:rsidRDefault="00144565" w:rsidP="00C917FE">
      <w:pPr>
        <w:pStyle w:val="19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Начертите электрическую принципиальную схему поверки прибора.</w:t>
      </w:r>
    </w:p>
    <w:p w14:paraId="5E872E56" w14:textId="77777777" w:rsidR="00144565" w:rsidRDefault="00144565" w:rsidP="00C917FE">
      <w:pPr>
        <w:pStyle w:val="19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Соберите поверочную схему, предъявите ее для проверки комиссии.</w:t>
      </w:r>
    </w:p>
    <w:p w14:paraId="03098811" w14:textId="77777777" w:rsidR="00144565" w:rsidRPr="00AC7FA6" w:rsidRDefault="00144565" w:rsidP="0030004E">
      <w:pPr>
        <w:pStyle w:val="19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C7FA6">
        <w:rPr>
          <w:rFonts w:ascii="Times New Roman" w:hAnsi="Times New Roman"/>
          <w:sz w:val="28"/>
          <w:szCs w:val="28"/>
        </w:rPr>
        <w:lastRenderedPageBreak/>
        <w:t>Произведите измерения, результаты которых занесите в таблицу</w:t>
      </w:r>
      <w:r w:rsidR="00AC7FA6" w:rsidRPr="00AC7FA6">
        <w:rPr>
          <w:rFonts w:ascii="Times New Roman" w:hAnsi="Times New Roman"/>
          <w:sz w:val="28"/>
          <w:szCs w:val="28"/>
        </w:rPr>
        <w:t>/</w:t>
      </w:r>
      <w:r w:rsidRPr="00AC7FA6">
        <w:rPr>
          <w:rFonts w:ascii="Times New Roman" w:hAnsi="Times New Roman"/>
          <w:sz w:val="28"/>
          <w:szCs w:val="28"/>
        </w:rPr>
        <w:t xml:space="preserve"> Проведите необходимые расчеты и сделайте вывод.</w:t>
      </w:r>
    </w:p>
    <w:p w14:paraId="1FB59A18" w14:textId="77777777" w:rsidR="00144565" w:rsidRDefault="00144565" w:rsidP="0030004E">
      <w:pPr>
        <w:spacing w:after="0" w:line="36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Количество вариантов 9.</w:t>
      </w:r>
    </w:p>
    <w:p w14:paraId="14E53AC1" w14:textId="77777777" w:rsidR="00144565" w:rsidRDefault="00144565" w:rsidP="0030004E">
      <w:pPr>
        <w:spacing w:after="0" w:line="360" w:lineRule="auto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Оцениваемые компетенции:</w:t>
      </w:r>
      <w:r w:rsidR="00E527BF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eastAsia="Calibri" w:hAnsi="Times New Roman"/>
          <w:sz w:val="28"/>
          <w:szCs w:val="28"/>
        </w:rPr>
        <w:t>ПК 1.3.</w:t>
      </w:r>
    </w:p>
    <w:p w14:paraId="390BB2CA" w14:textId="77777777" w:rsidR="00144565" w:rsidRDefault="00144565">
      <w:pPr>
        <w:rPr>
          <w:rFonts w:ascii="Times New Roman" w:hAnsi="Times New Roman"/>
          <w:sz w:val="24"/>
          <w:szCs w:val="24"/>
        </w:rPr>
      </w:pPr>
      <w:r>
        <w:rPr>
          <w:rFonts w:ascii="Times New Roman" w:eastAsia="Calibri" w:hAnsi="Times New Roman"/>
          <w:sz w:val="28"/>
          <w:szCs w:val="28"/>
        </w:rPr>
        <w:t>Варианты заданий.</w:t>
      </w:r>
    </w:p>
    <w:tbl>
      <w:tblPr>
        <w:tblW w:w="0" w:type="auto"/>
        <w:tblInd w:w="329" w:type="dxa"/>
        <w:tblLayout w:type="fixed"/>
        <w:tblLook w:val="0000" w:firstRow="0" w:lastRow="0" w:firstColumn="0" w:lastColumn="0" w:noHBand="0" w:noVBand="0"/>
      </w:tblPr>
      <w:tblGrid>
        <w:gridCol w:w="2089"/>
        <w:gridCol w:w="4150"/>
        <w:gridCol w:w="2671"/>
      </w:tblGrid>
      <w:tr w:rsidR="00144565" w14:paraId="77C181E0" w14:textId="77777777">
        <w:tc>
          <w:tcPr>
            <w:tcW w:w="2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D6BD76" w14:textId="77777777" w:rsidR="00144565" w:rsidRDefault="00FB6575">
            <w:pPr>
              <w:spacing w:after="0" w:line="10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№ варианта</w:t>
            </w:r>
          </w:p>
        </w:tc>
        <w:tc>
          <w:tcPr>
            <w:tcW w:w="4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2F15B0" w14:textId="77777777" w:rsidR="00144565" w:rsidRDefault="00144565">
            <w:pPr>
              <w:spacing w:after="0" w:line="10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Тип прибора</w:t>
            </w:r>
          </w:p>
        </w:tc>
        <w:tc>
          <w:tcPr>
            <w:tcW w:w="2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5FAECB" w14:textId="77777777" w:rsidR="00144565" w:rsidRDefault="00144565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Класс точности</w:t>
            </w:r>
          </w:p>
        </w:tc>
      </w:tr>
      <w:tr w:rsidR="00144565" w14:paraId="15170CF0" w14:textId="77777777">
        <w:tc>
          <w:tcPr>
            <w:tcW w:w="2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A0704D" w14:textId="77777777" w:rsidR="00144565" w:rsidRDefault="00144565">
            <w:pPr>
              <w:spacing w:after="0" w:line="100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4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01129E" w14:textId="77777777" w:rsidR="00144565" w:rsidRDefault="00144565">
            <w:pPr>
              <w:spacing w:after="0" w:line="10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Амперметр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магнитоэлектрической системы.</w:t>
            </w:r>
          </w:p>
        </w:tc>
        <w:tc>
          <w:tcPr>
            <w:tcW w:w="2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33E64E" w14:textId="77777777" w:rsidR="00144565" w:rsidRDefault="00144565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144565" w14:paraId="14CAF517" w14:textId="77777777">
        <w:tc>
          <w:tcPr>
            <w:tcW w:w="2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581B6B" w14:textId="77777777" w:rsidR="00144565" w:rsidRDefault="00144565">
            <w:pPr>
              <w:spacing w:after="0" w:line="100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4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20B59B" w14:textId="77777777" w:rsidR="00144565" w:rsidRDefault="00144565">
            <w:pPr>
              <w:spacing w:after="0" w:line="10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Амперметр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магнитоэлектрической системы.</w:t>
            </w:r>
          </w:p>
        </w:tc>
        <w:tc>
          <w:tcPr>
            <w:tcW w:w="2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E3DE10" w14:textId="77777777" w:rsidR="00144565" w:rsidRDefault="00144565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1.5</w:t>
            </w:r>
          </w:p>
        </w:tc>
      </w:tr>
      <w:tr w:rsidR="00144565" w14:paraId="422D4B0D" w14:textId="77777777">
        <w:tc>
          <w:tcPr>
            <w:tcW w:w="2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292EB3" w14:textId="77777777" w:rsidR="00144565" w:rsidRDefault="00144565">
            <w:pPr>
              <w:spacing w:after="0" w:line="100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4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F15D79" w14:textId="77777777" w:rsidR="00144565" w:rsidRDefault="00144565">
            <w:pPr>
              <w:spacing w:after="0" w:line="10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Амперметр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магнитоэлектрической системы.</w:t>
            </w:r>
          </w:p>
        </w:tc>
        <w:tc>
          <w:tcPr>
            <w:tcW w:w="2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9BB9A3" w14:textId="77777777" w:rsidR="00144565" w:rsidRDefault="00144565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2.5</w:t>
            </w:r>
          </w:p>
        </w:tc>
      </w:tr>
      <w:tr w:rsidR="00144565" w14:paraId="5E3A04F4" w14:textId="77777777">
        <w:tc>
          <w:tcPr>
            <w:tcW w:w="2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A50B56" w14:textId="77777777" w:rsidR="00144565" w:rsidRDefault="00144565">
            <w:pPr>
              <w:spacing w:after="0" w:line="100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4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B0C55E" w14:textId="77777777" w:rsidR="00144565" w:rsidRDefault="00144565">
            <w:pPr>
              <w:spacing w:after="0" w:line="10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Вольтметр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магнитоэлектрической системы.</w:t>
            </w:r>
          </w:p>
        </w:tc>
        <w:tc>
          <w:tcPr>
            <w:tcW w:w="2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90B344" w14:textId="77777777" w:rsidR="00144565" w:rsidRDefault="00144565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144565" w14:paraId="10211810" w14:textId="77777777">
        <w:tc>
          <w:tcPr>
            <w:tcW w:w="2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DCE8E4" w14:textId="77777777" w:rsidR="00144565" w:rsidRDefault="00144565">
            <w:pPr>
              <w:spacing w:after="0" w:line="100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4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DF7462" w14:textId="77777777" w:rsidR="00144565" w:rsidRDefault="00144565">
            <w:pPr>
              <w:spacing w:after="0" w:line="10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Вольтметр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магнитоэлектрической системы.</w:t>
            </w:r>
          </w:p>
        </w:tc>
        <w:tc>
          <w:tcPr>
            <w:tcW w:w="2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808953" w14:textId="77777777" w:rsidR="00144565" w:rsidRDefault="00144565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1.5</w:t>
            </w:r>
          </w:p>
        </w:tc>
      </w:tr>
      <w:tr w:rsidR="00144565" w14:paraId="691F89B6" w14:textId="77777777">
        <w:tc>
          <w:tcPr>
            <w:tcW w:w="2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A4C84C" w14:textId="77777777" w:rsidR="00144565" w:rsidRDefault="00144565">
            <w:pPr>
              <w:spacing w:after="0" w:line="100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4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A4E513" w14:textId="77777777" w:rsidR="00144565" w:rsidRDefault="00144565">
            <w:pPr>
              <w:spacing w:after="0" w:line="10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Вольтметр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магнитоэлектрической системы.</w:t>
            </w:r>
          </w:p>
        </w:tc>
        <w:tc>
          <w:tcPr>
            <w:tcW w:w="2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F4DF18" w14:textId="77777777" w:rsidR="00144565" w:rsidRDefault="00144565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2.5</w:t>
            </w:r>
          </w:p>
        </w:tc>
      </w:tr>
      <w:tr w:rsidR="00FB2703" w14:paraId="73B7DF84" w14:textId="77777777">
        <w:tc>
          <w:tcPr>
            <w:tcW w:w="2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F2FDD4" w14:textId="77777777" w:rsidR="00FB2703" w:rsidRDefault="00FB2703" w:rsidP="00C66F74">
            <w:pPr>
              <w:spacing w:after="0" w:line="100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4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00B1BD" w14:textId="77777777" w:rsidR="00FB2703" w:rsidRDefault="00FB2703" w:rsidP="00FB2703">
            <w:pPr>
              <w:spacing w:after="0" w:line="10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Амперметр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электромагнитной системы.</w:t>
            </w:r>
          </w:p>
        </w:tc>
        <w:tc>
          <w:tcPr>
            <w:tcW w:w="2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AF8617" w14:textId="77777777" w:rsidR="00FB2703" w:rsidRDefault="00FB2703" w:rsidP="00C66F74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FB2703" w14:paraId="5355E3CF" w14:textId="77777777">
        <w:tc>
          <w:tcPr>
            <w:tcW w:w="2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06CFE0" w14:textId="77777777" w:rsidR="00FB2703" w:rsidRDefault="00FB2703" w:rsidP="00C66F74">
            <w:pPr>
              <w:spacing w:after="0" w:line="100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4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61A734" w14:textId="77777777" w:rsidR="00FB2703" w:rsidRDefault="00FB2703" w:rsidP="00C66F74">
            <w:pPr>
              <w:spacing w:after="0" w:line="10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Амперметр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электромагнитной системы.</w:t>
            </w:r>
          </w:p>
        </w:tc>
        <w:tc>
          <w:tcPr>
            <w:tcW w:w="2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586635" w14:textId="77777777" w:rsidR="00FB2703" w:rsidRDefault="00FB2703" w:rsidP="00C66F74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1.5</w:t>
            </w:r>
          </w:p>
        </w:tc>
      </w:tr>
      <w:tr w:rsidR="00FB2703" w14:paraId="569B810F" w14:textId="77777777">
        <w:tc>
          <w:tcPr>
            <w:tcW w:w="2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114CE6" w14:textId="77777777" w:rsidR="00FB2703" w:rsidRDefault="00FB2703" w:rsidP="00C66F74">
            <w:pPr>
              <w:spacing w:after="0" w:line="100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4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BFDF15" w14:textId="77777777" w:rsidR="00FB2703" w:rsidRDefault="00FB2703" w:rsidP="00C66F74">
            <w:pPr>
              <w:spacing w:after="0" w:line="10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Вольтметр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электромагнитной системы.</w:t>
            </w:r>
          </w:p>
        </w:tc>
        <w:tc>
          <w:tcPr>
            <w:tcW w:w="2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DE0610" w14:textId="77777777" w:rsidR="00FB2703" w:rsidRDefault="00FB2703" w:rsidP="00C66F74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FB2703" w14:paraId="4A098A03" w14:textId="77777777">
        <w:tc>
          <w:tcPr>
            <w:tcW w:w="2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B2EFFF" w14:textId="77777777" w:rsidR="00FB2703" w:rsidRDefault="00C972EB">
            <w:pPr>
              <w:spacing w:after="0" w:line="10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4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ADD16B" w14:textId="77777777" w:rsidR="00FB2703" w:rsidRDefault="00FB2703" w:rsidP="00C66F74">
            <w:pPr>
              <w:spacing w:after="0" w:line="10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Вольтметр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электромагнитной системы.</w:t>
            </w:r>
          </w:p>
        </w:tc>
        <w:tc>
          <w:tcPr>
            <w:tcW w:w="2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47D029" w14:textId="77777777" w:rsidR="00FB2703" w:rsidRDefault="00FB2703" w:rsidP="00C66F74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1.5</w:t>
            </w:r>
          </w:p>
        </w:tc>
      </w:tr>
      <w:tr w:rsidR="00FB2703" w14:paraId="1E8039AE" w14:textId="77777777">
        <w:tc>
          <w:tcPr>
            <w:tcW w:w="2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007C1D" w14:textId="77777777" w:rsidR="00FB2703" w:rsidRDefault="00C972EB">
            <w:pPr>
              <w:spacing w:after="0" w:line="100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4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A65B60" w14:textId="77777777" w:rsidR="00FB2703" w:rsidRDefault="00FB2703">
            <w:pPr>
              <w:shd w:val="clear" w:color="auto" w:fill="FFFFFF"/>
              <w:tabs>
                <w:tab w:val="left" w:pos="1565"/>
              </w:tabs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Однофазный счетчик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индукционной системы</w:t>
            </w:r>
          </w:p>
        </w:tc>
        <w:tc>
          <w:tcPr>
            <w:tcW w:w="2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0C28A5" w14:textId="77777777" w:rsidR="00FB2703" w:rsidRDefault="00FB2703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FB2703" w14:paraId="03C82136" w14:textId="77777777">
        <w:tc>
          <w:tcPr>
            <w:tcW w:w="2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3185BA" w14:textId="77777777" w:rsidR="00FB2703" w:rsidRDefault="00C972EB">
            <w:pPr>
              <w:spacing w:after="0" w:line="100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4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E40F47" w14:textId="77777777" w:rsidR="00FB2703" w:rsidRDefault="00FB2703">
            <w:pPr>
              <w:shd w:val="clear" w:color="auto" w:fill="FFFFFF"/>
              <w:tabs>
                <w:tab w:val="left" w:pos="1565"/>
              </w:tabs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Однофазный счетчик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индукционной системы</w:t>
            </w:r>
          </w:p>
        </w:tc>
        <w:tc>
          <w:tcPr>
            <w:tcW w:w="26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2B0768" w14:textId="77777777" w:rsidR="00FB2703" w:rsidRDefault="00FB2703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1.5</w:t>
            </w:r>
          </w:p>
        </w:tc>
      </w:tr>
    </w:tbl>
    <w:p w14:paraId="2FAED4FB" w14:textId="77777777" w:rsidR="00497367" w:rsidRDefault="00497367">
      <w:pPr>
        <w:rPr>
          <w:rFonts w:ascii="Times New Roman" w:hAnsi="Times New Roman"/>
          <w:b/>
          <w:sz w:val="28"/>
          <w:szCs w:val="28"/>
        </w:rPr>
      </w:pPr>
    </w:p>
    <w:p w14:paraId="612D7C25" w14:textId="77777777" w:rsidR="00144565" w:rsidRDefault="00144565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2.2.</w:t>
      </w:r>
      <w:r>
        <w:rPr>
          <w:rFonts w:ascii="Times New Roman" w:eastAsia="Times New Roman" w:hAnsi="Times New Roman"/>
          <w:b/>
          <w:sz w:val="28"/>
          <w:szCs w:val="28"/>
        </w:rPr>
        <w:t xml:space="preserve"> Пакет экзаменатора</w:t>
      </w:r>
    </w:p>
    <w:p w14:paraId="290084EA" w14:textId="77777777" w:rsidR="00144565" w:rsidRDefault="00144565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8"/>
          <w:szCs w:val="28"/>
        </w:rPr>
        <w:t>Показатели оценки результатов освоения программы профессионального модуля</w:t>
      </w:r>
      <w:r>
        <w:rPr>
          <w:rFonts w:ascii="Times New Roman" w:hAnsi="Times New Roman"/>
          <w:sz w:val="28"/>
          <w:szCs w:val="28"/>
        </w:rPr>
        <w:t>.</w:t>
      </w:r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2802"/>
        <w:gridCol w:w="1897"/>
        <w:gridCol w:w="4825"/>
      </w:tblGrid>
      <w:tr w:rsidR="00144565" w14:paraId="1CE12D29" w14:textId="77777777">
        <w:trPr>
          <w:jc w:val="center"/>
        </w:trPr>
        <w:tc>
          <w:tcPr>
            <w:tcW w:w="2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F7C6F3" w14:textId="77777777" w:rsidR="00144565" w:rsidRDefault="00144565" w:rsidP="00391021">
            <w:pPr>
              <w:spacing w:after="0" w:line="240" w:lineRule="exac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Номер и краткое содержание задания</w:t>
            </w:r>
          </w:p>
        </w:tc>
        <w:tc>
          <w:tcPr>
            <w:tcW w:w="1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9805C3" w14:textId="77777777" w:rsidR="00144565" w:rsidRDefault="00144565" w:rsidP="00391021">
            <w:pPr>
              <w:spacing w:after="0" w:line="240" w:lineRule="exac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Оцениваемые компетенции</w:t>
            </w:r>
          </w:p>
        </w:tc>
        <w:tc>
          <w:tcPr>
            <w:tcW w:w="4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21C722" w14:textId="77777777" w:rsidR="00144565" w:rsidRDefault="00144565" w:rsidP="00391021">
            <w:pPr>
              <w:spacing w:after="0" w:line="240" w:lineRule="exact"/>
              <w:jc w:val="center"/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Показатели оценки результата (требования к выполнению задания)</w:t>
            </w:r>
          </w:p>
        </w:tc>
      </w:tr>
      <w:tr w:rsidR="00144565" w14:paraId="75D63358" w14:textId="77777777" w:rsidTr="00581B03">
        <w:trPr>
          <w:trHeight w:val="1619"/>
          <w:jc w:val="center"/>
        </w:trPr>
        <w:tc>
          <w:tcPr>
            <w:tcW w:w="2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8E2E27" w14:textId="77777777" w:rsidR="00144565" w:rsidRPr="00581B03" w:rsidRDefault="00144565" w:rsidP="00581B03">
            <w:pPr>
              <w:spacing w:after="0" w:line="240" w:lineRule="exact"/>
              <w:ind w:right="-90"/>
              <w:rPr>
                <w:rFonts w:ascii="Times New Roman" w:hAnsi="Times New Roman"/>
                <w:sz w:val="24"/>
                <w:szCs w:val="24"/>
              </w:rPr>
            </w:pPr>
            <w:r w:rsidRPr="00581B03">
              <w:rPr>
                <w:rFonts w:ascii="Times New Roman" w:hAnsi="Times New Roman"/>
                <w:sz w:val="24"/>
                <w:szCs w:val="24"/>
              </w:rPr>
              <w:t xml:space="preserve">Задание №1.  </w:t>
            </w:r>
          </w:p>
          <w:p w14:paraId="3A8D40BF" w14:textId="77777777" w:rsidR="00581B03" w:rsidRPr="00581B03" w:rsidRDefault="00581B03" w:rsidP="00581B03">
            <w:pPr>
              <w:spacing w:after="0" w:line="240" w:lineRule="exact"/>
              <w:rPr>
                <w:rFonts w:ascii="Times New Roman" w:hAnsi="Times New Roman"/>
                <w:sz w:val="24"/>
                <w:szCs w:val="24"/>
              </w:rPr>
            </w:pPr>
            <w:r w:rsidRPr="00581B03">
              <w:rPr>
                <w:rFonts w:ascii="Times New Roman" w:hAnsi="Times New Roman"/>
                <w:sz w:val="24"/>
                <w:szCs w:val="24"/>
              </w:rPr>
              <w:t>Оцените годность поверяемого прибора.</w:t>
            </w:r>
          </w:p>
          <w:p w14:paraId="57F9AA2A" w14:textId="77777777" w:rsidR="00144565" w:rsidRPr="00581B03" w:rsidRDefault="00144565" w:rsidP="00581B03">
            <w:pPr>
              <w:spacing w:after="0" w:line="240" w:lineRule="exact"/>
              <w:ind w:left="-55" w:right="-108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14:paraId="2001F1BD" w14:textId="77777777" w:rsidR="00144565" w:rsidRPr="00581B03" w:rsidRDefault="00144565" w:rsidP="00581B03">
            <w:pPr>
              <w:spacing w:after="0" w:line="240" w:lineRule="exact"/>
              <w:ind w:right="-108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A3A965" w14:textId="77777777" w:rsidR="00144565" w:rsidRDefault="00144565" w:rsidP="00391021">
            <w:pPr>
              <w:spacing w:after="0" w:line="240" w:lineRule="exact"/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t>ПК 1.1</w:t>
            </w:r>
          </w:p>
        </w:tc>
        <w:tc>
          <w:tcPr>
            <w:tcW w:w="4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A630F9" w14:textId="77777777" w:rsidR="00144565" w:rsidRPr="00DD14D8" w:rsidRDefault="00144565" w:rsidP="00391021">
            <w:pPr>
              <w:pStyle w:val="19"/>
              <w:spacing w:after="0" w:line="240" w:lineRule="exact"/>
              <w:ind w:left="0"/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t>Расчет погрешности функционирования.</w:t>
            </w:r>
          </w:p>
          <w:p w14:paraId="6CB1C3E1" w14:textId="77777777" w:rsidR="00144565" w:rsidRDefault="00144565" w:rsidP="00391021">
            <w:pPr>
              <w:pStyle w:val="19"/>
              <w:spacing w:after="0" w:line="240" w:lineRule="exact"/>
              <w:ind w:left="0"/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t>Расчет систематической составляющей погрешности.</w:t>
            </w:r>
          </w:p>
          <w:p w14:paraId="7AB47FA7" w14:textId="77777777" w:rsidR="00144565" w:rsidRDefault="00144565" w:rsidP="00391021">
            <w:pPr>
              <w:pStyle w:val="19"/>
              <w:spacing w:after="0" w:line="240" w:lineRule="exact"/>
              <w:ind w:left="0"/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t>Расчет случайной составляющей погрешности.</w:t>
            </w:r>
          </w:p>
          <w:p w14:paraId="79921FAD" w14:textId="77777777" w:rsidR="00144565" w:rsidRDefault="00144565" w:rsidP="00391021">
            <w:pPr>
              <w:pStyle w:val="19"/>
              <w:spacing w:after="0" w:line="240" w:lineRule="exact"/>
              <w:ind w:left="0"/>
            </w:pPr>
            <w:r>
              <w:rPr>
                <w:rFonts w:ascii="Times New Roman" w:eastAsia="Calibri" w:hAnsi="Times New Roman"/>
                <w:sz w:val="24"/>
                <w:szCs w:val="24"/>
              </w:rPr>
              <w:t>Анализ результатов согласно методике оценивания.</w:t>
            </w:r>
          </w:p>
        </w:tc>
      </w:tr>
      <w:tr w:rsidR="00144565" w14:paraId="6302DD26" w14:textId="77777777">
        <w:trPr>
          <w:trHeight w:val="286"/>
          <w:jc w:val="center"/>
        </w:trPr>
        <w:tc>
          <w:tcPr>
            <w:tcW w:w="2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7CAEC8" w14:textId="77777777" w:rsidR="00144565" w:rsidRDefault="00144565" w:rsidP="00391021">
            <w:pPr>
              <w:spacing w:after="0" w:line="240" w:lineRule="exact"/>
              <w:ind w:right="-9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Задание №2.  </w:t>
            </w:r>
          </w:p>
          <w:p w14:paraId="0B49F338" w14:textId="77777777" w:rsidR="00144565" w:rsidRDefault="00144565" w:rsidP="00391021">
            <w:pPr>
              <w:spacing w:after="0" w:line="240" w:lineRule="exact"/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Выбор прибора по характеристикам для измерения  заданного тока.</w:t>
            </w:r>
          </w:p>
        </w:tc>
        <w:tc>
          <w:tcPr>
            <w:tcW w:w="1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04668A" w14:textId="77777777" w:rsidR="00144565" w:rsidRDefault="00144565" w:rsidP="00391021">
            <w:pPr>
              <w:spacing w:after="0" w:line="240" w:lineRule="exac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t>ПК 1.2</w:t>
            </w:r>
          </w:p>
        </w:tc>
        <w:tc>
          <w:tcPr>
            <w:tcW w:w="4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DE82A4" w14:textId="77777777" w:rsidR="00144565" w:rsidRDefault="00144565" w:rsidP="00391021">
            <w:pPr>
              <w:tabs>
                <w:tab w:val="left" w:pos="319"/>
              </w:tabs>
              <w:spacing w:after="0" w:line="240" w:lineRule="exac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Определение и сравнение  пределов допускаемой основной относительной погрешности амперметров.</w:t>
            </w:r>
          </w:p>
          <w:p w14:paraId="3146A47F" w14:textId="77777777" w:rsidR="00144565" w:rsidRDefault="00144565" w:rsidP="00391021">
            <w:pPr>
              <w:spacing w:after="0" w:line="240" w:lineRule="exac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Определение методической погрешности применения каждого амперметра с учетом R</w:t>
            </w:r>
            <w:r>
              <w:rPr>
                <w:rFonts w:ascii="Times New Roman" w:hAnsi="Times New Roman"/>
                <w:sz w:val="24"/>
                <w:szCs w:val="24"/>
                <w:vertAlign w:val="subscript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  и R</w:t>
            </w:r>
            <w:r>
              <w:rPr>
                <w:rFonts w:ascii="Times New Roman" w:hAnsi="Times New Roman"/>
                <w:sz w:val="24"/>
                <w:szCs w:val="24"/>
                <w:vertAlign w:val="subscript"/>
              </w:rPr>
              <w:t>Н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   и выбор по критерию.</w:t>
            </w:r>
          </w:p>
          <w:p w14:paraId="7E216A95" w14:textId="77777777" w:rsidR="00144565" w:rsidRDefault="00144565" w:rsidP="00391021">
            <w:pPr>
              <w:spacing w:after="0" w:line="240" w:lineRule="exact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Определение мощности, потребляемой измерительным прибором  Р</w:t>
            </w:r>
            <w:r>
              <w:rPr>
                <w:rFonts w:ascii="Times New Roman" w:hAnsi="Times New Roman"/>
                <w:sz w:val="24"/>
                <w:szCs w:val="24"/>
                <w:vertAlign w:val="subscript"/>
              </w:rPr>
              <w:t xml:space="preserve">А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и нагрузкой Р</w:t>
            </w:r>
            <w:r>
              <w:rPr>
                <w:rFonts w:ascii="Times New Roman" w:hAnsi="Times New Roman"/>
                <w:sz w:val="24"/>
                <w:szCs w:val="24"/>
                <w:vertAlign w:val="subscript"/>
              </w:rPr>
              <w:t>Н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. </w:t>
            </w:r>
          </w:p>
        </w:tc>
      </w:tr>
      <w:tr w:rsidR="00144565" w14:paraId="4695BDB8" w14:textId="77777777" w:rsidTr="00391021">
        <w:trPr>
          <w:trHeight w:val="2190"/>
          <w:jc w:val="center"/>
        </w:trPr>
        <w:tc>
          <w:tcPr>
            <w:tcW w:w="2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EAE0EE" w14:textId="77777777" w:rsidR="00144565" w:rsidRDefault="00144565" w:rsidP="00391021">
            <w:pPr>
              <w:spacing w:after="0" w:line="24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Задание №3 </w:t>
            </w:r>
          </w:p>
          <w:p w14:paraId="70C3FA67" w14:textId="77777777" w:rsidR="00144565" w:rsidRDefault="00144565" w:rsidP="00391021">
            <w:pPr>
              <w:spacing w:after="0" w:line="240" w:lineRule="exact"/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Выполнение поверки электроизмерительного прибора методом сличения.</w:t>
            </w:r>
          </w:p>
        </w:tc>
        <w:tc>
          <w:tcPr>
            <w:tcW w:w="1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6A29A5" w14:textId="77777777" w:rsidR="00144565" w:rsidRDefault="00144565" w:rsidP="00391021">
            <w:pPr>
              <w:spacing w:after="0" w:line="240" w:lineRule="exact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sz w:val="24"/>
                <w:szCs w:val="24"/>
              </w:rPr>
              <w:t>ПК 1.3;</w:t>
            </w:r>
          </w:p>
        </w:tc>
        <w:tc>
          <w:tcPr>
            <w:tcW w:w="4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CC6BE4" w14:textId="77777777" w:rsidR="00144565" w:rsidRDefault="00144565" w:rsidP="00391021">
            <w:pPr>
              <w:spacing w:after="0" w:line="240" w:lineRule="exact"/>
              <w:ind w:left="-43" w:firstLine="18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Выбор и обоснование выбора образцового прибора.</w:t>
            </w:r>
          </w:p>
          <w:p w14:paraId="0553F893" w14:textId="77777777" w:rsidR="00144565" w:rsidRDefault="00144565" w:rsidP="00391021">
            <w:pPr>
              <w:spacing w:after="0" w:line="240" w:lineRule="exact"/>
              <w:ind w:left="-43" w:firstLine="18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Выполнение чертежа  схемы электрической принципиальной поверки прибора в соответствии с ЕСКД.</w:t>
            </w:r>
          </w:p>
          <w:p w14:paraId="0173E4B7" w14:textId="77777777" w:rsidR="00144565" w:rsidRDefault="00144565" w:rsidP="00391021">
            <w:pPr>
              <w:spacing w:after="0" w:line="240" w:lineRule="exact"/>
              <w:ind w:left="-43" w:firstLine="18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Сборка поверочной схемы.</w:t>
            </w:r>
          </w:p>
          <w:p w14:paraId="5619F4A1" w14:textId="77777777" w:rsidR="00144565" w:rsidRDefault="00144565" w:rsidP="00391021">
            <w:pPr>
              <w:spacing w:after="0" w:line="240" w:lineRule="exact"/>
              <w:ind w:left="-43" w:firstLine="18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Проведение измерений.</w:t>
            </w:r>
          </w:p>
          <w:p w14:paraId="3CCAAE83" w14:textId="77777777" w:rsidR="00144565" w:rsidRDefault="00144565" w:rsidP="00391021">
            <w:pPr>
              <w:spacing w:after="0" w:line="240" w:lineRule="exact"/>
              <w:ind w:left="-43" w:firstLine="180"/>
              <w:jc w:val="both"/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Выполнение расчетов и анализ результатов.</w:t>
            </w:r>
          </w:p>
        </w:tc>
      </w:tr>
    </w:tbl>
    <w:p w14:paraId="799C056C" w14:textId="77777777" w:rsidR="00144565" w:rsidRDefault="00144565">
      <w:pPr>
        <w:spacing w:after="0" w:line="360" w:lineRule="auto"/>
        <w:rPr>
          <w:rFonts w:ascii="Times New Roman" w:eastAsia="Calibri" w:hAnsi="Times New Roman"/>
          <w:b/>
          <w:color w:val="000000"/>
          <w:sz w:val="28"/>
          <w:szCs w:val="28"/>
        </w:rPr>
      </w:pPr>
    </w:p>
    <w:p w14:paraId="7188E84F" w14:textId="77777777" w:rsidR="00144565" w:rsidRDefault="00144565">
      <w:pPr>
        <w:spacing w:after="0" w:line="360" w:lineRule="auto"/>
        <w:rPr>
          <w:rFonts w:ascii="Times New Roman" w:hAnsi="Times New Roman"/>
          <w:color w:val="00000A"/>
        </w:rPr>
      </w:pPr>
      <w:r>
        <w:rPr>
          <w:rFonts w:ascii="Times New Roman" w:eastAsia="Calibri" w:hAnsi="Times New Roman"/>
          <w:b/>
          <w:color w:val="000000"/>
          <w:sz w:val="28"/>
          <w:szCs w:val="28"/>
          <w:lang w:val="en-US"/>
        </w:rPr>
        <w:t>III</w:t>
      </w:r>
      <w:r>
        <w:rPr>
          <w:rFonts w:ascii="Times New Roman" w:eastAsia="Calibri" w:hAnsi="Times New Roman"/>
          <w:b/>
          <w:color w:val="000000"/>
          <w:sz w:val="28"/>
          <w:szCs w:val="28"/>
        </w:rPr>
        <w:t>. Инструментарий для осуществления контроля  приобретения  практического опыта</w:t>
      </w:r>
    </w:p>
    <w:p w14:paraId="2C450414" w14:textId="77777777" w:rsidR="00144565" w:rsidRDefault="00144565">
      <w:pPr>
        <w:pStyle w:val="1"/>
        <w:spacing w:before="0" w:line="360" w:lineRule="auto"/>
        <w:rPr>
          <w:rFonts w:ascii="Times New Roman" w:hAnsi="Times New Roman"/>
          <w:b w:val="0"/>
          <w:color w:val="00000A"/>
          <w:sz w:val="24"/>
          <w:szCs w:val="24"/>
        </w:rPr>
      </w:pPr>
      <w:r>
        <w:rPr>
          <w:rFonts w:ascii="Times New Roman" w:hAnsi="Times New Roman"/>
          <w:color w:val="00000A"/>
        </w:rPr>
        <w:t>Контроль приобретения практического опыта при освоении ВПД:</w:t>
      </w:r>
    </w:p>
    <w:tbl>
      <w:tblPr>
        <w:tblW w:w="0" w:type="auto"/>
        <w:tblInd w:w="109" w:type="dxa"/>
        <w:tblLayout w:type="fixed"/>
        <w:tblLook w:val="0000" w:firstRow="0" w:lastRow="0" w:firstColumn="0" w:lastColumn="0" w:noHBand="0" w:noVBand="0"/>
      </w:tblPr>
      <w:tblGrid>
        <w:gridCol w:w="1699"/>
        <w:gridCol w:w="2694"/>
        <w:gridCol w:w="2866"/>
        <w:gridCol w:w="2420"/>
      </w:tblGrid>
      <w:tr w:rsidR="00144565" w14:paraId="6159B24E" w14:textId="77777777"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BA43F6" w14:textId="77777777" w:rsidR="00144565" w:rsidRDefault="00144565" w:rsidP="00DA3987">
            <w:pPr>
              <w:pStyle w:val="1"/>
              <w:spacing w:before="0" w:line="240" w:lineRule="exact"/>
              <w:jc w:val="center"/>
              <w:rPr>
                <w:rFonts w:ascii="Times New Roman" w:hAnsi="Times New Roman"/>
                <w:b w:val="0"/>
                <w:color w:val="00000A"/>
                <w:sz w:val="24"/>
                <w:szCs w:val="24"/>
              </w:rPr>
            </w:pPr>
            <w:r>
              <w:rPr>
                <w:rFonts w:ascii="Times New Roman" w:hAnsi="Times New Roman"/>
                <w:b w:val="0"/>
                <w:color w:val="00000A"/>
                <w:sz w:val="24"/>
                <w:szCs w:val="24"/>
              </w:rPr>
              <w:t>Требования к практическому опыту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CE2641" w14:textId="77777777" w:rsidR="00144565" w:rsidRDefault="00144565" w:rsidP="00DA3987">
            <w:pPr>
              <w:pStyle w:val="1"/>
              <w:spacing w:before="0" w:line="240" w:lineRule="exact"/>
              <w:jc w:val="center"/>
              <w:rPr>
                <w:rFonts w:ascii="Times New Roman" w:hAnsi="Times New Roman"/>
                <w:b w:val="0"/>
                <w:color w:val="00000A"/>
                <w:sz w:val="24"/>
                <w:szCs w:val="24"/>
              </w:rPr>
            </w:pPr>
            <w:r>
              <w:rPr>
                <w:rFonts w:ascii="Times New Roman" w:hAnsi="Times New Roman"/>
                <w:b w:val="0"/>
                <w:color w:val="00000A"/>
                <w:sz w:val="24"/>
                <w:szCs w:val="24"/>
              </w:rPr>
              <w:t>Коды и наименование формируемых профессиональных и общих компетенций</w:t>
            </w:r>
          </w:p>
        </w:tc>
        <w:tc>
          <w:tcPr>
            <w:tcW w:w="2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9E8F69" w14:textId="77777777" w:rsidR="00144565" w:rsidRDefault="00144565" w:rsidP="00DA3987">
            <w:pPr>
              <w:pStyle w:val="1"/>
              <w:spacing w:before="0" w:line="240" w:lineRule="exact"/>
              <w:jc w:val="center"/>
              <w:rPr>
                <w:rFonts w:ascii="Times New Roman" w:eastAsia="Times New Roman" w:hAnsi="Times New Roman"/>
                <w:kern w:val="1"/>
                <w:sz w:val="24"/>
                <w:szCs w:val="24"/>
              </w:rPr>
            </w:pPr>
            <w:r>
              <w:rPr>
                <w:rFonts w:ascii="Times New Roman" w:hAnsi="Times New Roman"/>
                <w:b w:val="0"/>
                <w:color w:val="00000A"/>
                <w:sz w:val="24"/>
                <w:szCs w:val="24"/>
              </w:rPr>
              <w:t>Виды и объем работ на учебной и производственной практике, и условия выполнения (МТБ)</w:t>
            </w:r>
          </w:p>
        </w:tc>
        <w:tc>
          <w:tcPr>
            <w:tcW w:w="2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F09C77" w14:textId="77777777" w:rsidR="00144565" w:rsidRDefault="00144565" w:rsidP="00DA3987">
            <w:pPr>
              <w:spacing w:after="0" w:line="240" w:lineRule="exact"/>
              <w:rPr>
                <w:rFonts w:ascii="Times New Roman" w:hAnsi="Times New Roman"/>
                <w:color w:val="00000A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kern w:val="1"/>
                <w:sz w:val="24"/>
                <w:szCs w:val="24"/>
              </w:rPr>
              <w:t>Документ, подтверждающий качество выполнения работ</w:t>
            </w:r>
          </w:p>
          <w:p w14:paraId="0BAF5B99" w14:textId="77777777" w:rsidR="00144565" w:rsidRDefault="00144565" w:rsidP="00DA3987">
            <w:pPr>
              <w:pStyle w:val="1"/>
              <w:spacing w:before="0" w:line="240" w:lineRule="exact"/>
              <w:jc w:val="center"/>
              <w:rPr>
                <w:rFonts w:ascii="Times New Roman" w:hAnsi="Times New Roman"/>
                <w:b w:val="0"/>
                <w:color w:val="00000A"/>
                <w:sz w:val="24"/>
                <w:szCs w:val="24"/>
              </w:rPr>
            </w:pPr>
          </w:p>
        </w:tc>
      </w:tr>
      <w:tr w:rsidR="00144565" w14:paraId="4FDCCE16" w14:textId="77777777">
        <w:trPr>
          <w:trHeight w:val="222"/>
        </w:trPr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1A3D3E" w14:textId="77777777" w:rsidR="00144565" w:rsidRDefault="00144565" w:rsidP="00DA3987">
            <w:pPr>
              <w:pStyle w:val="1"/>
              <w:spacing w:before="0" w:line="240" w:lineRule="exact"/>
              <w:jc w:val="center"/>
              <w:rPr>
                <w:rFonts w:ascii="Times New Roman" w:hAnsi="Times New Roman"/>
                <w:b w:val="0"/>
                <w:color w:val="00000A"/>
                <w:sz w:val="24"/>
                <w:szCs w:val="24"/>
              </w:rPr>
            </w:pPr>
            <w:r>
              <w:rPr>
                <w:rFonts w:ascii="Times New Roman" w:hAnsi="Times New Roman"/>
                <w:b w:val="0"/>
                <w:color w:val="00000A"/>
                <w:sz w:val="24"/>
                <w:szCs w:val="24"/>
              </w:rPr>
              <w:t>1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AC4460" w14:textId="77777777" w:rsidR="00144565" w:rsidRDefault="00144565" w:rsidP="00DA3987">
            <w:pPr>
              <w:pStyle w:val="1"/>
              <w:spacing w:before="0" w:line="240" w:lineRule="exact"/>
              <w:jc w:val="center"/>
              <w:rPr>
                <w:rFonts w:ascii="Times New Roman" w:hAnsi="Times New Roman"/>
                <w:b w:val="0"/>
                <w:color w:val="00000A"/>
                <w:sz w:val="24"/>
                <w:szCs w:val="24"/>
              </w:rPr>
            </w:pPr>
            <w:r>
              <w:rPr>
                <w:rFonts w:ascii="Times New Roman" w:hAnsi="Times New Roman"/>
                <w:b w:val="0"/>
                <w:color w:val="00000A"/>
                <w:sz w:val="24"/>
                <w:szCs w:val="24"/>
              </w:rPr>
              <w:t>2</w:t>
            </w:r>
          </w:p>
        </w:tc>
        <w:tc>
          <w:tcPr>
            <w:tcW w:w="2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C7C9FB" w14:textId="77777777" w:rsidR="00144565" w:rsidRDefault="00144565" w:rsidP="00DA3987">
            <w:pPr>
              <w:pStyle w:val="1"/>
              <w:spacing w:before="0" w:line="240" w:lineRule="exact"/>
              <w:jc w:val="center"/>
              <w:rPr>
                <w:rFonts w:ascii="Times New Roman" w:hAnsi="Times New Roman"/>
                <w:b w:val="0"/>
                <w:color w:val="00000A"/>
                <w:sz w:val="24"/>
                <w:szCs w:val="24"/>
              </w:rPr>
            </w:pPr>
            <w:r>
              <w:rPr>
                <w:rFonts w:ascii="Times New Roman" w:hAnsi="Times New Roman"/>
                <w:b w:val="0"/>
                <w:color w:val="00000A"/>
                <w:sz w:val="24"/>
                <w:szCs w:val="24"/>
              </w:rPr>
              <w:t>3</w:t>
            </w:r>
          </w:p>
        </w:tc>
        <w:tc>
          <w:tcPr>
            <w:tcW w:w="2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9C5103" w14:textId="77777777" w:rsidR="00144565" w:rsidRDefault="00144565" w:rsidP="00DA3987">
            <w:pPr>
              <w:pStyle w:val="1"/>
              <w:spacing w:before="0" w:line="240" w:lineRule="exact"/>
              <w:jc w:val="center"/>
            </w:pPr>
            <w:r>
              <w:rPr>
                <w:rFonts w:ascii="Times New Roman" w:hAnsi="Times New Roman"/>
                <w:b w:val="0"/>
                <w:color w:val="00000A"/>
                <w:sz w:val="24"/>
                <w:szCs w:val="24"/>
              </w:rPr>
              <w:t>4</w:t>
            </w:r>
          </w:p>
        </w:tc>
      </w:tr>
      <w:tr w:rsidR="00144565" w14:paraId="101DEA54" w14:textId="77777777">
        <w:tc>
          <w:tcPr>
            <w:tcW w:w="1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DB0558" w14:textId="77777777" w:rsidR="00144565" w:rsidRDefault="00144565" w:rsidP="00DA3987">
            <w:pPr>
              <w:pStyle w:val="Style1"/>
              <w:widowControl/>
              <w:spacing w:line="240" w:lineRule="exact"/>
              <w:rPr>
                <w:color w:val="00000A"/>
              </w:rPr>
            </w:pPr>
            <w:r>
              <w:t>проведения измерений различных видов, произведения</w:t>
            </w:r>
            <w:r>
              <w:rPr>
                <w:rStyle w:val="FontStyle11"/>
                <w:sz w:val="24"/>
                <w:szCs w:val="24"/>
              </w:rPr>
              <w:t xml:space="preserve"> подключения приборов;</w:t>
            </w:r>
          </w:p>
          <w:p w14:paraId="4168FBA0" w14:textId="77777777" w:rsidR="00144565" w:rsidRDefault="00144565" w:rsidP="00DA3987">
            <w:pPr>
              <w:pStyle w:val="1"/>
              <w:spacing w:before="0" w:line="240" w:lineRule="exact"/>
              <w:jc w:val="center"/>
              <w:rPr>
                <w:rFonts w:ascii="Times New Roman" w:hAnsi="Times New Roman"/>
                <w:color w:val="00000A"/>
                <w:sz w:val="24"/>
                <w:szCs w:val="24"/>
              </w:rPr>
            </w:pP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8A1039" w14:textId="77777777" w:rsidR="00144565" w:rsidRPr="00C143D6" w:rsidRDefault="00144565" w:rsidP="00DA3987">
            <w:pPr>
              <w:pStyle w:val="21"/>
              <w:widowControl w:val="0"/>
              <w:spacing w:line="240" w:lineRule="exact"/>
              <w:ind w:left="0" w:firstLine="61"/>
              <w:jc w:val="both"/>
              <w:rPr>
                <w:rFonts w:ascii="Times New Roman" w:hAnsi="Times New Roman" w:cs="Times New Roman"/>
                <w:bCs/>
                <w:szCs w:val="24"/>
              </w:rPr>
            </w:pPr>
            <w:bookmarkStart w:id="1" w:name="sub_531"/>
            <w:bookmarkStart w:id="2" w:name="sub_5223"/>
            <w:r w:rsidRPr="00C143D6">
              <w:rPr>
                <w:rFonts w:ascii="Times New Roman" w:hAnsi="Times New Roman" w:cs="Times New Roman"/>
                <w:bCs/>
                <w:szCs w:val="24"/>
              </w:rPr>
              <w:t>ПК 1.1. Проводить анализ работоспособности измерительных приборов и средств автоматизации</w:t>
            </w:r>
            <w:r w:rsidRPr="00C143D6">
              <w:rPr>
                <w:rFonts w:ascii="Times New Roman" w:hAnsi="Times New Roman" w:cs="Times New Roman"/>
                <w:szCs w:val="24"/>
              </w:rPr>
              <w:t>.</w:t>
            </w:r>
          </w:p>
          <w:p w14:paraId="129D5884" w14:textId="77777777" w:rsidR="00144565" w:rsidRPr="00C143D6" w:rsidRDefault="00144565" w:rsidP="00DA3987">
            <w:pPr>
              <w:pStyle w:val="21"/>
              <w:widowControl w:val="0"/>
              <w:spacing w:line="240" w:lineRule="exact"/>
              <w:ind w:left="0" w:firstLine="61"/>
              <w:jc w:val="both"/>
              <w:rPr>
                <w:rFonts w:ascii="Times New Roman" w:hAnsi="Times New Roman" w:cs="Times New Roman"/>
                <w:bCs/>
                <w:szCs w:val="24"/>
              </w:rPr>
            </w:pPr>
            <w:r w:rsidRPr="00C143D6">
              <w:rPr>
                <w:rFonts w:ascii="Times New Roman" w:hAnsi="Times New Roman" w:cs="Times New Roman"/>
                <w:bCs/>
                <w:szCs w:val="24"/>
              </w:rPr>
              <w:t>ПК 1.2. Диагностировать измерительные приборы и средства автоматического управления.</w:t>
            </w:r>
          </w:p>
          <w:p w14:paraId="39597288" w14:textId="77777777" w:rsidR="00144565" w:rsidRPr="00C143D6" w:rsidRDefault="00144565" w:rsidP="00DA3987">
            <w:pPr>
              <w:pStyle w:val="21"/>
              <w:widowControl w:val="0"/>
              <w:spacing w:line="240" w:lineRule="exact"/>
              <w:ind w:left="0" w:firstLine="61"/>
              <w:jc w:val="both"/>
              <w:rPr>
                <w:rFonts w:ascii="Times New Roman" w:hAnsi="Times New Roman" w:cs="Times New Roman"/>
                <w:szCs w:val="24"/>
              </w:rPr>
            </w:pPr>
            <w:r w:rsidRPr="00C143D6">
              <w:rPr>
                <w:rFonts w:ascii="Times New Roman" w:hAnsi="Times New Roman" w:cs="Times New Roman"/>
                <w:bCs/>
                <w:szCs w:val="24"/>
              </w:rPr>
              <w:t>ПК 1.3. Производить поверку измерительных приборов и средств автоматизации.</w:t>
            </w:r>
          </w:p>
          <w:p w14:paraId="378B962F" w14:textId="77777777" w:rsidR="00144565" w:rsidRPr="00C143D6" w:rsidRDefault="00144565" w:rsidP="00DA3987">
            <w:pPr>
              <w:spacing w:after="0" w:line="240" w:lineRule="exact"/>
              <w:ind w:left="-49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bookmarkStart w:id="3" w:name="sub_532"/>
            <w:bookmarkEnd w:id="1"/>
            <w:r w:rsidRPr="00C143D6">
              <w:rPr>
                <w:rFonts w:ascii="Times New Roman" w:eastAsia="Times New Roman" w:hAnsi="Times New Roman"/>
                <w:sz w:val="24"/>
                <w:szCs w:val="24"/>
              </w:rPr>
              <w:t>ОК 2. Организовывать собственную деятельность, определять методы и способы выполнения профессиональных задач, оценивать их эффективность и качество.</w:t>
            </w:r>
          </w:p>
          <w:p w14:paraId="010D6D8F" w14:textId="77777777" w:rsidR="006619C9" w:rsidRPr="00C143D6" w:rsidRDefault="00144565" w:rsidP="00DA3987">
            <w:pPr>
              <w:spacing w:after="0" w:line="240" w:lineRule="exact"/>
              <w:ind w:left="-49" w:right="-80"/>
              <w:jc w:val="both"/>
              <w:rPr>
                <w:rFonts w:ascii="Times New Roman" w:hAnsi="Times New Roman"/>
                <w:sz w:val="24"/>
                <w:szCs w:val="24"/>
              </w:rPr>
            </w:pPr>
            <w:bookmarkStart w:id="4" w:name="sub_533"/>
            <w:bookmarkEnd w:id="3"/>
            <w:r w:rsidRPr="00C143D6">
              <w:rPr>
                <w:rFonts w:ascii="Times New Roman" w:eastAsia="Times New Roman" w:hAnsi="Times New Roman"/>
                <w:sz w:val="24"/>
                <w:szCs w:val="24"/>
              </w:rPr>
              <w:t xml:space="preserve">ОК 3. </w:t>
            </w:r>
            <w:r w:rsidR="006619C9" w:rsidRPr="00C143D6">
              <w:rPr>
                <w:rFonts w:ascii="Times New Roman" w:hAnsi="Times New Roman"/>
                <w:sz w:val="24"/>
                <w:szCs w:val="24"/>
              </w:rPr>
              <w:t xml:space="preserve">Принимать решения в стандартных и в нестандартных </w:t>
            </w:r>
            <w:r w:rsidR="006619C9" w:rsidRPr="00C143D6">
              <w:rPr>
                <w:rFonts w:ascii="Times New Roman" w:hAnsi="Times New Roman"/>
                <w:sz w:val="24"/>
                <w:szCs w:val="24"/>
              </w:rPr>
              <w:lastRenderedPageBreak/>
              <w:t>ситуациях и нести за них ответственность.</w:t>
            </w:r>
            <w:bookmarkStart w:id="5" w:name="sub_534"/>
            <w:bookmarkEnd w:id="4"/>
          </w:p>
          <w:p w14:paraId="7B30AA50" w14:textId="77777777" w:rsidR="00144565" w:rsidRPr="00C143D6" w:rsidRDefault="00144565" w:rsidP="00DA3987">
            <w:pPr>
              <w:spacing w:after="0" w:line="240" w:lineRule="exact"/>
              <w:ind w:left="-49" w:right="-8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143D6">
              <w:rPr>
                <w:rFonts w:ascii="Times New Roman" w:eastAsia="Times New Roman" w:hAnsi="Times New Roman"/>
                <w:sz w:val="24"/>
                <w:szCs w:val="24"/>
              </w:rPr>
              <w:t xml:space="preserve">ОК 4. </w:t>
            </w:r>
            <w:r w:rsidR="006619C9" w:rsidRPr="00C143D6">
              <w:rPr>
                <w:rFonts w:ascii="Times New Roman" w:hAnsi="Times New Roman"/>
                <w:sz w:val="24"/>
                <w:szCs w:val="24"/>
              </w:rPr>
              <w:t>Осуществлять поиск и использование информации, необходимой для эффективного выполнения профессиональных задач, профессионального и личностного развития.</w:t>
            </w:r>
          </w:p>
          <w:p w14:paraId="1502B514" w14:textId="77777777" w:rsidR="006619C9" w:rsidRPr="00C143D6" w:rsidRDefault="00144565" w:rsidP="00DA3987">
            <w:pPr>
              <w:spacing w:after="0" w:line="240" w:lineRule="exact"/>
              <w:ind w:left="-49" w:right="-80"/>
              <w:jc w:val="both"/>
              <w:rPr>
                <w:rFonts w:ascii="Times New Roman" w:hAnsi="Times New Roman"/>
                <w:sz w:val="24"/>
                <w:szCs w:val="24"/>
              </w:rPr>
            </w:pPr>
            <w:bookmarkStart w:id="6" w:name="sub_535"/>
            <w:bookmarkEnd w:id="5"/>
            <w:r w:rsidRPr="00C143D6">
              <w:rPr>
                <w:rFonts w:ascii="Times New Roman" w:eastAsia="Times New Roman" w:hAnsi="Times New Roman"/>
                <w:sz w:val="24"/>
                <w:szCs w:val="24"/>
              </w:rPr>
              <w:t xml:space="preserve">ОК 5. </w:t>
            </w:r>
            <w:r w:rsidR="006619C9" w:rsidRPr="00C143D6">
              <w:rPr>
                <w:rFonts w:ascii="Times New Roman" w:hAnsi="Times New Roman"/>
                <w:sz w:val="24"/>
                <w:szCs w:val="24"/>
              </w:rPr>
              <w:t>Использовать информационно-коммуникационные технологии в профессиональной деятельности.</w:t>
            </w:r>
            <w:bookmarkStart w:id="7" w:name="sub_536"/>
            <w:bookmarkEnd w:id="6"/>
          </w:p>
          <w:p w14:paraId="23E98294" w14:textId="77777777" w:rsidR="006619C9" w:rsidRPr="00C143D6" w:rsidRDefault="00144565" w:rsidP="00DA3987">
            <w:pPr>
              <w:spacing w:after="0" w:line="240" w:lineRule="exact"/>
              <w:ind w:left="-49" w:right="-8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143D6">
              <w:rPr>
                <w:rFonts w:ascii="Times New Roman" w:eastAsia="Times New Roman" w:hAnsi="Times New Roman"/>
                <w:sz w:val="24"/>
                <w:szCs w:val="24"/>
              </w:rPr>
              <w:t>ОК 6</w:t>
            </w:r>
            <w:r w:rsidR="006619C9" w:rsidRPr="00C143D6">
              <w:rPr>
                <w:rFonts w:ascii="Times New Roman" w:hAnsi="Times New Roman"/>
                <w:sz w:val="24"/>
                <w:szCs w:val="24"/>
              </w:rPr>
              <w:t xml:space="preserve"> Работать в коллективе и команде, эффективно общаться с коллегами, руководством, потребителями.</w:t>
            </w:r>
            <w:bookmarkStart w:id="8" w:name="sub_537"/>
            <w:bookmarkEnd w:id="7"/>
          </w:p>
          <w:bookmarkEnd w:id="8"/>
          <w:p w14:paraId="50433817" w14:textId="77777777" w:rsidR="00144565" w:rsidRPr="00C143D6" w:rsidRDefault="00144565" w:rsidP="00DA3987">
            <w:pPr>
              <w:spacing w:after="0" w:line="240" w:lineRule="exact"/>
              <w:ind w:left="-49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C143D6">
              <w:rPr>
                <w:rFonts w:ascii="Times New Roman" w:eastAsia="Times New Roman" w:hAnsi="Times New Roman"/>
                <w:sz w:val="24"/>
                <w:szCs w:val="24"/>
              </w:rPr>
              <w:t xml:space="preserve">ОК 9. </w:t>
            </w:r>
            <w:r w:rsidR="006619C9" w:rsidRPr="00C143D6">
              <w:rPr>
                <w:rFonts w:ascii="Times New Roman" w:hAnsi="Times New Roman"/>
                <w:sz w:val="24"/>
                <w:szCs w:val="24"/>
              </w:rPr>
              <w:t>Ориентироваться в условиях частой смены технологий в профессиональной деятельности</w:t>
            </w:r>
            <w:bookmarkEnd w:id="2"/>
            <w:r w:rsidR="00C143D6" w:rsidRPr="00C143D6">
              <w:rPr>
                <w:rFonts w:ascii="Times New Roman" w:hAnsi="Times New Roman"/>
                <w:sz w:val="24"/>
                <w:szCs w:val="24"/>
              </w:rPr>
              <w:t>ю.</w:t>
            </w:r>
          </w:p>
        </w:tc>
        <w:tc>
          <w:tcPr>
            <w:tcW w:w="2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CB9968" w14:textId="77777777" w:rsidR="00144565" w:rsidRDefault="00144565" w:rsidP="00DA3987">
            <w:pPr>
              <w:spacing w:after="0" w:line="240" w:lineRule="exac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Учебная практика</w:t>
            </w:r>
          </w:p>
          <w:p w14:paraId="46C8F675" w14:textId="77777777" w:rsidR="00007EA5" w:rsidRPr="00080E7A" w:rsidRDefault="00007EA5" w:rsidP="00DA3987">
            <w:pPr>
              <w:pStyle w:val="19"/>
              <w:spacing w:after="0" w:line="240" w:lineRule="exact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72108">
              <w:rPr>
                <w:rFonts w:ascii="Times New Roman" w:hAnsi="Times New Roman"/>
                <w:sz w:val="24"/>
                <w:szCs w:val="24"/>
              </w:rPr>
              <w:t>Составление алгоритма работы электрической схемы с микроконтроллером.</w:t>
            </w:r>
          </w:p>
          <w:p w14:paraId="26A3D1E1" w14:textId="77777777" w:rsidR="00007EA5" w:rsidRPr="00A72108" w:rsidRDefault="00007EA5" w:rsidP="00DA3987">
            <w:pPr>
              <w:pStyle w:val="19"/>
              <w:spacing w:after="0" w:line="240" w:lineRule="exact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72108">
              <w:rPr>
                <w:rFonts w:ascii="Times New Roman" w:hAnsi="Times New Roman"/>
                <w:sz w:val="24"/>
                <w:szCs w:val="24"/>
              </w:rPr>
              <w:t>Составление программы на Ассемблере.</w:t>
            </w:r>
          </w:p>
          <w:p w14:paraId="75B76360" w14:textId="77777777" w:rsidR="00007EA5" w:rsidRPr="00A72108" w:rsidRDefault="00007EA5" w:rsidP="00DA3987">
            <w:pPr>
              <w:pStyle w:val="19"/>
              <w:spacing w:after="0" w:line="240" w:lineRule="exact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72108">
              <w:rPr>
                <w:rFonts w:ascii="Times New Roman" w:hAnsi="Times New Roman"/>
                <w:sz w:val="24"/>
                <w:szCs w:val="24"/>
              </w:rPr>
              <w:t>Поиск и исправление ошибок программы на Ассемблере.</w:t>
            </w:r>
          </w:p>
          <w:p w14:paraId="176C5463" w14:textId="77777777" w:rsidR="00007EA5" w:rsidRPr="00A72108" w:rsidRDefault="00007EA5" w:rsidP="00DA3987">
            <w:pPr>
              <w:pStyle w:val="19"/>
              <w:spacing w:after="0" w:line="240" w:lineRule="exact"/>
              <w:ind w:left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A72108">
              <w:rPr>
                <w:rFonts w:ascii="Times New Roman" w:hAnsi="Times New Roman"/>
                <w:sz w:val="24"/>
                <w:szCs w:val="24"/>
              </w:rPr>
              <w:t>Прогон программы.</w:t>
            </w:r>
            <w:r w:rsidRPr="00A72108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14:paraId="31EE0CD8" w14:textId="77777777" w:rsidR="00144565" w:rsidRDefault="00144565" w:rsidP="00DA3987">
            <w:pPr>
              <w:pStyle w:val="19"/>
              <w:spacing w:after="0" w:line="240" w:lineRule="exact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Производственная практика</w:t>
            </w:r>
          </w:p>
          <w:p w14:paraId="146F7AC3" w14:textId="77777777" w:rsidR="00ED2B65" w:rsidRPr="00A72108" w:rsidRDefault="00ED2B65" w:rsidP="00DA3987">
            <w:pPr>
              <w:pStyle w:val="19"/>
              <w:spacing w:after="0" w:line="240" w:lineRule="exact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72108">
              <w:rPr>
                <w:rFonts w:ascii="Times New Roman" w:hAnsi="Times New Roman"/>
                <w:sz w:val="24"/>
                <w:szCs w:val="24"/>
              </w:rPr>
              <w:t>Диагностика приборов и установок автоматического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регулирования. </w:t>
            </w:r>
          </w:p>
          <w:p w14:paraId="13C53879" w14:textId="77777777" w:rsidR="00ED2B65" w:rsidRDefault="00ED2B65" w:rsidP="00DA3987">
            <w:pPr>
              <w:pStyle w:val="19"/>
              <w:spacing w:after="0" w:line="240" w:lineRule="exact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72108">
              <w:rPr>
                <w:rFonts w:ascii="Times New Roman" w:hAnsi="Times New Roman"/>
                <w:sz w:val="24"/>
                <w:szCs w:val="24"/>
              </w:rPr>
              <w:t>Электрическая регулировка источников питания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14:paraId="10144530" w14:textId="77777777" w:rsidR="00ED2B65" w:rsidRPr="00A72108" w:rsidRDefault="00ED2B65" w:rsidP="00DA3987">
            <w:pPr>
              <w:pStyle w:val="19"/>
              <w:spacing w:after="0" w:line="240" w:lineRule="exact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72108">
              <w:rPr>
                <w:rFonts w:ascii="Times New Roman" w:hAnsi="Times New Roman"/>
                <w:sz w:val="24"/>
                <w:szCs w:val="24"/>
              </w:rPr>
              <w:t>Монтирование и  испытание блоков средней сложности и систем питания приборов и информационно-измерительных систем.</w:t>
            </w:r>
          </w:p>
          <w:p w14:paraId="74AF03FF" w14:textId="77777777" w:rsidR="00ED2B65" w:rsidRPr="00A72108" w:rsidRDefault="00ED2B65" w:rsidP="00DA3987">
            <w:pPr>
              <w:spacing w:after="0" w:line="240" w:lineRule="exact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72108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Поверка  простых электродинамических и электромагнитных приборов.</w:t>
            </w:r>
          </w:p>
          <w:p w14:paraId="79394B5D" w14:textId="77777777" w:rsidR="00ED2B65" w:rsidRPr="00A72108" w:rsidRDefault="00ED2B65" w:rsidP="00DA3987">
            <w:pPr>
              <w:pStyle w:val="19"/>
              <w:spacing w:after="0" w:line="240" w:lineRule="exact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72108">
              <w:rPr>
                <w:rFonts w:ascii="Times New Roman" w:hAnsi="Times New Roman"/>
                <w:sz w:val="24"/>
                <w:szCs w:val="24"/>
              </w:rPr>
              <w:t>Проверка электрических параметров регулируемой аппаратуры с применением всевозможных контрольно-измерительных приборов.</w:t>
            </w:r>
          </w:p>
          <w:p w14:paraId="260D2732" w14:textId="77777777" w:rsidR="00144565" w:rsidRDefault="00ED2B65" w:rsidP="00DA3987">
            <w:pPr>
              <w:spacing w:after="0" w:line="240" w:lineRule="exact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72108">
              <w:rPr>
                <w:rFonts w:ascii="Times New Roman" w:hAnsi="Times New Roman"/>
                <w:sz w:val="24"/>
                <w:szCs w:val="24"/>
              </w:rPr>
              <w:t>Сборка схем управления контакторно-релейного, электромагнитного  и полупроводникового  электропривода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2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A57F1B" w14:textId="77777777" w:rsidR="00144565" w:rsidRDefault="00144565" w:rsidP="00DA3987">
            <w:pPr>
              <w:pStyle w:val="17"/>
              <w:spacing w:line="24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Дневник учебной практики, </w:t>
            </w:r>
          </w:p>
          <w:p w14:paraId="250A15C3" w14:textId="77777777" w:rsidR="00144565" w:rsidRDefault="00144565" w:rsidP="00DA3987">
            <w:pPr>
              <w:pStyle w:val="17"/>
              <w:spacing w:line="24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аттестационный лист,</w:t>
            </w:r>
          </w:p>
          <w:p w14:paraId="0EF1A359" w14:textId="77777777" w:rsidR="00144565" w:rsidRDefault="00144565" w:rsidP="00DA3987">
            <w:pPr>
              <w:pStyle w:val="17"/>
              <w:spacing w:line="24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характеристика.</w:t>
            </w:r>
          </w:p>
          <w:p w14:paraId="67144813" w14:textId="77777777" w:rsidR="00144565" w:rsidRDefault="00144565" w:rsidP="00DA3987">
            <w:pPr>
              <w:pStyle w:val="17"/>
              <w:spacing w:line="24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66B361CB" w14:textId="77777777" w:rsidR="00144565" w:rsidRDefault="00144565">
      <w:pPr>
        <w:rPr>
          <w:rStyle w:val="CharStyle45"/>
          <w:rFonts w:eastAsia="SimSun"/>
          <w:b/>
          <w:sz w:val="28"/>
          <w:szCs w:val="28"/>
        </w:rPr>
      </w:pPr>
      <w:r>
        <w:rPr>
          <w:rFonts w:ascii="Times New Roman" w:eastAsia="Calibri" w:hAnsi="Times New Roman"/>
          <w:b/>
          <w:sz w:val="28"/>
          <w:szCs w:val="28"/>
          <w:lang w:val="en-US"/>
        </w:rPr>
        <w:t>IV</w:t>
      </w:r>
      <w:r>
        <w:rPr>
          <w:rFonts w:ascii="Times New Roman" w:eastAsia="Calibri" w:hAnsi="Times New Roman"/>
          <w:b/>
          <w:sz w:val="28"/>
          <w:szCs w:val="28"/>
        </w:rPr>
        <w:t>. Задания для оценки освоения умений и усвоения знаний (</w:t>
      </w:r>
      <w:r>
        <w:rPr>
          <w:rStyle w:val="CharStyle45"/>
          <w:rFonts w:eastAsia="SimSun"/>
          <w:b/>
          <w:sz w:val="28"/>
          <w:szCs w:val="28"/>
        </w:rPr>
        <w:t>комплект материалов для оценки освоения междисциплинарных курсов, входящих в состав профессионального модуля)</w:t>
      </w:r>
    </w:p>
    <w:p w14:paraId="0ABB9B51" w14:textId="77777777" w:rsidR="00144565" w:rsidRDefault="00144565">
      <w:pPr>
        <w:rPr>
          <w:rStyle w:val="CharStyle45"/>
          <w:rFonts w:eastAsia="SimSun"/>
          <w:sz w:val="28"/>
          <w:szCs w:val="28"/>
        </w:rPr>
      </w:pPr>
      <w:r>
        <w:rPr>
          <w:rFonts w:ascii="Times New Roman" w:hAnsi="Times New Roman"/>
          <w:color w:val="00000A"/>
          <w:sz w:val="28"/>
          <w:szCs w:val="28"/>
        </w:rPr>
        <w:t>4.1.Задания для текущего контроля.</w:t>
      </w:r>
    </w:p>
    <w:p w14:paraId="5A421B7C" w14:textId="77777777" w:rsidR="00144565" w:rsidRDefault="00144565" w:rsidP="00391021">
      <w:pPr>
        <w:spacing w:after="0" w:line="360" w:lineRule="auto"/>
        <w:jc w:val="both"/>
        <w:rPr>
          <w:sz w:val="28"/>
          <w:szCs w:val="28"/>
        </w:rPr>
      </w:pPr>
      <w:r>
        <w:rPr>
          <w:rStyle w:val="CharStyle45"/>
          <w:rFonts w:eastAsia="SimSun"/>
          <w:sz w:val="28"/>
          <w:szCs w:val="28"/>
        </w:rPr>
        <w:t xml:space="preserve">4.1.1.Для проверки умений используются практические работы, лабораторные работы и внеаудиторные самостоятельные работы. </w:t>
      </w:r>
    </w:p>
    <w:p w14:paraId="35255291" w14:textId="77777777" w:rsidR="000B212C" w:rsidRDefault="00144565" w:rsidP="000B212C">
      <w:pPr>
        <w:pStyle w:val="15"/>
        <w:keepNext w:val="0"/>
        <w:spacing w:line="360" w:lineRule="auto"/>
        <w:jc w:val="left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 Перечень практических работ в  МДК 01.01 « </w:t>
      </w:r>
      <w:r>
        <w:rPr>
          <w:b w:val="0"/>
          <w:bCs/>
          <w:sz w:val="28"/>
          <w:szCs w:val="28"/>
        </w:rPr>
        <w:t>Технология формирования систем автоматического управления типовых технологических процессов, средств измерений, несложных мехатронных устройств и систем</w:t>
      </w:r>
      <w:r>
        <w:rPr>
          <w:b w:val="0"/>
          <w:sz w:val="28"/>
          <w:szCs w:val="28"/>
        </w:rPr>
        <w:t>» представлен в таблице 5.</w:t>
      </w:r>
    </w:p>
    <w:p w14:paraId="73DD5B71" w14:textId="77777777" w:rsidR="00144565" w:rsidRPr="000B212C" w:rsidRDefault="00144565" w:rsidP="000B212C">
      <w:pPr>
        <w:pStyle w:val="15"/>
        <w:keepNext w:val="0"/>
        <w:spacing w:line="360" w:lineRule="auto"/>
        <w:jc w:val="left"/>
        <w:rPr>
          <w:b w:val="0"/>
          <w:sz w:val="28"/>
          <w:szCs w:val="28"/>
        </w:rPr>
      </w:pPr>
      <w:r w:rsidRPr="000B212C">
        <w:rPr>
          <w:b w:val="0"/>
          <w:sz w:val="28"/>
          <w:szCs w:val="28"/>
        </w:rPr>
        <w:t>Таблица 5 – Перечень практических работ по МДК 01.01.</w:t>
      </w:r>
    </w:p>
    <w:tbl>
      <w:tblPr>
        <w:tblW w:w="0" w:type="auto"/>
        <w:tblInd w:w="109" w:type="dxa"/>
        <w:tblLayout w:type="fixed"/>
        <w:tblLook w:val="0000" w:firstRow="0" w:lastRow="0" w:firstColumn="0" w:lastColumn="0" w:noHBand="0" w:noVBand="0"/>
      </w:tblPr>
      <w:tblGrid>
        <w:gridCol w:w="989"/>
        <w:gridCol w:w="3263"/>
        <w:gridCol w:w="4547"/>
        <w:gridCol w:w="880"/>
      </w:tblGrid>
      <w:tr w:rsidR="00144565" w14:paraId="741E942B" w14:textId="77777777"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09E4EE" w14:textId="77777777" w:rsidR="00144565" w:rsidRDefault="0014456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100" w:lineRule="atLeast"/>
              <w:ind w:right="-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№ работы</w:t>
            </w:r>
          </w:p>
        </w:tc>
        <w:tc>
          <w:tcPr>
            <w:tcW w:w="3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A04113" w14:textId="77777777" w:rsidR="00144565" w:rsidRDefault="0014456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100" w:lineRule="atLeast"/>
              <w:ind w:right="-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</w:t>
            </w:r>
          </w:p>
          <w:p w14:paraId="1AED3BBD" w14:textId="77777777" w:rsidR="00144565" w:rsidRDefault="0014456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100" w:lineRule="atLeast"/>
              <w:ind w:right="-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19803A" w14:textId="77777777" w:rsidR="00144565" w:rsidRDefault="0014456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100" w:lineRule="atLeast"/>
              <w:ind w:right="-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Наименование работы</w:t>
            </w:r>
          </w:p>
        </w:tc>
        <w:tc>
          <w:tcPr>
            <w:tcW w:w="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58FE3F" w14:textId="77777777" w:rsidR="00144565" w:rsidRDefault="0014456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100" w:lineRule="atLeast"/>
              <w:ind w:right="-5"/>
            </w:pPr>
            <w:r>
              <w:rPr>
                <w:rFonts w:ascii="Times New Roman" w:hAnsi="Times New Roman"/>
                <w:sz w:val="24"/>
                <w:szCs w:val="24"/>
              </w:rPr>
              <w:t>Часы</w:t>
            </w:r>
          </w:p>
        </w:tc>
      </w:tr>
      <w:tr w:rsidR="00144565" w14:paraId="6AB6B174" w14:textId="77777777"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273B4B" w14:textId="77777777" w:rsidR="00144565" w:rsidRDefault="00144565" w:rsidP="002423B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100" w:lineRule="atLeast"/>
              <w:ind w:right="-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14:paraId="001A87E3" w14:textId="77777777" w:rsidR="00144565" w:rsidRDefault="00144565" w:rsidP="002423B5">
            <w:pPr>
              <w:spacing w:after="0" w:line="10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  <w:p w14:paraId="14DBC890" w14:textId="77777777" w:rsidR="00144565" w:rsidRDefault="00144565" w:rsidP="002423B5">
            <w:pPr>
              <w:spacing w:after="0" w:line="10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A9FF86" w14:textId="77777777" w:rsidR="00144565" w:rsidRDefault="0014456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100" w:lineRule="atLeast"/>
              <w:ind w:right="5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1.1 . 1 Основы метрологии и техники измерений</w:t>
            </w:r>
          </w:p>
        </w:tc>
        <w:tc>
          <w:tcPr>
            <w:tcW w:w="4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BC9D43" w14:textId="77777777" w:rsidR="00144565" w:rsidRDefault="00144565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Расчет  шунтов и добавочных сопротивлений. Оценка погрешностей измерения</w:t>
            </w:r>
          </w:p>
        </w:tc>
        <w:tc>
          <w:tcPr>
            <w:tcW w:w="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EA00BC" w14:textId="77777777" w:rsidR="00144565" w:rsidRDefault="00144565" w:rsidP="00C614FA">
            <w:pPr>
              <w:spacing w:after="0" w:line="100" w:lineRule="atLeast"/>
              <w:ind w:right="-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  <w:p w14:paraId="0C2B0DA2" w14:textId="77777777" w:rsidR="00144565" w:rsidRDefault="00144565" w:rsidP="00C614FA">
            <w:pPr>
              <w:spacing w:after="0" w:line="100" w:lineRule="atLeast"/>
              <w:ind w:right="-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44565" w14:paraId="1EFC0797" w14:textId="77777777"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C2926B" w14:textId="77777777" w:rsidR="00144565" w:rsidRDefault="00144565" w:rsidP="002423B5">
            <w:pPr>
              <w:spacing w:after="0" w:line="10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2</w:t>
            </w:r>
          </w:p>
          <w:p w14:paraId="2C780690" w14:textId="77777777" w:rsidR="00144565" w:rsidRDefault="00144565" w:rsidP="002423B5">
            <w:pPr>
              <w:spacing w:after="0" w:line="10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A0872D" w14:textId="77777777" w:rsidR="00144565" w:rsidRDefault="00144565">
            <w:pPr>
              <w:spacing w:after="0" w:line="100" w:lineRule="atLeast"/>
              <w:ind w:right="-119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bCs/>
                <w:sz w:val="24"/>
                <w:szCs w:val="24"/>
              </w:rPr>
              <w:t xml:space="preserve">Тема 1.2.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Системы технологического контроля</w:t>
            </w:r>
          </w:p>
        </w:tc>
        <w:tc>
          <w:tcPr>
            <w:tcW w:w="4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6E7A0E" w14:textId="77777777" w:rsidR="00144565" w:rsidRDefault="00144565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Выполнение и анализ  схемы  термоэлектрического термометра и пирометра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4D211B" w14:textId="77777777" w:rsidR="00144565" w:rsidRDefault="00144565" w:rsidP="00C614FA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144565" w14:paraId="26C18990" w14:textId="77777777"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BBEC38" w14:textId="77777777" w:rsidR="00144565" w:rsidRDefault="00144565" w:rsidP="002423B5">
            <w:pPr>
              <w:spacing w:after="0" w:line="100" w:lineRule="atLeast"/>
              <w:jc w:val="center"/>
              <w:rPr>
                <w:rFonts w:ascii="Times New Roman" w:eastAsia="Calibri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61FB4E" w14:textId="77777777" w:rsidR="00144565" w:rsidRDefault="00144565">
            <w:pPr>
              <w:spacing w:after="0" w:line="100" w:lineRule="atLeast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bCs/>
                <w:sz w:val="24"/>
                <w:szCs w:val="24"/>
              </w:rPr>
              <w:t xml:space="preserve">Тема 1.2.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Системы технологического контроля</w:t>
            </w:r>
          </w:p>
        </w:tc>
        <w:tc>
          <w:tcPr>
            <w:tcW w:w="4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F2CCCF" w14:textId="77777777" w:rsidR="00144565" w:rsidRDefault="00144565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Выполнение и анализ  схемы  пирометров частичного излучения</w:t>
            </w:r>
          </w:p>
        </w:tc>
        <w:tc>
          <w:tcPr>
            <w:tcW w:w="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A7E323" w14:textId="77777777" w:rsidR="00144565" w:rsidRDefault="00144565" w:rsidP="00C614FA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144565" w14:paraId="64893AF3" w14:textId="77777777"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C7169A" w14:textId="77777777" w:rsidR="00144565" w:rsidRDefault="00144565" w:rsidP="002423B5">
            <w:pPr>
              <w:spacing w:after="0" w:line="100" w:lineRule="atLeast"/>
              <w:jc w:val="center"/>
              <w:rPr>
                <w:rFonts w:ascii="Times New Roman" w:eastAsia="Calibri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BB021E" w14:textId="77777777" w:rsidR="00144565" w:rsidRDefault="00144565">
            <w:pPr>
              <w:spacing w:after="0" w:line="100" w:lineRule="atLeast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bCs/>
                <w:sz w:val="24"/>
                <w:szCs w:val="24"/>
              </w:rPr>
              <w:t xml:space="preserve">Тема 1.2.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Системы технологического контроля</w:t>
            </w:r>
          </w:p>
        </w:tc>
        <w:tc>
          <w:tcPr>
            <w:tcW w:w="4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4CE927" w14:textId="77777777" w:rsidR="00144565" w:rsidRDefault="00144565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Выполнение и анализ  схемы  датчиков давления и перепада давления</w:t>
            </w:r>
          </w:p>
        </w:tc>
        <w:tc>
          <w:tcPr>
            <w:tcW w:w="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99561C" w14:textId="77777777" w:rsidR="00144565" w:rsidRDefault="00144565" w:rsidP="00C614FA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144565" w14:paraId="7B8F2596" w14:textId="77777777"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A760C1" w14:textId="77777777" w:rsidR="00144565" w:rsidRDefault="00144565" w:rsidP="002423B5">
            <w:pPr>
              <w:spacing w:after="0" w:line="100" w:lineRule="atLeast"/>
              <w:jc w:val="center"/>
              <w:rPr>
                <w:rFonts w:ascii="Times New Roman" w:eastAsia="Calibri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3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37BC35" w14:textId="77777777" w:rsidR="00144565" w:rsidRDefault="00144565">
            <w:pPr>
              <w:spacing w:after="0" w:line="100" w:lineRule="atLeast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bCs/>
                <w:sz w:val="24"/>
                <w:szCs w:val="24"/>
              </w:rPr>
              <w:t xml:space="preserve">Тема 1.2.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Системы технологического контроля</w:t>
            </w:r>
          </w:p>
        </w:tc>
        <w:tc>
          <w:tcPr>
            <w:tcW w:w="4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3C0CE8" w14:textId="77777777" w:rsidR="00144565" w:rsidRDefault="00144565">
            <w:pPr>
              <w:spacing w:after="0" w:line="10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Выполнение и анализ  схем  расходомеров</w:t>
            </w:r>
          </w:p>
        </w:tc>
        <w:tc>
          <w:tcPr>
            <w:tcW w:w="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C7D6FB" w14:textId="77777777" w:rsidR="00144565" w:rsidRDefault="00144565" w:rsidP="00C614FA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144565" w14:paraId="39AA9CE8" w14:textId="77777777"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A1D37E" w14:textId="77777777" w:rsidR="00144565" w:rsidRDefault="00144565" w:rsidP="002423B5">
            <w:pPr>
              <w:spacing w:after="0" w:line="100" w:lineRule="atLeast"/>
              <w:jc w:val="center"/>
              <w:rPr>
                <w:rFonts w:ascii="Times New Roman" w:eastAsia="Calibri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3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3B671D" w14:textId="77777777" w:rsidR="00144565" w:rsidRDefault="00144565">
            <w:pPr>
              <w:spacing w:after="0" w:line="100" w:lineRule="atLeast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bCs/>
                <w:sz w:val="24"/>
                <w:szCs w:val="24"/>
              </w:rPr>
              <w:t xml:space="preserve">Тема 1.2.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Системы технологического контроля</w:t>
            </w:r>
          </w:p>
        </w:tc>
        <w:tc>
          <w:tcPr>
            <w:tcW w:w="4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EF6AF2" w14:textId="77777777" w:rsidR="00144565" w:rsidRDefault="00144565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Выполнение и анализ  схемы  расходомера турбинного типа</w:t>
            </w:r>
          </w:p>
        </w:tc>
        <w:tc>
          <w:tcPr>
            <w:tcW w:w="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E6B494" w14:textId="77777777" w:rsidR="00144565" w:rsidRDefault="00144565" w:rsidP="00C614FA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144565" w14:paraId="02FA3776" w14:textId="77777777"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5255F5" w14:textId="77777777" w:rsidR="00144565" w:rsidRDefault="00144565" w:rsidP="002423B5">
            <w:pPr>
              <w:spacing w:after="0" w:line="100" w:lineRule="atLeast"/>
              <w:jc w:val="center"/>
              <w:rPr>
                <w:rFonts w:ascii="Times New Roman" w:eastAsia="Calibri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3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B88480" w14:textId="77777777" w:rsidR="00144565" w:rsidRDefault="00144565">
            <w:pPr>
              <w:spacing w:after="0" w:line="100" w:lineRule="atLeast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bCs/>
                <w:sz w:val="24"/>
                <w:szCs w:val="24"/>
              </w:rPr>
              <w:t xml:space="preserve">Тема 1.2.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Системы технологического контроля</w:t>
            </w:r>
          </w:p>
        </w:tc>
        <w:tc>
          <w:tcPr>
            <w:tcW w:w="4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BFFCEF" w14:textId="77777777" w:rsidR="00144565" w:rsidRDefault="00144565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Выполнение и анализ    схем  приборов для измерения уровня жидкости</w:t>
            </w:r>
          </w:p>
        </w:tc>
        <w:tc>
          <w:tcPr>
            <w:tcW w:w="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57663F" w14:textId="77777777" w:rsidR="00144565" w:rsidRDefault="00144565" w:rsidP="00C614FA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144565" w14:paraId="2DC9A32D" w14:textId="77777777"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2E62A9" w14:textId="77777777" w:rsidR="00144565" w:rsidRDefault="00144565" w:rsidP="002423B5">
            <w:pPr>
              <w:spacing w:after="0" w:line="100" w:lineRule="atLeast"/>
              <w:jc w:val="center"/>
              <w:rPr>
                <w:rFonts w:ascii="Times New Roman" w:eastAsia="Calibri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3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8BE177" w14:textId="77777777" w:rsidR="00144565" w:rsidRDefault="00144565">
            <w:pPr>
              <w:spacing w:after="0" w:line="100" w:lineRule="atLeast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bCs/>
                <w:sz w:val="24"/>
                <w:szCs w:val="24"/>
              </w:rPr>
              <w:t xml:space="preserve">Тема 1.2.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Системы технологического контроля</w:t>
            </w:r>
          </w:p>
        </w:tc>
        <w:tc>
          <w:tcPr>
            <w:tcW w:w="4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554436" w14:textId="77777777" w:rsidR="00144565" w:rsidRDefault="00144565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Выполнение и анализ  схем  влагомеров</w:t>
            </w:r>
          </w:p>
        </w:tc>
        <w:tc>
          <w:tcPr>
            <w:tcW w:w="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268503" w14:textId="77777777" w:rsidR="00144565" w:rsidRDefault="00144565" w:rsidP="00C614FA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144565" w14:paraId="62B83DDD" w14:textId="77777777"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85BC15" w14:textId="77777777" w:rsidR="00144565" w:rsidRDefault="00144565" w:rsidP="002423B5">
            <w:pPr>
              <w:spacing w:after="0" w:line="100" w:lineRule="atLeast"/>
              <w:jc w:val="center"/>
              <w:rPr>
                <w:rFonts w:ascii="Times New Roman" w:eastAsia="Calibri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3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8D3716" w14:textId="77777777" w:rsidR="00144565" w:rsidRDefault="00144565">
            <w:pPr>
              <w:spacing w:after="0" w:line="100" w:lineRule="atLeast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bCs/>
                <w:sz w:val="24"/>
                <w:szCs w:val="24"/>
              </w:rPr>
              <w:t xml:space="preserve">Тема 1.2.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Системы технологического контроля</w:t>
            </w:r>
          </w:p>
        </w:tc>
        <w:tc>
          <w:tcPr>
            <w:tcW w:w="4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872F70" w14:textId="77777777" w:rsidR="00144565" w:rsidRDefault="00144565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Выполнение и анализ  схем газоанализаторов  </w:t>
            </w:r>
          </w:p>
        </w:tc>
        <w:tc>
          <w:tcPr>
            <w:tcW w:w="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33E3D4" w14:textId="77777777" w:rsidR="00144565" w:rsidRDefault="00144565" w:rsidP="00C614FA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144565" w14:paraId="739F6C28" w14:textId="77777777"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2A3F3F" w14:textId="77777777" w:rsidR="00144565" w:rsidRDefault="00144565" w:rsidP="002423B5">
            <w:pPr>
              <w:spacing w:after="0" w:line="100" w:lineRule="atLeast"/>
              <w:jc w:val="center"/>
              <w:rPr>
                <w:rFonts w:ascii="Times New Roman" w:eastAsia="Calibri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3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C9264E" w14:textId="77777777" w:rsidR="00144565" w:rsidRDefault="00144565">
            <w:pPr>
              <w:spacing w:after="0" w:line="100" w:lineRule="atLeast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bCs/>
                <w:sz w:val="24"/>
                <w:szCs w:val="24"/>
              </w:rPr>
              <w:t xml:space="preserve">Тема 1.2.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Системы технологического контроля</w:t>
            </w:r>
          </w:p>
        </w:tc>
        <w:tc>
          <w:tcPr>
            <w:tcW w:w="4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CF770C" w14:textId="77777777" w:rsidR="00144565" w:rsidRDefault="00144565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Выполнение и анализ  схем и визуальных фотометрических приборов</w:t>
            </w:r>
          </w:p>
        </w:tc>
        <w:tc>
          <w:tcPr>
            <w:tcW w:w="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16D2BD" w14:textId="77777777" w:rsidR="00144565" w:rsidRDefault="00144565" w:rsidP="00C614FA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144565" w14:paraId="06E2986B" w14:textId="77777777"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053005" w14:textId="77777777" w:rsidR="00144565" w:rsidRDefault="00144565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100276" w14:textId="77777777" w:rsidR="00144565" w:rsidRDefault="00144565">
            <w:pPr>
              <w:spacing w:after="0" w:line="100" w:lineRule="atLeast"/>
              <w:rPr>
                <w:rFonts w:ascii="Times New Roman" w:eastAsia="Calibri" w:hAnsi="Times New Roman"/>
                <w:bCs/>
                <w:sz w:val="24"/>
                <w:szCs w:val="24"/>
              </w:rPr>
            </w:pPr>
          </w:p>
        </w:tc>
        <w:tc>
          <w:tcPr>
            <w:tcW w:w="4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3B501F" w14:textId="77777777" w:rsidR="00144565" w:rsidRDefault="00144565">
            <w:pPr>
              <w:spacing w:after="0" w:line="100" w:lineRule="atLeast"/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Всего:</w:t>
            </w:r>
          </w:p>
        </w:tc>
        <w:tc>
          <w:tcPr>
            <w:tcW w:w="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7D7447" w14:textId="77777777" w:rsidR="00144565" w:rsidRDefault="00144565">
            <w:pPr>
              <w:spacing w:after="0" w:line="100" w:lineRule="atLeast"/>
            </w:pPr>
            <w:r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</w:tr>
    </w:tbl>
    <w:p w14:paraId="3DFE056E" w14:textId="77777777" w:rsidR="00144565" w:rsidRDefault="00144565">
      <w:pPr>
        <w:pStyle w:val="15"/>
        <w:keepNext w:val="0"/>
        <w:spacing w:line="360" w:lineRule="auto"/>
        <w:ind w:firstLine="708"/>
        <w:jc w:val="left"/>
        <w:rPr>
          <w:sz w:val="28"/>
          <w:szCs w:val="28"/>
        </w:rPr>
      </w:pPr>
      <w:r>
        <w:rPr>
          <w:b w:val="0"/>
          <w:sz w:val="28"/>
          <w:szCs w:val="28"/>
        </w:rPr>
        <w:t xml:space="preserve">Перечень лабораторных работ в  МДК 01.01 « </w:t>
      </w:r>
      <w:r>
        <w:rPr>
          <w:b w:val="0"/>
          <w:bCs/>
          <w:sz w:val="28"/>
          <w:szCs w:val="28"/>
        </w:rPr>
        <w:t>Технология формирования систем автоматического управления типовых технологических процессов, средств измерений, несложных мехатронных устройств и систем</w:t>
      </w:r>
      <w:r>
        <w:rPr>
          <w:b w:val="0"/>
          <w:sz w:val="28"/>
          <w:szCs w:val="28"/>
        </w:rPr>
        <w:t>» представлен в таблице 6.</w:t>
      </w:r>
    </w:p>
    <w:p w14:paraId="55232E84" w14:textId="77777777" w:rsidR="00144565" w:rsidRDefault="00144565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8"/>
          <w:szCs w:val="28"/>
        </w:rPr>
        <w:t>Таблица 6 – Перечень лабораторных  работ по МДК 01.01.</w:t>
      </w:r>
    </w:p>
    <w:tbl>
      <w:tblPr>
        <w:tblW w:w="0" w:type="auto"/>
        <w:tblInd w:w="109" w:type="dxa"/>
        <w:tblLayout w:type="fixed"/>
        <w:tblLook w:val="0000" w:firstRow="0" w:lastRow="0" w:firstColumn="0" w:lastColumn="0" w:noHBand="0" w:noVBand="0"/>
      </w:tblPr>
      <w:tblGrid>
        <w:gridCol w:w="989"/>
        <w:gridCol w:w="3519"/>
        <w:gridCol w:w="4290"/>
        <w:gridCol w:w="881"/>
      </w:tblGrid>
      <w:tr w:rsidR="00144565" w14:paraId="03E91C12" w14:textId="77777777"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BC6AD3" w14:textId="77777777" w:rsidR="00144565" w:rsidRDefault="0014456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100" w:lineRule="atLeast"/>
              <w:ind w:right="-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№ работы</w:t>
            </w:r>
          </w:p>
        </w:tc>
        <w:tc>
          <w:tcPr>
            <w:tcW w:w="35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5AF791" w14:textId="77777777" w:rsidR="00144565" w:rsidRDefault="0014456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100" w:lineRule="atLeast"/>
              <w:ind w:right="-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</w:t>
            </w:r>
          </w:p>
          <w:p w14:paraId="60D86A7D" w14:textId="77777777" w:rsidR="00144565" w:rsidRDefault="0014456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100" w:lineRule="atLeast"/>
              <w:ind w:right="-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7A1E24" w14:textId="77777777" w:rsidR="00144565" w:rsidRDefault="0014456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100" w:lineRule="atLeast"/>
              <w:ind w:right="-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Наименование работы</w:t>
            </w:r>
          </w:p>
        </w:tc>
        <w:tc>
          <w:tcPr>
            <w:tcW w:w="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E33807" w14:textId="77777777" w:rsidR="00144565" w:rsidRDefault="0014456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100" w:lineRule="atLeast"/>
              <w:ind w:right="-5"/>
            </w:pPr>
            <w:r>
              <w:rPr>
                <w:rFonts w:ascii="Times New Roman" w:hAnsi="Times New Roman"/>
                <w:sz w:val="24"/>
                <w:szCs w:val="24"/>
              </w:rPr>
              <w:t>Часы</w:t>
            </w:r>
          </w:p>
        </w:tc>
      </w:tr>
      <w:tr w:rsidR="00144565" w14:paraId="07C2FA96" w14:textId="77777777"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E68282" w14:textId="77777777" w:rsidR="00144565" w:rsidRDefault="00144565">
            <w:pPr>
              <w:spacing w:after="0" w:line="10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5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296FE5" w14:textId="77777777" w:rsidR="00144565" w:rsidRDefault="00144565" w:rsidP="00C614FA">
            <w:pPr>
              <w:spacing w:after="0" w:line="10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1 .1 Основы метрологии и техники измерений</w:t>
            </w:r>
          </w:p>
        </w:tc>
        <w:tc>
          <w:tcPr>
            <w:tcW w:w="4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B686A6" w14:textId="77777777" w:rsidR="00144565" w:rsidRDefault="00144565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Измерение мощности прямым и косвенным  методами</w:t>
            </w:r>
          </w:p>
        </w:tc>
        <w:tc>
          <w:tcPr>
            <w:tcW w:w="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585BB4" w14:textId="77777777" w:rsidR="00144565" w:rsidRDefault="00144565" w:rsidP="00C614FA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C614FA" w14:paraId="53D7AA38" w14:textId="77777777" w:rsidTr="000D71EA"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13F913" w14:textId="77777777" w:rsidR="00C614FA" w:rsidRDefault="00C614FA">
            <w:pPr>
              <w:spacing w:after="0" w:line="10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519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3F472AAA" w14:textId="77777777" w:rsidR="00C614FA" w:rsidRDefault="00C614FA" w:rsidP="00C614FA">
            <w:pPr>
              <w:spacing w:after="0" w:line="10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1.5 Применение программируемых микропроцессорных контроллеров (МК)</w:t>
            </w:r>
          </w:p>
        </w:tc>
        <w:tc>
          <w:tcPr>
            <w:tcW w:w="4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3C90A7" w14:textId="77777777" w:rsidR="00C614FA" w:rsidRDefault="00C614FA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Выполнение программы управления светодиодами</w:t>
            </w:r>
          </w:p>
        </w:tc>
        <w:tc>
          <w:tcPr>
            <w:tcW w:w="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8628CA" w14:textId="77777777" w:rsidR="00C614FA" w:rsidRDefault="00C614FA" w:rsidP="00C614FA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C614FA" w14:paraId="4C88151B" w14:textId="77777777" w:rsidTr="000D71EA"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AA0235" w14:textId="77777777" w:rsidR="00C614FA" w:rsidRDefault="00C614FA">
            <w:pPr>
              <w:spacing w:after="0" w:line="10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51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7C237940" w14:textId="77777777" w:rsidR="00C614FA" w:rsidRDefault="00C614FA" w:rsidP="00C614FA">
            <w:pPr>
              <w:spacing w:after="0" w:line="10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7EF8FD2" w14:textId="77777777" w:rsidR="00C614FA" w:rsidRDefault="00C614FA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Исследование механизма прерываний МК </w:t>
            </w:r>
          </w:p>
        </w:tc>
        <w:tc>
          <w:tcPr>
            <w:tcW w:w="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6D69FE" w14:textId="77777777" w:rsidR="00C614FA" w:rsidRDefault="00C614FA" w:rsidP="00C614FA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C614FA" w14:paraId="65162771" w14:textId="77777777" w:rsidTr="000D71EA"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9E92DD" w14:textId="77777777" w:rsidR="00C614FA" w:rsidRDefault="00C614FA">
            <w:pPr>
              <w:spacing w:after="0" w:line="10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519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74EAE6" w14:textId="77777777" w:rsidR="00C614FA" w:rsidRDefault="00C614FA" w:rsidP="00C614FA">
            <w:pPr>
              <w:spacing w:after="0" w:line="10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643F62" w14:textId="77777777" w:rsidR="00C614FA" w:rsidRDefault="00C614FA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Исследование работы таймера</w:t>
            </w:r>
          </w:p>
        </w:tc>
        <w:tc>
          <w:tcPr>
            <w:tcW w:w="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E09DE5" w14:textId="77777777" w:rsidR="00C614FA" w:rsidRDefault="00C614FA" w:rsidP="00C614FA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144565" w14:paraId="23741822" w14:textId="77777777"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F3FE4F" w14:textId="77777777" w:rsidR="00144565" w:rsidRDefault="00144565">
            <w:pPr>
              <w:spacing w:after="0" w:line="100" w:lineRule="atLeas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5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6FD186" w14:textId="77777777" w:rsidR="00144565" w:rsidRDefault="00144565">
            <w:pPr>
              <w:spacing w:after="0" w:line="100" w:lineRule="atLeas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C5DDB1" w14:textId="77777777" w:rsidR="00144565" w:rsidRPr="00C614FA" w:rsidRDefault="00144565">
            <w:pPr>
              <w:spacing w:after="0" w:line="100" w:lineRule="atLeast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C614FA">
              <w:rPr>
                <w:rFonts w:ascii="Times New Roman" w:hAnsi="Times New Roman"/>
                <w:sz w:val="24"/>
                <w:szCs w:val="24"/>
              </w:rPr>
              <w:t>Всего:</w:t>
            </w:r>
          </w:p>
        </w:tc>
        <w:tc>
          <w:tcPr>
            <w:tcW w:w="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D6AB3E" w14:textId="77777777" w:rsidR="00144565" w:rsidRPr="00C614FA" w:rsidRDefault="00144565">
            <w:pPr>
              <w:spacing w:after="0" w:line="100" w:lineRule="atLeast"/>
              <w:rPr>
                <w:sz w:val="24"/>
                <w:szCs w:val="24"/>
              </w:rPr>
            </w:pPr>
            <w:r w:rsidRPr="00C614FA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</w:tr>
    </w:tbl>
    <w:p w14:paraId="37CE8315" w14:textId="77777777" w:rsidR="000D6D3C" w:rsidRDefault="000D6D3C" w:rsidP="006054AE">
      <w:pPr>
        <w:tabs>
          <w:tab w:val="left" w:pos="851"/>
        </w:tabs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14:paraId="088785FD" w14:textId="77777777" w:rsidR="00144565" w:rsidRDefault="00C614FA" w:rsidP="006054AE">
      <w:pPr>
        <w:tabs>
          <w:tab w:val="left" w:pos="851"/>
        </w:tabs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</w:t>
      </w:r>
      <w:r w:rsidR="00144565">
        <w:rPr>
          <w:rFonts w:ascii="Times New Roman" w:hAnsi="Times New Roman"/>
          <w:sz w:val="28"/>
          <w:szCs w:val="28"/>
        </w:rPr>
        <w:t xml:space="preserve">Перечень внеаудиторных самостоятельных работ в  МДК 01.01                              « </w:t>
      </w:r>
      <w:r w:rsidR="00144565">
        <w:rPr>
          <w:rFonts w:ascii="Times New Roman" w:hAnsi="Times New Roman"/>
          <w:bCs/>
          <w:sz w:val="28"/>
          <w:szCs w:val="28"/>
        </w:rPr>
        <w:t>Технология формирования систем автоматического управления типовых технологических процессов, средств измерений, несложных мехатронных устройств и систем</w:t>
      </w:r>
      <w:r w:rsidR="00144565">
        <w:rPr>
          <w:rFonts w:ascii="Times New Roman" w:hAnsi="Times New Roman"/>
          <w:sz w:val="28"/>
          <w:szCs w:val="28"/>
        </w:rPr>
        <w:t>» представлен в таблице 7.</w:t>
      </w:r>
    </w:p>
    <w:p w14:paraId="522BE7B7" w14:textId="77777777" w:rsidR="00C53063" w:rsidRDefault="00C53063" w:rsidP="006054AE">
      <w:pPr>
        <w:tabs>
          <w:tab w:val="left" w:pos="851"/>
        </w:tabs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14:paraId="79654925" w14:textId="77777777" w:rsidR="00C53063" w:rsidRDefault="00C53063" w:rsidP="006054AE">
      <w:pPr>
        <w:tabs>
          <w:tab w:val="left" w:pos="851"/>
        </w:tabs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14:paraId="3DB3FF56" w14:textId="77777777" w:rsidR="00144565" w:rsidRDefault="00144565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8"/>
          <w:szCs w:val="28"/>
        </w:rPr>
        <w:t>Таблица 7 – Перечень внеаудиторных самостоятельных  работ в МДК 01.01.</w:t>
      </w:r>
    </w:p>
    <w:tbl>
      <w:tblPr>
        <w:tblW w:w="0" w:type="auto"/>
        <w:tblInd w:w="109" w:type="dxa"/>
        <w:tblLayout w:type="fixed"/>
        <w:tblLook w:val="0000" w:firstRow="0" w:lastRow="0" w:firstColumn="0" w:lastColumn="0" w:noHBand="0" w:noVBand="0"/>
      </w:tblPr>
      <w:tblGrid>
        <w:gridCol w:w="1275"/>
        <w:gridCol w:w="2126"/>
        <w:gridCol w:w="5387"/>
        <w:gridCol w:w="707"/>
      </w:tblGrid>
      <w:tr w:rsidR="00144565" w14:paraId="72DE18E5" w14:textId="77777777" w:rsidTr="00C21F67"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57597D" w14:textId="77777777" w:rsidR="0057400C" w:rsidRDefault="0057400C" w:rsidP="00C21F67">
            <w:pPr>
              <w:pStyle w:val="17"/>
              <w:spacing w:after="12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14:paraId="5B10E2AE" w14:textId="77777777" w:rsidR="00144565" w:rsidRDefault="00144565" w:rsidP="00C21F67">
            <w:pPr>
              <w:pStyle w:val="17"/>
              <w:spacing w:after="120" w:line="24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№ темы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D517FC" w14:textId="77777777" w:rsidR="00144565" w:rsidRDefault="00144565" w:rsidP="00C21F67">
            <w:pPr>
              <w:pStyle w:val="19"/>
              <w:tabs>
                <w:tab w:val="left" w:pos="709"/>
              </w:tabs>
              <w:spacing w:after="120" w:line="240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14:paraId="5705F22A" w14:textId="77777777" w:rsidR="00144565" w:rsidRDefault="00144565" w:rsidP="00C21F67">
            <w:pPr>
              <w:pStyle w:val="19"/>
              <w:tabs>
                <w:tab w:val="left" w:pos="709"/>
              </w:tabs>
              <w:spacing w:after="120" w:line="240" w:lineRule="atLeas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Название темы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282A60" w14:textId="77777777" w:rsidR="00144565" w:rsidRDefault="00144565" w:rsidP="00C21F67">
            <w:pPr>
              <w:pStyle w:val="19"/>
              <w:tabs>
                <w:tab w:val="left" w:pos="120"/>
                <w:tab w:val="left" w:pos="709"/>
                <w:tab w:val="center" w:pos="1790"/>
              </w:tabs>
              <w:spacing w:after="120" w:line="240" w:lineRule="atLeast"/>
              <w:ind w:left="-108" w:right="-10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ab/>
            </w:r>
          </w:p>
          <w:p w14:paraId="11EE54AF" w14:textId="77777777" w:rsidR="00144565" w:rsidRDefault="00144565" w:rsidP="00C21F67">
            <w:pPr>
              <w:pStyle w:val="19"/>
              <w:tabs>
                <w:tab w:val="left" w:pos="120"/>
                <w:tab w:val="left" w:pos="709"/>
                <w:tab w:val="center" w:pos="1790"/>
              </w:tabs>
              <w:spacing w:after="120" w:line="240" w:lineRule="atLeast"/>
              <w:ind w:left="-108" w:right="-10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ab/>
              <w:t>Виды самостоятельных работ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336CB3" w14:textId="77777777" w:rsidR="00144565" w:rsidRDefault="00144565" w:rsidP="00C21F67">
            <w:pPr>
              <w:pStyle w:val="19"/>
              <w:tabs>
                <w:tab w:val="left" w:pos="709"/>
              </w:tabs>
              <w:spacing w:after="120" w:line="240" w:lineRule="atLeast"/>
              <w:ind w:left="-108" w:right="-108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Объем часов на с/р</w:t>
            </w:r>
          </w:p>
        </w:tc>
      </w:tr>
      <w:tr w:rsidR="00144565" w14:paraId="1C0D69C3" w14:textId="77777777" w:rsidTr="00C21F67">
        <w:tc>
          <w:tcPr>
            <w:tcW w:w="127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6DEB6C" w14:textId="77777777" w:rsidR="00144565" w:rsidRDefault="00144565" w:rsidP="00C21F67">
            <w:pPr>
              <w:pStyle w:val="310"/>
              <w:tabs>
                <w:tab w:val="left" w:pos="9639"/>
              </w:tabs>
              <w:spacing w:line="240" w:lineRule="atLeas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Тема 1.1.</w:t>
            </w:r>
          </w:p>
        </w:tc>
        <w:tc>
          <w:tcPr>
            <w:tcW w:w="212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ED6D2C" w14:textId="77777777" w:rsidR="00144565" w:rsidRDefault="00144565" w:rsidP="00C21F67">
            <w:pPr>
              <w:pStyle w:val="15"/>
              <w:keepNext w:val="0"/>
              <w:spacing w:after="120" w:line="240" w:lineRule="atLeast"/>
              <w:jc w:val="both"/>
              <w:rPr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Основы метрологии и техники измерений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81E9C9" w14:textId="77777777" w:rsidR="00144565" w:rsidRDefault="00144565" w:rsidP="00C21F67">
            <w:pPr>
              <w:spacing w:after="120" w:line="240" w:lineRule="atLeast"/>
              <w:jc w:val="both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 Подготовка к лабораторному занятию.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F26B5C" w14:textId="77777777" w:rsidR="00144565" w:rsidRDefault="00144565" w:rsidP="00C21F67">
            <w:pPr>
              <w:pStyle w:val="310"/>
              <w:tabs>
                <w:tab w:val="left" w:pos="9639"/>
              </w:tabs>
              <w:spacing w:line="240" w:lineRule="atLeast"/>
              <w:jc w:val="center"/>
            </w:pPr>
            <w:r>
              <w:rPr>
                <w:sz w:val="24"/>
                <w:szCs w:val="24"/>
              </w:rPr>
              <w:t>2</w:t>
            </w:r>
          </w:p>
        </w:tc>
      </w:tr>
      <w:tr w:rsidR="00144565" w14:paraId="53742A7F" w14:textId="77777777" w:rsidTr="00C21F67">
        <w:tc>
          <w:tcPr>
            <w:tcW w:w="12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9F204D" w14:textId="77777777" w:rsidR="00144565" w:rsidRDefault="00144565" w:rsidP="00C21F67">
            <w:pPr>
              <w:pStyle w:val="310"/>
              <w:tabs>
                <w:tab w:val="left" w:pos="9639"/>
              </w:tabs>
              <w:spacing w:line="240" w:lineRule="atLeast"/>
              <w:jc w:val="both"/>
              <w:rPr>
                <w:sz w:val="24"/>
                <w:szCs w:val="24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A7083B" w14:textId="77777777" w:rsidR="00144565" w:rsidRDefault="00144565" w:rsidP="00C21F67">
            <w:pPr>
              <w:pStyle w:val="15"/>
              <w:keepNext w:val="0"/>
              <w:spacing w:after="120" w:line="240" w:lineRule="atLeast"/>
              <w:jc w:val="both"/>
              <w:rPr>
                <w:b w:val="0"/>
                <w:sz w:val="24"/>
                <w:szCs w:val="24"/>
              </w:rPr>
            </w:pP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F3AC9B" w14:textId="77777777" w:rsidR="00144565" w:rsidRDefault="00144565" w:rsidP="00C21F67">
            <w:pPr>
              <w:spacing w:after="120" w:line="240" w:lineRule="atLeast"/>
              <w:jc w:val="both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 Подготовка к практическому занятию.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3182D0" w14:textId="77777777" w:rsidR="00144565" w:rsidRDefault="00144565" w:rsidP="00C21F67">
            <w:pPr>
              <w:pStyle w:val="310"/>
              <w:tabs>
                <w:tab w:val="left" w:pos="9639"/>
              </w:tabs>
              <w:spacing w:line="240" w:lineRule="atLeast"/>
              <w:jc w:val="center"/>
            </w:pPr>
            <w:r>
              <w:rPr>
                <w:sz w:val="24"/>
                <w:szCs w:val="24"/>
              </w:rPr>
              <w:t>2</w:t>
            </w:r>
          </w:p>
        </w:tc>
      </w:tr>
      <w:tr w:rsidR="00144565" w14:paraId="56196076" w14:textId="77777777" w:rsidTr="00C21F67">
        <w:tc>
          <w:tcPr>
            <w:tcW w:w="12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8F282C" w14:textId="77777777" w:rsidR="00144565" w:rsidRDefault="00144565" w:rsidP="00C21F67">
            <w:pPr>
              <w:pStyle w:val="310"/>
              <w:tabs>
                <w:tab w:val="left" w:pos="9639"/>
              </w:tabs>
              <w:spacing w:line="240" w:lineRule="atLeast"/>
              <w:jc w:val="both"/>
              <w:rPr>
                <w:sz w:val="24"/>
                <w:szCs w:val="24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04F840" w14:textId="77777777" w:rsidR="00144565" w:rsidRDefault="00144565" w:rsidP="00C21F67">
            <w:pPr>
              <w:pStyle w:val="15"/>
              <w:keepNext w:val="0"/>
              <w:spacing w:after="120" w:line="240" w:lineRule="atLeast"/>
              <w:jc w:val="both"/>
              <w:rPr>
                <w:b w:val="0"/>
                <w:sz w:val="24"/>
                <w:szCs w:val="24"/>
              </w:rPr>
            </w:pP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B4880A" w14:textId="77777777" w:rsidR="00144565" w:rsidRDefault="00C21F67" w:rsidP="00C21F67">
            <w:pPr>
              <w:spacing w:after="120" w:line="240" w:lineRule="atLeast"/>
              <w:jc w:val="both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</w:t>
            </w:r>
            <w:r w:rsidR="00144565">
              <w:rPr>
                <w:rFonts w:ascii="Times New Roman" w:hAnsi="Times New Roman"/>
                <w:sz w:val="24"/>
                <w:szCs w:val="24"/>
              </w:rPr>
              <w:t>Выполнение расчетов погрешностей измерений по вариантам.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D3CAD7" w14:textId="77777777" w:rsidR="00144565" w:rsidRDefault="00144565" w:rsidP="00C21F67">
            <w:pPr>
              <w:pStyle w:val="310"/>
              <w:tabs>
                <w:tab w:val="left" w:pos="9639"/>
              </w:tabs>
              <w:spacing w:line="240" w:lineRule="atLeast"/>
              <w:jc w:val="center"/>
            </w:pPr>
            <w:r>
              <w:rPr>
                <w:sz w:val="24"/>
                <w:szCs w:val="24"/>
              </w:rPr>
              <w:t>2</w:t>
            </w:r>
          </w:p>
        </w:tc>
      </w:tr>
      <w:tr w:rsidR="00144565" w14:paraId="7CB21071" w14:textId="77777777" w:rsidTr="00C21F67">
        <w:tc>
          <w:tcPr>
            <w:tcW w:w="12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967E36" w14:textId="77777777" w:rsidR="00144565" w:rsidRDefault="00144565" w:rsidP="00C21F67">
            <w:pPr>
              <w:pStyle w:val="310"/>
              <w:tabs>
                <w:tab w:val="left" w:pos="9639"/>
              </w:tabs>
              <w:spacing w:line="240" w:lineRule="atLeast"/>
              <w:jc w:val="both"/>
              <w:rPr>
                <w:sz w:val="24"/>
                <w:szCs w:val="24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74B44E" w14:textId="77777777" w:rsidR="00144565" w:rsidRDefault="00144565" w:rsidP="00C21F67">
            <w:pPr>
              <w:pStyle w:val="15"/>
              <w:keepNext w:val="0"/>
              <w:spacing w:after="120" w:line="240" w:lineRule="atLeast"/>
              <w:jc w:val="both"/>
              <w:rPr>
                <w:b w:val="0"/>
                <w:sz w:val="24"/>
                <w:szCs w:val="24"/>
              </w:rPr>
            </w:pP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361A9B" w14:textId="77777777" w:rsidR="00144565" w:rsidRDefault="00144565" w:rsidP="00C21F67">
            <w:pPr>
              <w:spacing w:after="120" w:line="240" w:lineRule="atLeast"/>
              <w:ind w:right="-108"/>
              <w:jc w:val="both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4. </w:t>
            </w:r>
            <w:r w:rsidR="0057400C">
              <w:rPr>
                <w:rFonts w:ascii="Times New Roman" w:hAnsi="Times New Roman"/>
                <w:sz w:val="24"/>
                <w:szCs w:val="24"/>
              </w:rPr>
              <w:t>Подготовиться к опросу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A79955" w14:textId="77777777" w:rsidR="00144565" w:rsidRDefault="00144565" w:rsidP="00C21F67">
            <w:pPr>
              <w:pStyle w:val="310"/>
              <w:tabs>
                <w:tab w:val="left" w:pos="9639"/>
              </w:tabs>
              <w:spacing w:line="240" w:lineRule="atLeast"/>
              <w:jc w:val="center"/>
            </w:pPr>
            <w:r>
              <w:rPr>
                <w:sz w:val="24"/>
                <w:szCs w:val="24"/>
              </w:rPr>
              <w:t>2</w:t>
            </w:r>
          </w:p>
        </w:tc>
      </w:tr>
      <w:tr w:rsidR="00144565" w14:paraId="2AAB0CE3" w14:textId="77777777" w:rsidTr="00C21F67">
        <w:trPr>
          <w:trHeight w:val="525"/>
        </w:trPr>
        <w:tc>
          <w:tcPr>
            <w:tcW w:w="127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2DB297" w14:textId="77777777" w:rsidR="00144565" w:rsidRDefault="00144565" w:rsidP="00C21F67">
            <w:pPr>
              <w:pStyle w:val="310"/>
              <w:tabs>
                <w:tab w:val="left" w:pos="9639"/>
              </w:tabs>
              <w:spacing w:line="240" w:lineRule="atLeast"/>
              <w:rPr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 xml:space="preserve">Тема 1.2. </w:t>
            </w:r>
          </w:p>
        </w:tc>
        <w:tc>
          <w:tcPr>
            <w:tcW w:w="212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29284B" w14:textId="77777777" w:rsidR="00144565" w:rsidRDefault="00144565" w:rsidP="00C21F67">
            <w:pPr>
              <w:pStyle w:val="310"/>
              <w:tabs>
                <w:tab w:val="left" w:pos="9639"/>
              </w:tabs>
              <w:spacing w:line="240" w:lineRule="atLeast"/>
              <w:ind w:right="-108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Системы технологического контроля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FB8C20" w14:textId="77777777" w:rsidR="00144565" w:rsidRDefault="00144565" w:rsidP="00C21F67">
            <w:pPr>
              <w:spacing w:after="120" w:line="240" w:lineRule="atLeast"/>
              <w:ind w:right="-108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1. Подготовка к практическим занятиям.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3BA163" w14:textId="77777777" w:rsidR="00144565" w:rsidRDefault="00144565" w:rsidP="00C21F67">
            <w:pPr>
              <w:pStyle w:val="310"/>
              <w:tabs>
                <w:tab w:val="left" w:pos="9639"/>
              </w:tabs>
              <w:spacing w:line="240" w:lineRule="atLeast"/>
              <w:jc w:val="center"/>
            </w:pPr>
            <w:r>
              <w:rPr>
                <w:sz w:val="24"/>
                <w:szCs w:val="24"/>
              </w:rPr>
              <w:t>18</w:t>
            </w:r>
          </w:p>
        </w:tc>
      </w:tr>
      <w:tr w:rsidR="00144565" w14:paraId="48DACB9D" w14:textId="77777777" w:rsidTr="00C21F67">
        <w:tc>
          <w:tcPr>
            <w:tcW w:w="12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1A2399" w14:textId="77777777" w:rsidR="00144565" w:rsidRDefault="00144565" w:rsidP="00C21F67">
            <w:pPr>
              <w:pStyle w:val="310"/>
              <w:tabs>
                <w:tab w:val="left" w:pos="9639"/>
              </w:tabs>
              <w:spacing w:line="240" w:lineRule="atLeast"/>
              <w:rPr>
                <w:sz w:val="24"/>
                <w:szCs w:val="24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D49B32" w14:textId="77777777" w:rsidR="00144565" w:rsidRDefault="00144565" w:rsidP="00C21F67">
            <w:pPr>
              <w:pStyle w:val="310"/>
              <w:tabs>
                <w:tab w:val="left" w:pos="9639"/>
              </w:tabs>
              <w:spacing w:line="240" w:lineRule="atLeast"/>
              <w:ind w:right="-108"/>
              <w:jc w:val="both"/>
              <w:rPr>
                <w:sz w:val="24"/>
                <w:szCs w:val="24"/>
              </w:rPr>
            </w:pP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529551" w14:textId="77777777" w:rsidR="00144565" w:rsidRDefault="00C21F67" w:rsidP="00C21F67">
            <w:pPr>
              <w:tabs>
                <w:tab w:val="left" w:pos="7663"/>
              </w:tabs>
              <w:spacing w:after="120" w:line="240" w:lineRule="atLeast"/>
              <w:ind w:right="-108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2.</w:t>
            </w:r>
            <w:r w:rsidR="0057400C">
              <w:rPr>
                <w:rFonts w:ascii="Times New Roman" w:hAnsi="Times New Roman"/>
                <w:sz w:val="24"/>
                <w:szCs w:val="24"/>
              </w:rPr>
              <w:t>Подготовка презентаций по темам практических работ</w:t>
            </w:r>
            <w:r w:rsidR="00144565">
              <w:rPr>
                <w:rFonts w:ascii="Times New Roman" w:eastAsia="Times New Roman" w:hAnsi="Times New Roman"/>
                <w:sz w:val="24"/>
                <w:szCs w:val="24"/>
              </w:rPr>
              <w:tab/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37418F" w14:textId="77777777" w:rsidR="00144565" w:rsidRDefault="00144565" w:rsidP="00C21F67">
            <w:pPr>
              <w:pStyle w:val="310"/>
              <w:tabs>
                <w:tab w:val="left" w:pos="9639"/>
              </w:tabs>
              <w:spacing w:line="240" w:lineRule="atLeast"/>
              <w:jc w:val="center"/>
            </w:pPr>
            <w:r>
              <w:rPr>
                <w:sz w:val="24"/>
                <w:szCs w:val="24"/>
              </w:rPr>
              <w:t>4</w:t>
            </w:r>
          </w:p>
        </w:tc>
      </w:tr>
      <w:tr w:rsidR="00144565" w14:paraId="551A4B86" w14:textId="77777777" w:rsidTr="00C21F67">
        <w:tc>
          <w:tcPr>
            <w:tcW w:w="12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C21683" w14:textId="77777777" w:rsidR="00144565" w:rsidRDefault="00144565" w:rsidP="00C21F67">
            <w:pPr>
              <w:pStyle w:val="310"/>
              <w:tabs>
                <w:tab w:val="left" w:pos="9639"/>
              </w:tabs>
              <w:spacing w:line="240" w:lineRule="atLeast"/>
              <w:rPr>
                <w:sz w:val="24"/>
                <w:szCs w:val="24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E65637" w14:textId="77777777" w:rsidR="00144565" w:rsidRDefault="00144565" w:rsidP="00C21F67">
            <w:pPr>
              <w:pStyle w:val="1"/>
              <w:spacing w:before="0" w:after="120" w:line="240" w:lineRule="atLeast"/>
              <w:jc w:val="both"/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</w:pP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863F6A" w14:textId="77777777" w:rsidR="00144565" w:rsidRDefault="00144565" w:rsidP="00C21F67">
            <w:pPr>
              <w:spacing w:after="120" w:line="240" w:lineRule="atLeast"/>
              <w:ind w:right="-108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3.Составление конспекта (схемы, принцип действия)</w:t>
            </w:r>
            <w:r w:rsidR="00C21F67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по результатам поиска информации в интернете и технической литературе, по приборам для измерения неэлектрических величин 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3BB1A1" w14:textId="77777777" w:rsidR="00144565" w:rsidRDefault="00144565" w:rsidP="00C21F67">
            <w:pPr>
              <w:pStyle w:val="310"/>
              <w:tabs>
                <w:tab w:val="left" w:pos="9639"/>
              </w:tabs>
              <w:spacing w:line="240" w:lineRule="atLeast"/>
              <w:jc w:val="center"/>
            </w:pPr>
            <w:r>
              <w:rPr>
                <w:sz w:val="24"/>
                <w:szCs w:val="24"/>
              </w:rPr>
              <w:t>6</w:t>
            </w:r>
          </w:p>
        </w:tc>
      </w:tr>
      <w:tr w:rsidR="00B70D60" w14:paraId="06CEBA6D" w14:textId="77777777" w:rsidTr="00C21F67">
        <w:trPr>
          <w:trHeight w:val="289"/>
        </w:trPr>
        <w:tc>
          <w:tcPr>
            <w:tcW w:w="1275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6CD02BF1" w14:textId="77777777" w:rsidR="00B70D60" w:rsidRDefault="00B70D60" w:rsidP="00C21F67">
            <w:pPr>
              <w:pStyle w:val="310"/>
              <w:tabs>
                <w:tab w:val="left" w:pos="9639"/>
              </w:tabs>
              <w:spacing w:line="240" w:lineRule="atLeast"/>
              <w:rPr>
                <w:color w:val="00000A"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 xml:space="preserve">Тема 1.3. </w:t>
            </w:r>
          </w:p>
        </w:tc>
        <w:tc>
          <w:tcPr>
            <w:tcW w:w="212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0932BBB5" w14:textId="77777777" w:rsidR="00B70D60" w:rsidRPr="0057400C" w:rsidRDefault="00B70D60" w:rsidP="00C21F67">
            <w:pPr>
              <w:pStyle w:val="1"/>
              <w:tabs>
                <w:tab w:val="clear" w:pos="432"/>
              </w:tabs>
              <w:spacing w:before="0" w:after="120" w:line="240" w:lineRule="atLeast"/>
              <w:ind w:left="0" w:right="40" w:hanging="28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57400C">
              <w:rPr>
                <w:rFonts w:ascii="Times New Roman" w:eastAsia="Times New Roman" w:hAnsi="Times New Roman"/>
                <w:b w:val="0"/>
                <w:color w:val="00000A"/>
                <w:sz w:val="24"/>
                <w:szCs w:val="24"/>
              </w:rPr>
              <w:t>Выбор законов регулирования на объектах, расчёт и установка параметров настройки регуляторов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57CBAB" w14:textId="77777777" w:rsidR="00B70D60" w:rsidRDefault="00B70D60" w:rsidP="00C21F67">
            <w:pPr>
              <w:spacing w:after="120" w:line="240" w:lineRule="atLeast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1. Подготовка к опросу.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2D52D0" w14:textId="77777777" w:rsidR="00B70D60" w:rsidRDefault="00B70D60" w:rsidP="00C21F67">
            <w:pPr>
              <w:pStyle w:val="310"/>
              <w:tabs>
                <w:tab w:val="left" w:pos="9639"/>
              </w:tabs>
              <w:spacing w:line="240" w:lineRule="atLeast"/>
              <w:jc w:val="center"/>
            </w:pPr>
            <w:r>
              <w:rPr>
                <w:sz w:val="24"/>
                <w:szCs w:val="24"/>
              </w:rPr>
              <w:t>6</w:t>
            </w:r>
          </w:p>
        </w:tc>
      </w:tr>
      <w:tr w:rsidR="00B70D60" w14:paraId="7A4A790E" w14:textId="77777777" w:rsidTr="00C21F67">
        <w:trPr>
          <w:trHeight w:val="275"/>
        </w:trPr>
        <w:tc>
          <w:tcPr>
            <w:tcW w:w="1275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43D2984D" w14:textId="77777777" w:rsidR="00B70D60" w:rsidRDefault="00B70D60" w:rsidP="00C21F67">
            <w:pPr>
              <w:pStyle w:val="310"/>
              <w:tabs>
                <w:tab w:val="left" w:pos="9639"/>
              </w:tabs>
              <w:spacing w:line="240" w:lineRule="atLeast"/>
              <w:rPr>
                <w:sz w:val="24"/>
                <w:szCs w:val="24"/>
              </w:rPr>
            </w:pPr>
          </w:p>
        </w:tc>
        <w:tc>
          <w:tcPr>
            <w:tcW w:w="212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01299E5D" w14:textId="77777777" w:rsidR="00B70D60" w:rsidRDefault="00B70D60" w:rsidP="00C21F67">
            <w:pPr>
              <w:pStyle w:val="1"/>
              <w:spacing w:before="0" w:after="120" w:line="240" w:lineRule="atLeast"/>
              <w:jc w:val="both"/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</w:pP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34AD07D7" w14:textId="77777777" w:rsidR="00B70D60" w:rsidRDefault="00B70D60" w:rsidP="00C21F67">
            <w:pPr>
              <w:spacing w:after="120" w:line="240" w:lineRule="atLeast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2.Работа с интернет- ис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точниками. 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6D128378" w14:textId="77777777" w:rsidR="00B70D60" w:rsidRDefault="00B70D60" w:rsidP="00C21F67">
            <w:pPr>
              <w:pStyle w:val="310"/>
              <w:tabs>
                <w:tab w:val="left" w:pos="9639"/>
              </w:tabs>
              <w:spacing w:line="240" w:lineRule="atLeast"/>
              <w:jc w:val="center"/>
            </w:pPr>
            <w:r>
              <w:rPr>
                <w:sz w:val="24"/>
                <w:szCs w:val="24"/>
              </w:rPr>
              <w:t>2</w:t>
            </w:r>
          </w:p>
        </w:tc>
      </w:tr>
      <w:tr w:rsidR="00B70D60" w14:paraId="4C41A163" w14:textId="77777777" w:rsidTr="00C21F67">
        <w:trPr>
          <w:trHeight w:val="576"/>
        </w:trPr>
        <w:tc>
          <w:tcPr>
            <w:tcW w:w="1275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6130A3F" w14:textId="77777777" w:rsidR="00B70D60" w:rsidRDefault="00B70D60" w:rsidP="00C21F67">
            <w:pPr>
              <w:pStyle w:val="310"/>
              <w:tabs>
                <w:tab w:val="left" w:pos="9639"/>
              </w:tabs>
              <w:spacing w:line="240" w:lineRule="atLeast"/>
              <w:rPr>
                <w:sz w:val="24"/>
                <w:szCs w:val="24"/>
              </w:rPr>
            </w:pPr>
          </w:p>
        </w:tc>
        <w:tc>
          <w:tcPr>
            <w:tcW w:w="212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737CC59C" w14:textId="77777777" w:rsidR="00B70D60" w:rsidRDefault="00B70D60" w:rsidP="00C21F67">
            <w:pPr>
              <w:pStyle w:val="1"/>
              <w:spacing w:before="0" w:after="120" w:line="240" w:lineRule="atLeast"/>
              <w:jc w:val="both"/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</w:pP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14B5F0C1" w14:textId="77777777" w:rsidR="00B70D60" w:rsidRDefault="006054AE" w:rsidP="00C21F67">
            <w:pPr>
              <w:spacing w:after="120" w:line="240" w:lineRule="atLeast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</w:t>
            </w:r>
            <w:r w:rsidR="00B70D60">
              <w:rPr>
                <w:rFonts w:ascii="Times New Roman" w:hAnsi="Times New Roman"/>
                <w:sz w:val="24"/>
                <w:szCs w:val="24"/>
              </w:rPr>
              <w:t xml:space="preserve">Составление таблицы «Классификация регуляторов». 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22E1D1FD" w14:textId="77777777" w:rsidR="00B70D60" w:rsidRDefault="00B70D60" w:rsidP="00C21F67">
            <w:pPr>
              <w:pStyle w:val="310"/>
              <w:tabs>
                <w:tab w:val="left" w:pos="9639"/>
              </w:tabs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</w:tr>
      <w:tr w:rsidR="00B70D60" w14:paraId="1C9602F0" w14:textId="77777777" w:rsidTr="00C21F67">
        <w:trPr>
          <w:trHeight w:val="689"/>
        </w:trPr>
        <w:tc>
          <w:tcPr>
            <w:tcW w:w="1275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0CD941F0" w14:textId="77777777" w:rsidR="00B70D60" w:rsidRDefault="00B70D60" w:rsidP="00C21F67">
            <w:pPr>
              <w:pStyle w:val="310"/>
              <w:tabs>
                <w:tab w:val="left" w:pos="9639"/>
              </w:tabs>
              <w:spacing w:line="240" w:lineRule="atLeast"/>
              <w:rPr>
                <w:sz w:val="24"/>
                <w:szCs w:val="24"/>
              </w:rPr>
            </w:pPr>
          </w:p>
        </w:tc>
        <w:tc>
          <w:tcPr>
            <w:tcW w:w="2126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05C3480B" w14:textId="77777777" w:rsidR="00B70D60" w:rsidRDefault="00B70D60" w:rsidP="00C21F67">
            <w:pPr>
              <w:pStyle w:val="1"/>
              <w:spacing w:before="0" w:after="120" w:line="240" w:lineRule="atLeast"/>
              <w:jc w:val="both"/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</w:pP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AF75C9" w14:textId="77777777" w:rsidR="00B70D60" w:rsidRDefault="006054AE" w:rsidP="00C21F67">
            <w:pPr>
              <w:spacing w:after="0" w:line="240" w:lineRule="exac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4.</w:t>
            </w:r>
            <w:r w:rsidR="00B70D60">
              <w:rPr>
                <w:rFonts w:ascii="Times New Roman" w:eastAsia="Times New Roman" w:hAnsi="Times New Roman"/>
                <w:sz w:val="24"/>
                <w:szCs w:val="24"/>
              </w:rPr>
              <w:t xml:space="preserve">Составление конспекта </w:t>
            </w:r>
            <w:r w:rsidR="00B70D60">
              <w:rPr>
                <w:rFonts w:ascii="Times New Roman" w:hAnsi="Times New Roman"/>
                <w:sz w:val="24"/>
                <w:szCs w:val="24"/>
              </w:rPr>
              <w:t>«</w:t>
            </w:r>
            <w:r w:rsidR="00B70D60">
              <w:rPr>
                <w:rFonts w:ascii="Times New Roman" w:eastAsia="Times New Roman" w:hAnsi="Times New Roman"/>
                <w:sz w:val="24"/>
                <w:szCs w:val="24"/>
              </w:rPr>
              <w:t>Двухпозиционное Т- регулирование на</w:t>
            </w:r>
            <w:r w:rsidR="00B70D60">
              <w:rPr>
                <w:rFonts w:ascii="Times New Roman" w:hAnsi="Times New Roman"/>
                <w:sz w:val="24"/>
                <w:szCs w:val="24"/>
              </w:rPr>
              <w:t xml:space="preserve"> примере САР водяным отоплением»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4664CD" w14:textId="77777777" w:rsidR="00B70D60" w:rsidRDefault="00B70D60" w:rsidP="00C21F67">
            <w:pPr>
              <w:pStyle w:val="310"/>
              <w:tabs>
                <w:tab w:val="left" w:pos="9639"/>
              </w:tabs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</w:tr>
      <w:tr w:rsidR="00144565" w14:paraId="52DD9AD8" w14:textId="77777777" w:rsidTr="00C21F67">
        <w:tc>
          <w:tcPr>
            <w:tcW w:w="127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FB6B68" w14:textId="77777777" w:rsidR="00144565" w:rsidRDefault="00144565" w:rsidP="00C21F67">
            <w:pPr>
              <w:pStyle w:val="310"/>
              <w:tabs>
                <w:tab w:val="left" w:pos="9639"/>
              </w:tabs>
              <w:spacing w:line="240" w:lineRule="atLeast"/>
              <w:rPr>
                <w:sz w:val="24"/>
                <w:szCs w:val="24"/>
              </w:rPr>
            </w:pP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5453CA" w14:textId="77777777" w:rsidR="00144565" w:rsidRDefault="00144565" w:rsidP="00C21F67">
            <w:pPr>
              <w:pStyle w:val="1"/>
              <w:spacing w:before="0" w:after="120" w:line="240" w:lineRule="atLeast"/>
              <w:jc w:val="both"/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</w:pP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1F5282" w14:textId="77777777" w:rsidR="00144565" w:rsidRDefault="006054AE" w:rsidP="00C21F67">
            <w:pPr>
              <w:spacing w:after="0" w:line="240" w:lineRule="exact"/>
              <w:ind w:right="-108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  <w:r w:rsidR="00144565">
              <w:rPr>
                <w:rFonts w:ascii="Times New Roman" w:eastAsia="Times New Roman" w:hAnsi="Times New Roman"/>
                <w:sz w:val="24"/>
                <w:szCs w:val="24"/>
              </w:rPr>
              <w:t>.Составление конспекта по теме: «Оценка значений параметров настройки регуляторо</w:t>
            </w:r>
            <w:r w:rsidR="0040287F">
              <w:rPr>
                <w:rFonts w:ascii="Times New Roman" w:eastAsia="Times New Roman" w:hAnsi="Times New Roman"/>
                <w:sz w:val="24"/>
                <w:szCs w:val="24"/>
              </w:rPr>
              <w:t>в</w:t>
            </w:r>
            <w:r w:rsidR="00144565">
              <w:rPr>
                <w:rFonts w:ascii="Times New Roman" w:eastAsia="Times New Roman" w:hAnsi="Times New Roman"/>
                <w:sz w:val="24"/>
                <w:szCs w:val="24"/>
              </w:rPr>
              <w:t>»</w:t>
            </w:r>
            <w:r w:rsidR="00144565">
              <w:rPr>
                <w:rFonts w:ascii="Times New Roman" w:eastAsia="Times New Roman" w:hAnsi="Times New Roman"/>
                <w:sz w:val="24"/>
                <w:szCs w:val="24"/>
              </w:rPr>
              <w:tab/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AD352C" w14:textId="77777777" w:rsidR="00144565" w:rsidRDefault="00144565" w:rsidP="00C21F67">
            <w:pPr>
              <w:pStyle w:val="310"/>
              <w:tabs>
                <w:tab w:val="left" w:pos="9639"/>
              </w:tabs>
              <w:spacing w:line="240" w:lineRule="atLeast"/>
              <w:jc w:val="center"/>
            </w:pPr>
            <w:r>
              <w:rPr>
                <w:sz w:val="24"/>
                <w:szCs w:val="24"/>
              </w:rPr>
              <w:t>2</w:t>
            </w:r>
          </w:p>
        </w:tc>
      </w:tr>
      <w:tr w:rsidR="00144565" w14:paraId="0283D44A" w14:textId="77777777" w:rsidTr="00C21F67">
        <w:tc>
          <w:tcPr>
            <w:tcW w:w="127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8A43B6" w14:textId="77777777" w:rsidR="00144565" w:rsidRDefault="00144565" w:rsidP="00C21F67">
            <w:pPr>
              <w:pStyle w:val="310"/>
              <w:tabs>
                <w:tab w:val="left" w:pos="9639"/>
              </w:tabs>
              <w:spacing w:line="240" w:lineRule="atLeas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Тема 1.4</w:t>
            </w:r>
            <w:r>
              <w:rPr>
                <w:color w:val="000000"/>
                <w:sz w:val="24"/>
                <w:szCs w:val="24"/>
              </w:rPr>
              <w:t xml:space="preserve">.  </w:t>
            </w:r>
          </w:p>
        </w:tc>
        <w:tc>
          <w:tcPr>
            <w:tcW w:w="212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545E88" w14:textId="77777777" w:rsidR="00144565" w:rsidRDefault="00144565" w:rsidP="00C21F67">
            <w:pPr>
              <w:pStyle w:val="310"/>
              <w:tabs>
                <w:tab w:val="left" w:pos="9639"/>
              </w:tabs>
              <w:spacing w:line="240" w:lineRule="atLeast"/>
              <w:ind w:left="-108" w:right="-108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Использование элементов автоматики для конкретной системы автоматики</w:t>
            </w:r>
            <w:r>
              <w:rPr>
                <w:color w:val="000000"/>
                <w:sz w:val="24"/>
                <w:szCs w:val="24"/>
              </w:rPr>
              <w:t>.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BB50D6" w14:textId="77777777" w:rsidR="00144565" w:rsidRDefault="00C21F67" w:rsidP="00C21F67">
            <w:pPr>
              <w:spacing w:after="120" w:line="240" w:lineRule="atLeast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1.</w:t>
            </w:r>
            <w:r w:rsidR="00144565">
              <w:rPr>
                <w:rFonts w:ascii="Times New Roman" w:eastAsia="Times New Roman" w:hAnsi="Times New Roman"/>
                <w:sz w:val="24"/>
                <w:szCs w:val="24"/>
              </w:rPr>
              <w:t>Нахождение информации и составление конспекта по бесконтактным датчикам скорости.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18FBE2" w14:textId="77777777" w:rsidR="00144565" w:rsidRDefault="00144565" w:rsidP="00C21F67">
            <w:pPr>
              <w:pStyle w:val="310"/>
              <w:tabs>
                <w:tab w:val="left" w:pos="9639"/>
              </w:tabs>
              <w:spacing w:line="240" w:lineRule="atLeast"/>
              <w:jc w:val="center"/>
            </w:pPr>
            <w:r>
              <w:rPr>
                <w:sz w:val="24"/>
                <w:szCs w:val="24"/>
              </w:rPr>
              <w:t>3</w:t>
            </w:r>
          </w:p>
        </w:tc>
      </w:tr>
      <w:tr w:rsidR="00144565" w14:paraId="0ADF6698" w14:textId="77777777" w:rsidTr="00C21F67">
        <w:tc>
          <w:tcPr>
            <w:tcW w:w="12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73BD6D" w14:textId="77777777" w:rsidR="00144565" w:rsidRDefault="00144565" w:rsidP="00C21F67">
            <w:pPr>
              <w:pStyle w:val="310"/>
              <w:tabs>
                <w:tab w:val="left" w:pos="9639"/>
              </w:tabs>
              <w:spacing w:line="240" w:lineRule="atLeast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36CE52" w14:textId="77777777" w:rsidR="00144565" w:rsidRDefault="00144565" w:rsidP="00C21F67">
            <w:pPr>
              <w:pStyle w:val="1"/>
              <w:spacing w:before="0" w:after="120" w:line="240" w:lineRule="atLeast"/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</w:pP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961AD2" w14:textId="77777777" w:rsidR="00144565" w:rsidRDefault="00C53063" w:rsidP="00C21F67">
            <w:pPr>
              <w:spacing w:after="120" w:line="240" w:lineRule="atLeast"/>
              <w:ind w:right="-34" w:hanging="113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2.</w:t>
            </w:r>
            <w:r w:rsidR="00C21F67">
              <w:rPr>
                <w:rFonts w:ascii="Times New Roman" w:hAnsi="Times New Roman"/>
                <w:sz w:val="24"/>
                <w:szCs w:val="24"/>
              </w:rPr>
              <w:t xml:space="preserve">Составлениетаблицы </w:t>
            </w:r>
            <w:r w:rsidR="00B70D60" w:rsidRPr="00BB71E5">
              <w:rPr>
                <w:rFonts w:ascii="Times New Roman" w:hAnsi="Times New Roman"/>
                <w:sz w:val="24"/>
                <w:szCs w:val="24"/>
              </w:rPr>
              <w:t>«</w:t>
            </w:r>
            <w:r w:rsidR="00B70D60">
              <w:rPr>
                <w:rFonts w:ascii="Times New Roman" w:hAnsi="Times New Roman"/>
                <w:sz w:val="24"/>
                <w:szCs w:val="24"/>
              </w:rPr>
              <w:t>Классификация АС</w:t>
            </w:r>
            <w:r w:rsidR="00B70D60" w:rsidRPr="00BB71E5">
              <w:rPr>
                <w:rFonts w:ascii="Times New Roman" w:hAnsi="Times New Roman"/>
                <w:sz w:val="24"/>
                <w:szCs w:val="24"/>
              </w:rPr>
              <w:t>»</w:t>
            </w:r>
            <w:r w:rsidR="00C21F6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B70D60">
              <w:rPr>
                <w:rFonts w:ascii="Times New Roman" w:hAnsi="Times New Roman"/>
                <w:sz w:val="24"/>
                <w:szCs w:val="24"/>
              </w:rPr>
              <w:t>АС -</w:t>
            </w:r>
            <w:r w:rsidR="00C21F6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B70D60">
              <w:rPr>
                <w:rFonts w:ascii="Times New Roman" w:hAnsi="Times New Roman"/>
                <w:sz w:val="24"/>
                <w:szCs w:val="24"/>
              </w:rPr>
              <w:t>автоматизированные системы.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8FCE05" w14:textId="77777777" w:rsidR="00144565" w:rsidRDefault="00144565" w:rsidP="00C21F67">
            <w:pPr>
              <w:pStyle w:val="310"/>
              <w:tabs>
                <w:tab w:val="left" w:pos="9639"/>
              </w:tabs>
              <w:spacing w:line="240" w:lineRule="atLeast"/>
              <w:jc w:val="center"/>
            </w:pPr>
            <w:r>
              <w:rPr>
                <w:sz w:val="24"/>
                <w:szCs w:val="24"/>
              </w:rPr>
              <w:t>2</w:t>
            </w:r>
          </w:p>
        </w:tc>
      </w:tr>
      <w:tr w:rsidR="00144565" w14:paraId="58101401" w14:textId="77777777" w:rsidTr="00C21F67">
        <w:tc>
          <w:tcPr>
            <w:tcW w:w="127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6F815A" w14:textId="77777777" w:rsidR="00144565" w:rsidRDefault="00144565" w:rsidP="00C21F67">
            <w:pPr>
              <w:spacing w:after="120" w:line="240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Тема 1.5 </w:t>
            </w:r>
          </w:p>
        </w:tc>
        <w:tc>
          <w:tcPr>
            <w:tcW w:w="212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C23302" w14:textId="77777777" w:rsidR="00144565" w:rsidRDefault="00144565" w:rsidP="00C21F67">
            <w:pPr>
              <w:spacing w:after="120" w:line="240" w:lineRule="atLeast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Применение программируемых микропроцессорных</w:t>
            </w:r>
            <w:r w:rsidR="00B70D60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контроллеров (МК)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2BC158" w14:textId="77777777" w:rsidR="00144565" w:rsidRDefault="00C21F67" w:rsidP="00C21F67">
            <w:pPr>
              <w:spacing w:after="120" w:line="24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1.</w:t>
            </w:r>
            <w:r w:rsidR="00144565">
              <w:rPr>
                <w:rFonts w:ascii="Times New Roman" w:eastAsia="Times New Roman" w:hAnsi="Times New Roman"/>
                <w:sz w:val="24"/>
                <w:szCs w:val="24"/>
              </w:rPr>
              <w:t>Подготовка к лабораторным работам.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A54335" w14:textId="77777777" w:rsidR="00144565" w:rsidRDefault="00144565" w:rsidP="00C21F67">
            <w:pPr>
              <w:spacing w:after="120" w:line="24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144565" w14:paraId="44D26CB4" w14:textId="77777777" w:rsidTr="00C21F67">
        <w:tc>
          <w:tcPr>
            <w:tcW w:w="12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DC5CB3" w14:textId="77777777" w:rsidR="00144565" w:rsidRDefault="00144565" w:rsidP="00C21F67">
            <w:pPr>
              <w:spacing w:after="120"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DD4646" w14:textId="77777777" w:rsidR="00144565" w:rsidRDefault="00144565" w:rsidP="00C21F67">
            <w:pPr>
              <w:spacing w:after="120" w:line="24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DDC005" w14:textId="77777777" w:rsidR="00144565" w:rsidRDefault="00144565" w:rsidP="00C21F67">
            <w:pPr>
              <w:spacing w:after="120" w:line="24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  <w:r w:rsidR="00C21F67">
              <w:rPr>
                <w:rFonts w:ascii="Times New Roman" w:hAnsi="Times New Roman"/>
                <w:sz w:val="24"/>
                <w:szCs w:val="24"/>
              </w:rPr>
              <w:t>.</w:t>
            </w:r>
            <w:r w:rsidR="00B70D60">
              <w:rPr>
                <w:rFonts w:ascii="Times New Roman" w:hAnsi="Times New Roman"/>
                <w:sz w:val="24"/>
                <w:szCs w:val="24"/>
              </w:rPr>
              <w:t>Составление конспекта Ассемблер для микроконтроллеров А</w:t>
            </w:r>
            <w:r w:rsidR="00B70D60">
              <w:rPr>
                <w:rFonts w:ascii="Times New Roman" w:hAnsi="Times New Roman"/>
                <w:sz w:val="24"/>
                <w:szCs w:val="24"/>
                <w:lang w:val="en-US"/>
              </w:rPr>
              <w:t>VR</w:t>
            </w:r>
            <w:r w:rsidR="00B70D60" w:rsidRPr="008C5028">
              <w:rPr>
                <w:rFonts w:ascii="Times New Roman" w:hAnsi="Times New Roman"/>
                <w:sz w:val="24"/>
                <w:szCs w:val="24"/>
              </w:rPr>
              <w:t>/(</w:t>
            </w:r>
            <w:r w:rsidR="00B70D60">
              <w:rPr>
                <w:rFonts w:ascii="Times New Roman" w:hAnsi="Times New Roman"/>
                <w:sz w:val="24"/>
                <w:szCs w:val="24"/>
              </w:rPr>
              <w:t>Интернет -источники).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1C82CB" w14:textId="77777777" w:rsidR="00144565" w:rsidRDefault="00144565" w:rsidP="00C21F67">
            <w:pPr>
              <w:spacing w:after="120" w:line="24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144565" w14:paraId="33385E73" w14:textId="77777777" w:rsidTr="00C21F67">
        <w:tc>
          <w:tcPr>
            <w:tcW w:w="12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A10FC1" w14:textId="77777777" w:rsidR="00144565" w:rsidRDefault="00144565" w:rsidP="00C21F67">
            <w:pPr>
              <w:spacing w:after="120"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E63B33" w14:textId="77777777" w:rsidR="00144565" w:rsidRDefault="00144565" w:rsidP="00C21F67">
            <w:pPr>
              <w:spacing w:after="120" w:line="24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79F670" w14:textId="77777777" w:rsidR="00144565" w:rsidRDefault="00C21F67" w:rsidP="00C21F67">
            <w:pPr>
              <w:spacing w:after="0" w:line="240" w:lineRule="exac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3.</w:t>
            </w:r>
            <w:r w:rsidR="00144565">
              <w:rPr>
                <w:rFonts w:ascii="Times New Roman" w:eastAsia="Times New Roman" w:hAnsi="Times New Roman"/>
                <w:sz w:val="24"/>
                <w:szCs w:val="24"/>
              </w:rPr>
              <w:t xml:space="preserve">Поиск информации  в интернете по программируемым контроллерам </w:t>
            </w:r>
            <w:r w:rsidR="0014456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Siemens</w:t>
            </w:r>
            <w:r w:rsidR="00144565">
              <w:rPr>
                <w:rFonts w:ascii="Times New Roman" w:eastAsia="Times New Roman" w:hAnsi="Times New Roman"/>
                <w:sz w:val="24"/>
                <w:szCs w:val="24"/>
              </w:rPr>
              <w:t>.Составление конспекта.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EFD12C" w14:textId="77777777" w:rsidR="00144565" w:rsidRDefault="00144565" w:rsidP="00C21F67">
            <w:pPr>
              <w:spacing w:after="120" w:line="24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144565" w14:paraId="7996FA13" w14:textId="77777777" w:rsidTr="00C21F67">
        <w:tc>
          <w:tcPr>
            <w:tcW w:w="12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8C36F9" w14:textId="77777777" w:rsidR="00144565" w:rsidRDefault="00144565" w:rsidP="00C21F67">
            <w:pPr>
              <w:spacing w:after="120"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25B616" w14:textId="77777777" w:rsidR="00144565" w:rsidRDefault="00144565" w:rsidP="00C21F67">
            <w:pPr>
              <w:spacing w:after="120" w:line="24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C75CB5" w14:textId="77777777" w:rsidR="00144565" w:rsidRPr="00355FF3" w:rsidRDefault="00C21F67" w:rsidP="00C21F67">
            <w:pPr>
              <w:spacing w:after="0" w:line="240" w:lineRule="exact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4.</w:t>
            </w:r>
            <w:r w:rsidR="00144565">
              <w:rPr>
                <w:rFonts w:ascii="Times New Roman" w:eastAsia="Times New Roman" w:hAnsi="Times New Roman"/>
                <w:sz w:val="24"/>
                <w:szCs w:val="24"/>
              </w:rPr>
              <w:t>Выполнение реферата и презентации на тему «Микроконтроллеры семейства</w:t>
            </w:r>
          </w:p>
          <w:p w14:paraId="0A3C691E" w14:textId="77777777" w:rsidR="00144565" w:rsidRDefault="00144565" w:rsidP="00C21F67">
            <w:pPr>
              <w:spacing w:after="0" w:line="240" w:lineRule="exac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Siemens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»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9963D0" w14:textId="77777777" w:rsidR="00144565" w:rsidRDefault="00144565" w:rsidP="00C21F67">
            <w:pPr>
              <w:spacing w:after="120" w:line="24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144565" w14:paraId="436B7A77" w14:textId="77777777" w:rsidTr="00C21F67">
        <w:tc>
          <w:tcPr>
            <w:tcW w:w="12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04B11A" w14:textId="77777777" w:rsidR="00144565" w:rsidRDefault="00144565" w:rsidP="00C21F67">
            <w:pPr>
              <w:spacing w:after="120"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0AF236" w14:textId="77777777" w:rsidR="00144565" w:rsidRDefault="00144565" w:rsidP="00C21F67">
            <w:pPr>
              <w:spacing w:after="120" w:line="24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FACB33" w14:textId="77777777" w:rsidR="00144565" w:rsidRDefault="00144565" w:rsidP="00C21F67">
            <w:pPr>
              <w:spacing w:after="120" w:line="24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5.Подготовка к опросу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52253E" w14:textId="77777777" w:rsidR="00144565" w:rsidRDefault="00144565" w:rsidP="00C21F67">
            <w:pPr>
              <w:spacing w:after="120" w:line="24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144565" w14:paraId="45E7B6E1" w14:textId="77777777" w:rsidTr="00C21F67">
        <w:trPr>
          <w:trHeight w:val="273"/>
        </w:trPr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45F0E3" w14:textId="77777777" w:rsidR="00144565" w:rsidRDefault="00144565" w:rsidP="00C21F67">
            <w:pPr>
              <w:spacing w:after="120" w:line="240" w:lineRule="atLeast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lastRenderedPageBreak/>
              <w:t xml:space="preserve">Тема 1.6 </w:t>
            </w:r>
          </w:p>
          <w:p w14:paraId="4F36FD25" w14:textId="77777777" w:rsidR="00144565" w:rsidRDefault="00144565" w:rsidP="00C21F67">
            <w:pPr>
              <w:pStyle w:val="310"/>
              <w:tabs>
                <w:tab w:val="left" w:pos="9639"/>
              </w:tabs>
              <w:spacing w:line="240" w:lineRule="atLeast"/>
              <w:jc w:val="both"/>
              <w:rPr>
                <w:sz w:val="24"/>
                <w:szCs w:val="24"/>
              </w:rPr>
            </w:pP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9A55A0" w14:textId="77777777" w:rsidR="00144565" w:rsidRDefault="00144565" w:rsidP="00C21F67">
            <w:pPr>
              <w:spacing w:after="0" w:line="240" w:lineRule="exact"/>
              <w:jc w:val="both"/>
              <w:rPr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>Исполнительные элементы и устройства мехатронных систем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D3A528" w14:textId="77777777" w:rsidR="00144565" w:rsidRDefault="00C21F67" w:rsidP="00C21F67">
            <w:pPr>
              <w:pStyle w:val="310"/>
              <w:tabs>
                <w:tab w:val="left" w:pos="9639"/>
              </w:tabs>
              <w:spacing w:after="0" w:line="240" w:lineRule="exac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</w:t>
            </w:r>
            <w:r w:rsidR="00144565">
              <w:rPr>
                <w:sz w:val="24"/>
                <w:szCs w:val="24"/>
              </w:rPr>
              <w:t>Составление конспекта по теме: «Исполнительные механизмы». «Исполнительные электромагнитные устройства».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73B4B0" w14:textId="77777777" w:rsidR="00144565" w:rsidRDefault="00144565" w:rsidP="00C21F67">
            <w:pPr>
              <w:pStyle w:val="310"/>
              <w:tabs>
                <w:tab w:val="left" w:pos="9639"/>
              </w:tabs>
              <w:spacing w:line="240" w:lineRule="atLeast"/>
              <w:jc w:val="center"/>
            </w:pPr>
            <w:r>
              <w:rPr>
                <w:sz w:val="24"/>
                <w:szCs w:val="24"/>
              </w:rPr>
              <w:t>3</w:t>
            </w:r>
          </w:p>
        </w:tc>
      </w:tr>
      <w:tr w:rsidR="00144565" w14:paraId="2EBAB7E5" w14:textId="77777777" w:rsidTr="00C21F67"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5FA1A4" w14:textId="77777777" w:rsidR="00144565" w:rsidRDefault="00144565" w:rsidP="00C21F67">
            <w:pPr>
              <w:pStyle w:val="310"/>
              <w:tabs>
                <w:tab w:val="left" w:pos="9639"/>
              </w:tabs>
              <w:spacing w:line="240" w:lineRule="atLeas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Тема 1.7  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C8EA7F" w14:textId="77777777" w:rsidR="00144565" w:rsidRDefault="00144565" w:rsidP="00C21F67">
            <w:pPr>
              <w:pStyle w:val="310"/>
              <w:tabs>
                <w:tab w:val="left" w:pos="9639"/>
              </w:tabs>
              <w:spacing w:after="0" w:line="240" w:lineRule="exac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Применение регулирующих органов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D8BC6A" w14:textId="77777777" w:rsidR="00144565" w:rsidRDefault="0040287F" w:rsidP="00C21F67">
            <w:pPr>
              <w:pStyle w:val="310"/>
              <w:tabs>
                <w:tab w:val="left" w:pos="9639"/>
              </w:tabs>
              <w:spacing w:after="0" w:line="240" w:lineRule="exact"/>
              <w:jc w:val="both"/>
              <w:rPr>
                <w:color w:val="000000"/>
                <w:sz w:val="24"/>
                <w:szCs w:val="24"/>
              </w:rPr>
            </w:pPr>
            <w:r>
              <w:rPr>
                <w:sz w:val="24"/>
                <w:szCs w:val="24"/>
              </w:rPr>
              <w:t>1.</w:t>
            </w:r>
            <w:r w:rsidR="00B70D60" w:rsidRPr="00BB71E5">
              <w:rPr>
                <w:sz w:val="24"/>
                <w:szCs w:val="24"/>
              </w:rPr>
              <w:t>Составление конспекта по теме: «Регулирующие клапаны».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C103C6" w14:textId="77777777" w:rsidR="00144565" w:rsidRDefault="00144565" w:rsidP="00C21F67">
            <w:pPr>
              <w:pStyle w:val="310"/>
              <w:tabs>
                <w:tab w:val="left" w:pos="9639"/>
              </w:tabs>
              <w:spacing w:after="0" w:line="240" w:lineRule="exact"/>
              <w:jc w:val="center"/>
            </w:pPr>
            <w:r>
              <w:rPr>
                <w:color w:val="000000"/>
                <w:sz w:val="24"/>
                <w:szCs w:val="24"/>
              </w:rPr>
              <w:t>2</w:t>
            </w:r>
          </w:p>
        </w:tc>
      </w:tr>
      <w:tr w:rsidR="00144565" w14:paraId="1EC05F84" w14:textId="77777777" w:rsidTr="00C21F67"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2D946C" w14:textId="77777777" w:rsidR="00144565" w:rsidRDefault="00144565" w:rsidP="00C21F67">
            <w:pPr>
              <w:spacing w:after="0" w:line="240" w:lineRule="exac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A3D0F9" w14:textId="77777777" w:rsidR="00144565" w:rsidRDefault="00144565" w:rsidP="00C21F67">
            <w:pPr>
              <w:spacing w:after="0" w:line="240" w:lineRule="exact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949CDA" w14:textId="77777777" w:rsidR="00144565" w:rsidRDefault="00144565" w:rsidP="00C21F67">
            <w:pPr>
              <w:spacing w:after="0" w:line="240" w:lineRule="exact"/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Всего: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521A1C" w14:textId="77777777" w:rsidR="00144565" w:rsidRDefault="00144565" w:rsidP="00C21F67">
            <w:pPr>
              <w:spacing w:after="0" w:line="240" w:lineRule="exac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80</w:t>
            </w:r>
          </w:p>
        </w:tc>
      </w:tr>
    </w:tbl>
    <w:p w14:paraId="551D1F65" w14:textId="77777777" w:rsidR="00144565" w:rsidRDefault="00144565">
      <w:pPr>
        <w:spacing w:after="0" w:line="360" w:lineRule="auto"/>
        <w:ind w:right="-14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Перечень вопросов для опроса </w:t>
      </w:r>
      <w:r>
        <w:rPr>
          <w:rFonts w:ascii="Times New Roman" w:hAnsi="Times New Roman"/>
          <w:bCs/>
          <w:sz w:val="28"/>
          <w:szCs w:val="28"/>
        </w:rPr>
        <w:t>МДК 01.01.  «</w:t>
      </w:r>
      <w:r>
        <w:rPr>
          <w:rFonts w:ascii="Times New Roman" w:eastAsia="Times New Roman" w:hAnsi="Times New Roman"/>
          <w:bCs/>
          <w:sz w:val="28"/>
          <w:szCs w:val="28"/>
        </w:rPr>
        <w:t>Технология формирования систем автоматического управления типовых технологических процессов, средств измерений, несложных мехатронных устройств и систем</w:t>
      </w:r>
      <w:r>
        <w:rPr>
          <w:rFonts w:ascii="Times New Roman" w:hAnsi="Times New Roman"/>
          <w:bCs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 xml:space="preserve">.                </w:t>
      </w:r>
    </w:p>
    <w:p w14:paraId="594A5ABA" w14:textId="77777777" w:rsidR="00144565" w:rsidRPr="00F03A24" w:rsidRDefault="00144565" w:rsidP="00430D8D">
      <w:pPr>
        <w:pStyle w:val="af6"/>
        <w:numPr>
          <w:ilvl w:val="0"/>
          <w:numId w:val="20"/>
        </w:numPr>
        <w:spacing w:after="0" w:line="360" w:lineRule="auto"/>
        <w:ind w:left="142" w:firstLine="284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Измерение. Виды измерений – прямые, косвенные.</w:t>
      </w:r>
    </w:p>
    <w:p w14:paraId="14878723" w14:textId="77777777" w:rsidR="00144565" w:rsidRPr="00F03A24" w:rsidRDefault="00144565" w:rsidP="00430D8D">
      <w:pPr>
        <w:pStyle w:val="af6"/>
        <w:numPr>
          <w:ilvl w:val="0"/>
          <w:numId w:val="20"/>
        </w:numPr>
        <w:spacing w:after="0" w:line="360" w:lineRule="auto"/>
        <w:ind w:left="142" w:firstLine="284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Погрешности измерений (абсолютная, относительная приведенная  погрешности).</w:t>
      </w:r>
      <w:r w:rsidR="00F61854" w:rsidRPr="00F61854">
        <w:rPr>
          <w:rFonts w:ascii="Times New Roman" w:hAnsi="Times New Roman"/>
          <w:sz w:val="28"/>
          <w:szCs w:val="28"/>
        </w:rPr>
        <w:t xml:space="preserve"> </w:t>
      </w:r>
      <w:r w:rsidRPr="00F03A24">
        <w:rPr>
          <w:rFonts w:ascii="Times New Roman" w:hAnsi="Times New Roman"/>
          <w:sz w:val="28"/>
          <w:szCs w:val="28"/>
        </w:rPr>
        <w:t xml:space="preserve"> Основные</w:t>
      </w:r>
      <w:r w:rsidR="00F61854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F03A24">
        <w:rPr>
          <w:rFonts w:ascii="Times New Roman" w:hAnsi="Times New Roman"/>
          <w:sz w:val="28"/>
          <w:szCs w:val="28"/>
        </w:rPr>
        <w:t>метрологические характеристики.</w:t>
      </w:r>
    </w:p>
    <w:p w14:paraId="2E57FCF8" w14:textId="77777777" w:rsidR="00144565" w:rsidRPr="00F03A24" w:rsidRDefault="00144565" w:rsidP="00430D8D">
      <w:pPr>
        <w:pStyle w:val="af6"/>
        <w:numPr>
          <w:ilvl w:val="0"/>
          <w:numId w:val="20"/>
        </w:numPr>
        <w:spacing w:after="0" w:line="360" w:lineRule="auto"/>
        <w:ind w:left="142" w:firstLine="284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В чем основное отличие меры от эталона?</w:t>
      </w:r>
    </w:p>
    <w:p w14:paraId="009072DD" w14:textId="77777777" w:rsidR="00144565" w:rsidRPr="00F03A24" w:rsidRDefault="00144565" w:rsidP="00430D8D">
      <w:pPr>
        <w:pStyle w:val="af6"/>
        <w:numPr>
          <w:ilvl w:val="0"/>
          <w:numId w:val="20"/>
        </w:numPr>
        <w:spacing w:after="0" w:line="360" w:lineRule="auto"/>
        <w:ind w:left="142" w:firstLine="284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Кто может проводить поверку средств измерений?</w:t>
      </w:r>
    </w:p>
    <w:p w14:paraId="409347AD" w14:textId="77777777" w:rsidR="00144565" w:rsidRPr="00F03A24" w:rsidRDefault="00144565" w:rsidP="00430D8D">
      <w:pPr>
        <w:pStyle w:val="af6"/>
        <w:numPr>
          <w:ilvl w:val="0"/>
          <w:numId w:val="20"/>
        </w:numPr>
        <w:spacing w:after="0" w:line="360" w:lineRule="auto"/>
        <w:ind w:left="142" w:firstLine="284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 xml:space="preserve">Что является эталоном основной единицы электрических величин?                                                           </w:t>
      </w:r>
      <w:r w:rsidR="00F03A24">
        <w:rPr>
          <w:rFonts w:ascii="Times New Roman" w:hAnsi="Times New Roman"/>
          <w:sz w:val="28"/>
          <w:szCs w:val="28"/>
        </w:rPr>
        <w:t xml:space="preserve">                           </w:t>
      </w:r>
      <w:r w:rsidRPr="00F03A24">
        <w:rPr>
          <w:rFonts w:ascii="Times New Roman" w:hAnsi="Times New Roman"/>
          <w:bCs/>
          <w:sz w:val="28"/>
          <w:szCs w:val="28"/>
        </w:rPr>
        <w:t>Для чего применяют шунты</w:t>
      </w:r>
      <w:r w:rsidRPr="00F03A24">
        <w:rPr>
          <w:rFonts w:ascii="Times New Roman" w:hAnsi="Times New Roman"/>
          <w:sz w:val="28"/>
          <w:szCs w:val="28"/>
        </w:rPr>
        <w:t xml:space="preserve">?                                                                                                                                     </w:t>
      </w:r>
    </w:p>
    <w:p w14:paraId="6D3184F3" w14:textId="77777777" w:rsidR="00144565" w:rsidRPr="00F03A24" w:rsidRDefault="00144565" w:rsidP="00430D8D">
      <w:pPr>
        <w:pStyle w:val="af6"/>
        <w:numPr>
          <w:ilvl w:val="0"/>
          <w:numId w:val="20"/>
        </w:numPr>
        <w:spacing w:after="0" w:line="360" w:lineRule="auto"/>
        <w:ind w:left="142" w:firstLine="284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Какое устройство преобразует непрерывный сигнал в дискретный?</w:t>
      </w:r>
    </w:p>
    <w:p w14:paraId="1FC64010" w14:textId="77777777" w:rsidR="00144565" w:rsidRPr="00F03A24" w:rsidRDefault="00144565" w:rsidP="00430D8D">
      <w:pPr>
        <w:pStyle w:val="af6"/>
        <w:numPr>
          <w:ilvl w:val="0"/>
          <w:numId w:val="20"/>
        </w:numPr>
        <w:spacing w:after="0" w:line="360" w:lineRule="auto"/>
        <w:ind w:left="142" w:firstLine="284"/>
        <w:jc w:val="both"/>
        <w:rPr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Что понимают под классом точности прибора?</w:t>
      </w:r>
    </w:p>
    <w:p w14:paraId="13945AF1" w14:textId="77777777" w:rsidR="00144565" w:rsidRDefault="00144565" w:rsidP="00430D8D">
      <w:pPr>
        <w:pStyle w:val="Default"/>
        <w:numPr>
          <w:ilvl w:val="0"/>
          <w:numId w:val="20"/>
        </w:numPr>
        <w:spacing w:line="360" w:lineRule="auto"/>
        <w:ind w:left="142" w:firstLine="28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Интерфейсы используемые в ИИС.                                                                                                              </w:t>
      </w:r>
    </w:p>
    <w:p w14:paraId="3D717AB6" w14:textId="77777777" w:rsidR="00144565" w:rsidRPr="00F03A24" w:rsidRDefault="00144565" w:rsidP="00430D8D">
      <w:pPr>
        <w:pStyle w:val="af6"/>
        <w:numPr>
          <w:ilvl w:val="0"/>
          <w:numId w:val="20"/>
        </w:numPr>
        <w:tabs>
          <w:tab w:val="left" w:pos="709"/>
          <w:tab w:val="left" w:pos="851"/>
        </w:tabs>
        <w:spacing w:after="0" w:line="360" w:lineRule="auto"/>
        <w:ind w:left="426" w:firstLine="0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Основы управления. Основные понятия</w:t>
      </w:r>
      <w:r w:rsidR="00156511">
        <w:rPr>
          <w:rFonts w:ascii="Times New Roman" w:hAnsi="Times New Roman"/>
          <w:sz w:val="28"/>
          <w:szCs w:val="28"/>
        </w:rPr>
        <w:t xml:space="preserve"> и определения (технологический </w:t>
      </w:r>
      <w:r w:rsidRPr="00F03A24">
        <w:rPr>
          <w:rFonts w:ascii="Times New Roman" w:hAnsi="Times New Roman"/>
          <w:sz w:val="28"/>
          <w:szCs w:val="28"/>
        </w:rPr>
        <w:t xml:space="preserve">параметр, технологический процесс, воздействие, система автоматического управления).                                                                                 </w:t>
      </w:r>
      <w:r w:rsidR="00F03A24">
        <w:rPr>
          <w:rFonts w:ascii="Times New Roman" w:hAnsi="Times New Roman"/>
          <w:sz w:val="28"/>
          <w:szCs w:val="28"/>
        </w:rPr>
        <w:t xml:space="preserve">                              </w:t>
      </w:r>
      <w:r w:rsidR="00C26EEA">
        <w:rPr>
          <w:rFonts w:ascii="Times New Roman" w:hAnsi="Times New Roman"/>
          <w:sz w:val="28"/>
          <w:szCs w:val="28"/>
        </w:rPr>
        <w:t xml:space="preserve"> </w:t>
      </w:r>
      <w:r w:rsidR="00156511">
        <w:rPr>
          <w:rFonts w:ascii="Times New Roman" w:hAnsi="Times New Roman"/>
          <w:sz w:val="28"/>
          <w:szCs w:val="28"/>
        </w:rPr>
        <w:t xml:space="preserve">  </w:t>
      </w:r>
      <w:r w:rsidR="00C21F67">
        <w:rPr>
          <w:rFonts w:ascii="Times New Roman" w:hAnsi="Times New Roman"/>
          <w:sz w:val="28"/>
          <w:szCs w:val="28"/>
        </w:rPr>
        <w:t>10)</w:t>
      </w:r>
      <w:r w:rsidRPr="00F03A24">
        <w:rPr>
          <w:rFonts w:ascii="Times New Roman" w:hAnsi="Times New Roman"/>
          <w:sz w:val="28"/>
          <w:szCs w:val="28"/>
        </w:rPr>
        <w:t xml:space="preserve">Каковы функции систем автоматического контроля ?                                                                    </w:t>
      </w:r>
      <w:r w:rsidR="00F03A24">
        <w:rPr>
          <w:rFonts w:ascii="Times New Roman" w:hAnsi="Times New Roman"/>
          <w:sz w:val="28"/>
          <w:szCs w:val="28"/>
        </w:rPr>
        <w:t>11)</w:t>
      </w:r>
      <w:r w:rsidR="00C26EEA">
        <w:rPr>
          <w:rFonts w:ascii="Times New Roman" w:hAnsi="Times New Roman"/>
          <w:sz w:val="28"/>
          <w:szCs w:val="28"/>
        </w:rPr>
        <w:t xml:space="preserve"> </w:t>
      </w:r>
      <w:r w:rsidRPr="00F03A24">
        <w:rPr>
          <w:rFonts w:ascii="Times New Roman" w:hAnsi="Times New Roman"/>
          <w:sz w:val="28"/>
          <w:szCs w:val="28"/>
        </w:rPr>
        <w:t>Основные структуры измерительных систем(ИС) В чем различие между ними?</w:t>
      </w:r>
    </w:p>
    <w:p w14:paraId="457D6392" w14:textId="77777777" w:rsidR="00144565" w:rsidRPr="00F03A24" w:rsidRDefault="00144565" w:rsidP="00430D8D">
      <w:pPr>
        <w:pStyle w:val="af6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Вихревой расходомер. Назначение, устройство и принцип работы.</w:t>
      </w:r>
    </w:p>
    <w:p w14:paraId="7661AE81" w14:textId="77777777" w:rsidR="00144565" w:rsidRPr="00F03A24" w:rsidRDefault="00144565" w:rsidP="00430D8D">
      <w:pPr>
        <w:pStyle w:val="af6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eastAsia="SimHei" w:hAnsi="Times New Roman"/>
          <w:bCs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Система автоматического регулирования (устройство и работа).</w:t>
      </w:r>
    </w:p>
    <w:p w14:paraId="1C707C3B" w14:textId="77777777" w:rsidR="00144565" w:rsidRPr="00F03A24" w:rsidRDefault="00144565" w:rsidP="00430D8D">
      <w:pPr>
        <w:pStyle w:val="af6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eastAsia="SimHei" w:hAnsi="Times New Roman"/>
          <w:bCs/>
          <w:sz w:val="28"/>
          <w:szCs w:val="28"/>
        </w:rPr>
        <w:t>Типовая функциональная  схема САУ (регулирование уровня жидкости).</w:t>
      </w:r>
    </w:p>
    <w:p w14:paraId="225AB688" w14:textId="77777777" w:rsidR="00144565" w:rsidRPr="00F03A24" w:rsidRDefault="00144565" w:rsidP="00430D8D">
      <w:pPr>
        <w:pStyle w:val="af6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Метрологические понятия. Погрешность. Виды погрешности.</w:t>
      </w:r>
    </w:p>
    <w:p w14:paraId="0D1943BF" w14:textId="77777777" w:rsidR="00144565" w:rsidRPr="00F03A24" w:rsidRDefault="00144565" w:rsidP="00430D8D">
      <w:pPr>
        <w:pStyle w:val="af6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Назначение, устройство и принцип действия рН-метра.</w:t>
      </w:r>
    </w:p>
    <w:p w14:paraId="1D489CAD" w14:textId="77777777" w:rsidR="00144565" w:rsidRPr="00F03A24" w:rsidRDefault="00144565" w:rsidP="00430D8D">
      <w:pPr>
        <w:pStyle w:val="af6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lastRenderedPageBreak/>
        <w:t>Ультразвуковой расходомер. Назначение, устройство и принцип работы.</w:t>
      </w:r>
    </w:p>
    <w:p w14:paraId="05AF6BB9" w14:textId="77777777" w:rsidR="00144565" w:rsidRPr="00F03A24" w:rsidRDefault="00144565" w:rsidP="00430D8D">
      <w:pPr>
        <w:pStyle w:val="af6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Манометрический термометр. Назначение, устройство и принцип работы.</w:t>
      </w:r>
    </w:p>
    <w:p w14:paraId="35C447A3" w14:textId="77777777" w:rsidR="00144565" w:rsidRPr="00F03A24" w:rsidRDefault="00144565" w:rsidP="00430D8D">
      <w:pPr>
        <w:pStyle w:val="af6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Элементы измерительных преобразователей: электрические.</w:t>
      </w:r>
    </w:p>
    <w:p w14:paraId="45FD113B" w14:textId="77777777" w:rsidR="00144565" w:rsidRPr="00F03A24" w:rsidRDefault="00144565" w:rsidP="00430D8D">
      <w:pPr>
        <w:pStyle w:val="af6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 xml:space="preserve">Вихревой расходомер. Назначение, устройство и принцип работы. </w:t>
      </w:r>
    </w:p>
    <w:p w14:paraId="188AD62F" w14:textId="77777777" w:rsidR="00144565" w:rsidRPr="00F03A24" w:rsidRDefault="00144565" w:rsidP="00430D8D">
      <w:pPr>
        <w:pStyle w:val="af6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Термопара. Назначение, устройство и принцип работы.</w:t>
      </w:r>
    </w:p>
    <w:p w14:paraId="21478312" w14:textId="77777777" w:rsidR="00144565" w:rsidRPr="00F03A24" w:rsidRDefault="00144565" w:rsidP="00430D8D">
      <w:pPr>
        <w:pStyle w:val="af6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Приборы постоянного перепада давлений. Назначение, устройство и принцип работы.</w:t>
      </w:r>
    </w:p>
    <w:p w14:paraId="4F7C13A4" w14:textId="77777777" w:rsidR="00144565" w:rsidRPr="00F03A24" w:rsidRDefault="00144565" w:rsidP="00430D8D">
      <w:pPr>
        <w:pStyle w:val="af6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Термометры сопротивления. Виды, назначение, устройство, принцип работы.</w:t>
      </w:r>
    </w:p>
    <w:p w14:paraId="660A6D11" w14:textId="77777777" w:rsidR="00144565" w:rsidRPr="00F03A24" w:rsidRDefault="00144565" w:rsidP="00430D8D">
      <w:pPr>
        <w:pStyle w:val="af6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Измерение температуры. Основные понятия. Единицы измерения.</w:t>
      </w:r>
    </w:p>
    <w:p w14:paraId="390713FF" w14:textId="77777777" w:rsidR="00144565" w:rsidRPr="00F03A24" w:rsidRDefault="00144565" w:rsidP="00430D8D">
      <w:pPr>
        <w:pStyle w:val="af6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Индукционный расходомер. Назначение, устройство и принцип работы.</w:t>
      </w:r>
    </w:p>
    <w:p w14:paraId="5F96E9EA" w14:textId="77777777" w:rsidR="00144565" w:rsidRPr="00F03A24" w:rsidRDefault="00144565" w:rsidP="00430D8D">
      <w:pPr>
        <w:pStyle w:val="af6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Потенциометрические датчики. Назначение, устройство и принцип работы.</w:t>
      </w:r>
    </w:p>
    <w:p w14:paraId="3B988C67" w14:textId="77777777" w:rsidR="00144565" w:rsidRPr="00F03A24" w:rsidRDefault="00144565" w:rsidP="00430D8D">
      <w:pPr>
        <w:pStyle w:val="af6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Анализаторы жидкостей. Основные понятия.</w:t>
      </w:r>
    </w:p>
    <w:p w14:paraId="664F0F73" w14:textId="77777777" w:rsidR="00144565" w:rsidRPr="00F03A24" w:rsidRDefault="00144565" w:rsidP="00430D8D">
      <w:pPr>
        <w:pStyle w:val="af6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Тензометрические датчики. Назначение, устройство и принцип работы.</w:t>
      </w:r>
    </w:p>
    <w:p w14:paraId="0210AC49" w14:textId="77777777" w:rsidR="00144565" w:rsidRPr="00F03A24" w:rsidRDefault="00144565" w:rsidP="00430D8D">
      <w:pPr>
        <w:pStyle w:val="af6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Электромагнитные трансформаторные датчики. Назначение, устройство и принцип работы.</w:t>
      </w:r>
    </w:p>
    <w:p w14:paraId="54AE2983" w14:textId="77777777" w:rsidR="00144565" w:rsidRPr="00F03A24" w:rsidRDefault="00144565" w:rsidP="00430D8D">
      <w:pPr>
        <w:pStyle w:val="af6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Кондуктометрический метод анализа.</w:t>
      </w:r>
    </w:p>
    <w:p w14:paraId="387B5AE3" w14:textId="77777777" w:rsidR="00144565" w:rsidRPr="00F03A24" w:rsidRDefault="00144565" w:rsidP="00430D8D">
      <w:pPr>
        <w:pStyle w:val="af6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Измерение расхода: основные понятия, единицы измерения.</w:t>
      </w:r>
    </w:p>
    <w:p w14:paraId="6F5A8E34" w14:textId="77777777" w:rsidR="00144565" w:rsidRPr="00F03A24" w:rsidRDefault="00144565" w:rsidP="00430D8D">
      <w:pPr>
        <w:pStyle w:val="af6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Электромагнитные индуктивные датчики. Назначение, устройство и принцип работы.</w:t>
      </w:r>
    </w:p>
    <w:p w14:paraId="000E55A2" w14:textId="77777777" w:rsidR="00144565" w:rsidRPr="00F03A24" w:rsidRDefault="00144565" w:rsidP="00430D8D">
      <w:pPr>
        <w:pStyle w:val="af6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Термокондуктометрический газоанализатор. Назначение, устройство и принцип работы.</w:t>
      </w:r>
    </w:p>
    <w:p w14:paraId="40F7DB54" w14:textId="77777777" w:rsidR="00144565" w:rsidRPr="00F03A24" w:rsidRDefault="00144565" w:rsidP="00430D8D">
      <w:pPr>
        <w:pStyle w:val="af6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Пьезоэлектрические датчики. Назначение, устройство и принцип работы.</w:t>
      </w:r>
    </w:p>
    <w:p w14:paraId="7FA5F72F" w14:textId="77777777" w:rsidR="00144565" w:rsidRPr="00F03A24" w:rsidRDefault="00144565" w:rsidP="00430D8D">
      <w:pPr>
        <w:pStyle w:val="af6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Приборы переменного перепада давлений (сужающие устройства). Назначение, устройство и принцип работы.</w:t>
      </w:r>
    </w:p>
    <w:p w14:paraId="1D08D377" w14:textId="77777777" w:rsidR="00144565" w:rsidRPr="00F03A24" w:rsidRDefault="00144565" w:rsidP="00430D8D">
      <w:pPr>
        <w:pStyle w:val="af6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Емкостные датчики. Назначение, устройство и принцип работы.</w:t>
      </w:r>
    </w:p>
    <w:p w14:paraId="76A54CC6" w14:textId="77777777" w:rsidR="00144565" w:rsidRPr="00F03A24" w:rsidRDefault="00144565" w:rsidP="00430D8D">
      <w:pPr>
        <w:pStyle w:val="af6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Ультразвуковой уровнемер. Назначение, устройство и принцип работы.</w:t>
      </w:r>
    </w:p>
    <w:p w14:paraId="3E7F523F" w14:textId="77777777" w:rsidR="00144565" w:rsidRPr="00F03A24" w:rsidRDefault="00144565" w:rsidP="00430D8D">
      <w:pPr>
        <w:pStyle w:val="af6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Измерение влажности: психрометрический метод.</w:t>
      </w:r>
    </w:p>
    <w:p w14:paraId="358320B7" w14:textId="77777777" w:rsidR="00144565" w:rsidRPr="00F03A24" w:rsidRDefault="00144565" w:rsidP="00430D8D">
      <w:pPr>
        <w:pStyle w:val="af6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Терморезисторы. Назначение, устройство и принцип работы.</w:t>
      </w:r>
    </w:p>
    <w:p w14:paraId="028AE08E" w14:textId="77777777" w:rsidR="00144565" w:rsidRPr="00F03A24" w:rsidRDefault="00144565" w:rsidP="00430D8D">
      <w:pPr>
        <w:pStyle w:val="af6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lastRenderedPageBreak/>
        <w:t>Термоэлектрические датчики. Назначение, устройство и принцип работы.</w:t>
      </w:r>
    </w:p>
    <w:p w14:paraId="24D5536C" w14:textId="77777777" w:rsidR="00144565" w:rsidRPr="00F03A24" w:rsidRDefault="00144565" w:rsidP="00430D8D">
      <w:pPr>
        <w:pStyle w:val="af6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Фотоэлектрические датчики. Назначение, устройство и принцип работы.</w:t>
      </w:r>
    </w:p>
    <w:p w14:paraId="26EE13AE" w14:textId="77777777" w:rsidR="00144565" w:rsidRPr="00F03A24" w:rsidRDefault="00144565" w:rsidP="00430D8D">
      <w:pPr>
        <w:pStyle w:val="af6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Поплавковый уровнемер. Назначение, устройство и принцип работы.</w:t>
      </w:r>
    </w:p>
    <w:p w14:paraId="1675C298" w14:textId="77777777" w:rsidR="00144565" w:rsidRPr="00F03A24" w:rsidRDefault="00144565" w:rsidP="00430D8D">
      <w:pPr>
        <w:pStyle w:val="af6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Ультразвуковые датчики. Назначение, устройство и принцип работы.</w:t>
      </w:r>
    </w:p>
    <w:p w14:paraId="3EB70687" w14:textId="77777777" w:rsidR="00144565" w:rsidRPr="00F03A24" w:rsidRDefault="00144565" w:rsidP="00430D8D">
      <w:pPr>
        <w:pStyle w:val="af6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Буйковый уровнемер. Назначение, устройство и принцип работы.</w:t>
      </w:r>
    </w:p>
    <w:p w14:paraId="0E82438F" w14:textId="77777777" w:rsidR="00144565" w:rsidRPr="00F03A24" w:rsidRDefault="00144565" w:rsidP="00430D8D">
      <w:pPr>
        <w:pStyle w:val="af6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Датчики Холла. Назначение, устройство и принцип работы.</w:t>
      </w:r>
    </w:p>
    <w:p w14:paraId="3666889C" w14:textId="77777777" w:rsidR="00144565" w:rsidRPr="00F03A24" w:rsidRDefault="00144565" w:rsidP="00430D8D">
      <w:pPr>
        <w:pStyle w:val="af6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Дифманометры. Назначение, устройство и принцип работы.</w:t>
      </w:r>
    </w:p>
    <w:p w14:paraId="1693A357" w14:textId="77777777" w:rsidR="00144565" w:rsidRPr="00F03A24" w:rsidRDefault="00144565" w:rsidP="00430D8D">
      <w:pPr>
        <w:pStyle w:val="af6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Общие положения проектирования систем автоматизации технологических процессов..</w:t>
      </w:r>
    </w:p>
    <w:p w14:paraId="38EDEBD7" w14:textId="77777777" w:rsidR="00144565" w:rsidRPr="00F03A24" w:rsidRDefault="00144565" w:rsidP="00430D8D">
      <w:pPr>
        <w:pStyle w:val="af6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Манометры. Назначение, устройство и принцип работы.</w:t>
      </w:r>
    </w:p>
    <w:p w14:paraId="1A7D6987" w14:textId="77777777" w:rsidR="00144565" w:rsidRPr="00F03A24" w:rsidRDefault="00144565" w:rsidP="00430D8D">
      <w:pPr>
        <w:pStyle w:val="af6"/>
        <w:numPr>
          <w:ilvl w:val="0"/>
          <w:numId w:val="21"/>
        </w:numPr>
        <w:tabs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Выбор средств измерения и контроля: организационно-технические формы контроля.</w:t>
      </w:r>
    </w:p>
    <w:p w14:paraId="58463263" w14:textId="77777777" w:rsidR="00144565" w:rsidRPr="00F03A24" w:rsidRDefault="00144565" w:rsidP="00430D8D">
      <w:pPr>
        <w:pStyle w:val="af6"/>
        <w:numPr>
          <w:ilvl w:val="0"/>
          <w:numId w:val="21"/>
        </w:numPr>
        <w:tabs>
          <w:tab w:val="left" w:pos="851"/>
        </w:tabs>
        <w:spacing w:after="0" w:line="360" w:lineRule="auto"/>
        <w:ind w:left="142" w:firstLine="284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Термоэлектрические датчики. Назначение, устройство и принцип работы.</w:t>
      </w:r>
    </w:p>
    <w:p w14:paraId="1807F1B5" w14:textId="77777777" w:rsidR="00144565" w:rsidRPr="00F03A24" w:rsidRDefault="00144565" w:rsidP="00430D8D">
      <w:pPr>
        <w:pStyle w:val="af6"/>
        <w:numPr>
          <w:ilvl w:val="0"/>
          <w:numId w:val="21"/>
        </w:numPr>
        <w:tabs>
          <w:tab w:val="left" w:pos="851"/>
        </w:tabs>
        <w:spacing w:after="0" w:line="360" w:lineRule="auto"/>
        <w:ind w:left="142" w:firstLine="284"/>
        <w:jc w:val="both"/>
        <w:rPr>
          <w:color w:val="000000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Единицы измерения давления. Понятие о давлении. Виды давлени</w:t>
      </w:r>
    </w:p>
    <w:p w14:paraId="03D07C42" w14:textId="77777777" w:rsidR="00144565" w:rsidRDefault="00144565" w:rsidP="00430D8D">
      <w:pPr>
        <w:pStyle w:val="16"/>
        <w:numPr>
          <w:ilvl w:val="0"/>
          <w:numId w:val="21"/>
        </w:numPr>
        <w:shd w:val="clear" w:color="auto" w:fill="FFFFFF"/>
        <w:tabs>
          <w:tab w:val="left" w:pos="851"/>
          <w:tab w:val="left" w:pos="993"/>
        </w:tabs>
        <w:spacing w:after="0" w:line="360" w:lineRule="auto"/>
        <w:ind w:left="426" w:firstLine="0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В основе какого метода записи линейных дифференциальных уравнений лежит преобразование Лапласа?                                                                                   </w:t>
      </w:r>
      <w:r w:rsidR="00156511">
        <w:rPr>
          <w:color w:val="000000"/>
          <w:sz w:val="28"/>
          <w:szCs w:val="28"/>
        </w:rPr>
        <w:t xml:space="preserve">                              53) </w:t>
      </w:r>
      <w:r>
        <w:rPr>
          <w:color w:val="000000"/>
          <w:sz w:val="28"/>
          <w:szCs w:val="28"/>
        </w:rPr>
        <w:t>Основная задача систем регулирования</w:t>
      </w:r>
      <w:r w:rsidR="00156511">
        <w:rPr>
          <w:color w:val="000000"/>
          <w:sz w:val="28"/>
          <w:szCs w:val="28"/>
        </w:rPr>
        <w:t>?</w:t>
      </w:r>
      <w:r>
        <w:rPr>
          <w:color w:val="000000"/>
          <w:sz w:val="28"/>
          <w:szCs w:val="28"/>
        </w:rPr>
        <w:t xml:space="preserve">                                                                                             </w:t>
      </w:r>
      <w:r w:rsidR="007072A5">
        <w:rPr>
          <w:color w:val="000000"/>
          <w:sz w:val="28"/>
          <w:szCs w:val="28"/>
        </w:rPr>
        <w:t>54</w:t>
      </w:r>
      <w:r w:rsidR="00156511">
        <w:rPr>
          <w:color w:val="000000"/>
          <w:sz w:val="28"/>
          <w:szCs w:val="28"/>
        </w:rPr>
        <w:t>)</w:t>
      </w:r>
      <w:r w:rsidR="00195184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Основные показатели качества регулирования</w:t>
      </w:r>
      <w:r w:rsidR="00195184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                                  </w:t>
      </w:r>
      <w:r w:rsidR="007072A5">
        <w:rPr>
          <w:color w:val="000000"/>
          <w:sz w:val="28"/>
          <w:szCs w:val="28"/>
        </w:rPr>
        <w:t xml:space="preserve">                              55</w:t>
      </w:r>
      <w:r w:rsidR="00156511">
        <w:rPr>
          <w:color w:val="000000"/>
          <w:sz w:val="28"/>
          <w:szCs w:val="28"/>
        </w:rPr>
        <w:t xml:space="preserve">) </w:t>
      </w:r>
      <w:r>
        <w:rPr>
          <w:color w:val="000000"/>
          <w:sz w:val="28"/>
          <w:szCs w:val="28"/>
        </w:rPr>
        <w:t>Классификация регуляторов</w:t>
      </w:r>
      <w:r w:rsidR="00195184">
        <w:rPr>
          <w:color w:val="000000"/>
          <w:sz w:val="28"/>
          <w:szCs w:val="28"/>
        </w:rPr>
        <w:t>.</w:t>
      </w:r>
    </w:p>
    <w:p w14:paraId="703B98BC" w14:textId="77777777" w:rsidR="00144565" w:rsidRPr="00F03A24" w:rsidRDefault="00144565" w:rsidP="00430D8D">
      <w:pPr>
        <w:pStyle w:val="af6"/>
        <w:numPr>
          <w:ilvl w:val="0"/>
          <w:numId w:val="22"/>
        </w:numPr>
        <w:tabs>
          <w:tab w:val="left" w:pos="0"/>
          <w:tab w:val="left" w:pos="709"/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Основные определения мехатроники</w:t>
      </w:r>
    </w:p>
    <w:p w14:paraId="395F5D4F" w14:textId="77777777" w:rsidR="00144565" w:rsidRPr="00F03A24" w:rsidRDefault="00144565" w:rsidP="00430D8D">
      <w:pPr>
        <w:pStyle w:val="af6"/>
        <w:numPr>
          <w:ilvl w:val="0"/>
          <w:numId w:val="22"/>
        </w:numPr>
        <w:tabs>
          <w:tab w:val="left" w:pos="0"/>
          <w:tab w:val="left" w:pos="709"/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Мехатронные модули движения</w:t>
      </w:r>
    </w:p>
    <w:p w14:paraId="1A8B60AA" w14:textId="77777777" w:rsidR="00144565" w:rsidRPr="00F03A24" w:rsidRDefault="00144565" w:rsidP="00430D8D">
      <w:pPr>
        <w:pStyle w:val="af6"/>
        <w:numPr>
          <w:ilvl w:val="0"/>
          <w:numId w:val="22"/>
        </w:numPr>
        <w:tabs>
          <w:tab w:val="left" w:pos="0"/>
          <w:tab w:val="left" w:pos="709"/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Интелектуальные мехатронные модули движения</w:t>
      </w:r>
    </w:p>
    <w:p w14:paraId="70081FBD" w14:textId="77777777" w:rsidR="00144565" w:rsidRPr="00F03A24" w:rsidRDefault="00144565" w:rsidP="00430D8D">
      <w:pPr>
        <w:pStyle w:val="af6"/>
        <w:numPr>
          <w:ilvl w:val="0"/>
          <w:numId w:val="22"/>
        </w:numPr>
        <w:tabs>
          <w:tab w:val="left" w:pos="0"/>
          <w:tab w:val="left" w:pos="709"/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Сферы применения мехатронных систем</w:t>
      </w:r>
    </w:p>
    <w:p w14:paraId="02B68888" w14:textId="77777777" w:rsidR="00144565" w:rsidRPr="00F03A24" w:rsidRDefault="00144565" w:rsidP="00430D8D">
      <w:pPr>
        <w:pStyle w:val="af6"/>
        <w:numPr>
          <w:ilvl w:val="0"/>
          <w:numId w:val="22"/>
        </w:numPr>
        <w:tabs>
          <w:tab w:val="left" w:pos="0"/>
          <w:tab w:val="left" w:pos="709"/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Приводы мехатронных систем</w:t>
      </w:r>
    </w:p>
    <w:p w14:paraId="2FA0680E" w14:textId="77777777" w:rsidR="00144565" w:rsidRPr="00F03A24" w:rsidRDefault="00144565" w:rsidP="00430D8D">
      <w:pPr>
        <w:pStyle w:val="af6"/>
        <w:numPr>
          <w:ilvl w:val="0"/>
          <w:numId w:val="22"/>
        </w:numPr>
        <w:tabs>
          <w:tab w:val="left" w:pos="0"/>
          <w:tab w:val="left" w:pos="709"/>
          <w:tab w:val="left" w:pos="851"/>
        </w:tabs>
        <w:spacing w:after="0"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Применение мехатронных систем в автоматизированном технологическом оборудовании (DOC + РТС) в машиностроении</w:t>
      </w:r>
    </w:p>
    <w:p w14:paraId="37C49FBB" w14:textId="77777777" w:rsidR="00144565" w:rsidRPr="007072A5" w:rsidRDefault="00144565" w:rsidP="00430D8D">
      <w:pPr>
        <w:pStyle w:val="af6"/>
        <w:numPr>
          <w:ilvl w:val="0"/>
          <w:numId w:val="22"/>
        </w:numPr>
        <w:tabs>
          <w:tab w:val="left" w:pos="0"/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right="-5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Структура микропроцессорных</w:t>
      </w:r>
      <w:r w:rsidR="007072A5">
        <w:rPr>
          <w:rFonts w:ascii="Times New Roman" w:hAnsi="Times New Roman"/>
          <w:sz w:val="28"/>
          <w:szCs w:val="28"/>
        </w:rPr>
        <w:t xml:space="preserve"> </w:t>
      </w:r>
      <w:r w:rsidRPr="007072A5">
        <w:rPr>
          <w:rFonts w:ascii="Times New Roman" w:hAnsi="Times New Roman"/>
          <w:sz w:val="28"/>
          <w:szCs w:val="28"/>
        </w:rPr>
        <w:t xml:space="preserve">систем. Шинная структура связей. Типы микропроцессорных систем. Особенности. </w:t>
      </w:r>
    </w:p>
    <w:p w14:paraId="0D308DB9" w14:textId="77777777" w:rsidR="00144565" w:rsidRPr="00195184" w:rsidRDefault="00144565" w:rsidP="00430D8D">
      <w:pPr>
        <w:pStyle w:val="af6"/>
        <w:numPr>
          <w:ilvl w:val="0"/>
          <w:numId w:val="22"/>
        </w:numPr>
        <w:tabs>
          <w:tab w:val="left" w:pos="0"/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right="-5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Архитектура микропроцессорных систем. Гарвардская.</w:t>
      </w:r>
      <w:r w:rsidR="00195184">
        <w:rPr>
          <w:rFonts w:ascii="Times New Roman" w:hAnsi="Times New Roman"/>
          <w:sz w:val="28"/>
          <w:szCs w:val="28"/>
        </w:rPr>
        <w:t xml:space="preserve"> </w:t>
      </w:r>
      <w:r w:rsidRPr="00195184">
        <w:rPr>
          <w:rFonts w:ascii="Times New Roman" w:hAnsi="Times New Roman"/>
          <w:sz w:val="28"/>
          <w:szCs w:val="28"/>
        </w:rPr>
        <w:t>Принстонская.</w:t>
      </w:r>
    </w:p>
    <w:p w14:paraId="1AB99BF2" w14:textId="77777777" w:rsidR="00144565" w:rsidRPr="00F03A24" w:rsidRDefault="00144565" w:rsidP="00430D8D">
      <w:pPr>
        <w:pStyle w:val="af6"/>
        <w:numPr>
          <w:ilvl w:val="0"/>
          <w:numId w:val="22"/>
        </w:numPr>
        <w:tabs>
          <w:tab w:val="left" w:pos="0"/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right="-5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Микропроцессор. Структура. Основные характеристики.</w:t>
      </w:r>
    </w:p>
    <w:p w14:paraId="5DA04D0F" w14:textId="77777777" w:rsidR="00144565" w:rsidRPr="00F03A24" w:rsidRDefault="00144565" w:rsidP="00430D8D">
      <w:pPr>
        <w:pStyle w:val="af6"/>
        <w:numPr>
          <w:ilvl w:val="0"/>
          <w:numId w:val="22"/>
        </w:numPr>
        <w:tabs>
          <w:tab w:val="left" w:pos="0"/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right="-5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lastRenderedPageBreak/>
        <w:t>Назначение основных узлов.</w:t>
      </w:r>
    </w:p>
    <w:p w14:paraId="69B9107D" w14:textId="77777777" w:rsidR="00144565" w:rsidRPr="00F03A24" w:rsidRDefault="00144565" w:rsidP="00430D8D">
      <w:pPr>
        <w:pStyle w:val="af6"/>
        <w:numPr>
          <w:ilvl w:val="0"/>
          <w:numId w:val="22"/>
        </w:numPr>
        <w:tabs>
          <w:tab w:val="left" w:pos="0"/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right="-5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Режимы работы микропроцессорной системы. Программный обмен</w:t>
      </w:r>
    </w:p>
    <w:p w14:paraId="7BBA75A8" w14:textId="77777777" w:rsidR="00144565" w:rsidRPr="00F03A24" w:rsidRDefault="00144565" w:rsidP="00251F96">
      <w:pPr>
        <w:pStyle w:val="af6"/>
        <w:tabs>
          <w:tab w:val="left" w:pos="0"/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426" w:right="-5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информацией. Обмен по прерываниям. Прямой доступ к памяти.</w:t>
      </w:r>
    </w:p>
    <w:p w14:paraId="3B409D9A" w14:textId="77777777" w:rsidR="00144565" w:rsidRPr="00F03A24" w:rsidRDefault="00144565" w:rsidP="00430D8D">
      <w:pPr>
        <w:pStyle w:val="af6"/>
        <w:numPr>
          <w:ilvl w:val="0"/>
          <w:numId w:val="22"/>
        </w:numPr>
        <w:tabs>
          <w:tab w:val="left" w:pos="0"/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right="-5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Однокристалльный микроконтроллер. Классификация.</w:t>
      </w:r>
    </w:p>
    <w:p w14:paraId="38EAE241" w14:textId="77777777" w:rsidR="00144565" w:rsidRPr="00F03A24" w:rsidRDefault="00144565" w:rsidP="00430D8D">
      <w:pPr>
        <w:pStyle w:val="af6"/>
        <w:numPr>
          <w:ilvl w:val="0"/>
          <w:numId w:val="22"/>
        </w:numPr>
        <w:tabs>
          <w:tab w:val="left" w:pos="0"/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right="-5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 xml:space="preserve">Структура. Характеристики. Основные направления применения. </w:t>
      </w:r>
    </w:p>
    <w:p w14:paraId="25F6B221" w14:textId="77777777" w:rsidR="00144565" w:rsidRPr="00F03A24" w:rsidRDefault="00144565" w:rsidP="00430D8D">
      <w:pPr>
        <w:pStyle w:val="af6"/>
        <w:numPr>
          <w:ilvl w:val="0"/>
          <w:numId w:val="22"/>
        </w:numPr>
        <w:tabs>
          <w:tab w:val="left" w:pos="0"/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right="-5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Слово состояния программ  МП. Пояснить его назначение.</w:t>
      </w:r>
    </w:p>
    <w:p w14:paraId="041C5FA7" w14:textId="77777777" w:rsidR="00144565" w:rsidRPr="0093081C" w:rsidRDefault="00144565" w:rsidP="00430D8D">
      <w:pPr>
        <w:pStyle w:val="af6"/>
        <w:numPr>
          <w:ilvl w:val="0"/>
          <w:numId w:val="22"/>
        </w:numPr>
        <w:tabs>
          <w:tab w:val="left" w:pos="0"/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right="-5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Программный счетчик (счетчик команд) микропроцессора.</w:t>
      </w:r>
      <w:r w:rsidRPr="0093081C">
        <w:rPr>
          <w:rFonts w:ascii="Times New Roman" w:hAnsi="Times New Roman"/>
          <w:sz w:val="28"/>
          <w:szCs w:val="28"/>
        </w:rPr>
        <w:t>Назначение.</w:t>
      </w:r>
    </w:p>
    <w:p w14:paraId="4F8E3DF8" w14:textId="77777777" w:rsidR="00144565" w:rsidRPr="00F03A24" w:rsidRDefault="00144565" w:rsidP="00430D8D">
      <w:pPr>
        <w:pStyle w:val="af6"/>
        <w:numPr>
          <w:ilvl w:val="0"/>
          <w:numId w:val="22"/>
        </w:numPr>
        <w:tabs>
          <w:tab w:val="left" w:pos="0"/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right="-5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Стековая память. Принцип работы стека. Указатель стека.</w:t>
      </w:r>
    </w:p>
    <w:p w14:paraId="1EEC24B1" w14:textId="77777777" w:rsidR="00144565" w:rsidRPr="0093081C" w:rsidRDefault="00144565" w:rsidP="00430D8D">
      <w:pPr>
        <w:pStyle w:val="af6"/>
        <w:numPr>
          <w:ilvl w:val="0"/>
          <w:numId w:val="22"/>
        </w:numPr>
        <w:tabs>
          <w:tab w:val="left" w:pos="0"/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right="-5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Органи</w:t>
      </w:r>
      <w:r w:rsidR="007072A5">
        <w:rPr>
          <w:rFonts w:ascii="Times New Roman" w:hAnsi="Times New Roman"/>
          <w:sz w:val="28"/>
          <w:szCs w:val="28"/>
        </w:rPr>
        <w:t>зация памяти микроконтроллеров.</w:t>
      </w:r>
      <w:r w:rsidRPr="00F03A24">
        <w:rPr>
          <w:rFonts w:ascii="Times New Roman" w:hAnsi="Times New Roman"/>
          <w:sz w:val="28"/>
          <w:szCs w:val="28"/>
        </w:rPr>
        <w:t xml:space="preserve"> Распределение</w:t>
      </w:r>
      <w:r w:rsidR="0093081C">
        <w:rPr>
          <w:rFonts w:ascii="Times New Roman" w:hAnsi="Times New Roman"/>
          <w:sz w:val="28"/>
          <w:szCs w:val="28"/>
        </w:rPr>
        <w:t xml:space="preserve"> </w:t>
      </w:r>
      <w:r w:rsidRPr="0093081C">
        <w:rPr>
          <w:rFonts w:ascii="Times New Roman" w:hAnsi="Times New Roman"/>
          <w:sz w:val="28"/>
          <w:szCs w:val="28"/>
        </w:rPr>
        <w:t>адресного пространства. Логическая структура памяти.</w:t>
      </w:r>
    </w:p>
    <w:p w14:paraId="64486CB8" w14:textId="77777777" w:rsidR="00144565" w:rsidRPr="00F03A24" w:rsidRDefault="00144565" w:rsidP="00430D8D">
      <w:pPr>
        <w:pStyle w:val="af6"/>
        <w:numPr>
          <w:ilvl w:val="0"/>
          <w:numId w:val="22"/>
        </w:numPr>
        <w:tabs>
          <w:tab w:val="left" w:pos="0"/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right="-5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Процессорное ядро микроконтроллера МК8051.</w:t>
      </w:r>
    </w:p>
    <w:p w14:paraId="497FC78E" w14:textId="77777777" w:rsidR="00144565" w:rsidRPr="00F03A24" w:rsidRDefault="00144565" w:rsidP="00430D8D">
      <w:pPr>
        <w:pStyle w:val="af6"/>
        <w:numPr>
          <w:ilvl w:val="0"/>
          <w:numId w:val="22"/>
        </w:numPr>
        <w:tabs>
          <w:tab w:val="left" w:pos="0"/>
          <w:tab w:val="left" w:pos="709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right="-5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Архитектура центрального процессора микроконтроллера МК8051 . Особенности.</w:t>
      </w:r>
    </w:p>
    <w:p w14:paraId="46175DF7" w14:textId="77777777" w:rsidR="00144565" w:rsidRPr="0093081C" w:rsidRDefault="00144565" w:rsidP="00430D8D">
      <w:pPr>
        <w:pStyle w:val="af6"/>
        <w:numPr>
          <w:ilvl w:val="0"/>
          <w:numId w:val="2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right="-5" w:firstLine="426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Регистр флажков( признаков) МК8051</w:t>
      </w:r>
      <w:r w:rsidR="0093081C">
        <w:rPr>
          <w:rFonts w:ascii="Times New Roman" w:hAnsi="Times New Roman"/>
          <w:sz w:val="28"/>
          <w:szCs w:val="28"/>
        </w:rPr>
        <w:t>.</w:t>
      </w:r>
      <w:r w:rsidRPr="00F03A24">
        <w:rPr>
          <w:rFonts w:ascii="Times New Roman" w:hAnsi="Times New Roman"/>
          <w:sz w:val="28"/>
          <w:szCs w:val="28"/>
        </w:rPr>
        <w:t xml:space="preserve"> </w:t>
      </w:r>
      <w:r w:rsidRPr="0093081C">
        <w:rPr>
          <w:rFonts w:ascii="Times New Roman" w:hAnsi="Times New Roman"/>
          <w:sz w:val="28"/>
          <w:szCs w:val="28"/>
        </w:rPr>
        <w:t>Назначение.</w:t>
      </w:r>
    </w:p>
    <w:p w14:paraId="097C9C3C" w14:textId="77777777" w:rsidR="00144565" w:rsidRPr="0093081C" w:rsidRDefault="00144565" w:rsidP="00430D8D">
      <w:pPr>
        <w:pStyle w:val="af6"/>
        <w:numPr>
          <w:ilvl w:val="0"/>
          <w:numId w:val="2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right="-5" w:firstLine="426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Функционирование центрального процессора</w:t>
      </w:r>
      <w:r w:rsidR="0093081C">
        <w:rPr>
          <w:rFonts w:ascii="Times New Roman" w:hAnsi="Times New Roman"/>
          <w:sz w:val="28"/>
          <w:szCs w:val="28"/>
        </w:rPr>
        <w:t xml:space="preserve">микроконтроллера </w:t>
      </w:r>
      <w:r w:rsidRPr="0093081C">
        <w:rPr>
          <w:rFonts w:ascii="Times New Roman" w:hAnsi="Times New Roman"/>
          <w:sz w:val="28"/>
          <w:szCs w:val="28"/>
        </w:rPr>
        <w:t>МК8051.</w:t>
      </w:r>
    </w:p>
    <w:p w14:paraId="0C825290" w14:textId="77777777" w:rsidR="00144565" w:rsidRPr="00F03A24" w:rsidRDefault="00144565" w:rsidP="00430D8D">
      <w:pPr>
        <w:pStyle w:val="af6"/>
        <w:numPr>
          <w:ilvl w:val="0"/>
          <w:numId w:val="2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right="-5" w:hanging="927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Блок управления. Вычислительный блок.</w:t>
      </w:r>
    </w:p>
    <w:p w14:paraId="7EA60A97" w14:textId="77777777" w:rsidR="00195184" w:rsidRDefault="00144565" w:rsidP="00430D8D">
      <w:pPr>
        <w:pStyle w:val="af6"/>
        <w:numPr>
          <w:ilvl w:val="0"/>
          <w:numId w:val="2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right="-5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 xml:space="preserve">Прерывания микроконтроллера. Маскирование прерываний. </w:t>
      </w:r>
    </w:p>
    <w:p w14:paraId="42F15078" w14:textId="77777777" w:rsidR="00144565" w:rsidRPr="00195184" w:rsidRDefault="00144565" w:rsidP="00430D8D">
      <w:pPr>
        <w:pStyle w:val="af6"/>
        <w:numPr>
          <w:ilvl w:val="0"/>
          <w:numId w:val="2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right="-5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Распознавание и обработка</w:t>
      </w:r>
      <w:r w:rsidR="00195184">
        <w:rPr>
          <w:rFonts w:ascii="Times New Roman" w:hAnsi="Times New Roman"/>
          <w:sz w:val="28"/>
          <w:szCs w:val="28"/>
        </w:rPr>
        <w:t xml:space="preserve"> </w:t>
      </w:r>
      <w:r w:rsidRPr="00195184">
        <w:rPr>
          <w:rFonts w:ascii="Times New Roman" w:hAnsi="Times New Roman"/>
          <w:sz w:val="28"/>
          <w:szCs w:val="28"/>
        </w:rPr>
        <w:t>прерываний.</w:t>
      </w:r>
    </w:p>
    <w:p w14:paraId="3EA8F11F" w14:textId="77777777" w:rsidR="00144565" w:rsidRPr="00846C26" w:rsidRDefault="00144565" w:rsidP="00430D8D">
      <w:pPr>
        <w:pStyle w:val="af6"/>
        <w:numPr>
          <w:ilvl w:val="0"/>
          <w:numId w:val="2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right="-5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Распознавание и обработка прерывания по переполнению</w:t>
      </w:r>
      <w:r w:rsidR="00846C26">
        <w:rPr>
          <w:rFonts w:ascii="Times New Roman" w:hAnsi="Times New Roman"/>
          <w:sz w:val="28"/>
          <w:szCs w:val="28"/>
        </w:rPr>
        <w:t xml:space="preserve"> </w:t>
      </w:r>
      <w:r w:rsidR="00846C26" w:rsidRPr="00846C26">
        <w:rPr>
          <w:rFonts w:ascii="Times New Roman" w:hAnsi="Times New Roman"/>
          <w:sz w:val="28"/>
          <w:szCs w:val="28"/>
        </w:rPr>
        <w:t xml:space="preserve">таймера микроконтроллера </w:t>
      </w:r>
      <w:r w:rsidRPr="00846C26">
        <w:rPr>
          <w:rFonts w:ascii="Times New Roman" w:hAnsi="Times New Roman"/>
          <w:sz w:val="28"/>
          <w:szCs w:val="28"/>
        </w:rPr>
        <w:t>МК8051</w:t>
      </w:r>
      <w:r w:rsidR="00846C26">
        <w:rPr>
          <w:rFonts w:ascii="Times New Roman" w:hAnsi="Times New Roman"/>
          <w:sz w:val="28"/>
          <w:szCs w:val="28"/>
        </w:rPr>
        <w:t>.</w:t>
      </w:r>
    </w:p>
    <w:p w14:paraId="723710D2" w14:textId="77777777" w:rsidR="00144565" w:rsidRPr="00F03A24" w:rsidRDefault="00144565" w:rsidP="00430D8D">
      <w:pPr>
        <w:pStyle w:val="af6"/>
        <w:numPr>
          <w:ilvl w:val="0"/>
          <w:numId w:val="2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right="-5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Способ</w:t>
      </w:r>
      <w:r w:rsidR="00195184">
        <w:rPr>
          <w:rFonts w:ascii="Times New Roman" w:hAnsi="Times New Roman"/>
          <w:sz w:val="28"/>
          <w:szCs w:val="28"/>
        </w:rPr>
        <w:t>ы адресации в  микроконтроллере</w:t>
      </w:r>
      <w:r w:rsidRPr="00F03A24">
        <w:rPr>
          <w:rFonts w:ascii="Times New Roman" w:hAnsi="Times New Roman"/>
          <w:sz w:val="28"/>
          <w:szCs w:val="28"/>
        </w:rPr>
        <w:t>. Неявная, прямая, относительная адресации.</w:t>
      </w:r>
    </w:p>
    <w:p w14:paraId="458D2AF8" w14:textId="77777777" w:rsidR="00144565" w:rsidRPr="00F03A24" w:rsidRDefault="00144565" w:rsidP="00430D8D">
      <w:pPr>
        <w:pStyle w:val="af6"/>
        <w:numPr>
          <w:ilvl w:val="0"/>
          <w:numId w:val="2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right="-5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Способы адресации в  микроконтроллере МК8051. Индексная адресация. Непосредственная адресация.</w:t>
      </w:r>
    </w:p>
    <w:p w14:paraId="53B64E79" w14:textId="77777777" w:rsidR="00144565" w:rsidRPr="00F03A24" w:rsidRDefault="00144565" w:rsidP="00430D8D">
      <w:pPr>
        <w:pStyle w:val="af6"/>
        <w:numPr>
          <w:ilvl w:val="0"/>
          <w:numId w:val="2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right="-5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Организация ветвлений в программе.</w:t>
      </w:r>
    </w:p>
    <w:p w14:paraId="13ED64C2" w14:textId="77777777" w:rsidR="00144565" w:rsidRPr="00F03A24" w:rsidRDefault="00144565" w:rsidP="00430D8D">
      <w:pPr>
        <w:pStyle w:val="af6"/>
        <w:numPr>
          <w:ilvl w:val="0"/>
          <w:numId w:val="2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right="-5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 xml:space="preserve">Организация подпрограмм. Команды обращения к подпрограммам. </w:t>
      </w:r>
    </w:p>
    <w:p w14:paraId="153F1011" w14:textId="77777777" w:rsidR="00144565" w:rsidRPr="00F03A24" w:rsidRDefault="00144565" w:rsidP="00430D8D">
      <w:pPr>
        <w:pStyle w:val="af6"/>
        <w:numPr>
          <w:ilvl w:val="0"/>
          <w:numId w:val="2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right="-5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Организация ввода/вывода в  микроконтроллере МК8051.</w:t>
      </w:r>
    </w:p>
    <w:p w14:paraId="2F580863" w14:textId="77777777" w:rsidR="00195184" w:rsidRPr="00D61549" w:rsidRDefault="00144565" w:rsidP="00430D8D">
      <w:pPr>
        <w:pStyle w:val="af6"/>
        <w:numPr>
          <w:ilvl w:val="0"/>
          <w:numId w:val="2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right="-5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 xml:space="preserve"> Программирование на языке ассемблера. Особенности. Этапы</w:t>
      </w:r>
      <w:r w:rsidR="00D61549">
        <w:rPr>
          <w:rFonts w:ascii="Times New Roman" w:hAnsi="Times New Roman"/>
          <w:sz w:val="28"/>
          <w:szCs w:val="28"/>
        </w:rPr>
        <w:t xml:space="preserve"> </w:t>
      </w:r>
      <w:r w:rsidRPr="00D61549">
        <w:rPr>
          <w:rFonts w:ascii="Times New Roman" w:hAnsi="Times New Roman"/>
          <w:sz w:val="28"/>
          <w:szCs w:val="28"/>
        </w:rPr>
        <w:t xml:space="preserve">разработки и отладки программ на языке ассемблера. </w:t>
      </w:r>
    </w:p>
    <w:p w14:paraId="5F4677E2" w14:textId="77777777" w:rsidR="00144565" w:rsidRPr="00195184" w:rsidRDefault="00195184" w:rsidP="00430D8D">
      <w:pPr>
        <w:pStyle w:val="af6"/>
        <w:numPr>
          <w:ilvl w:val="0"/>
          <w:numId w:val="2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right="-5" w:firstLine="426"/>
        <w:jc w:val="both"/>
        <w:rPr>
          <w:rFonts w:ascii="Times New Roman" w:hAnsi="Times New Roman"/>
          <w:sz w:val="28"/>
          <w:szCs w:val="28"/>
        </w:rPr>
      </w:pPr>
      <w:r w:rsidRPr="00195184">
        <w:rPr>
          <w:rFonts w:ascii="Times New Roman" w:hAnsi="Times New Roman"/>
          <w:sz w:val="28"/>
          <w:szCs w:val="28"/>
        </w:rPr>
        <w:lastRenderedPageBreak/>
        <w:t>Интегрированные среды</w:t>
      </w:r>
      <w:r>
        <w:rPr>
          <w:rFonts w:ascii="Times New Roman" w:hAnsi="Times New Roman"/>
          <w:sz w:val="28"/>
          <w:szCs w:val="28"/>
        </w:rPr>
        <w:t xml:space="preserve"> </w:t>
      </w:r>
      <w:r w:rsidR="00144565" w:rsidRPr="00195184">
        <w:rPr>
          <w:rFonts w:ascii="Times New Roman" w:hAnsi="Times New Roman"/>
          <w:sz w:val="28"/>
          <w:szCs w:val="28"/>
        </w:rPr>
        <w:t xml:space="preserve">разработки программ.                     </w:t>
      </w:r>
    </w:p>
    <w:p w14:paraId="2D72029A" w14:textId="77777777" w:rsidR="00144565" w:rsidRPr="00D61549" w:rsidRDefault="00144565" w:rsidP="00430D8D">
      <w:pPr>
        <w:pStyle w:val="af6"/>
        <w:numPr>
          <w:ilvl w:val="0"/>
          <w:numId w:val="2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right="-5" w:firstLine="426"/>
        <w:jc w:val="both"/>
        <w:rPr>
          <w:rFonts w:ascii="Times New Roman" w:hAnsi="Times New Roman"/>
          <w:sz w:val="28"/>
          <w:szCs w:val="28"/>
        </w:rPr>
      </w:pPr>
      <w:r w:rsidRPr="00F03A24">
        <w:rPr>
          <w:rFonts w:ascii="Times New Roman" w:hAnsi="Times New Roman"/>
          <w:sz w:val="28"/>
          <w:szCs w:val="28"/>
        </w:rPr>
        <w:t>Директивы/псевдокоманды языка  ассемблера. Процесс</w:t>
      </w:r>
      <w:r w:rsidR="00D61549">
        <w:rPr>
          <w:rFonts w:ascii="Times New Roman" w:hAnsi="Times New Roman"/>
          <w:sz w:val="28"/>
          <w:szCs w:val="28"/>
        </w:rPr>
        <w:t xml:space="preserve"> </w:t>
      </w:r>
      <w:r w:rsidRPr="00D61549">
        <w:rPr>
          <w:rFonts w:ascii="Times New Roman" w:hAnsi="Times New Roman"/>
          <w:sz w:val="28"/>
          <w:szCs w:val="28"/>
        </w:rPr>
        <w:t>трансляции программ на языке ассемблера</w:t>
      </w:r>
      <w:r w:rsidRPr="00D61549">
        <w:rPr>
          <w:rFonts w:ascii="Times New Roman" w:hAnsi="Times New Roman"/>
          <w:b/>
          <w:bCs/>
          <w:color w:val="000000"/>
          <w:sz w:val="28"/>
          <w:szCs w:val="28"/>
        </w:rPr>
        <w:t>.</w:t>
      </w:r>
    </w:p>
    <w:p w14:paraId="09DA9E32" w14:textId="77777777" w:rsidR="00CB592D" w:rsidRDefault="00CB592D" w:rsidP="00CB592D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Тестовые задания</w:t>
      </w:r>
    </w:p>
    <w:p w14:paraId="22F3AC3F" w14:textId="77777777" w:rsidR="00144565" w:rsidRDefault="00144565" w:rsidP="00CB592D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Тест 1</w:t>
      </w:r>
    </w:p>
    <w:p w14:paraId="7923BCAF" w14:textId="77777777" w:rsidR="00CB592D" w:rsidRDefault="00144565" w:rsidP="00CB592D">
      <w:pPr>
        <w:spacing w:after="0" w:line="240" w:lineRule="auto"/>
        <w:jc w:val="center"/>
        <w:rPr>
          <w:rStyle w:val="FontStyle11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31-в</w:t>
      </w:r>
      <w:r>
        <w:rPr>
          <w:rStyle w:val="FontStyle11"/>
          <w:b/>
          <w:sz w:val="28"/>
          <w:szCs w:val="28"/>
        </w:rPr>
        <w:t>иды и методы измерений.</w:t>
      </w:r>
    </w:p>
    <w:p w14:paraId="6B0A7092" w14:textId="77777777" w:rsidR="00CB592D" w:rsidRDefault="00144565" w:rsidP="00CB592D">
      <w:pPr>
        <w:spacing w:after="0" w:line="240" w:lineRule="auto"/>
        <w:jc w:val="center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                                                                                                        </w:t>
      </w:r>
      <w:r w:rsidR="00CB592D">
        <w:rPr>
          <w:rFonts w:ascii="Times New Roman" w:hAnsi="Times New Roman"/>
          <w:b/>
          <w:i/>
          <w:sz w:val="24"/>
          <w:szCs w:val="24"/>
        </w:rPr>
        <w:t xml:space="preserve">                        </w:t>
      </w:r>
    </w:p>
    <w:p w14:paraId="0A8D7991" w14:textId="77777777" w:rsidR="00144565" w:rsidRDefault="00144565" w:rsidP="00CB592D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1.Методы измерения мощности в цепях постоянного тока</w:t>
      </w:r>
    </w:p>
    <w:p w14:paraId="707D7222" w14:textId="77777777" w:rsidR="00144565" w:rsidRPr="0071749E" w:rsidRDefault="00144565" w:rsidP="00430D8D">
      <w:pPr>
        <w:pStyle w:val="af6"/>
        <w:widowControl w:val="0"/>
        <w:numPr>
          <w:ilvl w:val="0"/>
          <w:numId w:val="23"/>
        </w:numPr>
        <w:tabs>
          <w:tab w:val="left" w:pos="851"/>
        </w:tabs>
        <w:spacing w:after="0" w:line="100" w:lineRule="atLeast"/>
        <w:ind w:left="567" w:firstLine="0"/>
        <w:rPr>
          <w:rFonts w:ascii="Times New Roman" w:hAnsi="Times New Roman"/>
          <w:sz w:val="24"/>
          <w:szCs w:val="24"/>
        </w:rPr>
      </w:pPr>
      <w:r w:rsidRPr="0071749E">
        <w:rPr>
          <w:rFonts w:ascii="Times New Roman" w:hAnsi="Times New Roman"/>
          <w:sz w:val="24"/>
          <w:szCs w:val="24"/>
        </w:rPr>
        <w:t>Метод двух приборов</w:t>
      </w:r>
    </w:p>
    <w:p w14:paraId="179086FA" w14:textId="77777777" w:rsidR="00144565" w:rsidRPr="0071749E" w:rsidRDefault="00144565" w:rsidP="00430D8D">
      <w:pPr>
        <w:pStyle w:val="af6"/>
        <w:widowControl w:val="0"/>
        <w:numPr>
          <w:ilvl w:val="0"/>
          <w:numId w:val="23"/>
        </w:numPr>
        <w:tabs>
          <w:tab w:val="left" w:pos="851"/>
        </w:tabs>
        <w:spacing w:after="0" w:line="100" w:lineRule="atLeast"/>
        <w:ind w:left="567" w:firstLine="0"/>
        <w:rPr>
          <w:rFonts w:ascii="Times New Roman" w:hAnsi="Times New Roman"/>
          <w:sz w:val="24"/>
          <w:szCs w:val="24"/>
        </w:rPr>
      </w:pPr>
      <w:r w:rsidRPr="0071749E">
        <w:rPr>
          <w:rFonts w:ascii="Times New Roman" w:hAnsi="Times New Roman"/>
          <w:sz w:val="24"/>
          <w:szCs w:val="24"/>
        </w:rPr>
        <w:t>Метод двух прямых измерений: напряжения и тока в нагрузке</w:t>
      </w:r>
    </w:p>
    <w:p w14:paraId="1E96EBC8" w14:textId="77777777" w:rsidR="00144565" w:rsidRPr="0071749E" w:rsidRDefault="00144565" w:rsidP="00430D8D">
      <w:pPr>
        <w:pStyle w:val="af6"/>
        <w:widowControl w:val="0"/>
        <w:numPr>
          <w:ilvl w:val="0"/>
          <w:numId w:val="23"/>
        </w:numPr>
        <w:tabs>
          <w:tab w:val="left" w:pos="851"/>
        </w:tabs>
        <w:spacing w:after="0" w:line="100" w:lineRule="atLeast"/>
        <w:ind w:left="567" w:firstLine="0"/>
        <w:rPr>
          <w:rFonts w:ascii="Times New Roman" w:hAnsi="Times New Roman"/>
          <w:sz w:val="24"/>
          <w:szCs w:val="24"/>
        </w:rPr>
      </w:pPr>
      <w:r w:rsidRPr="0071749E">
        <w:rPr>
          <w:rFonts w:ascii="Times New Roman" w:hAnsi="Times New Roman"/>
          <w:sz w:val="24"/>
          <w:szCs w:val="24"/>
        </w:rPr>
        <w:t xml:space="preserve">С помощью одноэлементного электродинамического ваттметра      </w:t>
      </w:r>
    </w:p>
    <w:p w14:paraId="1EE00BA9" w14:textId="77777777" w:rsidR="00144565" w:rsidRDefault="00144565" w:rsidP="0071749E">
      <w:pPr>
        <w:widowControl w:val="0"/>
        <w:tabs>
          <w:tab w:val="left" w:pos="1668"/>
        </w:tabs>
        <w:spacing w:after="0" w:line="360" w:lineRule="auto"/>
        <w:ind w:firstLine="1776"/>
        <w:rPr>
          <w:rFonts w:ascii="Times New Roman" w:hAnsi="Times New Roman"/>
          <w:sz w:val="24"/>
          <w:szCs w:val="24"/>
        </w:rPr>
      </w:pPr>
    </w:p>
    <w:p w14:paraId="142C081F" w14:textId="77777777" w:rsidR="00144565" w:rsidRDefault="00144565" w:rsidP="0071749E">
      <w:pPr>
        <w:widowControl w:val="0"/>
        <w:tabs>
          <w:tab w:val="left" w:pos="284"/>
        </w:tabs>
        <w:spacing w:after="0" w:line="100" w:lineRule="atLeast"/>
        <w:ind w:left="442" w:hanging="442"/>
        <w:rPr>
          <w:rFonts w:ascii="Times New Roman" w:hAnsi="Times New Roman"/>
          <w:b/>
          <w:i/>
          <w:sz w:val="24"/>
          <w:szCs w:val="24"/>
        </w:rPr>
      </w:pPr>
      <w:r w:rsidRPr="00F45ABD">
        <w:rPr>
          <w:rFonts w:ascii="Times New Roman" w:hAnsi="Times New Roman"/>
          <w:b/>
          <w:i/>
          <w:sz w:val="24"/>
          <w:szCs w:val="24"/>
        </w:rPr>
        <w:t>2</w:t>
      </w:r>
      <w:r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b/>
          <w:i/>
          <w:sz w:val="24"/>
          <w:szCs w:val="24"/>
        </w:rPr>
        <w:t xml:space="preserve">Определение значения протекающего тока в цепи при помощи амперметра, это ... измерение.    </w:t>
      </w:r>
    </w:p>
    <w:p w14:paraId="784049CD" w14:textId="77777777" w:rsidR="00144565" w:rsidRPr="0071749E" w:rsidRDefault="00144565" w:rsidP="00430D8D">
      <w:pPr>
        <w:pStyle w:val="af6"/>
        <w:widowControl w:val="0"/>
        <w:numPr>
          <w:ilvl w:val="0"/>
          <w:numId w:val="24"/>
        </w:numPr>
        <w:tabs>
          <w:tab w:val="left" w:pos="709"/>
          <w:tab w:val="left" w:pos="851"/>
        </w:tabs>
        <w:spacing w:after="0" w:line="100" w:lineRule="atLeast"/>
        <w:ind w:left="567" w:firstLine="0"/>
        <w:rPr>
          <w:rFonts w:ascii="Times New Roman" w:hAnsi="Times New Roman"/>
          <w:sz w:val="24"/>
          <w:szCs w:val="24"/>
        </w:rPr>
      </w:pPr>
      <w:r w:rsidRPr="0071749E">
        <w:rPr>
          <w:rFonts w:ascii="Times New Roman" w:hAnsi="Times New Roman"/>
          <w:sz w:val="24"/>
          <w:szCs w:val="24"/>
        </w:rPr>
        <w:t xml:space="preserve">Косвенное                                                                                                     </w:t>
      </w:r>
      <w:r w:rsidR="0071749E">
        <w:rPr>
          <w:rFonts w:ascii="Times New Roman" w:hAnsi="Times New Roman"/>
          <w:sz w:val="24"/>
          <w:szCs w:val="24"/>
        </w:rPr>
        <w:t xml:space="preserve">                             </w:t>
      </w:r>
      <w:r w:rsidR="0071749E">
        <w:rPr>
          <w:rFonts w:ascii="Times New Roman" w:hAnsi="Times New Roman"/>
          <w:sz w:val="24"/>
          <w:szCs w:val="24"/>
          <w:lang w:val="en-US"/>
        </w:rPr>
        <w:t>b</w:t>
      </w:r>
      <w:r w:rsidR="0071749E" w:rsidRPr="0071749E">
        <w:rPr>
          <w:rFonts w:ascii="Times New Roman" w:hAnsi="Times New Roman"/>
          <w:sz w:val="24"/>
          <w:szCs w:val="24"/>
        </w:rPr>
        <w:t>)</w:t>
      </w:r>
      <w:r w:rsidRPr="0071749E">
        <w:rPr>
          <w:rFonts w:ascii="Times New Roman" w:hAnsi="Times New Roman"/>
          <w:sz w:val="24"/>
          <w:szCs w:val="24"/>
        </w:rPr>
        <w:t xml:space="preserve">Прямое                                                                                                 </w:t>
      </w:r>
      <w:r w:rsidR="0071749E">
        <w:rPr>
          <w:rFonts w:ascii="Times New Roman" w:hAnsi="Times New Roman"/>
          <w:sz w:val="24"/>
          <w:szCs w:val="24"/>
        </w:rPr>
        <w:t xml:space="preserve">                              </w:t>
      </w:r>
      <w:r w:rsidR="0071749E">
        <w:rPr>
          <w:rFonts w:ascii="Times New Roman" w:hAnsi="Times New Roman"/>
          <w:sz w:val="24"/>
          <w:szCs w:val="24"/>
          <w:lang w:val="en-US"/>
        </w:rPr>
        <w:t>c</w:t>
      </w:r>
      <w:r w:rsidR="0071749E" w:rsidRPr="0071749E">
        <w:rPr>
          <w:rFonts w:ascii="Times New Roman" w:hAnsi="Times New Roman"/>
          <w:sz w:val="24"/>
          <w:szCs w:val="24"/>
        </w:rPr>
        <w:t>)</w:t>
      </w:r>
      <w:r w:rsidRPr="0071749E">
        <w:rPr>
          <w:rFonts w:ascii="Times New Roman" w:hAnsi="Times New Roman"/>
          <w:sz w:val="24"/>
          <w:szCs w:val="24"/>
        </w:rPr>
        <w:t xml:space="preserve">Посредственное      </w:t>
      </w:r>
    </w:p>
    <w:p w14:paraId="555C34AF" w14:textId="77777777" w:rsidR="00144565" w:rsidRDefault="00144565">
      <w:pPr>
        <w:widowControl w:val="0"/>
        <w:spacing w:after="0" w:line="100" w:lineRule="atLeast"/>
        <w:ind w:left="442" w:hanging="221"/>
        <w:rPr>
          <w:rFonts w:ascii="Times New Roman" w:hAnsi="Times New Roman"/>
          <w:i/>
          <w:sz w:val="24"/>
          <w:szCs w:val="24"/>
        </w:rPr>
      </w:pPr>
    </w:p>
    <w:p w14:paraId="4D5DF71D" w14:textId="77777777" w:rsidR="00144565" w:rsidRDefault="00144565">
      <w:pPr>
        <w:widowControl w:val="0"/>
        <w:spacing w:after="0" w:line="100" w:lineRule="atLeast"/>
        <w:ind w:left="442" w:hanging="221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3.Схема включения измерительного трансформатора напряжения  - (схема…).</w:t>
      </w:r>
    </w:p>
    <w:p w14:paraId="28DDEFB3" w14:textId="77777777" w:rsidR="00747458" w:rsidRDefault="00747458">
      <w:pPr>
        <w:widowControl w:val="0"/>
        <w:spacing w:after="0" w:line="100" w:lineRule="atLeast"/>
        <w:ind w:left="442" w:hanging="221"/>
        <w:rPr>
          <w:rFonts w:ascii="Times New Roman" w:hAnsi="Times New Roman"/>
          <w:b/>
          <w:sz w:val="24"/>
          <w:szCs w:val="24"/>
        </w:rPr>
      </w:pPr>
    </w:p>
    <w:p w14:paraId="65416989" w14:textId="77777777" w:rsidR="00144565" w:rsidRDefault="00144565">
      <w:pPr>
        <w:widowControl w:val="0"/>
        <w:spacing w:after="0"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 </w:t>
      </w:r>
      <w:r w:rsidR="00F5648D" w:rsidRPr="00F5648D">
        <w:rPr>
          <w:rFonts w:ascii="Times New Roman" w:hAnsi="Times New Roman"/>
          <w:b/>
          <w:i/>
          <w:sz w:val="24"/>
          <w:szCs w:val="24"/>
        </w:rPr>
        <w:t xml:space="preserve"> </w:t>
      </w:r>
      <w:r>
        <w:rPr>
          <w:rFonts w:ascii="Times New Roman" w:hAnsi="Times New Roman"/>
          <w:b/>
          <w:i/>
          <w:sz w:val="24"/>
          <w:szCs w:val="24"/>
        </w:rPr>
        <w:t>4.</w:t>
      </w:r>
      <w:r w:rsidR="00F5648D" w:rsidRPr="00F5648D">
        <w:rPr>
          <w:rFonts w:ascii="Times New Roman" w:hAnsi="Times New Roman"/>
          <w:b/>
          <w:i/>
          <w:sz w:val="24"/>
          <w:szCs w:val="24"/>
        </w:rPr>
        <w:t xml:space="preserve"> </w:t>
      </w:r>
      <w:r>
        <w:rPr>
          <w:rFonts w:ascii="Times New Roman" w:hAnsi="Times New Roman"/>
          <w:b/>
          <w:i/>
          <w:sz w:val="24"/>
          <w:szCs w:val="24"/>
        </w:rPr>
        <w:t>Наука об измерениях, методах и средствах обеспечения их единства – ………</w:t>
      </w:r>
    </w:p>
    <w:p w14:paraId="197A9FDD" w14:textId="77777777" w:rsidR="00144565" w:rsidRDefault="00F5648D" w:rsidP="005462C1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F5648D">
        <w:rPr>
          <w:rFonts w:ascii="Times New Roman" w:hAnsi="Times New Roman"/>
          <w:b/>
          <w:i/>
          <w:sz w:val="24"/>
          <w:szCs w:val="24"/>
        </w:rPr>
        <w:t xml:space="preserve">  </w:t>
      </w:r>
      <w:r w:rsidR="00144565">
        <w:rPr>
          <w:rFonts w:ascii="Times New Roman" w:hAnsi="Times New Roman"/>
          <w:b/>
          <w:i/>
          <w:sz w:val="24"/>
          <w:szCs w:val="24"/>
        </w:rPr>
        <w:t>5</w:t>
      </w:r>
      <w:r w:rsidR="00144565">
        <w:rPr>
          <w:rFonts w:ascii="Times New Roman" w:hAnsi="Times New Roman"/>
          <w:b/>
          <w:sz w:val="24"/>
          <w:szCs w:val="24"/>
        </w:rPr>
        <w:t xml:space="preserve">. </w:t>
      </w:r>
      <w:r w:rsidR="00144565">
        <w:rPr>
          <w:rFonts w:ascii="Times New Roman" w:hAnsi="Times New Roman"/>
          <w:b/>
          <w:i/>
          <w:sz w:val="24"/>
          <w:szCs w:val="24"/>
        </w:rPr>
        <w:t xml:space="preserve">Мостовая цепь, которая приводится к состоянию равновесия путем регулировки </w:t>
      </w:r>
      <w:r w:rsidRPr="00F5648D">
        <w:rPr>
          <w:rFonts w:ascii="Times New Roman" w:hAnsi="Times New Roman"/>
          <w:b/>
          <w:i/>
          <w:sz w:val="24"/>
          <w:szCs w:val="24"/>
        </w:rPr>
        <w:t xml:space="preserve"> </w:t>
      </w:r>
      <w:r w:rsidR="00144565">
        <w:rPr>
          <w:rFonts w:ascii="Times New Roman" w:hAnsi="Times New Roman"/>
          <w:b/>
          <w:i/>
          <w:sz w:val="24"/>
          <w:szCs w:val="24"/>
        </w:rPr>
        <w:t>сопротивлений в плечах моста</w:t>
      </w:r>
    </w:p>
    <w:p w14:paraId="105394C4" w14:textId="77777777" w:rsidR="00144565" w:rsidRDefault="00144565" w:rsidP="00430D8D">
      <w:pPr>
        <w:widowControl w:val="0"/>
        <w:numPr>
          <w:ilvl w:val="0"/>
          <w:numId w:val="25"/>
        </w:numPr>
        <w:tabs>
          <w:tab w:val="left" w:pos="851"/>
        </w:tabs>
        <w:spacing w:after="0" w:line="100" w:lineRule="atLeast"/>
        <w:ind w:firstLine="20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уравновешенная</w:t>
      </w:r>
    </w:p>
    <w:p w14:paraId="717ECE82" w14:textId="77777777" w:rsidR="00144565" w:rsidRDefault="00144565" w:rsidP="00430D8D">
      <w:pPr>
        <w:widowControl w:val="0"/>
        <w:numPr>
          <w:ilvl w:val="0"/>
          <w:numId w:val="25"/>
        </w:numPr>
        <w:tabs>
          <w:tab w:val="left" w:pos="851"/>
        </w:tabs>
        <w:spacing w:after="0" w:line="100" w:lineRule="atLeast"/>
        <w:ind w:firstLine="20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неуравновешенная</w:t>
      </w:r>
    </w:p>
    <w:p w14:paraId="28C550FB" w14:textId="77777777" w:rsidR="00144565" w:rsidRDefault="00144565" w:rsidP="00430D8D">
      <w:pPr>
        <w:widowControl w:val="0"/>
        <w:numPr>
          <w:ilvl w:val="0"/>
          <w:numId w:val="25"/>
        </w:numPr>
        <w:tabs>
          <w:tab w:val="left" w:pos="851"/>
        </w:tabs>
        <w:spacing w:after="0" w:line="100" w:lineRule="atLeast"/>
        <w:ind w:firstLine="20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постоянного тока</w:t>
      </w:r>
    </w:p>
    <w:p w14:paraId="34C07B7C" w14:textId="77777777" w:rsidR="00144565" w:rsidRDefault="00144565" w:rsidP="00430D8D">
      <w:pPr>
        <w:widowControl w:val="0"/>
        <w:numPr>
          <w:ilvl w:val="0"/>
          <w:numId w:val="25"/>
        </w:numPr>
        <w:tabs>
          <w:tab w:val="left" w:pos="851"/>
        </w:tabs>
        <w:spacing w:after="0" w:line="100" w:lineRule="atLeast"/>
        <w:ind w:firstLine="20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переменного тока</w:t>
      </w:r>
    </w:p>
    <w:p w14:paraId="574E16C4" w14:textId="77777777" w:rsidR="00144565" w:rsidRDefault="00144565">
      <w:pPr>
        <w:widowControl w:val="0"/>
        <w:spacing w:after="0" w:line="360" w:lineRule="auto"/>
        <w:ind w:left="502"/>
        <w:rPr>
          <w:rFonts w:ascii="Times New Roman" w:hAnsi="Times New Roman"/>
          <w:sz w:val="24"/>
          <w:szCs w:val="24"/>
        </w:rPr>
      </w:pPr>
    </w:p>
    <w:p w14:paraId="69CC4B6C" w14:textId="77777777" w:rsidR="00144565" w:rsidRDefault="00144565" w:rsidP="00F45ABD">
      <w:pPr>
        <w:spacing w:after="0" w:line="240" w:lineRule="auto"/>
        <w:ind w:left="502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Тест 2</w:t>
      </w:r>
    </w:p>
    <w:p w14:paraId="5D764F7D" w14:textId="77777777" w:rsidR="00144565" w:rsidRDefault="00144565" w:rsidP="00F45ABD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З 2  - </w:t>
      </w:r>
      <w:r>
        <w:rPr>
          <w:rStyle w:val="FontStyle11"/>
          <w:b/>
          <w:sz w:val="28"/>
          <w:szCs w:val="28"/>
        </w:rPr>
        <w:t>основные метрологические понятия, нормируемые метрологические характеристики;</w:t>
      </w:r>
    </w:p>
    <w:p w14:paraId="1ED465C6" w14:textId="77777777" w:rsidR="00144565" w:rsidRDefault="00144565" w:rsidP="00CC1D9E">
      <w:pPr>
        <w:spacing w:line="36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                                            </w:t>
      </w:r>
      <w:r w:rsidR="00CC1D9E">
        <w:rPr>
          <w:rFonts w:ascii="Times New Roman" w:hAnsi="Times New Roman"/>
          <w:b/>
          <w:i/>
          <w:sz w:val="24"/>
          <w:szCs w:val="24"/>
        </w:rPr>
        <w:t xml:space="preserve">                              </w:t>
      </w:r>
      <w:r>
        <w:rPr>
          <w:rFonts w:ascii="Times New Roman" w:hAnsi="Times New Roman"/>
          <w:b/>
          <w:i/>
          <w:sz w:val="24"/>
          <w:szCs w:val="24"/>
        </w:rPr>
        <w:t>1</w:t>
      </w:r>
      <w:r>
        <w:rPr>
          <w:rFonts w:ascii="Times New Roman" w:hAnsi="Times New Roman"/>
          <w:b/>
          <w:sz w:val="24"/>
          <w:szCs w:val="24"/>
        </w:rPr>
        <w:t>.</w:t>
      </w:r>
      <w:r>
        <w:rPr>
          <w:rFonts w:ascii="Times New Roman" w:hAnsi="Times New Roman"/>
          <w:b/>
          <w:i/>
          <w:sz w:val="24"/>
          <w:szCs w:val="24"/>
        </w:rPr>
        <w:t xml:space="preserve">Формула для определения относительной погрешности измерений </w:t>
      </w:r>
    </w:p>
    <w:p w14:paraId="55511DF7" w14:textId="77777777" w:rsidR="00144565" w:rsidRDefault="00651B5A" w:rsidP="00430D8D">
      <w:pPr>
        <w:widowControl w:val="0"/>
        <w:numPr>
          <w:ilvl w:val="0"/>
          <w:numId w:val="26"/>
        </w:numPr>
        <w:tabs>
          <w:tab w:val="left" w:pos="851"/>
        </w:tabs>
        <w:spacing w:after="0" w:line="360" w:lineRule="auto"/>
        <w:ind w:firstLine="65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ΔА= А</w:t>
      </w:r>
      <w:r>
        <w:rPr>
          <w:rFonts w:ascii="Times New Roman" w:hAnsi="Times New Roman"/>
          <w:b/>
          <w:sz w:val="24"/>
          <w:szCs w:val="24"/>
          <w:vertAlign w:val="subscript"/>
        </w:rPr>
        <w:t xml:space="preserve"> </w:t>
      </w:r>
      <w:r>
        <w:rPr>
          <w:rFonts w:ascii="Times New Roman" w:hAnsi="Times New Roman"/>
          <w:b/>
          <w:sz w:val="24"/>
          <w:szCs w:val="24"/>
        </w:rPr>
        <w:t>- А</w:t>
      </w:r>
      <w:r>
        <w:rPr>
          <w:rFonts w:ascii="Times New Roman" w:hAnsi="Times New Roman"/>
          <w:b/>
          <w:sz w:val="24"/>
          <w:szCs w:val="24"/>
          <w:vertAlign w:val="subscript"/>
        </w:rPr>
        <w:t>д</w:t>
      </w:r>
      <w:r w:rsidR="00BD5441">
        <w:rPr>
          <w:rFonts w:ascii="Times New Roman" w:hAnsi="Times New Roman"/>
          <w:b/>
          <w:sz w:val="24"/>
          <w:szCs w:val="24"/>
        </w:rPr>
        <w:t xml:space="preserve"> </w:t>
      </w:r>
    </w:p>
    <w:p w14:paraId="23F7800C" w14:textId="77777777" w:rsidR="00144565" w:rsidRDefault="00F35DE2" w:rsidP="00430D8D">
      <w:pPr>
        <w:widowControl w:val="0"/>
        <w:numPr>
          <w:ilvl w:val="0"/>
          <w:numId w:val="26"/>
        </w:numPr>
        <w:tabs>
          <w:tab w:val="left" w:pos="851"/>
        </w:tabs>
        <w:spacing w:after="0" w:line="360" w:lineRule="auto"/>
        <w:ind w:firstLine="65"/>
        <w:rPr>
          <w:rFonts w:ascii="Times New Roman" w:hAnsi="Times New Roman"/>
          <w:b/>
          <w:sz w:val="24"/>
          <w:szCs w:val="24"/>
        </w:rPr>
      </w:pPr>
      <w:r w:rsidRPr="00F35DE2">
        <w:rPr>
          <w:rFonts w:ascii="Times New Roman" w:hAnsi="Times New Roman"/>
          <w:b/>
          <w:position w:val="-32"/>
          <w:sz w:val="24"/>
          <w:szCs w:val="24"/>
        </w:rPr>
        <w:object w:dxaOrig="820" w:dyaOrig="700" w14:anchorId="6182D0C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.3pt;height:35.7pt" o:ole="">
            <v:imagedata r:id="rId8" o:title=""/>
          </v:shape>
          <o:OLEObject Type="Embed" ProgID="Equation.3" ShapeID="_x0000_i1025" DrawAspect="Content" ObjectID="_1723310546" r:id="rId9"/>
        </w:object>
      </w:r>
    </w:p>
    <w:p w14:paraId="68F814BD" w14:textId="77777777" w:rsidR="00144565" w:rsidRPr="00CB592D" w:rsidRDefault="00651B5A" w:rsidP="00CB592D">
      <w:pPr>
        <w:widowControl w:val="0"/>
        <w:numPr>
          <w:ilvl w:val="0"/>
          <w:numId w:val="26"/>
        </w:numPr>
        <w:tabs>
          <w:tab w:val="left" w:pos="851"/>
        </w:tabs>
        <w:spacing w:after="0" w:line="360" w:lineRule="auto"/>
        <w:ind w:firstLine="65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</w:t>
      </w:r>
      <w:r w:rsidR="00F35DE2" w:rsidRPr="00F35DE2">
        <w:rPr>
          <w:rFonts w:ascii="Times New Roman" w:hAnsi="Times New Roman"/>
          <w:sz w:val="24"/>
          <w:szCs w:val="24"/>
        </w:rPr>
        <w:t>δ</w:t>
      </w:r>
      <w:r w:rsidR="00F35DE2">
        <w:rPr>
          <w:rFonts w:ascii="Times New Roman" w:hAnsi="Times New Roman"/>
          <w:b/>
          <w:sz w:val="24"/>
          <w:szCs w:val="24"/>
        </w:rPr>
        <w:t xml:space="preserve"> = А</w:t>
      </w:r>
      <w:r w:rsidR="00F35DE2">
        <w:rPr>
          <w:rFonts w:ascii="Times New Roman" w:hAnsi="Times New Roman"/>
          <w:b/>
          <w:sz w:val="24"/>
          <w:szCs w:val="24"/>
          <w:vertAlign w:val="subscript"/>
        </w:rPr>
        <w:t xml:space="preserve"> </w:t>
      </w:r>
      <w:r w:rsidR="00F35DE2">
        <w:rPr>
          <w:rFonts w:ascii="Times New Roman" w:hAnsi="Times New Roman"/>
          <w:b/>
          <w:sz w:val="24"/>
          <w:szCs w:val="24"/>
        </w:rPr>
        <w:t>- А</w:t>
      </w:r>
      <w:r w:rsidR="00F35DE2">
        <w:rPr>
          <w:rFonts w:ascii="Times New Roman" w:hAnsi="Times New Roman"/>
          <w:b/>
          <w:sz w:val="24"/>
          <w:szCs w:val="24"/>
          <w:vertAlign w:val="subscript"/>
        </w:rPr>
        <w:t>д</w:t>
      </w:r>
      <w:r w:rsidR="00F35DE2">
        <w:rPr>
          <w:rFonts w:ascii="Times New Roman" w:hAnsi="Times New Roman"/>
          <w:b/>
          <w:sz w:val="24"/>
          <w:szCs w:val="24"/>
        </w:rPr>
        <w:t xml:space="preserve"> </w:t>
      </w:r>
    </w:p>
    <w:p w14:paraId="10408256" w14:textId="77777777" w:rsidR="00CB592D" w:rsidRDefault="00CB592D" w:rsidP="00703978">
      <w:pPr>
        <w:spacing w:after="0" w:line="100" w:lineRule="atLeast"/>
        <w:rPr>
          <w:rFonts w:ascii="Times New Roman" w:hAnsi="Times New Roman"/>
          <w:b/>
          <w:sz w:val="24"/>
          <w:szCs w:val="24"/>
        </w:rPr>
      </w:pPr>
    </w:p>
    <w:p w14:paraId="15D4D165" w14:textId="77777777" w:rsidR="00144565" w:rsidRDefault="00144565" w:rsidP="00703978">
      <w:pPr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2. </w:t>
      </w:r>
      <w:r>
        <w:rPr>
          <w:rFonts w:ascii="Times New Roman" w:hAnsi="Times New Roman"/>
          <w:b/>
          <w:i/>
          <w:sz w:val="24"/>
          <w:szCs w:val="24"/>
        </w:rPr>
        <w:t>Виды проверок средств измерения</w:t>
      </w:r>
    </w:p>
    <w:p w14:paraId="2071D35B" w14:textId="77777777" w:rsidR="00144565" w:rsidRDefault="00144565" w:rsidP="00C917FE">
      <w:pPr>
        <w:widowControl w:val="0"/>
        <w:numPr>
          <w:ilvl w:val="0"/>
          <w:numId w:val="8"/>
        </w:numPr>
        <w:spacing w:after="0" w:line="100" w:lineRule="atLeast"/>
        <w:ind w:left="765" w:hanging="35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Первичная</w:t>
      </w:r>
    </w:p>
    <w:p w14:paraId="49C5FE5C" w14:textId="77777777" w:rsidR="00144565" w:rsidRDefault="00144565" w:rsidP="00C917FE">
      <w:pPr>
        <w:widowControl w:val="0"/>
        <w:numPr>
          <w:ilvl w:val="0"/>
          <w:numId w:val="8"/>
        </w:numPr>
        <w:spacing w:after="0" w:line="100" w:lineRule="atLeast"/>
        <w:ind w:left="765" w:hanging="35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Регулярная</w:t>
      </w:r>
    </w:p>
    <w:p w14:paraId="4BBBE105" w14:textId="77777777" w:rsidR="00144565" w:rsidRDefault="00144565" w:rsidP="00C917FE">
      <w:pPr>
        <w:widowControl w:val="0"/>
        <w:numPr>
          <w:ilvl w:val="0"/>
          <w:numId w:val="8"/>
        </w:numPr>
        <w:spacing w:after="0" w:line="100" w:lineRule="atLeast"/>
        <w:ind w:left="765" w:hanging="35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Периодическая</w:t>
      </w:r>
    </w:p>
    <w:p w14:paraId="01B44F3E" w14:textId="77777777" w:rsidR="00144565" w:rsidRDefault="00144565" w:rsidP="00C917FE">
      <w:pPr>
        <w:widowControl w:val="0"/>
        <w:numPr>
          <w:ilvl w:val="0"/>
          <w:numId w:val="8"/>
        </w:numPr>
        <w:spacing w:after="0" w:line="100" w:lineRule="atLeast"/>
        <w:ind w:left="765" w:hanging="35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Внеочередная</w:t>
      </w:r>
    </w:p>
    <w:p w14:paraId="7D50A981" w14:textId="77777777" w:rsidR="00144565" w:rsidRDefault="00144565" w:rsidP="00C917FE">
      <w:pPr>
        <w:pStyle w:val="19"/>
        <w:numPr>
          <w:ilvl w:val="0"/>
          <w:numId w:val="8"/>
        </w:numPr>
        <w:spacing w:line="100" w:lineRule="atLeast"/>
        <w:ind w:left="765" w:hanging="35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Инспекционная        </w:t>
      </w:r>
    </w:p>
    <w:p w14:paraId="1A83AB9C" w14:textId="77777777" w:rsidR="00144565" w:rsidRDefault="00703978" w:rsidP="00703978">
      <w:pPr>
        <w:pStyle w:val="19"/>
        <w:spacing w:line="100" w:lineRule="atLeast"/>
        <w:ind w:left="0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3</w:t>
      </w:r>
      <w:r w:rsidR="00144565">
        <w:rPr>
          <w:rFonts w:ascii="Times New Roman" w:hAnsi="Times New Roman"/>
          <w:b/>
          <w:i/>
          <w:sz w:val="24"/>
          <w:szCs w:val="24"/>
        </w:rPr>
        <w:t>.</w:t>
      </w:r>
      <w:r w:rsidRPr="00703978">
        <w:rPr>
          <w:rFonts w:ascii="Times New Roman" w:hAnsi="Times New Roman"/>
          <w:b/>
          <w:i/>
          <w:sz w:val="24"/>
          <w:szCs w:val="24"/>
        </w:rPr>
        <w:t xml:space="preserve"> </w:t>
      </w:r>
      <w:r w:rsidR="00144565">
        <w:rPr>
          <w:rFonts w:ascii="Times New Roman" w:hAnsi="Times New Roman"/>
          <w:b/>
          <w:i/>
          <w:sz w:val="24"/>
          <w:szCs w:val="24"/>
        </w:rPr>
        <w:t xml:space="preserve">В цепь амперметра шунт включается  ……                                                                                                                             </w:t>
      </w:r>
    </w:p>
    <w:p w14:paraId="485B3FE3" w14:textId="77777777" w:rsidR="00144565" w:rsidRDefault="00144565" w:rsidP="00703978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4. </w:t>
      </w:r>
      <w:r>
        <w:rPr>
          <w:rFonts w:ascii="Times New Roman" w:hAnsi="Times New Roman"/>
          <w:b/>
          <w:i/>
          <w:sz w:val="24"/>
          <w:szCs w:val="24"/>
        </w:rPr>
        <w:t>Назначение добавочных резисторов:</w:t>
      </w:r>
    </w:p>
    <w:p w14:paraId="6FAEB47D" w14:textId="77777777" w:rsidR="00144565" w:rsidRDefault="00144565" w:rsidP="00430D8D">
      <w:pPr>
        <w:widowControl w:val="0"/>
        <w:numPr>
          <w:ilvl w:val="0"/>
          <w:numId w:val="27"/>
        </w:numPr>
        <w:tabs>
          <w:tab w:val="left" w:pos="567"/>
          <w:tab w:val="left" w:pos="709"/>
          <w:tab w:val="left" w:pos="990"/>
        </w:tabs>
        <w:spacing w:after="0" w:line="240" w:lineRule="auto"/>
        <w:ind w:firstLine="6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Расширение пределов измерения амперметра</w:t>
      </w:r>
    </w:p>
    <w:p w14:paraId="1C4F1520" w14:textId="77777777" w:rsidR="00144565" w:rsidRDefault="00144565" w:rsidP="00430D8D">
      <w:pPr>
        <w:widowControl w:val="0"/>
        <w:numPr>
          <w:ilvl w:val="0"/>
          <w:numId w:val="27"/>
        </w:numPr>
        <w:tabs>
          <w:tab w:val="left" w:pos="567"/>
          <w:tab w:val="left" w:pos="709"/>
          <w:tab w:val="left" w:pos="990"/>
        </w:tabs>
        <w:spacing w:after="0" w:line="100" w:lineRule="atLeast"/>
        <w:ind w:firstLine="6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Расширение пределов измерения вольтметров</w:t>
      </w:r>
    </w:p>
    <w:p w14:paraId="20EA2DE4" w14:textId="77777777" w:rsidR="00144565" w:rsidRDefault="00144565" w:rsidP="00430D8D">
      <w:pPr>
        <w:widowControl w:val="0"/>
        <w:numPr>
          <w:ilvl w:val="0"/>
          <w:numId w:val="27"/>
        </w:numPr>
        <w:tabs>
          <w:tab w:val="left" w:pos="567"/>
          <w:tab w:val="left" w:pos="709"/>
          <w:tab w:val="left" w:pos="990"/>
        </w:tabs>
        <w:spacing w:after="0" w:line="100" w:lineRule="atLeast"/>
        <w:ind w:firstLine="6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Преобразование тока в напряжение</w:t>
      </w:r>
    </w:p>
    <w:p w14:paraId="52EF3F52" w14:textId="77777777" w:rsidR="00144565" w:rsidRDefault="00144565" w:rsidP="00430D8D">
      <w:pPr>
        <w:widowControl w:val="0"/>
        <w:numPr>
          <w:ilvl w:val="0"/>
          <w:numId w:val="27"/>
        </w:numPr>
        <w:tabs>
          <w:tab w:val="left" w:pos="567"/>
          <w:tab w:val="left" w:pos="709"/>
          <w:tab w:val="left" w:pos="990"/>
        </w:tabs>
        <w:spacing w:after="0" w:line="100" w:lineRule="atLeast"/>
        <w:ind w:firstLine="6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Расширение пределов измерений ваттметров</w:t>
      </w:r>
    </w:p>
    <w:p w14:paraId="3F5D0F2C" w14:textId="77777777" w:rsidR="00144565" w:rsidRDefault="00144565" w:rsidP="00480BF6">
      <w:pPr>
        <w:widowControl w:val="0"/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14:paraId="701BD16A" w14:textId="77777777" w:rsidR="00144565" w:rsidRDefault="00144565" w:rsidP="00480BF6">
      <w:pPr>
        <w:spacing w:after="0" w:line="240" w:lineRule="auto"/>
        <w:ind w:firstLine="41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5.Максимально – допустимая приведенная погрешность вольтметра, класс точности которого 1, равна ….</w:t>
      </w:r>
    </w:p>
    <w:p w14:paraId="763DC5D1" w14:textId="77777777" w:rsidR="00144565" w:rsidRDefault="00144565" w:rsidP="00C917FE">
      <w:pPr>
        <w:widowControl w:val="0"/>
        <w:numPr>
          <w:ilvl w:val="0"/>
          <w:numId w:val="9"/>
        </w:numPr>
        <w:spacing w:after="0" w:line="100" w:lineRule="atLeast"/>
        <w:ind w:left="880" w:hanging="35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1,5</w:t>
      </w:r>
    </w:p>
    <w:p w14:paraId="3ADADBF0" w14:textId="77777777" w:rsidR="00144565" w:rsidRDefault="00144565" w:rsidP="00C917FE">
      <w:pPr>
        <w:widowControl w:val="0"/>
        <w:numPr>
          <w:ilvl w:val="0"/>
          <w:numId w:val="9"/>
        </w:numPr>
        <w:spacing w:after="0" w:line="100" w:lineRule="atLeast"/>
        <w:ind w:left="880" w:hanging="35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0,5</w:t>
      </w:r>
    </w:p>
    <w:p w14:paraId="79344726" w14:textId="77777777" w:rsidR="00144565" w:rsidRDefault="00144565" w:rsidP="00C917FE">
      <w:pPr>
        <w:widowControl w:val="0"/>
        <w:numPr>
          <w:ilvl w:val="0"/>
          <w:numId w:val="9"/>
        </w:numPr>
        <w:spacing w:after="0" w:line="100" w:lineRule="atLeast"/>
        <w:ind w:left="880" w:hanging="35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1,0</w:t>
      </w:r>
    </w:p>
    <w:p w14:paraId="659A6926" w14:textId="77777777" w:rsidR="00144565" w:rsidRDefault="00144565" w:rsidP="00C917FE">
      <w:pPr>
        <w:widowControl w:val="0"/>
        <w:numPr>
          <w:ilvl w:val="0"/>
          <w:numId w:val="9"/>
        </w:numPr>
        <w:spacing w:after="0" w:line="100" w:lineRule="atLeast"/>
        <w:ind w:left="880" w:hanging="35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4"/>
          <w:szCs w:val="24"/>
        </w:rPr>
        <w:t>2,5</w:t>
      </w:r>
    </w:p>
    <w:p w14:paraId="6FC0C9D1" w14:textId="77777777" w:rsidR="00144565" w:rsidRDefault="00144565">
      <w:pPr>
        <w:widowControl w:val="0"/>
        <w:spacing w:after="0" w:line="360" w:lineRule="auto"/>
        <w:ind w:left="502"/>
        <w:rPr>
          <w:rFonts w:ascii="Times New Roman" w:hAnsi="Times New Roman"/>
          <w:sz w:val="28"/>
          <w:szCs w:val="28"/>
        </w:rPr>
      </w:pPr>
    </w:p>
    <w:p w14:paraId="520B5029" w14:textId="77777777" w:rsidR="00144565" w:rsidRDefault="00144565" w:rsidP="00747458">
      <w:pPr>
        <w:jc w:val="center"/>
        <w:rPr>
          <w:rStyle w:val="FontStyle11"/>
          <w:b/>
          <w:sz w:val="28"/>
          <w:szCs w:val="28"/>
        </w:rPr>
      </w:pPr>
      <w:r>
        <w:rPr>
          <w:rStyle w:val="FontStyle11"/>
          <w:b/>
          <w:sz w:val="28"/>
          <w:szCs w:val="28"/>
        </w:rPr>
        <w:t>Тест 3</w:t>
      </w:r>
    </w:p>
    <w:p w14:paraId="170F0AD7" w14:textId="77777777" w:rsidR="00391021" w:rsidRPr="00391021" w:rsidRDefault="00144565" w:rsidP="00391021">
      <w:pPr>
        <w:spacing w:after="0" w:line="240" w:lineRule="auto"/>
        <w:rPr>
          <w:rStyle w:val="FontStyle11"/>
          <w:b/>
          <w:i/>
          <w:sz w:val="24"/>
          <w:szCs w:val="24"/>
        </w:rPr>
      </w:pPr>
      <w:r>
        <w:rPr>
          <w:rStyle w:val="FontStyle11"/>
          <w:b/>
          <w:sz w:val="28"/>
          <w:szCs w:val="28"/>
        </w:rPr>
        <w:t xml:space="preserve">              З 3 - типовые структуры измерительных устройств, методы и средства измерений </w:t>
      </w:r>
      <w:r w:rsidR="00391021">
        <w:rPr>
          <w:rStyle w:val="FontStyle11"/>
          <w:b/>
          <w:sz w:val="28"/>
          <w:szCs w:val="28"/>
        </w:rPr>
        <w:t>технологических параметров</w:t>
      </w:r>
    </w:p>
    <w:p w14:paraId="371F9AB2" w14:textId="77777777" w:rsidR="00144565" w:rsidRPr="00747458" w:rsidRDefault="00144565" w:rsidP="00391021">
      <w:pPr>
        <w:spacing w:after="0" w:line="240" w:lineRule="auto"/>
        <w:rPr>
          <w:rFonts w:ascii="Times New Roman" w:hAnsi="Times New Roman"/>
          <w:b/>
          <w:i/>
          <w:spacing w:val="10"/>
          <w:sz w:val="24"/>
          <w:szCs w:val="24"/>
        </w:rPr>
      </w:pPr>
      <w:r>
        <w:rPr>
          <w:rStyle w:val="FontStyle11"/>
          <w:b/>
          <w:i/>
          <w:sz w:val="24"/>
          <w:szCs w:val="24"/>
        </w:rPr>
        <w:t xml:space="preserve">                                                                                                        1</w:t>
      </w:r>
      <w:r>
        <w:rPr>
          <w:rStyle w:val="FontStyle11"/>
          <w:sz w:val="24"/>
          <w:szCs w:val="24"/>
        </w:rPr>
        <w:t>.</w:t>
      </w:r>
      <w:r>
        <w:rPr>
          <w:rFonts w:ascii="Times New Roman" w:hAnsi="Times New Roman"/>
          <w:b/>
          <w:i/>
          <w:sz w:val="24"/>
          <w:szCs w:val="24"/>
        </w:rPr>
        <w:t>Принципиальная схема индуктивного преобразователя предназначена</w:t>
      </w:r>
      <w:r w:rsidR="009F6069" w:rsidRPr="009F6069">
        <w:rPr>
          <w:rFonts w:ascii="Times New Roman" w:hAnsi="Times New Roman"/>
          <w:sz w:val="24"/>
          <w:szCs w:val="24"/>
        </w:rPr>
        <w:t xml:space="preserve"> </w:t>
      </w:r>
      <w:r w:rsidR="009F6069" w:rsidRPr="009F6069">
        <w:rPr>
          <w:rFonts w:ascii="Times New Roman" w:hAnsi="Times New Roman"/>
          <w:b/>
          <w:i/>
          <w:sz w:val="24"/>
          <w:szCs w:val="24"/>
        </w:rPr>
        <w:t>для измерения</w:t>
      </w: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4928"/>
        <w:gridCol w:w="4091"/>
      </w:tblGrid>
      <w:tr w:rsidR="00144565" w14:paraId="16ECDFB8" w14:textId="77777777" w:rsidTr="002D61A2">
        <w:trPr>
          <w:trHeight w:val="2976"/>
        </w:trPr>
        <w:tc>
          <w:tcPr>
            <w:tcW w:w="4928" w:type="dxa"/>
          </w:tcPr>
          <w:p w14:paraId="527E682B" w14:textId="77777777" w:rsidR="00144565" w:rsidRDefault="00144565">
            <w:pPr>
              <w:spacing w:after="0" w:line="100" w:lineRule="atLeast"/>
              <w:rPr>
                <w:b/>
                <w:i/>
              </w:rPr>
            </w:pPr>
          </w:p>
          <w:p w14:paraId="566F1ABA" w14:textId="77777777" w:rsidR="00144565" w:rsidRDefault="00144565" w:rsidP="00C917FE">
            <w:pPr>
              <w:pStyle w:val="19"/>
              <w:widowControl w:val="0"/>
              <w:numPr>
                <w:ilvl w:val="0"/>
                <w:numId w:val="10"/>
              </w:numPr>
              <w:tabs>
                <w:tab w:val="left" w:pos="426"/>
              </w:tabs>
              <w:spacing w:after="0" w:line="100" w:lineRule="atLeast"/>
              <w:ind w:left="0" w:firstLine="14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малых перемещений </w:t>
            </w:r>
          </w:p>
          <w:p w14:paraId="7F613AFE" w14:textId="77777777" w:rsidR="00144565" w:rsidRPr="001C7545" w:rsidRDefault="00144565" w:rsidP="00C917FE">
            <w:pPr>
              <w:pStyle w:val="19"/>
              <w:widowControl w:val="0"/>
              <w:numPr>
                <w:ilvl w:val="0"/>
                <w:numId w:val="10"/>
              </w:numPr>
              <w:tabs>
                <w:tab w:val="left" w:pos="426"/>
              </w:tabs>
              <w:spacing w:after="0" w:line="100" w:lineRule="atLeast"/>
              <w:ind w:left="142"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больших перемещений</w:t>
            </w:r>
          </w:p>
          <w:p w14:paraId="502111EA" w14:textId="77777777" w:rsidR="00144565" w:rsidRDefault="00C917FE" w:rsidP="00C917FE">
            <w:pPr>
              <w:pStyle w:val="19"/>
              <w:numPr>
                <w:ilvl w:val="0"/>
                <w:numId w:val="10"/>
              </w:numPr>
              <w:tabs>
                <w:tab w:val="left" w:pos="330"/>
              </w:tabs>
              <w:spacing w:after="0" w:line="100" w:lineRule="atLeast"/>
              <w:ind w:left="142" w:firstLine="0"/>
              <w:rPr>
                <w:b/>
                <w:i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r w:rsidR="00144565">
              <w:rPr>
                <w:rFonts w:ascii="Times New Roman" w:hAnsi="Times New Roman"/>
                <w:sz w:val="24"/>
                <w:szCs w:val="24"/>
              </w:rPr>
              <w:t>средних перемещени</w:t>
            </w:r>
            <w:r w:rsidR="00144565" w:rsidRPr="00C917FE">
              <w:rPr>
                <w:rFonts w:ascii="Times New Roman" w:hAnsi="Times New Roman"/>
                <w:sz w:val="24"/>
                <w:szCs w:val="24"/>
              </w:rPr>
              <w:t>й</w:t>
            </w:r>
          </w:p>
          <w:p w14:paraId="1FB930BA" w14:textId="77777777" w:rsidR="00144565" w:rsidRDefault="00144565">
            <w:pPr>
              <w:spacing w:after="0" w:line="100" w:lineRule="atLeast"/>
              <w:rPr>
                <w:b/>
                <w:i/>
              </w:rPr>
            </w:pPr>
          </w:p>
          <w:p w14:paraId="1E8F0692" w14:textId="77777777" w:rsidR="00144565" w:rsidRDefault="00144565">
            <w:pPr>
              <w:spacing w:after="0" w:line="100" w:lineRule="atLeast"/>
              <w:rPr>
                <w:b/>
                <w:i/>
              </w:rPr>
            </w:pPr>
          </w:p>
          <w:p w14:paraId="6FFBCEF3" w14:textId="77777777" w:rsidR="00144565" w:rsidRDefault="00144565">
            <w:pPr>
              <w:spacing w:after="0" w:line="100" w:lineRule="atLeast"/>
              <w:rPr>
                <w:b/>
                <w:i/>
              </w:rPr>
            </w:pPr>
          </w:p>
          <w:p w14:paraId="2A3F3E29" w14:textId="77777777" w:rsidR="00144565" w:rsidRDefault="00144565">
            <w:pPr>
              <w:spacing w:after="0" w:line="100" w:lineRule="atLeast"/>
              <w:rPr>
                <w:b/>
                <w:i/>
              </w:rPr>
            </w:pPr>
          </w:p>
          <w:p w14:paraId="5740645D" w14:textId="77777777" w:rsidR="00144565" w:rsidRPr="001C7545" w:rsidRDefault="00144565">
            <w:pPr>
              <w:spacing w:after="0" w:line="100" w:lineRule="atLeast"/>
              <w:rPr>
                <w:b/>
                <w:i/>
                <w:lang w:val="en-US"/>
              </w:rPr>
            </w:pPr>
          </w:p>
        </w:tc>
        <w:tc>
          <w:tcPr>
            <w:tcW w:w="4091" w:type="dxa"/>
          </w:tcPr>
          <w:p w14:paraId="5C5729D6" w14:textId="77777777" w:rsidR="00144565" w:rsidRDefault="00284588">
            <w:pPr>
              <w:spacing w:after="0" w:line="100" w:lineRule="atLeast"/>
              <w:rPr>
                <w:b/>
                <w:i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52608" behindDoc="0" locked="0" layoutInCell="1" allowOverlap="1" wp14:anchorId="7290E5D7" wp14:editId="3BCE711A">
                  <wp:simplePos x="0" y="0"/>
                  <wp:positionH relativeFrom="column">
                    <wp:posOffset>540345</wp:posOffset>
                  </wp:positionH>
                  <wp:positionV relativeFrom="paragraph">
                    <wp:posOffset>227866</wp:posOffset>
                  </wp:positionV>
                  <wp:extent cx="1625192" cy="1468073"/>
                  <wp:effectExtent l="19050" t="0" r="0" b="0"/>
                  <wp:wrapNone/>
                  <wp:docPr id="8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lum bright="-40000" contrast="60000"/>
                          </a:blip>
                          <a:srcRect l="8231" t="8615" r="6456" b="47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5192" cy="146807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14:paraId="184F5BAE" w14:textId="77777777" w:rsidR="00144565" w:rsidRDefault="00144565">
      <w:pPr>
        <w:widowControl w:val="0"/>
        <w:spacing w:after="0"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2.Назначение резистивной схемы, входящей в состав ЦАП</w:t>
      </w:r>
    </w:p>
    <w:p w14:paraId="377CE0C7" w14:textId="77777777" w:rsidR="00144565" w:rsidRDefault="00144565" w:rsidP="00430D8D">
      <w:pPr>
        <w:pStyle w:val="19"/>
        <w:widowControl w:val="0"/>
        <w:numPr>
          <w:ilvl w:val="0"/>
          <w:numId w:val="28"/>
        </w:numPr>
        <w:spacing w:after="0" w:line="100" w:lineRule="atLeast"/>
        <w:ind w:left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учет весового коэффициента для цифровых сигналов на входах ЦАП</w:t>
      </w:r>
    </w:p>
    <w:p w14:paraId="4CC7FF78" w14:textId="77777777" w:rsidR="00144565" w:rsidRDefault="00144565" w:rsidP="00430D8D">
      <w:pPr>
        <w:pStyle w:val="19"/>
        <w:widowControl w:val="0"/>
        <w:numPr>
          <w:ilvl w:val="0"/>
          <w:numId w:val="28"/>
        </w:numPr>
        <w:spacing w:after="0" w:line="100" w:lineRule="atLeast"/>
        <w:ind w:left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деление напряжения</w:t>
      </w:r>
    </w:p>
    <w:p w14:paraId="2FA07BE1" w14:textId="77777777" w:rsidR="00144565" w:rsidRDefault="00144565" w:rsidP="00430D8D">
      <w:pPr>
        <w:pStyle w:val="19"/>
        <w:widowControl w:val="0"/>
        <w:numPr>
          <w:ilvl w:val="0"/>
          <w:numId w:val="28"/>
        </w:numPr>
        <w:spacing w:after="0" w:line="100" w:lineRule="atLeast"/>
        <w:ind w:left="567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суммирование напряжения</w:t>
      </w:r>
    </w:p>
    <w:p w14:paraId="3ABD460C" w14:textId="77777777" w:rsidR="00C917FE" w:rsidRDefault="00C917FE" w:rsidP="00C917FE">
      <w:pPr>
        <w:widowControl w:val="0"/>
        <w:spacing w:after="0" w:line="360" w:lineRule="auto"/>
        <w:rPr>
          <w:rFonts w:ascii="Times New Roman" w:hAnsi="Times New Roman"/>
          <w:b/>
          <w:i/>
          <w:sz w:val="24"/>
          <w:szCs w:val="24"/>
          <w:lang w:val="en-US"/>
        </w:rPr>
      </w:pPr>
    </w:p>
    <w:p w14:paraId="0A351600" w14:textId="77777777" w:rsidR="00144565" w:rsidRDefault="00144565" w:rsidP="00C917FE">
      <w:pPr>
        <w:widowControl w:val="0"/>
        <w:spacing w:after="0" w:line="360" w:lineRule="auto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 3. Условное графическое обозначение</w:t>
      </w:r>
    </w:p>
    <w:tbl>
      <w:tblPr>
        <w:tblW w:w="0" w:type="auto"/>
        <w:tblInd w:w="439" w:type="dxa"/>
        <w:tblLayout w:type="fixed"/>
        <w:tblLook w:val="0000" w:firstRow="0" w:lastRow="0" w:firstColumn="0" w:lastColumn="0" w:noHBand="0" w:noVBand="0"/>
      </w:tblPr>
      <w:tblGrid>
        <w:gridCol w:w="2859"/>
        <w:gridCol w:w="6380"/>
      </w:tblGrid>
      <w:tr w:rsidR="00144565" w14:paraId="77DC74EE" w14:textId="77777777">
        <w:trPr>
          <w:trHeight w:val="1872"/>
        </w:trPr>
        <w:tc>
          <w:tcPr>
            <w:tcW w:w="2859" w:type="dxa"/>
          </w:tcPr>
          <w:p w14:paraId="3199B719" w14:textId="77777777" w:rsidR="00144565" w:rsidRDefault="00144565">
            <w:pPr>
              <w:widowControl w:val="0"/>
              <w:spacing w:after="0" w:line="36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14:paraId="7111FD4A" w14:textId="77777777" w:rsidR="00144565" w:rsidRDefault="00144565" w:rsidP="00430D8D">
            <w:pPr>
              <w:pStyle w:val="19"/>
              <w:widowControl w:val="0"/>
              <w:numPr>
                <w:ilvl w:val="0"/>
                <w:numId w:val="29"/>
              </w:numPr>
              <w:tabs>
                <w:tab w:val="left" w:pos="412"/>
              </w:tabs>
              <w:spacing w:after="0"/>
              <w:ind w:left="128"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сумматор</w:t>
            </w:r>
          </w:p>
          <w:p w14:paraId="5A2EFD76" w14:textId="77777777" w:rsidR="00144565" w:rsidRDefault="00144565" w:rsidP="00430D8D">
            <w:pPr>
              <w:pStyle w:val="19"/>
              <w:widowControl w:val="0"/>
              <w:numPr>
                <w:ilvl w:val="0"/>
                <w:numId w:val="29"/>
              </w:numPr>
              <w:tabs>
                <w:tab w:val="left" w:pos="412"/>
              </w:tabs>
              <w:spacing w:after="0"/>
              <w:ind w:left="128"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интегратор</w:t>
            </w:r>
          </w:p>
          <w:p w14:paraId="57BE8230" w14:textId="77777777" w:rsidR="00144565" w:rsidRDefault="00144565" w:rsidP="00430D8D">
            <w:pPr>
              <w:pStyle w:val="19"/>
              <w:widowControl w:val="0"/>
              <w:numPr>
                <w:ilvl w:val="0"/>
                <w:numId w:val="29"/>
              </w:numPr>
              <w:tabs>
                <w:tab w:val="left" w:pos="412"/>
              </w:tabs>
              <w:spacing w:after="0"/>
              <w:ind w:left="128" w:firstLine="0"/>
            </w:pPr>
            <w:r>
              <w:rPr>
                <w:rFonts w:ascii="Times New Roman" w:hAnsi="Times New Roman"/>
                <w:sz w:val="24"/>
                <w:szCs w:val="24"/>
              </w:rPr>
              <w:t>компаратор</w:t>
            </w:r>
          </w:p>
        </w:tc>
        <w:tc>
          <w:tcPr>
            <w:tcW w:w="6380" w:type="dxa"/>
          </w:tcPr>
          <w:p w14:paraId="429561F9" w14:textId="77777777" w:rsidR="00144565" w:rsidRDefault="00284588">
            <w:pPr>
              <w:widowControl w:val="0"/>
              <w:spacing w:after="0" w:line="100" w:lineRule="atLeast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53632" behindDoc="0" locked="0" layoutInCell="1" allowOverlap="1" wp14:anchorId="79D5BFFE" wp14:editId="18337367">
                  <wp:simplePos x="0" y="0"/>
                  <wp:positionH relativeFrom="column">
                    <wp:posOffset>506730</wp:posOffset>
                  </wp:positionH>
                  <wp:positionV relativeFrom="paragraph">
                    <wp:posOffset>168910</wp:posOffset>
                  </wp:positionV>
                  <wp:extent cx="3408045" cy="875030"/>
                  <wp:effectExtent l="19050" t="0" r="1905" b="0"/>
                  <wp:wrapNone/>
                  <wp:docPr id="3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clrChange>
                              <a:clrFrom>
                                <a:srgbClr val="FFFFF2"/>
                              </a:clrFrom>
                              <a:clrTo>
                                <a:srgbClr val="FFFFF2">
                                  <a:alpha val="0"/>
                                </a:srgbClr>
                              </a:clrTo>
                            </a:clrChange>
                            <a:lum bright="-60000" contrast="8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08045" cy="8750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14:paraId="5F7EC8BE" w14:textId="77777777" w:rsidR="00144565" w:rsidRPr="009F6069" w:rsidRDefault="00144565">
      <w:pPr>
        <w:widowControl w:val="0"/>
        <w:spacing w:after="0" w:line="360" w:lineRule="auto"/>
        <w:rPr>
          <w:rFonts w:ascii="Times New Roman" w:hAnsi="Times New Roman"/>
          <w:b/>
          <w:i/>
          <w:sz w:val="24"/>
          <w:szCs w:val="24"/>
          <w:lang w:val="en-US"/>
        </w:rPr>
      </w:pPr>
    </w:p>
    <w:p w14:paraId="1DE80BA6" w14:textId="77777777" w:rsidR="00144565" w:rsidRDefault="009F6069">
      <w:pPr>
        <w:widowControl w:val="0"/>
        <w:spacing w:after="0"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 </w:t>
      </w:r>
      <w:r w:rsidR="00144565">
        <w:rPr>
          <w:rFonts w:ascii="Times New Roman" w:hAnsi="Times New Roman"/>
          <w:b/>
          <w:i/>
          <w:sz w:val="24"/>
          <w:szCs w:val="24"/>
        </w:rPr>
        <w:t>4.Состав АЦП последовательного приближения</w:t>
      </w:r>
    </w:p>
    <w:p w14:paraId="6A13A4FC" w14:textId="77777777" w:rsidR="00144565" w:rsidRDefault="00144565" w:rsidP="00430D8D">
      <w:pPr>
        <w:pStyle w:val="19"/>
        <w:widowControl w:val="0"/>
        <w:numPr>
          <w:ilvl w:val="0"/>
          <w:numId w:val="30"/>
        </w:numPr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компаратор</w:t>
      </w:r>
    </w:p>
    <w:p w14:paraId="0EAD54E8" w14:textId="77777777" w:rsidR="00144565" w:rsidRDefault="00144565" w:rsidP="00430D8D">
      <w:pPr>
        <w:pStyle w:val="19"/>
        <w:widowControl w:val="0"/>
        <w:numPr>
          <w:ilvl w:val="0"/>
          <w:numId w:val="30"/>
        </w:numPr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ГЛИН</w:t>
      </w:r>
    </w:p>
    <w:p w14:paraId="2A9EF756" w14:textId="77777777" w:rsidR="00144565" w:rsidRDefault="00144565" w:rsidP="00430D8D">
      <w:pPr>
        <w:pStyle w:val="19"/>
        <w:widowControl w:val="0"/>
        <w:numPr>
          <w:ilvl w:val="0"/>
          <w:numId w:val="30"/>
        </w:numPr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регистр последовательного приближения</w:t>
      </w:r>
    </w:p>
    <w:p w14:paraId="2F837AC8" w14:textId="77777777" w:rsidR="00144565" w:rsidRDefault="00144565" w:rsidP="00430D8D">
      <w:pPr>
        <w:pStyle w:val="19"/>
        <w:widowControl w:val="0"/>
        <w:numPr>
          <w:ilvl w:val="0"/>
          <w:numId w:val="30"/>
        </w:num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ЦАП</w:t>
      </w:r>
    </w:p>
    <w:p w14:paraId="620A0AA5" w14:textId="77777777" w:rsidR="00144565" w:rsidRDefault="00144565" w:rsidP="009F6069">
      <w:pPr>
        <w:widowControl w:val="0"/>
        <w:spacing w:after="0" w:line="100" w:lineRule="atLeast"/>
        <w:ind w:left="14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                                                                                                                </w:t>
      </w:r>
      <w:r w:rsidR="009F6069">
        <w:rPr>
          <w:rFonts w:ascii="Times New Roman" w:hAnsi="Times New Roman"/>
          <w:b/>
          <w:i/>
          <w:sz w:val="24"/>
          <w:szCs w:val="24"/>
        </w:rPr>
        <w:t xml:space="preserve">                              </w:t>
      </w:r>
      <w:r>
        <w:rPr>
          <w:rFonts w:ascii="Times New Roman" w:hAnsi="Times New Roman"/>
          <w:b/>
          <w:i/>
          <w:sz w:val="24"/>
          <w:szCs w:val="24"/>
        </w:rPr>
        <w:t>5.</w:t>
      </w:r>
      <w:r w:rsidR="0081437D">
        <w:rPr>
          <w:rFonts w:ascii="Times New Roman" w:hAnsi="Times New Roman"/>
          <w:b/>
          <w:i/>
          <w:sz w:val="24"/>
          <w:szCs w:val="24"/>
        </w:rPr>
        <w:t>Название системы, устанавливающей</w:t>
      </w:r>
      <w:r>
        <w:rPr>
          <w:rFonts w:ascii="Times New Roman" w:hAnsi="Times New Roman"/>
          <w:b/>
          <w:i/>
          <w:sz w:val="24"/>
          <w:szCs w:val="24"/>
        </w:rPr>
        <w:t xml:space="preserve"> соответствие между состоянием объекта контроля и заданными нормами …… .</w:t>
      </w:r>
    </w:p>
    <w:p w14:paraId="36473A6D" w14:textId="77777777" w:rsidR="00144565" w:rsidRDefault="00144565">
      <w:pPr>
        <w:widowControl w:val="0"/>
        <w:spacing w:after="0" w:line="360" w:lineRule="auto"/>
        <w:ind w:left="1440"/>
        <w:rPr>
          <w:rFonts w:ascii="Times New Roman" w:hAnsi="Times New Roman"/>
          <w:sz w:val="24"/>
          <w:szCs w:val="24"/>
        </w:rPr>
      </w:pPr>
    </w:p>
    <w:p w14:paraId="6599434F" w14:textId="77777777" w:rsidR="00144565" w:rsidRDefault="00144565" w:rsidP="00002E50">
      <w:pPr>
        <w:widowControl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Тест 4</w:t>
      </w:r>
    </w:p>
    <w:p w14:paraId="43B81420" w14:textId="77777777" w:rsidR="00144565" w:rsidRDefault="00144565" w:rsidP="00002E50">
      <w:pPr>
        <w:spacing w:after="0" w:line="240" w:lineRule="auto"/>
        <w:ind w:firstLine="708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sz w:val="28"/>
          <w:szCs w:val="28"/>
        </w:rPr>
        <w:t xml:space="preserve">З4 </w:t>
      </w:r>
      <w:r>
        <w:rPr>
          <w:b/>
          <w:sz w:val="28"/>
          <w:szCs w:val="28"/>
        </w:rPr>
        <w:t xml:space="preserve">  -  </w:t>
      </w:r>
      <w:r>
        <w:rPr>
          <w:rStyle w:val="FontStyle11"/>
          <w:b/>
          <w:sz w:val="28"/>
          <w:szCs w:val="28"/>
        </w:rPr>
        <w:t>принцип действия, устройства и конструктивные особенности средств измерения</w:t>
      </w:r>
    </w:p>
    <w:p w14:paraId="07E8F515" w14:textId="77777777" w:rsidR="00002E50" w:rsidRDefault="00144565">
      <w:pPr>
        <w:widowControl w:val="0"/>
        <w:spacing w:after="0" w:line="360" w:lineRule="auto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       </w:t>
      </w:r>
    </w:p>
    <w:p w14:paraId="0F0ED7DC" w14:textId="77777777" w:rsidR="00144565" w:rsidRDefault="00144565">
      <w:pPr>
        <w:widowControl w:val="0"/>
        <w:spacing w:after="0" w:line="360" w:lineRule="auto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 1</w:t>
      </w:r>
      <w:r>
        <w:t>.</w:t>
      </w:r>
      <w:r>
        <w:rPr>
          <w:rStyle w:val="FontStyle11"/>
          <w:b/>
          <w:i/>
          <w:sz w:val="24"/>
          <w:szCs w:val="24"/>
        </w:rPr>
        <w:t>С</w:t>
      </w:r>
      <w:r>
        <w:rPr>
          <w:rFonts w:ascii="Times New Roman" w:hAnsi="Times New Roman"/>
          <w:b/>
          <w:i/>
          <w:sz w:val="24"/>
          <w:szCs w:val="24"/>
        </w:rPr>
        <w:t>оответствие схемы прибора с реостатными преобразователями варианту включения</w:t>
      </w:r>
    </w:p>
    <w:tbl>
      <w:tblPr>
        <w:tblW w:w="0" w:type="auto"/>
        <w:tblInd w:w="109" w:type="dxa"/>
        <w:tblLayout w:type="fixed"/>
        <w:tblLook w:val="0000" w:firstRow="0" w:lastRow="0" w:firstColumn="0" w:lastColumn="0" w:noHBand="0" w:noVBand="0"/>
      </w:tblPr>
      <w:tblGrid>
        <w:gridCol w:w="3260"/>
        <w:gridCol w:w="3260"/>
        <w:gridCol w:w="2940"/>
      </w:tblGrid>
      <w:tr w:rsidR="00144565" w14:paraId="53AB9C8C" w14:textId="77777777">
        <w:tc>
          <w:tcPr>
            <w:tcW w:w="9460" w:type="dxa"/>
            <w:gridSpan w:val="3"/>
          </w:tcPr>
          <w:p w14:paraId="477BD35C" w14:textId="77777777" w:rsidR="00144565" w:rsidRDefault="00144565">
            <w:pPr>
              <w:widowControl w:val="0"/>
              <w:spacing w:after="0" w:line="36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14:paraId="7468525A" w14:textId="77777777" w:rsidR="00144565" w:rsidRDefault="00144565" w:rsidP="00051F8D">
            <w:pPr>
              <w:widowControl w:val="0"/>
              <w:numPr>
                <w:ilvl w:val="0"/>
                <w:numId w:val="11"/>
              </w:numPr>
              <w:spacing w:after="0"/>
              <w:ind w:left="499" w:hanging="5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 последовательным включением</w:t>
            </w:r>
          </w:p>
          <w:p w14:paraId="612C300B" w14:textId="77777777" w:rsidR="00144565" w:rsidRDefault="00144565" w:rsidP="00051F8D">
            <w:pPr>
              <w:widowControl w:val="0"/>
              <w:numPr>
                <w:ilvl w:val="0"/>
                <w:numId w:val="11"/>
              </w:numPr>
              <w:spacing w:after="0"/>
              <w:ind w:left="499" w:hanging="5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 использованием логометра</w:t>
            </w:r>
          </w:p>
          <w:p w14:paraId="773BFED1" w14:textId="77777777" w:rsidR="00144565" w:rsidRDefault="00144565" w:rsidP="00051F8D">
            <w:pPr>
              <w:widowControl w:val="0"/>
              <w:numPr>
                <w:ilvl w:val="0"/>
                <w:numId w:val="11"/>
              </w:numPr>
              <w:spacing w:after="0"/>
              <w:ind w:left="499" w:hanging="57"/>
            </w:pPr>
            <w:r>
              <w:rPr>
                <w:rFonts w:ascii="Times New Roman" w:hAnsi="Times New Roman"/>
                <w:sz w:val="24"/>
                <w:szCs w:val="24"/>
              </w:rPr>
              <w:t>По схеме делителя напряжения</w:t>
            </w:r>
          </w:p>
        </w:tc>
      </w:tr>
      <w:tr w:rsidR="00054567" w14:paraId="7C6FC271" w14:textId="77777777" w:rsidTr="00245A16">
        <w:trPr>
          <w:trHeight w:val="2693"/>
        </w:trPr>
        <w:tc>
          <w:tcPr>
            <w:tcW w:w="3260" w:type="dxa"/>
          </w:tcPr>
          <w:p w14:paraId="79A1942D" w14:textId="77777777" w:rsidR="00054567" w:rsidRDefault="00054567">
            <w:pPr>
              <w:widowControl w:val="0"/>
              <w:spacing w:after="0" w:line="100" w:lineRule="atLeast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78208" behindDoc="0" locked="0" layoutInCell="1" allowOverlap="1" wp14:anchorId="08DF0146" wp14:editId="6E409F83">
                  <wp:simplePos x="0" y="0"/>
                  <wp:positionH relativeFrom="column">
                    <wp:posOffset>4481254</wp:posOffset>
                  </wp:positionH>
                  <wp:positionV relativeFrom="paragraph">
                    <wp:posOffset>51697</wp:posOffset>
                  </wp:positionV>
                  <wp:extent cx="1291671" cy="1493241"/>
                  <wp:effectExtent l="19050" t="0" r="3729" b="0"/>
                  <wp:wrapNone/>
                  <wp:docPr id="14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lum bright="-40000" contrast="60000"/>
                          </a:blip>
                          <a:srcRect l="70108" t="49149" r="954" b="52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1671" cy="149324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46BE8313" w14:textId="77777777" w:rsidR="00054567" w:rsidRDefault="00054567" w:rsidP="00002E50">
            <w:pPr>
              <w:widowControl w:val="0"/>
              <w:tabs>
                <w:tab w:val="left" w:pos="3818"/>
                <w:tab w:val="left" w:pos="6566"/>
              </w:tabs>
              <w:spacing w:after="0" w:line="100" w:lineRule="atLeast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80256" behindDoc="0" locked="0" layoutInCell="1" allowOverlap="1" wp14:anchorId="40345090" wp14:editId="32037469">
                  <wp:simplePos x="0" y="0"/>
                  <wp:positionH relativeFrom="column">
                    <wp:posOffset>233680</wp:posOffset>
                  </wp:positionH>
                  <wp:positionV relativeFrom="paragraph">
                    <wp:posOffset>27305</wp:posOffset>
                  </wp:positionV>
                  <wp:extent cx="1731010" cy="1252220"/>
                  <wp:effectExtent l="19050" t="0" r="2540" b="0"/>
                  <wp:wrapNone/>
                  <wp:docPr id="16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lum bright="-40000" contrast="60000"/>
                          </a:blip>
                          <a:srcRect t="1846" r="63824" b="6267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1010" cy="12522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1)</w:t>
            </w:r>
          </w:p>
          <w:p w14:paraId="15B74C24" w14:textId="77777777" w:rsidR="00054567" w:rsidRDefault="00054567">
            <w:pPr>
              <w:widowControl w:val="0"/>
              <w:spacing w:after="0" w:line="100" w:lineRule="atLeast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14:paraId="33F0CB8F" w14:textId="77777777" w:rsidR="00054567" w:rsidRDefault="00054567">
            <w:pPr>
              <w:widowControl w:val="0"/>
              <w:spacing w:after="0" w:line="100" w:lineRule="atLeast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14:paraId="37BDF58E" w14:textId="77777777" w:rsidR="00054567" w:rsidRDefault="00054567">
            <w:pPr>
              <w:widowControl w:val="0"/>
              <w:spacing w:after="0" w:line="100" w:lineRule="atLeast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14:paraId="0D8222CE" w14:textId="77777777" w:rsidR="00054567" w:rsidRDefault="00054567">
            <w:pPr>
              <w:widowControl w:val="0"/>
              <w:spacing w:after="0" w:line="100" w:lineRule="atLeast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14:paraId="547DE09F" w14:textId="77777777" w:rsidR="00054567" w:rsidRDefault="00054567" w:rsidP="00051F8D">
            <w:pPr>
              <w:pStyle w:val="19"/>
              <w:widowControl w:val="0"/>
              <w:numPr>
                <w:ilvl w:val="0"/>
                <w:numId w:val="12"/>
              </w:numPr>
              <w:spacing w:after="0" w:line="100" w:lineRule="atLeast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14:paraId="7C1F1EE8" w14:textId="77777777" w:rsidR="00054567" w:rsidRDefault="00054567" w:rsidP="00051F8D">
            <w:pPr>
              <w:pStyle w:val="19"/>
              <w:widowControl w:val="0"/>
              <w:numPr>
                <w:ilvl w:val="0"/>
                <w:numId w:val="12"/>
              </w:numPr>
              <w:spacing w:after="0" w:line="100" w:lineRule="atLeast"/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3)</w:t>
            </w:r>
          </w:p>
        </w:tc>
        <w:tc>
          <w:tcPr>
            <w:tcW w:w="3260" w:type="dxa"/>
          </w:tcPr>
          <w:p w14:paraId="50F1A0BE" w14:textId="77777777" w:rsidR="00054567" w:rsidRDefault="00054567" w:rsidP="00054567">
            <w:pPr>
              <w:widowControl w:val="0"/>
              <w:tabs>
                <w:tab w:val="left" w:pos="3818"/>
                <w:tab w:val="left" w:pos="6566"/>
              </w:tabs>
              <w:spacing w:after="0" w:line="100" w:lineRule="atLeast"/>
              <w:rPr>
                <w:rFonts w:eastAsia="Times New Roman"/>
              </w:rPr>
            </w:pPr>
          </w:p>
          <w:p w14:paraId="60B0799B" w14:textId="77777777" w:rsidR="00054567" w:rsidRDefault="00054567" w:rsidP="00054567">
            <w:pPr>
              <w:widowControl w:val="0"/>
              <w:tabs>
                <w:tab w:val="left" w:pos="3818"/>
                <w:tab w:val="left" w:pos="6566"/>
              </w:tabs>
              <w:spacing w:after="0" w:line="100" w:lineRule="atLeast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79232" behindDoc="0" locked="0" layoutInCell="1" allowOverlap="1" wp14:anchorId="4995C0A7" wp14:editId="110C9EB6">
                  <wp:simplePos x="0" y="0"/>
                  <wp:positionH relativeFrom="column">
                    <wp:posOffset>464907</wp:posOffset>
                  </wp:positionH>
                  <wp:positionV relativeFrom="paragraph">
                    <wp:posOffset>50701</wp:posOffset>
                  </wp:positionV>
                  <wp:extent cx="1323189" cy="1367406"/>
                  <wp:effectExtent l="19050" t="0" r="0" b="0"/>
                  <wp:wrapNone/>
                  <wp:docPr id="15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lum bright="-40000" contrast="60000"/>
                          </a:blip>
                          <a:srcRect l="3461" t="49142" r="65700" b="77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189" cy="136740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2)</w:t>
            </w:r>
          </w:p>
          <w:p w14:paraId="6D360E51" w14:textId="77777777" w:rsidR="00054567" w:rsidRDefault="00054567">
            <w:pPr>
              <w:suppressAutoHyphens w:val="0"/>
              <w:spacing w:after="0" w:line="240" w:lineRule="auto"/>
              <w:rPr>
                <w:rFonts w:eastAsia="Times New Roman"/>
              </w:rPr>
            </w:pPr>
          </w:p>
          <w:p w14:paraId="4DD01F8D" w14:textId="77777777" w:rsidR="00054567" w:rsidRDefault="00054567">
            <w:pPr>
              <w:suppressAutoHyphens w:val="0"/>
              <w:spacing w:after="0" w:line="240" w:lineRule="auto"/>
              <w:rPr>
                <w:rFonts w:eastAsia="Times New Roman"/>
              </w:rPr>
            </w:pPr>
          </w:p>
          <w:p w14:paraId="4457543E" w14:textId="77777777" w:rsidR="00054567" w:rsidRDefault="00054567">
            <w:pPr>
              <w:suppressAutoHyphens w:val="0"/>
              <w:spacing w:after="0" w:line="240" w:lineRule="auto"/>
              <w:rPr>
                <w:rFonts w:eastAsia="Times New Roman"/>
              </w:rPr>
            </w:pPr>
          </w:p>
          <w:p w14:paraId="65479734" w14:textId="77777777" w:rsidR="00054567" w:rsidRDefault="00054567">
            <w:pPr>
              <w:suppressAutoHyphens w:val="0"/>
              <w:spacing w:after="0" w:line="240" w:lineRule="auto"/>
              <w:rPr>
                <w:rFonts w:eastAsia="Times New Roman"/>
              </w:rPr>
            </w:pPr>
          </w:p>
          <w:p w14:paraId="06808714" w14:textId="77777777" w:rsidR="00054567" w:rsidRDefault="00054567" w:rsidP="00054567">
            <w:pPr>
              <w:pStyle w:val="19"/>
              <w:widowControl w:val="0"/>
              <w:spacing w:after="0" w:line="100" w:lineRule="atLeast"/>
              <w:ind w:left="5091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14:paraId="0BCAADEF" w14:textId="77777777" w:rsidR="00054567" w:rsidRDefault="00054567" w:rsidP="00054567">
            <w:pPr>
              <w:pStyle w:val="19"/>
              <w:widowControl w:val="0"/>
              <w:spacing w:after="0" w:line="100" w:lineRule="atLeast"/>
              <w:ind w:left="0"/>
            </w:pPr>
          </w:p>
        </w:tc>
        <w:tc>
          <w:tcPr>
            <w:tcW w:w="2940" w:type="dxa"/>
            <w:tcBorders>
              <w:left w:val="nil"/>
            </w:tcBorders>
          </w:tcPr>
          <w:p w14:paraId="797F6EFB" w14:textId="77777777" w:rsidR="00054567" w:rsidRDefault="00054567">
            <w:pPr>
              <w:suppressAutoHyphens w:val="0"/>
              <w:spacing w:after="0" w:line="240" w:lineRule="auto"/>
              <w:rPr>
                <w:rFonts w:eastAsia="Times New Roman"/>
              </w:rPr>
            </w:pPr>
          </w:p>
          <w:p w14:paraId="28D18620" w14:textId="77777777" w:rsidR="00054567" w:rsidRDefault="00054567" w:rsidP="00054567">
            <w:pPr>
              <w:widowControl w:val="0"/>
              <w:tabs>
                <w:tab w:val="left" w:pos="3818"/>
                <w:tab w:val="left" w:pos="6566"/>
              </w:tabs>
              <w:spacing w:after="0" w:line="100" w:lineRule="atLeast"/>
              <w:ind w:left="157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3)</w:t>
            </w:r>
          </w:p>
          <w:p w14:paraId="091345AE" w14:textId="77777777" w:rsidR="00054567" w:rsidRDefault="00054567">
            <w:pPr>
              <w:suppressAutoHyphens w:val="0"/>
              <w:spacing w:after="0" w:line="240" w:lineRule="auto"/>
              <w:rPr>
                <w:rFonts w:eastAsia="Times New Roman"/>
              </w:rPr>
            </w:pPr>
          </w:p>
          <w:p w14:paraId="4364E5B3" w14:textId="77777777" w:rsidR="00054567" w:rsidRDefault="00054567">
            <w:pPr>
              <w:suppressAutoHyphens w:val="0"/>
              <w:spacing w:after="0" w:line="240" w:lineRule="auto"/>
              <w:rPr>
                <w:rFonts w:eastAsia="Times New Roman"/>
              </w:rPr>
            </w:pPr>
          </w:p>
          <w:p w14:paraId="10CCD46E" w14:textId="77777777" w:rsidR="00054567" w:rsidRDefault="00054567">
            <w:pPr>
              <w:suppressAutoHyphens w:val="0"/>
              <w:spacing w:after="0" w:line="240" w:lineRule="auto"/>
              <w:rPr>
                <w:rFonts w:eastAsia="Times New Roman"/>
              </w:rPr>
            </w:pPr>
          </w:p>
          <w:p w14:paraId="1CFE2F9E" w14:textId="77777777" w:rsidR="00054567" w:rsidRDefault="00054567">
            <w:pPr>
              <w:suppressAutoHyphens w:val="0"/>
              <w:spacing w:after="0" w:line="240" w:lineRule="auto"/>
              <w:rPr>
                <w:rFonts w:eastAsia="Times New Roman"/>
              </w:rPr>
            </w:pPr>
          </w:p>
          <w:p w14:paraId="5E7587F4" w14:textId="77777777" w:rsidR="00054567" w:rsidRDefault="00054567" w:rsidP="00054567">
            <w:pPr>
              <w:pStyle w:val="19"/>
              <w:widowControl w:val="0"/>
              <w:spacing w:after="0" w:line="100" w:lineRule="atLeast"/>
              <w:ind w:left="5091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2)                                              </w:t>
            </w:r>
          </w:p>
          <w:p w14:paraId="5DED8763" w14:textId="77777777" w:rsidR="00054567" w:rsidRDefault="00054567" w:rsidP="00054567">
            <w:pPr>
              <w:pStyle w:val="19"/>
              <w:widowControl w:val="0"/>
              <w:spacing w:line="100" w:lineRule="atLeast"/>
              <w:ind w:left="0"/>
            </w:pPr>
          </w:p>
        </w:tc>
      </w:tr>
    </w:tbl>
    <w:p w14:paraId="66837551" w14:textId="77777777" w:rsidR="00144565" w:rsidRDefault="00144565">
      <w:pPr>
        <w:widowControl w:val="0"/>
        <w:spacing w:after="0" w:line="360" w:lineRule="auto"/>
        <w:rPr>
          <w:rFonts w:ascii="Times New Roman" w:hAnsi="Times New Roman"/>
          <w:b/>
          <w:i/>
          <w:sz w:val="24"/>
          <w:szCs w:val="24"/>
        </w:rPr>
      </w:pPr>
    </w:p>
    <w:p w14:paraId="5C387F76" w14:textId="77777777" w:rsidR="00144565" w:rsidRDefault="00144565">
      <w:pPr>
        <w:widowControl w:val="0"/>
        <w:spacing w:after="0"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2.Назначение резистивной схемы, входящей в состав ЦАП</w:t>
      </w:r>
    </w:p>
    <w:p w14:paraId="7E7EC64D" w14:textId="77777777" w:rsidR="00144565" w:rsidRDefault="00144565" w:rsidP="00430D8D">
      <w:pPr>
        <w:pStyle w:val="19"/>
        <w:widowControl w:val="0"/>
        <w:numPr>
          <w:ilvl w:val="0"/>
          <w:numId w:val="31"/>
        </w:numPr>
        <w:spacing w:after="0" w:line="100" w:lineRule="atLeast"/>
        <w:ind w:left="426"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Учет весового коэффициента для цифровых сигналов на входах ЦАП</w:t>
      </w:r>
    </w:p>
    <w:p w14:paraId="608A8283" w14:textId="77777777" w:rsidR="00144565" w:rsidRDefault="00144565" w:rsidP="00430D8D">
      <w:pPr>
        <w:pStyle w:val="19"/>
        <w:widowControl w:val="0"/>
        <w:numPr>
          <w:ilvl w:val="0"/>
          <w:numId w:val="31"/>
        </w:numPr>
        <w:spacing w:after="0" w:line="100" w:lineRule="atLeast"/>
        <w:ind w:left="426"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Деление напряжения                                                                                                   </w:t>
      </w:r>
      <w:r w:rsidR="00245A16">
        <w:rPr>
          <w:rFonts w:ascii="Times New Roman" w:hAnsi="Times New Roman"/>
          <w:sz w:val="24"/>
          <w:szCs w:val="24"/>
        </w:rPr>
        <w:t xml:space="preserve">                                </w:t>
      </w:r>
      <w:r w:rsidR="00245A16">
        <w:rPr>
          <w:rFonts w:ascii="Times New Roman" w:hAnsi="Times New Roman"/>
          <w:sz w:val="24"/>
          <w:szCs w:val="24"/>
          <w:lang w:val="en-US"/>
        </w:rPr>
        <w:t>c</w:t>
      </w:r>
      <w:r>
        <w:rPr>
          <w:rFonts w:ascii="Times New Roman" w:hAnsi="Times New Roman"/>
          <w:sz w:val="24"/>
          <w:szCs w:val="24"/>
        </w:rPr>
        <w:t xml:space="preserve">) </w:t>
      </w:r>
      <w:r w:rsidR="00245A16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Суммирование напряжения</w:t>
      </w:r>
    </w:p>
    <w:p w14:paraId="3CBDD63F" w14:textId="77777777" w:rsidR="00144565" w:rsidRDefault="00144565">
      <w:pPr>
        <w:pStyle w:val="19"/>
        <w:widowControl w:val="0"/>
        <w:spacing w:after="0" w:line="100" w:lineRule="atLeast"/>
        <w:ind w:left="330"/>
        <w:rPr>
          <w:rFonts w:ascii="Times New Roman" w:hAnsi="Times New Roman"/>
          <w:sz w:val="24"/>
          <w:szCs w:val="24"/>
        </w:rPr>
      </w:pPr>
    </w:p>
    <w:p w14:paraId="59D115FD" w14:textId="77777777" w:rsidR="00144565" w:rsidRDefault="00144565">
      <w:pPr>
        <w:widowControl w:val="0"/>
        <w:spacing w:after="0"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         3.Определите соответствие названия и конструктивной схемы уровнемера:</w:t>
      </w:r>
    </w:p>
    <w:tbl>
      <w:tblPr>
        <w:tblW w:w="0" w:type="auto"/>
        <w:tblInd w:w="329" w:type="dxa"/>
        <w:tblLayout w:type="fixed"/>
        <w:tblLook w:val="0000" w:firstRow="0" w:lastRow="0" w:firstColumn="0" w:lastColumn="0" w:noHBand="0" w:noVBand="0"/>
      </w:tblPr>
      <w:tblGrid>
        <w:gridCol w:w="7292"/>
      </w:tblGrid>
      <w:tr w:rsidR="00144565" w14:paraId="07F42CDE" w14:textId="77777777" w:rsidTr="00A14872">
        <w:tc>
          <w:tcPr>
            <w:tcW w:w="7292" w:type="dxa"/>
          </w:tcPr>
          <w:p w14:paraId="4545625A" w14:textId="77777777" w:rsidR="00144565" w:rsidRPr="006D7925" w:rsidRDefault="00144565" w:rsidP="00430D8D">
            <w:pPr>
              <w:pStyle w:val="af6"/>
              <w:widowControl w:val="0"/>
              <w:numPr>
                <w:ilvl w:val="0"/>
                <w:numId w:val="32"/>
              </w:num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 w:rsidRPr="006D7925">
              <w:rPr>
                <w:rFonts w:ascii="Times New Roman" w:hAnsi="Times New Roman"/>
                <w:sz w:val="24"/>
                <w:szCs w:val="24"/>
              </w:rPr>
              <w:t>емкостный уровнемер</w:t>
            </w:r>
          </w:p>
          <w:p w14:paraId="11DAEF90" w14:textId="77777777" w:rsidR="00144565" w:rsidRPr="006D7925" w:rsidRDefault="00144565" w:rsidP="00430D8D">
            <w:pPr>
              <w:pStyle w:val="af6"/>
              <w:widowControl w:val="0"/>
              <w:numPr>
                <w:ilvl w:val="0"/>
                <w:numId w:val="32"/>
              </w:num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 w:rsidRPr="006D7925">
              <w:rPr>
                <w:rFonts w:ascii="Times New Roman" w:hAnsi="Times New Roman"/>
                <w:sz w:val="24"/>
                <w:szCs w:val="24"/>
              </w:rPr>
              <w:t>радарный уровнемер</w:t>
            </w:r>
          </w:p>
          <w:p w14:paraId="17252B20" w14:textId="77777777" w:rsidR="00144565" w:rsidRDefault="00144565" w:rsidP="00430D8D">
            <w:pPr>
              <w:pStyle w:val="af6"/>
              <w:widowControl w:val="0"/>
              <w:numPr>
                <w:ilvl w:val="0"/>
                <w:numId w:val="32"/>
              </w:numPr>
              <w:spacing w:after="0" w:line="100" w:lineRule="atLeast"/>
              <w:ind w:left="664" w:hanging="304"/>
            </w:pPr>
            <w:r w:rsidRPr="006D7925">
              <w:rPr>
                <w:rFonts w:ascii="Times New Roman" w:hAnsi="Times New Roman"/>
                <w:sz w:val="24"/>
                <w:szCs w:val="24"/>
              </w:rPr>
              <w:t xml:space="preserve"> акустический уровнемер</w:t>
            </w:r>
          </w:p>
        </w:tc>
      </w:tr>
      <w:tr w:rsidR="00144565" w14:paraId="30C3139E" w14:textId="77777777" w:rsidTr="00A14872">
        <w:trPr>
          <w:trHeight w:val="3192"/>
        </w:trPr>
        <w:tc>
          <w:tcPr>
            <w:tcW w:w="7292" w:type="dxa"/>
          </w:tcPr>
          <w:p w14:paraId="3D69E3A4" w14:textId="77777777" w:rsidR="00144565" w:rsidRDefault="00144565">
            <w:pPr>
              <w:widowControl w:val="0"/>
              <w:spacing w:after="0" w:line="100" w:lineRule="atLeast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14:paraId="224EDDC0" w14:textId="77777777" w:rsidR="00144565" w:rsidRDefault="00284588">
            <w:pPr>
              <w:widowControl w:val="0"/>
              <w:spacing w:after="0" w:line="100" w:lineRule="atLeast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C317001" wp14:editId="7FA29F91">
                  <wp:extent cx="1808480" cy="1668145"/>
                  <wp:effectExtent l="19050" t="0" r="1270" b="0"/>
                  <wp:docPr id="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8480" cy="16681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 wp14:anchorId="1CD06946" wp14:editId="026375FB">
                  <wp:extent cx="1949450" cy="1306195"/>
                  <wp:effectExtent l="19050" t="0" r="0" b="0"/>
                  <wp:docPr id="2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9450" cy="130619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69DDA0E" w14:textId="77777777" w:rsidR="00144565" w:rsidRDefault="008C1693" w:rsidP="008C1693">
            <w:pPr>
              <w:widowControl w:val="0"/>
              <w:spacing w:after="0" w:line="100" w:lineRule="atLeast"/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       </w:t>
            </w:r>
            <w:r w:rsidR="00144565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 1)                    </w:t>
            </w: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2)                                              </w:t>
            </w:r>
            <w:r w:rsidR="00144565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                                      </w:t>
            </w: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                </w:t>
            </w:r>
          </w:p>
        </w:tc>
      </w:tr>
    </w:tbl>
    <w:p w14:paraId="46D467A5" w14:textId="77777777" w:rsidR="00144565" w:rsidRDefault="00144565">
      <w:pPr>
        <w:widowControl w:val="0"/>
        <w:spacing w:after="0" w:line="360" w:lineRule="auto"/>
        <w:rPr>
          <w:rFonts w:ascii="Times New Roman" w:hAnsi="Times New Roman"/>
          <w:b/>
          <w:i/>
          <w:sz w:val="24"/>
          <w:szCs w:val="24"/>
        </w:rPr>
      </w:pPr>
    </w:p>
    <w:p w14:paraId="5D98F736" w14:textId="77777777" w:rsidR="00144565" w:rsidRDefault="004D3420" w:rsidP="009E4EFC">
      <w:pPr>
        <w:widowControl w:val="0"/>
        <w:spacing w:after="0" w:line="100" w:lineRule="atLeast"/>
        <w:rPr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4"/>
          <w:szCs w:val="24"/>
        </w:rPr>
        <w:t>4.Прибор, представляющий</w:t>
      </w:r>
      <w:r w:rsidR="00144565">
        <w:rPr>
          <w:rFonts w:ascii="Times New Roman" w:hAnsi="Times New Roman"/>
          <w:b/>
          <w:i/>
          <w:sz w:val="24"/>
          <w:szCs w:val="24"/>
        </w:rPr>
        <w:t xml:space="preserve"> собой сочетание термопары и измерителя, используемы</w:t>
      </w:r>
      <w:r>
        <w:rPr>
          <w:rFonts w:ascii="Times New Roman" w:hAnsi="Times New Roman"/>
          <w:b/>
          <w:i/>
          <w:sz w:val="24"/>
          <w:szCs w:val="24"/>
        </w:rPr>
        <w:t>й</w:t>
      </w:r>
      <w:r w:rsidR="00144565">
        <w:rPr>
          <w:rFonts w:ascii="Times New Roman" w:hAnsi="Times New Roman"/>
          <w:b/>
          <w:i/>
          <w:sz w:val="24"/>
          <w:szCs w:val="24"/>
        </w:rPr>
        <w:t xml:space="preserve"> для измерения температуры -…</w:t>
      </w:r>
    </w:p>
    <w:p w14:paraId="5050BD64" w14:textId="77777777" w:rsidR="00144565" w:rsidRDefault="00144565">
      <w:pPr>
        <w:widowControl w:val="0"/>
        <w:spacing w:after="0" w:line="100" w:lineRule="atLeast"/>
        <w:ind w:left="505"/>
        <w:rPr>
          <w:b/>
          <w:i/>
          <w:sz w:val="28"/>
          <w:szCs w:val="28"/>
        </w:rPr>
      </w:pPr>
    </w:p>
    <w:p w14:paraId="447E78F3" w14:textId="77777777" w:rsidR="003C165A" w:rsidRPr="00DD14D8" w:rsidRDefault="00144565" w:rsidP="00A62E47">
      <w:pPr>
        <w:widowControl w:val="0"/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5.Соответствие рисунка прибора с емкостным преобразователем назначению:</w:t>
      </w:r>
    </w:p>
    <w:p w14:paraId="42F2D107" w14:textId="77777777" w:rsidR="003C165A" w:rsidRDefault="003C165A" w:rsidP="00430D8D">
      <w:pPr>
        <w:widowControl w:val="0"/>
        <w:numPr>
          <w:ilvl w:val="0"/>
          <w:numId w:val="33"/>
        </w:numPr>
        <w:tabs>
          <w:tab w:val="left" w:pos="0"/>
          <w:tab w:val="left" w:pos="315"/>
          <w:tab w:val="left" w:pos="515"/>
        </w:tabs>
        <w:spacing w:after="0" w:line="100" w:lineRule="atLeast"/>
        <w:ind w:left="426"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Емкостный толщиномер</w:t>
      </w:r>
    </w:p>
    <w:p w14:paraId="7849CFB5" w14:textId="77777777" w:rsidR="003C165A" w:rsidRDefault="003C165A" w:rsidP="00430D8D">
      <w:pPr>
        <w:widowControl w:val="0"/>
        <w:numPr>
          <w:ilvl w:val="0"/>
          <w:numId w:val="33"/>
        </w:numPr>
        <w:tabs>
          <w:tab w:val="left" w:pos="0"/>
          <w:tab w:val="left" w:pos="315"/>
          <w:tab w:val="left" w:pos="515"/>
        </w:tabs>
        <w:spacing w:after="0" w:line="100" w:lineRule="atLeast"/>
        <w:ind w:left="426"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Измеритель  линейных перемещений</w:t>
      </w:r>
    </w:p>
    <w:p w14:paraId="42B24E9C" w14:textId="77777777" w:rsidR="003C165A" w:rsidRPr="00A62E47" w:rsidRDefault="003C165A" w:rsidP="00430D8D">
      <w:pPr>
        <w:widowControl w:val="0"/>
        <w:numPr>
          <w:ilvl w:val="0"/>
          <w:numId w:val="33"/>
        </w:numPr>
        <w:tabs>
          <w:tab w:val="left" w:pos="315"/>
          <w:tab w:val="left" w:pos="515"/>
        </w:tabs>
        <w:spacing w:after="0" w:line="100" w:lineRule="atLeast"/>
        <w:ind w:left="426" w:firstLine="0"/>
      </w:pPr>
      <w:r>
        <w:rPr>
          <w:rFonts w:ascii="Times New Roman" w:hAnsi="Times New Roman"/>
          <w:sz w:val="24"/>
          <w:szCs w:val="24"/>
        </w:rPr>
        <w:t>Измеритель  угловых  перемещений</w:t>
      </w:r>
    </w:p>
    <w:p w14:paraId="4D7E9A40" w14:textId="77777777" w:rsidR="00A62E47" w:rsidRDefault="00A62E47" w:rsidP="00A62E47">
      <w:pPr>
        <w:widowControl w:val="0"/>
        <w:tabs>
          <w:tab w:val="left" w:pos="0"/>
          <w:tab w:val="left" w:pos="315"/>
          <w:tab w:val="left" w:pos="515"/>
        </w:tabs>
        <w:spacing w:after="0" w:line="100" w:lineRule="atLeast"/>
        <w:ind w:left="265"/>
      </w:pPr>
    </w:p>
    <w:tbl>
      <w:tblPr>
        <w:tblStyle w:val="af7"/>
        <w:tblW w:w="0" w:type="auto"/>
        <w:tblInd w:w="505" w:type="dxa"/>
        <w:tblLook w:val="04A0" w:firstRow="1" w:lastRow="0" w:firstColumn="1" w:lastColumn="0" w:noHBand="0" w:noVBand="1"/>
      </w:tblPr>
      <w:tblGrid>
        <w:gridCol w:w="4567"/>
        <w:gridCol w:w="4566"/>
      </w:tblGrid>
      <w:tr w:rsidR="00A62E47" w14:paraId="7B8B8F43" w14:textId="77777777" w:rsidTr="009E4EFC">
        <w:tc>
          <w:tcPr>
            <w:tcW w:w="934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CF07274" w14:textId="77777777" w:rsidR="00A62E47" w:rsidRDefault="00A62E47">
            <w:pPr>
              <w:widowControl w:val="0"/>
              <w:spacing w:after="0" w:line="100" w:lineRule="atLeast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57728" behindDoc="0" locked="0" layoutInCell="1" allowOverlap="1" wp14:anchorId="3CB1BF9A" wp14:editId="0A10513D">
                  <wp:simplePos x="0" y="0"/>
                  <wp:positionH relativeFrom="column">
                    <wp:posOffset>286385</wp:posOffset>
                  </wp:positionH>
                  <wp:positionV relativeFrom="paragraph">
                    <wp:posOffset>0</wp:posOffset>
                  </wp:positionV>
                  <wp:extent cx="5190490" cy="1207770"/>
                  <wp:effectExtent l="19050" t="0" r="0" b="0"/>
                  <wp:wrapNone/>
                  <wp:docPr id="7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clrChange>
                              <a:clrFrom>
                                <a:srgbClr val="FFFDF5"/>
                              </a:clrFrom>
                              <a:clrTo>
                                <a:srgbClr val="FFFDF5">
                                  <a:alpha val="0"/>
                                </a:srgbClr>
                              </a:clrTo>
                            </a:clrChange>
                            <a:lum bright="-40000" contrast="80000"/>
                            <a:grayscl/>
                          </a:blip>
                          <a:srcRect l="6497" r="313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90490" cy="1207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7F638083" w14:textId="77777777" w:rsidR="00A62E47" w:rsidRDefault="00A62E47">
            <w:pPr>
              <w:widowControl w:val="0"/>
              <w:spacing w:after="0" w:line="100" w:lineRule="atLeast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14:paraId="27462085" w14:textId="77777777" w:rsidR="00A62E47" w:rsidRDefault="00A62E47">
            <w:pPr>
              <w:widowControl w:val="0"/>
              <w:spacing w:after="0" w:line="100" w:lineRule="atLeast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14:paraId="485A5CC4" w14:textId="77777777" w:rsidR="00A62E47" w:rsidRDefault="00A62E47">
            <w:pPr>
              <w:widowControl w:val="0"/>
              <w:spacing w:after="0" w:line="100" w:lineRule="atLeast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14:paraId="4DA5ABDC" w14:textId="77777777" w:rsidR="00A62E47" w:rsidRDefault="00A62E47">
            <w:pPr>
              <w:widowControl w:val="0"/>
              <w:spacing w:after="0" w:line="100" w:lineRule="atLeast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14:paraId="67BEFCE6" w14:textId="77777777" w:rsidR="00A62E47" w:rsidRDefault="00A62E47">
            <w:pPr>
              <w:widowControl w:val="0"/>
              <w:spacing w:after="0" w:line="100" w:lineRule="atLeast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14:paraId="24F8E590" w14:textId="77777777" w:rsidR="00A62E47" w:rsidRPr="00A62E47" w:rsidRDefault="00A62E47">
            <w:pPr>
              <w:widowControl w:val="0"/>
              <w:spacing w:after="0" w:line="100" w:lineRule="atLeast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</w:tr>
      <w:tr w:rsidR="00A62E47" w14:paraId="1A36241F" w14:textId="77777777" w:rsidTr="009E4EFC">
        <w:tc>
          <w:tcPr>
            <w:tcW w:w="4675" w:type="dxa"/>
            <w:tcBorders>
              <w:top w:val="nil"/>
              <w:left w:val="nil"/>
              <w:bottom w:val="nil"/>
              <w:right w:val="nil"/>
            </w:tcBorders>
          </w:tcPr>
          <w:p w14:paraId="34040842" w14:textId="77777777" w:rsidR="00A62E47" w:rsidRPr="00A62E47" w:rsidRDefault="00A62E47" w:rsidP="00A62E47">
            <w:pPr>
              <w:widowControl w:val="0"/>
              <w:spacing w:after="0" w:line="10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62E47">
              <w:rPr>
                <w:rFonts w:ascii="Times New Roman" w:hAnsi="Times New Roman"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4674" w:type="dxa"/>
            <w:tcBorders>
              <w:top w:val="nil"/>
              <w:left w:val="nil"/>
              <w:bottom w:val="nil"/>
              <w:right w:val="nil"/>
            </w:tcBorders>
          </w:tcPr>
          <w:p w14:paraId="19BD9CD4" w14:textId="77777777" w:rsidR="00A62E47" w:rsidRPr="00A62E47" w:rsidRDefault="00A62E47" w:rsidP="00A62E47">
            <w:pPr>
              <w:widowControl w:val="0"/>
              <w:spacing w:after="0" w:line="10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2)</w:t>
            </w:r>
          </w:p>
        </w:tc>
      </w:tr>
    </w:tbl>
    <w:p w14:paraId="2A146818" w14:textId="77777777" w:rsidR="00A62E47" w:rsidRPr="003E2802" w:rsidRDefault="00A62E47">
      <w:pPr>
        <w:spacing w:after="0" w:line="360" w:lineRule="auto"/>
        <w:jc w:val="both"/>
        <w:rPr>
          <w:rStyle w:val="CharStyle45"/>
          <w:rFonts w:eastAsia="SimSun"/>
          <w:sz w:val="28"/>
          <w:szCs w:val="28"/>
        </w:rPr>
      </w:pPr>
    </w:p>
    <w:p w14:paraId="6BEA2859" w14:textId="77777777" w:rsidR="00144565" w:rsidRDefault="00144565">
      <w:pPr>
        <w:spacing w:after="0" w:line="360" w:lineRule="auto"/>
        <w:jc w:val="both"/>
        <w:rPr>
          <w:sz w:val="28"/>
          <w:szCs w:val="28"/>
        </w:rPr>
      </w:pPr>
      <w:r>
        <w:rPr>
          <w:rStyle w:val="CharStyle45"/>
          <w:rFonts w:eastAsia="SimSun"/>
          <w:sz w:val="28"/>
          <w:szCs w:val="28"/>
        </w:rPr>
        <w:t>4.1.2.Для проверки умений</w:t>
      </w:r>
      <w:r>
        <w:rPr>
          <w:b/>
          <w:sz w:val="28"/>
          <w:szCs w:val="28"/>
        </w:rPr>
        <w:t xml:space="preserve"> в  </w:t>
      </w:r>
      <w:r>
        <w:rPr>
          <w:rFonts w:ascii="Times New Roman" w:hAnsi="Times New Roman"/>
          <w:sz w:val="28"/>
          <w:szCs w:val="28"/>
        </w:rPr>
        <w:t>МДК 01.02 «</w:t>
      </w:r>
      <w:r>
        <w:rPr>
          <w:rFonts w:ascii="Times New Roman" w:eastAsia="Calibri" w:hAnsi="Times New Roman"/>
          <w:bCs/>
          <w:sz w:val="28"/>
          <w:szCs w:val="28"/>
        </w:rPr>
        <w:t>Методы осуществления стандартных и сертификационных испытаний, метрологических поверок средств измерений</w:t>
      </w:r>
      <w:r>
        <w:rPr>
          <w:rFonts w:ascii="Times New Roman" w:hAnsi="Times New Roman"/>
          <w:sz w:val="28"/>
          <w:szCs w:val="28"/>
        </w:rPr>
        <w:t xml:space="preserve">» </w:t>
      </w:r>
      <w:r>
        <w:rPr>
          <w:rStyle w:val="CharStyle45"/>
          <w:rFonts w:eastAsia="SimSun"/>
          <w:sz w:val="28"/>
          <w:szCs w:val="28"/>
        </w:rPr>
        <w:t xml:space="preserve"> используются практические работы, лабораторные работы и внеаудиторные самостоятельные работы. </w:t>
      </w:r>
    </w:p>
    <w:p w14:paraId="111AD10D" w14:textId="77777777" w:rsidR="00144565" w:rsidRDefault="00144565">
      <w:pPr>
        <w:pStyle w:val="15"/>
        <w:keepNext w:val="0"/>
        <w:spacing w:line="360" w:lineRule="auto"/>
        <w:jc w:val="left"/>
        <w:rPr>
          <w:bCs/>
          <w:color w:val="000000"/>
          <w:sz w:val="28"/>
          <w:szCs w:val="28"/>
        </w:rPr>
      </w:pPr>
      <w:r>
        <w:rPr>
          <w:b w:val="0"/>
          <w:sz w:val="28"/>
          <w:szCs w:val="28"/>
        </w:rPr>
        <w:t xml:space="preserve"> Перечень лабораторных работ в  МДК 01.02 «</w:t>
      </w:r>
      <w:r>
        <w:rPr>
          <w:rFonts w:eastAsia="Calibri"/>
          <w:b w:val="0"/>
          <w:bCs/>
          <w:sz w:val="28"/>
          <w:szCs w:val="28"/>
        </w:rPr>
        <w:t>Методы осуществления стандартных и сертификационных испытаний, метрологических поверок средств измерений</w:t>
      </w:r>
      <w:r>
        <w:rPr>
          <w:b w:val="0"/>
          <w:sz w:val="28"/>
          <w:szCs w:val="28"/>
        </w:rPr>
        <w:t>» представлен в таблице 8.</w:t>
      </w:r>
    </w:p>
    <w:p w14:paraId="4CD296CB" w14:textId="77777777" w:rsidR="00144565" w:rsidRDefault="00144565">
      <w:pPr>
        <w:spacing w:after="0" w:line="100" w:lineRule="atLeast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Таблица 8 – Перечень лабораторных работ в МДК 01.02.</w:t>
      </w:r>
    </w:p>
    <w:p w14:paraId="45EFD6FE" w14:textId="77777777" w:rsidR="00144565" w:rsidRDefault="00144565">
      <w:pPr>
        <w:spacing w:after="0" w:line="100" w:lineRule="atLeast"/>
        <w:rPr>
          <w:rFonts w:ascii="Times New Roman" w:hAnsi="Times New Roman"/>
          <w:bCs/>
          <w:color w:val="000000"/>
          <w:sz w:val="28"/>
          <w:szCs w:val="28"/>
        </w:rPr>
      </w:pPr>
    </w:p>
    <w:tbl>
      <w:tblPr>
        <w:tblW w:w="949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93"/>
        <w:gridCol w:w="2693"/>
        <w:gridCol w:w="4961"/>
        <w:gridCol w:w="851"/>
      </w:tblGrid>
      <w:tr w:rsidR="00C27363" w14:paraId="755FDFA3" w14:textId="77777777" w:rsidTr="00F80E0E">
        <w:trPr>
          <w:trHeight w:val="357"/>
        </w:trPr>
        <w:tc>
          <w:tcPr>
            <w:tcW w:w="993" w:type="dxa"/>
            <w:vAlign w:val="center"/>
          </w:tcPr>
          <w:p w14:paraId="1D17A1AC" w14:textId="77777777" w:rsidR="00C27363" w:rsidRDefault="00C27363" w:rsidP="00F80E0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exact"/>
              <w:ind w:right="-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№ работы</w:t>
            </w:r>
          </w:p>
        </w:tc>
        <w:tc>
          <w:tcPr>
            <w:tcW w:w="2693" w:type="dxa"/>
            <w:vAlign w:val="center"/>
          </w:tcPr>
          <w:p w14:paraId="2EA1FD55" w14:textId="77777777" w:rsidR="00C27363" w:rsidRDefault="00C27363" w:rsidP="003E28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exact"/>
              <w:ind w:right="-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</w:t>
            </w:r>
          </w:p>
        </w:tc>
        <w:tc>
          <w:tcPr>
            <w:tcW w:w="4961" w:type="dxa"/>
            <w:vAlign w:val="center"/>
          </w:tcPr>
          <w:p w14:paraId="1780620D" w14:textId="77777777" w:rsidR="00C27363" w:rsidRDefault="00C27363" w:rsidP="003E280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exact"/>
              <w:ind w:leftChars="-15" w:left="-14" w:right="-5" w:hangingChars="8" w:hanging="19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Наименование работы</w:t>
            </w:r>
          </w:p>
        </w:tc>
        <w:tc>
          <w:tcPr>
            <w:tcW w:w="851" w:type="dxa"/>
          </w:tcPr>
          <w:p w14:paraId="333E3ABB" w14:textId="77777777" w:rsidR="00C27363" w:rsidRPr="00C27363" w:rsidRDefault="00C27363" w:rsidP="00C2736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exact"/>
              <w:ind w:leftChars="-15" w:left="-14" w:right="-5" w:hangingChars="8" w:hanging="1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Часы</w:t>
            </w:r>
          </w:p>
        </w:tc>
      </w:tr>
      <w:tr w:rsidR="00C27363" w14:paraId="5C20B7A9" w14:textId="77777777" w:rsidTr="00F80E0E">
        <w:trPr>
          <w:trHeight w:val="844"/>
        </w:trPr>
        <w:tc>
          <w:tcPr>
            <w:tcW w:w="993" w:type="dxa"/>
            <w:vAlign w:val="center"/>
          </w:tcPr>
          <w:p w14:paraId="7A1369E5" w14:textId="77777777" w:rsidR="00C27363" w:rsidRDefault="00C27363" w:rsidP="00F80E0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  <w:p w14:paraId="55D275CB" w14:textId="77777777" w:rsidR="00C27363" w:rsidRDefault="00C27363" w:rsidP="00F80E0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Merge w:val="restart"/>
            <w:vAlign w:val="center"/>
          </w:tcPr>
          <w:p w14:paraId="05FDD37A" w14:textId="77777777" w:rsidR="00C27363" w:rsidRDefault="00C27363" w:rsidP="00C27363">
            <w:pPr>
              <w:spacing w:after="0" w:line="240" w:lineRule="exact"/>
              <w:ind w:right="-11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bCs/>
                <w:sz w:val="24"/>
                <w:szCs w:val="24"/>
              </w:rPr>
              <w:t>Тема 2.3 Основы взаимозаменяемости</w:t>
            </w:r>
          </w:p>
          <w:p w14:paraId="75A6A3EB" w14:textId="77777777" w:rsidR="00C27363" w:rsidRDefault="00C27363" w:rsidP="00C27363">
            <w:pPr>
              <w:spacing w:after="0" w:line="240" w:lineRule="exact"/>
              <w:ind w:right="-119"/>
              <w:rPr>
                <w:rFonts w:ascii="Times New Roman" w:hAnsi="Times New Roman"/>
                <w:sz w:val="24"/>
                <w:szCs w:val="24"/>
              </w:rPr>
            </w:pPr>
          </w:p>
          <w:p w14:paraId="14EB5BD8" w14:textId="77777777" w:rsidR="00C27363" w:rsidRDefault="00C27363" w:rsidP="00C27363">
            <w:pPr>
              <w:tabs>
                <w:tab w:val="left" w:pos="315"/>
              </w:tabs>
              <w:spacing w:after="0" w:line="240" w:lineRule="exact"/>
              <w:ind w:right="-11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ab/>
            </w:r>
          </w:p>
          <w:p w14:paraId="242F2F7C" w14:textId="77777777" w:rsidR="00C27363" w:rsidRDefault="00C27363" w:rsidP="00C27363">
            <w:pPr>
              <w:tabs>
                <w:tab w:val="left" w:pos="2160"/>
              </w:tabs>
              <w:spacing w:after="0" w:line="240" w:lineRule="exact"/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ab/>
            </w:r>
          </w:p>
        </w:tc>
        <w:tc>
          <w:tcPr>
            <w:tcW w:w="4961" w:type="dxa"/>
            <w:vAlign w:val="center"/>
          </w:tcPr>
          <w:p w14:paraId="413D5C7F" w14:textId="77777777" w:rsidR="00C27363" w:rsidRPr="00C27363" w:rsidRDefault="00C27363" w:rsidP="003E2802">
            <w:pPr>
              <w:pStyle w:val="ae"/>
              <w:tabs>
                <w:tab w:val="left" w:pos="3206"/>
              </w:tabs>
              <w:spacing w:after="0" w:line="240" w:lineRule="exact"/>
              <w:ind w:left="12"/>
              <w:jc w:val="both"/>
              <w:rPr>
                <w:rFonts w:ascii="Times New Roman" w:hAnsi="Times New Roman"/>
                <w:i w:val="0"/>
              </w:rPr>
            </w:pPr>
            <w:r w:rsidRPr="00C27363">
              <w:rPr>
                <w:rFonts w:ascii="Times New Roman" w:hAnsi="Times New Roman"/>
                <w:bCs/>
                <w:i w:val="0"/>
              </w:rPr>
              <w:lastRenderedPageBreak/>
              <w:t>Измерение линейных размеров с помощью штангенинструментов                       и обработка измерений  с</w:t>
            </w:r>
            <w:r w:rsidR="00F80E0E">
              <w:rPr>
                <w:rFonts w:ascii="Times New Roman" w:hAnsi="Times New Roman"/>
                <w:bCs/>
                <w:i w:val="0"/>
              </w:rPr>
              <w:t xml:space="preserve"> </w:t>
            </w:r>
            <w:r w:rsidRPr="00C27363">
              <w:rPr>
                <w:rFonts w:ascii="Times New Roman" w:hAnsi="Times New Roman"/>
                <w:bCs/>
                <w:i w:val="0"/>
              </w:rPr>
              <w:t>многократными наблюдениями</w:t>
            </w:r>
            <w:r w:rsidRPr="00C27363">
              <w:rPr>
                <w:rFonts w:ascii="Times New Roman" w:hAnsi="Times New Roman"/>
                <w:i w:val="0"/>
              </w:rPr>
              <w:t>.</w:t>
            </w:r>
          </w:p>
        </w:tc>
        <w:tc>
          <w:tcPr>
            <w:tcW w:w="851" w:type="dxa"/>
          </w:tcPr>
          <w:p w14:paraId="6A1253AB" w14:textId="77777777" w:rsidR="00C27363" w:rsidRPr="00C27363" w:rsidRDefault="00C27363" w:rsidP="00F80E0E">
            <w:pPr>
              <w:pStyle w:val="ae"/>
              <w:tabs>
                <w:tab w:val="left" w:pos="3206"/>
              </w:tabs>
              <w:spacing w:after="0" w:line="240" w:lineRule="exact"/>
              <w:ind w:left="12"/>
              <w:rPr>
                <w:rFonts w:ascii="Times New Roman" w:hAnsi="Times New Roman"/>
                <w:bCs/>
                <w:i w:val="0"/>
              </w:rPr>
            </w:pPr>
            <w:r w:rsidRPr="00C27363">
              <w:rPr>
                <w:rFonts w:ascii="Times New Roman" w:hAnsi="Times New Roman"/>
                <w:bCs/>
                <w:i w:val="0"/>
              </w:rPr>
              <w:t>4</w:t>
            </w:r>
          </w:p>
        </w:tc>
      </w:tr>
      <w:tr w:rsidR="00C27363" w14:paraId="03280F26" w14:textId="77777777" w:rsidTr="00F80E0E">
        <w:trPr>
          <w:trHeight w:val="928"/>
        </w:trPr>
        <w:tc>
          <w:tcPr>
            <w:tcW w:w="993" w:type="dxa"/>
            <w:vAlign w:val="center"/>
          </w:tcPr>
          <w:p w14:paraId="6E32C7DA" w14:textId="77777777" w:rsidR="00C27363" w:rsidRDefault="00C27363" w:rsidP="00F80E0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2</w:t>
            </w:r>
          </w:p>
          <w:p w14:paraId="2D29E0E5" w14:textId="77777777" w:rsidR="00C27363" w:rsidRDefault="00C27363" w:rsidP="00F80E0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Merge/>
            <w:vAlign w:val="center"/>
          </w:tcPr>
          <w:p w14:paraId="3AA57DD8" w14:textId="77777777" w:rsidR="00C27363" w:rsidRDefault="00C27363" w:rsidP="00C27363">
            <w:pPr>
              <w:tabs>
                <w:tab w:val="left" w:pos="315"/>
              </w:tabs>
              <w:spacing w:after="0" w:line="240" w:lineRule="exact"/>
              <w:ind w:right="-11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61" w:type="dxa"/>
            <w:vAlign w:val="center"/>
          </w:tcPr>
          <w:p w14:paraId="79D99A56" w14:textId="77777777" w:rsidR="00C27363" w:rsidRPr="00F80E0E" w:rsidRDefault="00C27363" w:rsidP="003E2802">
            <w:pPr>
              <w:shd w:val="clear" w:color="auto" w:fill="FFFFFF"/>
              <w:spacing w:after="0" w:line="240" w:lineRule="exact"/>
              <w:ind w:left="2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80E0E">
              <w:rPr>
                <w:rFonts w:ascii="Times New Roman" w:eastAsia="Times New Roman" w:hAnsi="Times New Roman"/>
                <w:bCs/>
                <w:sz w:val="24"/>
                <w:szCs w:val="24"/>
              </w:rPr>
              <w:t>Измерение линейных размеров с помощью микрометрических               инструментов   и обработка измерений с</w:t>
            </w:r>
            <w:r w:rsidR="00F80E0E" w:rsidRPr="00F80E0E"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 </w:t>
            </w:r>
            <w:r w:rsidRPr="00F80E0E">
              <w:rPr>
                <w:rFonts w:ascii="Times New Roman" w:eastAsia="Times New Roman" w:hAnsi="Times New Roman"/>
                <w:bCs/>
                <w:sz w:val="24"/>
                <w:szCs w:val="24"/>
              </w:rPr>
              <w:t>многократными наблюдениями</w:t>
            </w:r>
          </w:p>
        </w:tc>
        <w:tc>
          <w:tcPr>
            <w:tcW w:w="851" w:type="dxa"/>
          </w:tcPr>
          <w:p w14:paraId="2C02D166" w14:textId="77777777" w:rsidR="00C27363" w:rsidRPr="00C27363" w:rsidRDefault="00C27363" w:rsidP="00F80E0E">
            <w:pPr>
              <w:shd w:val="clear" w:color="auto" w:fill="FFFFFF"/>
              <w:spacing w:after="0" w:line="240" w:lineRule="exact"/>
              <w:ind w:left="25"/>
              <w:jc w:val="center"/>
              <w:rPr>
                <w:rFonts w:ascii="Times New Roman" w:eastAsia="Times New Roman" w:hAnsi="Times New Roman"/>
                <w:bCs/>
                <w:spacing w:val="-7"/>
                <w:sz w:val="24"/>
                <w:szCs w:val="24"/>
              </w:rPr>
            </w:pPr>
            <w:r w:rsidRPr="00C27363">
              <w:rPr>
                <w:rFonts w:ascii="Times New Roman" w:eastAsia="Times New Roman" w:hAnsi="Times New Roman"/>
                <w:bCs/>
                <w:spacing w:val="-7"/>
                <w:sz w:val="24"/>
                <w:szCs w:val="24"/>
              </w:rPr>
              <w:t>2</w:t>
            </w:r>
          </w:p>
        </w:tc>
      </w:tr>
      <w:tr w:rsidR="00C27363" w14:paraId="1CE98B1D" w14:textId="77777777" w:rsidTr="00F80E0E">
        <w:trPr>
          <w:trHeight w:val="556"/>
        </w:trPr>
        <w:tc>
          <w:tcPr>
            <w:tcW w:w="993" w:type="dxa"/>
            <w:vAlign w:val="center"/>
          </w:tcPr>
          <w:p w14:paraId="32D9D728" w14:textId="77777777" w:rsidR="00C27363" w:rsidRDefault="00C27363" w:rsidP="00F80E0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  <w:p w14:paraId="6A1FF5C5" w14:textId="77777777" w:rsidR="00C27363" w:rsidRDefault="00C27363" w:rsidP="00F80E0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Align w:val="center"/>
          </w:tcPr>
          <w:p w14:paraId="6724680C" w14:textId="77777777" w:rsidR="00C27363" w:rsidRDefault="00C27363" w:rsidP="00C27363">
            <w:pPr>
              <w:spacing w:after="0" w:line="240" w:lineRule="exact"/>
              <w:rPr>
                <w:rFonts w:ascii="Times New Roman" w:hAnsi="Times New Roman"/>
              </w:rPr>
            </w:pPr>
            <w:r>
              <w:rPr>
                <w:rFonts w:ascii="Times New Roman" w:eastAsia="Calibri" w:hAnsi="Times New Roman"/>
                <w:bCs/>
                <w:sz w:val="24"/>
                <w:szCs w:val="24"/>
              </w:rPr>
              <w:t>Тема 2.4 Основные положения о государственной системе обеспечения единства измерений</w:t>
            </w:r>
          </w:p>
        </w:tc>
        <w:tc>
          <w:tcPr>
            <w:tcW w:w="4961" w:type="dxa"/>
            <w:vAlign w:val="center"/>
          </w:tcPr>
          <w:p w14:paraId="7AB87A42" w14:textId="77777777" w:rsidR="00C27363" w:rsidRPr="00C27363" w:rsidRDefault="00C27363" w:rsidP="003E2802">
            <w:pPr>
              <w:pStyle w:val="ae"/>
              <w:tabs>
                <w:tab w:val="left" w:pos="2554"/>
              </w:tabs>
              <w:spacing w:after="0" w:line="240" w:lineRule="exact"/>
              <w:jc w:val="both"/>
              <w:rPr>
                <w:rFonts w:ascii="Times New Roman" w:hAnsi="Times New Roman"/>
                <w:i w:val="0"/>
              </w:rPr>
            </w:pPr>
            <w:r w:rsidRPr="00C27363">
              <w:rPr>
                <w:rFonts w:ascii="Times New Roman" w:hAnsi="Times New Roman"/>
                <w:i w:val="0"/>
              </w:rPr>
              <w:t>Поверка штангенциркуля.</w:t>
            </w:r>
          </w:p>
          <w:p w14:paraId="12373761" w14:textId="77777777" w:rsidR="00C27363" w:rsidRPr="00C27363" w:rsidRDefault="00C27363" w:rsidP="003E2802">
            <w:pPr>
              <w:pStyle w:val="ae"/>
              <w:tabs>
                <w:tab w:val="left" w:pos="2143"/>
              </w:tabs>
              <w:spacing w:after="0" w:line="240" w:lineRule="exact"/>
              <w:ind w:left="-108"/>
              <w:jc w:val="both"/>
              <w:rPr>
                <w:rFonts w:ascii="Times New Roman" w:hAnsi="Times New Roman"/>
                <w:i w:val="0"/>
              </w:rPr>
            </w:pPr>
            <w:r w:rsidRPr="00C27363">
              <w:rPr>
                <w:rFonts w:ascii="Times New Roman" w:hAnsi="Times New Roman"/>
                <w:i w:val="0"/>
              </w:rPr>
              <w:tab/>
            </w:r>
          </w:p>
        </w:tc>
        <w:tc>
          <w:tcPr>
            <w:tcW w:w="851" w:type="dxa"/>
          </w:tcPr>
          <w:p w14:paraId="6B545263" w14:textId="77777777" w:rsidR="00C27363" w:rsidRPr="00C27363" w:rsidRDefault="00C27363" w:rsidP="00F80E0E">
            <w:pPr>
              <w:pStyle w:val="ae"/>
              <w:tabs>
                <w:tab w:val="left" w:pos="2554"/>
              </w:tabs>
              <w:spacing w:after="0" w:line="240" w:lineRule="exact"/>
              <w:rPr>
                <w:rFonts w:ascii="Times New Roman" w:hAnsi="Times New Roman"/>
                <w:i w:val="0"/>
              </w:rPr>
            </w:pPr>
            <w:r w:rsidRPr="00C27363">
              <w:rPr>
                <w:rFonts w:ascii="Times New Roman" w:hAnsi="Times New Roman"/>
                <w:i w:val="0"/>
              </w:rPr>
              <w:t>4</w:t>
            </w:r>
          </w:p>
        </w:tc>
      </w:tr>
    </w:tbl>
    <w:p w14:paraId="468AA7C9" w14:textId="77777777" w:rsidR="00C27363" w:rsidRPr="006E1458" w:rsidRDefault="00C27363">
      <w:pPr>
        <w:spacing w:after="0" w:line="100" w:lineRule="atLeast"/>
        <w:rPr>
          <w:rFonts w:ascii="Times New Roman" w:hAnsi="Times New Roman"/>
          <w:bCs/>
          <w:color w:val="000000"/>
          <w:sz w:val="28"/>
          <w:szCs w:val="28"/>
        </w:rPr>
      </w:pPr>
    </w:p>
    <w:p w14:paraId="5053921A" w14:textId="77777777" w:rsidR="00144565" w:rsidRDefault="00144565">
      <w:pPr>
        <w:tabs>
          <w:tab w:val="left" w:pos="3340"/>
        </w:tabs>
        <w:spacing w:after="0" w:line="360" w:lineRule="auto"/>
        <w:rPr>
          <w:rFonts w:ascii="Times New Roman" w:eastAsia="Calibri" w:hAnsi="Times New Roman"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Перечень практических  работ в  МДК 01.02 «</w:t>
      </w:r>
      <w:r>
        <w:rPr>
          <w:rFonts w:ascii="Times New Roman" w:eastAsia="Calibri" w:hAnsi="Times New Roman"/>
          <w:bCs/>
          <w:sz w:val="28"/>
          <w:szCs w:val="28"/>
        </w:rPr>
        <w:t xml:space="preserve">Методы осуществления </w:t>
      </w:r>
    </w:p>
    <w:p w14:paraId="3118BF3F" w14:textId="77777777" w:rsidR="00144565" w:rsidRDefault="00144565">
      <w:pPr>
        <w:tabs>
          <w:tab w:val="left" w:pos="3340"/>
        </w:tabs>
        <w:spacing w:after="0" w:line="360" w:lineRule="auto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eastAsia="Calibri" w:hAnsi="Times New Roman"/>
          <w:bCs/>
          <w:sz w:val="28"/>
          <w:szCs w:val="28"/>
        </w:rPr>
        <w:t>стандартных и сертификационных испытаний, метрологических поверок средств измерений</w:t>
      </w:r>
      <w:r>
        <w:rPr>
          <w:rFonts w:ascii="Times New Roman" w:hAnsi="Times New Roman"/>
          <w:sz w:val="28"/>
          <w:szCs w:val="28"/>
        </w:rPr>
        <w:t>» представлен в таблице 9.</w:t>
      </w:r>
    </w:p>
    <w:p w14:paraId="1D6D9886" w14:textId="77777777" w:rsidR="00144565" w:rsidRDefault="00144565">
      <w:pPr>
        <w:spacing w:after="0"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Таблица 9</w:t>
      </w:r>
      <w:r>
        <w:rPr>
          <w:rFonts w:ascii="Times New Roman" w:hAnsi="Times New Roman"/>
          <w:b/>
          <w:bCs/>
          <w:color w:val="000000"/>
          <w:sz w:val="28"/>
          <w:szCs w:val="28"/>
        </w:rPr>
        <w:t xml:space="preserve"> – </w:t>
      </w:r>
      <w:r>
        <w:rPr>
          <w:rFonts w:ascii="Times New Roman" w:hAnsi="Times New Roman"/>
          <w:bCs/>
          <w:color w:val="000000"/>
          <w:sz w:val="28"/>
          <w:szCs w:val="28"/>
        </w:rPr>
        <w:t>Перечень</w:t>
      </w:r>
      <w:r w:rsidR="00BB4C16"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bCs/>
          <w:color w:val="000000"/>
          <w:sz w:val="28"/>
          <w:szCs w:val="28"/>
        </w:rPr>
        <w:t>практических работ в МДК01.02</w:t>
      </w:r>
    </w:p>
    <w:tbl>
      <w:tblPr>
        <w:tblW w:w="0" w:type="auto"/>
        <w:tblInd w:w="109" w:type="dxa"/>
        <w:tblLayout w:type="fixed"/>
        <w:tblLook w:val="0000" w:firstRow="0" w:lastRow="0" w:firstColumn="0" w:lastColumn="0" w:noHBand="0" w:noVBand="0"/>
      </w:tblPr>
      <w:tblGrid>
        <w:gridCol w:w="994"/>
        <w:gridCol w:w="2691"/>
        <w:gridCol w:w="4985"/>
        <w:gridCol w:w="863"/>
      </w:tblGrid>
      <w:tr w:rsidR="00144565" w14:paraId="6CDA6BAD" w14:textId="77777777" w:rsidTr="00F80E0E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810ED8" w14:textId="77777777" w:rsidR="00144565" w:rsidRDefault="0014456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100" w:lineRule="atLeast"/>
              <w:ind w:right="-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№ работы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2336DB" w14:textId="77777777" w:rsidR="00144565" w:rsidRDefault="0014456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100" w:lineRule="atLeast"/>
              <w:ind w:right="-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</w:t>
            </w:r>
          </w:p>
        </w:tc>
        <w:tc>
          <w:tcPr>
            <w:tcW w:w="4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FC46D9" w14:textId="77777777" w:rsidR="00144565" w:rsidRDefault="0014456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100" w:lineRule="atLeast"/>
              <w:ind w:right="-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Наименование работы</w:t>
            </w:r>
          </w:p>
        </w:tc>
        <w:tc>
          <w:tcPr>
            <w:tcW w:w="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36E41F" w14:textId="77777777" w:rsidR="00144565" w:rsidRDefault="0014456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100" w:lineRule="atLeast"/>
              <w:ind w:right="-5"/>
            </w:pPr>
            <w:r>
              <w:rPr>
                <w:rFonts w:ascii="Times New Roman" w:hAnsi="Times New Roman"/>
                <w:sz w:val="24"/>
                <w:szCs w:val="24"/>
              </w:rPr>
              <w:t>Часы</w:t>
            </w:r>
          </w:p>
        </w:tc>
      </w:tr>
      <w:tr w:rsidR="00144565" w14:paraId="16C992BA" w14:textId="77777777" w:rsidTr="00F80E0E">
        <w:trPr>
          <w:trHeight w:val="605"/>
        </w:trPr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61B3C7" w14:textId="77777777" w:rsidR="00144565" w:rsidRDefault="00144565">
            <w:pPr>
              <w:spacing w:after="0" w:line="100" w:lineRule="atLeast"/>
              <w:jc w:val="center"/>
              <w:rPr>
                <w:rFonts w:ascii="Times New Roman" w:eastAsia="Calibri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3A8A5F" w14:textId="77777777" w:rsidR="00144565" w:rsidRDefault="00144565">
            <w:pPr>
              <w:spacing w:after="0" w:line="240" w:lineRule="exact"/>
              <w:rPr>
                <w:rFonts w:ascii="Times New Roman" w:hAnsi="Times New Roman"/>
                <w:kern w:val="1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bCs/>
                <w:sz w:val="24"/>
                <w:szCs w:val="24"/>
              </w:rPr>
              <w:t>Тема 2.1 Основы стандартизации</w:t>
            </w:r>
          </w:p>
          <w:p w14:paraId="65DB3760" w14:textId="77777777" w:rsidR="00144565" w:rsidRDefault="0014456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right="59"/>
              <w:rPr>
                <w:rFonts w:ascii="Times New Roman" w:hAnsi="Times New Roman"/>
                <w:kern w:val="1"/>
                <w:sz w:val="24"/>
                <w:szCs w:val="24"/>
              </w:rPr>
            </w:pPr>
          </w:p>
        </w:tc>
        <w:tc>
          <w:tcPr>
            <w:tcW w:w="4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E8480D" w14:textId="77777777" w:rsidR="00144565" w:rsidRDefault="00144565">
            <w:pPr>
              <w:spacing w:after="0" w:line="100" w:lineRule="atLeast"/>
              <w:ind w:right="-10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Определение полей допусков резисторов и конденсаторов</w:t>
            </w:r>
          </w:p>
        </w:tc>
        <w:tc>
          <w:tcPr>
            <w:tcW w:w="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20DCF5" w14:textId="77777777" w:rsidR="00144565" w:rsidRDefault="00144565">
            <w:pPr>
              <w:spacing w:after="0" w:line="100" w:lineRule="atLeast"/>
              <w:ind w:right="-5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144565" w14:paraId="7AD5C64F" w14:textId="77777777" w:rsidTr="00F80E0E">
        <w:trPr>
          <w:trHeight w:val="70"/>
        </w:trPr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0E9660" w14:textId="77777777" w:rsidR="00144565" w:rsidRDefault="00144565">
            <w:pPr>
              <w:spacing w:after="0" w:line="100" w:lineRule="atLeast"/>
              <w:jc w:val="center"/>
              <w:rPr>
                <w:rFonts w:ascii="Times New Roman" w:eastAsia="Calibri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6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ABD28B" w14:textId="77777777" w:rsidR="00144565" w:rsidRDefault="00144565">
            <w:pPr>
              <w:spacing w:after="0" w:line="100" w:lineRule="atLeast"/>
              <w:ind w:right="-119"/>
              <w:rPr>
                <w:rFonts w:ascii="Times New Roman" w:hAnsi="Times New Roman"/>
                <w:kern w:val="1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bCs/>
                <w:sz w:val="24"/>
                <w:szCs w:val="24"/>
              </w:rPr>
              <w:t>Тема 2.3 Основы взаимозаменяемости</w:t>
            </w:r>
          </w:p>
          <w:p w14:paraId="7AB8E706" w14:textId="77777777" w:rsidR="00144565" w:rsidRDefault="00144565">
            <w:pPr>
              <w:spacing w:after="0" w:line="100" w:lineRule="atLeast"/>
              <w:ind w:right="-119"/>
              <w:jc w:val="center"/>
              <w:rPr>
                <w:rFonts w:ascii="Times New Roman" w:hAnsi="Times New Roman"/>
                <w:kern w:val="1"/>
                <w:sz w:val="24"/>
                <w:szCs w:val="24"/>
              </w:rPr>
            </w:pPr>
          </w:p>
        </w:tc>
        <w:tc>
          <w:tcPr>
            <w:tcW w:w="4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83CACA" w14:textId="77777777" w:rsidR="00144565" w:rsidRPr="006E1458" w:rsidRDefault="00144565">
            <w:pPr>
              <w:pStyle w:val="ae"/>
              <w:tabs>
                <w:tab w:val="left" w:pos="2486"/>
              </w:tabs>
              <w:spacing w:after="0"/>
              <w:ind w:left="-108"/>
              <w:jc w:val="left"/>
              <w:rPr>
                <w:rFonts w:ascii="Times New Roman" w:hAnsi="Times New Roman"/>
                <w:i w:val="0"/>
              </w:rPr>
            </w:pPr>
            <w:r w:rsidRPr="006E1458">
              <w:rPr>
                <w:rFonts w:ascii="Times New Roman" w:hAnsi="Times New Roman"/>
                <w:i w:val="0"/>
              </w:rPr>
              <w:t xml:space="preserve"> Расчет характеристик гладкого цилиндрического соединения.</w:t>
            </w:r>
          </w:p>
        </w:tc>
        <w:tc>
          <w:tcPr>
            <w:tcW w:w="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0779BB" w14:textId="77777777" w:rsidR="00144565" w:rsidRDefault="00144565">
            <w:pPr>
              <w:spacing w:after="0" w:line="100" w:lineRule="atLeast"/>
              <w:ind w:right="-5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144565" w14:paraId="5EA1A175" w14:textId="77777777" w:rsidTr="00F80E0E">
        <w:trPr>
          <w:trHeight w:val="70"/>
        </w:trPr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25BA8F" w14:textId="77777777" w:rsidR="00144565" w:rsidRDefault="00144565">
            <w:pPr>
              <w:spacing w:after="0" w:line="100" w:lineRule="atLeast"/>
              <w:jc w:val="center"/>
              <w:rPr>
                <w:rFonts w:ascii="Times New Roman" w:eastAsia="Calibri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6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72F584" w14:textId="77777777" w:rsidR="00144565" w:rsidRDefault="00144565">
            <w:pPr>
              <w:spacing w:after="0" w:line="100" w:lineRule="atLeast"/>
              <w:rPr>
                <w:rFonts w:ascii="Times New Roman" w:eastAsia="Calibri" w:hAnsi="Times New Roman"/>
                <w:bCs/>
                <w:sz w:val="24"/>
                <w:szCs w:val="24"/>
              </w:rPr>
            </w:pPr>
          </w:p>
        </w:tc>
        <w:tc>
          <w:tcPr>
            <w:tcW w:w="4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417C47" w14:textId="77777777" w:rsidR="00144565" w:rsidRPr="006E1458" w:rsidRDefault="00144565">
            <w:pPr>
              <w:pStyle w:val="ae"/>
              <w:tabs>
                <w:tab w:val="left" w:pos="2486"/>
              </w:tabs>
              <w:spacing w:after="0"/>
              <w:jc w:val="left"/>
              <w:rPr>
                <w:rFonts w:ascii="Times New Roman" w:hAnsi="Times New Roman"/>
                <w:i w:val="0"/>
              </w:rPr>
            </w:pPr>
            <w:r w:rsidRPr="006E1458">
              <w:rPr>
                <w:rFonts w:ascii="Times New Roman" w:hAnsi="Times New Roman"/>
                <w:i w:val="0"/>
              </w:rPr>
              <w:t xml:space="preserve">Расчет исполнительных размеров гладких калибров </w:t>
            </w:r>
          </w:p>
        </w:tc>
        <w:tc>
          <w:tcPr>
            <w:tcW w:w="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4999E4" w14:textId="77777777" w:rsidR="00144565" w:rsidRDefault="00144565">
            <w:pPr>
              <w:spacing w:after="0" w:line="100" w:lineRule="atLeast"/>
              <w:ind w:right="-5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144565" w14:paraId="4FC3A5BC" w14:textId="77777777" w:rsidTr="00F80E0E">
        <w:trPr>
          <w:trHeight w:val="70"/>
        </w:trPr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BBF96A" w14:textId="77777777" w:rsidR="00144565" w:rsidRDefault="00144565">
            <w:pPr>
              <w:spacing w:after="0" w:line="100" w:lineRule="atLeast"/>
              <w:jc w:val="center"/>
              <w:rPr>
                <w:rFonts w:ascii="Times New Roman" w:eastAsia="Calibri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6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5C57A3" w14:textId="77777777" w:rsidR="00144565" w:rsidRDefault="00144565">
            <w:pPr>
              <w:spacing w:after="0" w:line="100" w:lineRule="atLeast"/>
              <w:rPr>
                <w:rFonts w:ascii="Times New Roman" w:hAnsi="Times New Roman"/>
              </w:rPr>
            </w:pPr>
            <w:r>
              <w:rPr>
                <w:rFonts w:ascii="Times New Roman" w:eastAsia="Calibri" w:hAnsi="Times New Roman"/>
                <w:bCs/>
                <w:sz w:val="24"/>
                <w:szCs w:val="24"/>
              </w:rPr>
              <w:t>Тема 2.5 Подтверждение соответствия.</w:t>
            </w:r>
          </w:p>
        </w:tc>
        <w:tc>
          <w:tcPr>
            <w:tcW w:w="4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9AD311" w14:textId="77777777" w:rsidR="00144565" w:rsidRPr="006E1458" w:rsidRDefault="00144565">
            <w:pPr>
              <w:pStyle w:val="ae"/>
              <w:spacing w:after="0"/>
              <w:jc w:val="left"/>
              <w:rPr>
                <w:rFonts w:ascii="Times New Roman" w:hAnsi="Times New Roman"/>
                <w:i w:val="0"/>
              </w:rPr>
            </w:pPr>
            <w:r w:rsidRPr="006E1458">
              <w:rPr>
                <w:rFonts w:ascii="Times New Roman" w:hAnsi="Times New Roman"/>
                <w:i w:val="0"/>
              </w:rPr>
              <w:t>Порядок проведения сертификации продукции.</w:t>
            </w:r>
          </w:p>
        </w:tc>
        <w:tc>
          <w:tcPr>
            <w:tcW w:w="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A01EA0" w14:textId="77777777" w:rsidR="00144565" w:rsidRDefault="00144565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144565" w14:paraId="3327F1EF" w14:textId="77777777" w:rsidTr="00F80E0E">
        <w:trPr>
          <w:trHeight w:val="70"/>
        </w:trPr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B9ED53" w14:textId="77777777" w:rsidR="00144565" w:rsidRDefault="00144565">
            <w:pPr>
              <w:spacing w:after="0" w:line="100" w:lineRule="atLeast"/>
              <w:jc w:val="center"/>
              <w:rPr>
                <w:rFonts w:ascii="Times New Roman" w:eastAsia="Calibri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6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D23C54" w14:textId="77777777" w:rsidR="00144565" w:rsidRDefault="00144565">
            <w:pPr>
              <w:spacing w:after="0" w:line="100" w:lineRule="atLeast"/>
              <w:rPr>
                <w:rFonts w:ascii="Times New Roman" w:eastAsia="Calibri" w:hAnsi="Times New Roman"/>
                <w:bCs/>
                <w:sz w:val="24"/>
                <w:szCs w:val="24"/>
              </w:rPr>
            </w:pPr>
          </w:p>
        </w:tc>
        <w:tc>
          <w:tcPr>
            <w:tcW w:w="4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613EAE" w14:textId="77777777" w:rsidR="00144565" w:rsidRPr="006E1458" w:rsidRDefault="00144565">
            <w:pPr>
              <w:pStyle w:val="ae"/>
              <w:spacing w:after="0"/>
              <w:jc w:val="left"/>
              <w:rPr>
                <w:rFonts w:ascii="Times New Roman" w:hAnsi="Times New Roman"/>
                <w:i w:val="0"/>
              </w:rPr>
            </w:pPr>
            <w:r w:rsidRPr="006E1458">
              <w:rPr>
                <w:rFonts w:ascii="Times New Roman" w:hAnsi="Times New Roman"/>
                <w:i w:val="0"/>
              </w:rPr>
              <w:t>Анализ реальных штрих кодов и проверка их подлинности.</w:t>
            </w:r>
          </w:p>
        </w:tc>
        <w:tc>
          <w:tcPr>
            <w:tcW w:w="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AE5CB8" w14:textId="77777777" w:rsidR="00144565" w:rsidRDefault="00144565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144565" w14:paraId="00F0267E" w14:textId="77777777" w:rsidTr="00F80E0E">
        <w:trPr>
          <w:trHeight w:val="70"/>
        </w:trPr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7937AA" w14:textId="77777777" w:rsidR="00144565" w:rsidRDefault="00144565">
            <w:pPr>
              <w:spacing w:after="0" w:line="10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59466E" w14:textId="77777777" w:rsidR="00144565" w:rsidRDefault="00144565">
            <w:pPr>
              <w:spacing w:after="0" w:line="100" w:lineRule="atLeast"/>
              <w:rPr>
                <w:rFonts w:ascii="Times New Roman" w:eastAsia="Calibri" w:hAnsi="Times New Roman"/>
                <w:bCs/>
                <w:sz w:val="24"/>
                <w:szCs w:val="24"/>
              </w:rPr>
            </w:pPr>
          </w:p>
        </w:tc>
        <w:tc>
          <w:tcPr>
            <w:tcW w:w="4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EFC35A" w14:textId="77777777" w:rsidR="00144565" w:rsidRDefault="00144565">
            <w:pPr>
              <w:spacing w:after="0" w:line="100" w:lineRule="atLeast"/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Всего:</w:t>
            </w:r>
          </w:p>
        </w:tc>
        <w:tc>
          <w:tcPr>
            <w:tcW w:w="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2621EB" w14:textId="77777777" w:rsidR="00144565" w:rsidRDefault="00144565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</w:tbl>
    <w:p w14:paraId="18015577" w14:textId="77777777" w:rsidR="00144565" w:rsidRDefault="00144565">
      <w:pPr>
        <w:spacing w:line="360" w:lineRule="auto"/>
        <w:rPr>
          <w:rFonts w:ascii="Times New Roman" w:hAnsi="Times New Roman"/>
          <w:b/>
          <w:bCs/>
          <w:color w:val="000000"/>
          <w:sz w:val="28"/>
          <w:szCs w:val="28"/>
        </w:rPr>
      </w:pPr>
    </w:p>
    <w:p w14:paraId="063877B9" w14:textId="77777777" w:rsidR="00144565" w:rsidRDefault="00144565">
      <w:pPr>
        <w:spacing w:line="360" w:lineRule="auto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sz w:val="28"/>
          <w:szCs w:val="28"/>
        </w:rPr>
        <w:t>Перечень внеаудиторных самостоятельных работ в  МДК 01.02                              «</w:t>
      </w:r>
      <w:r>
        <w:rPr>
          <w:rFonts w:ascii="Times New Roman" w:eastAsia="Calibri" w:hAnsi="Times New Roman"/>
          <w:bCs/>
          <w:sz w:val="28"/>
          <w:szCs w:val="28"/>
        </w:rPr>
        <w:t>Методы осуществления стандартных и сертификационных испытаний, метрологических поверок средств измерений</w:t>
      </w:r>
      <w:r>
        <w:rPr>
          <w:rFonts w:ascii="Times New Roman" w:hAnsi="Times New Roman"/>
          <w:sz w:val="28"/>
          <w:szCs w:val="28"/>
        </w:rPr>
        <w:t>» представлен в таблице 10. Таблица 10 – Перечень внеаудиторных самостоятельных  работ в МДК 01.02.</w:t>
      </w:r>
    </w:p>
    <w:tbl>
      <w:tblPr>
        <w:tblW w:w="0" w:type="auto"/>
        <w:tblInd w:w="109" w:type="dxa"/>
        <w:tblLayout w:type="fixed"/>
        <w:tblLook w:val="0000" w:firstRow="0" w:lastRow="0" w:firstColumn="0" w:lastColumn="0" w:noHBand="0" w:noVBand="0"/>
      </w:tblPr>
      <w:tblGrid>
        <w:gridCol w:w="1209"/>
        <w:gridCol w:w="2750"/>
        <w:gridCol w:w="4619"/>
        <w:gridCol w:w="991"/>
      </w:tblGrid>
      <w:tr w:rsidR="00144565" w14:paraId="08A4235F" w14:textId="77777777">
        <w:tc>
          <w:tcPr>
            <w:tcW w:w="12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55A9BE" w14:textId="77777777" w:rsidR="00144565" w:rsidRDefault="00144565" w:rsidP="00905398">
            <w:pPr>
              <w:pStyle w:val="19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  <w:p w14:paraId="545DC2B0" w14:textId="77777777" w:rsidR="00144565" w:rsidRDefault="00144565" w:rsidP="00905398">
            <w:pPr>
              <w:pStyle w:val="17"/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№ темы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02C83C" w14:textId="77777777" w:rsidR="00144565" w:rsidRDefault="00144565" w:rsidP="00905398">
            <w:pPr>
              <w:pStyle w:val="19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01C867AA" w14:textId="77777777" w:rsidR="00144565" w:rsidRDefault="00144565" w:rsidP="00905398">
            <w:pPr>
              <w:pStyle w:val="19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Название темы</w:t>
            </w: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3D8B46" w14:textId="77777777" w:rsidR="00144565" w:rsidRDefault="00144565" w:rsidP="00905398">
            <w:pPr>
              <w:pStyle w:val="19"/>
              <w:tabs>
                <w:tab w:val="left" w:pos="120"/>
                <w:tab w:val="left" w:pos="709"/>
                <w:tab w:val="center" w:pos="1790"/>
              </w:tabs>
              <w:spacing w:after="0" w:line="240" w:lineRule="auto"/>
              <w:ind w:left="-108" w:right="-108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ab/>
            </w:r>
          </w:p>
          <w:p w14:paraId="5414BDD8" w14:textId="77777777" w:rsidR="00144565" w:rsidRDefault="00144565" w:rsidP="00905398">
            <w:pPr>
              <w:pStyle w:val="19"/>
              <w:tabs>
                <w:tab w:val="left" w:pos="120"/>
                <w:tab w:val="left" w:pos="709"/>
                <w:tab w:val="center" w:pos="1790"/>
              </w:tabs>
              <w:spacing w:after="0" w:line="240" w:lineRule="auto"/>
              <w:ind w:left="-108" w:right="-108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ab/>
              <w:t>Виды самостоятельных работ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C3E7E6" w14:textId="77777777" w:rsidR="00144565" w:rsidRDefault="00144565" w:rsidP="00905398">
            <w:pPr>
              <w:pStyle w:val="19"/>
              <w:tabs>
                <w:tab w:val="left" w:pos="709"/>
              </w:tabs>
              <w:spacing w:after="0" w:line="240" w:lineRule="auto"/>
              <w:ind w:left="-108" w:right="-108"/>
              <w:jc w:val="center"/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Объем часов на с/р</w:t>
            </w:r>
          </w:p>
        </w:tc>
      </w:tr>
      <w:tr w:rsidR="00307C0E" w14:paraId="35FCBFC2" w14:textId="77777777">
        <w:tc>
          <w:tcPr>
            <w:tcW w:w="12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EDAB90" w14:textId="77777777" w:rsidR="00307C0E" w:rsidRDefault="00307C0E" w:rsidP="00307C0E">
            <w:pPr>
              <w:pStyle w:val="19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DB61B2" w14:textId="77777777" w:rsidR="00307C0E" w:rsidRDefault="00307C0E" w:rsidP="00307C0E">
            <w:pPr>
              <w:pStyle w:val="19"/>
              <w:tabs>
                <w:tab w:val="left" w:pos="709"/>
              </w:tabs>
              <w:spacing w:after="0" w:line="240" w:lineRule="auto"/>
              <w:ind w:left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Введение</w:t>
            </w: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3FADDA" w14:textId="77777777" w:rsidR="00307C0E" w:rsidRPr="0060652C" w:rsidRDefault="00307C0E" w:rsidP="00307C0E">
            <w:pPr>
              <w:pStyle w:val="af6"/>
              <w:tabs>
                <w:tab w:val="left" w:pos="709"/>
              </w:tabs>
              <w:spacing w:after="0" w:line="240" w:lineRule="exact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1. </w:t>
            </w:r>
            <w:r w:rsidRPr="0060652C">
              <w:rPr>
                <w:rFonts w:ascii="Times New Roman" w:hAnsi="Times New Roman"/>
                <w:sz w:val="24"/>
                <w:szCs w:val="24"/>
              </w:rPr>
              <w:t>Подготовка сообщения «Роль метрологии».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FD42E9" w14:textId="77777777" w:rsidR="00307C0E" w:rsidRPr="0060652C" w:rsidRDefault="00307C0E" w:rsidP="00307C0E">
            <w:pPr>
              <w:pStyle w:val="af6"/>
              <w:tabs>
                <w:tab w:val="left" w:pos="709"/>
              </w:tabs>
              <w:spacing w:after="0" w:line="240" w:lineRule="exac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652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307C0E" w14:paraId="374DCF36" w14:textId="77777777">
        <w:tc>
          <w:tcPr>
            <w:tcW w:w="12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554A85" w14:textId="77777777" w:rsidR="00307C0E" w:rsidRDefault="00307C0E" w:rsidP="00307C0E">
            <w:pPr>
              <w:pStyle w:val="310"/>
              <w:tabs>
                <w:tab w:val="left" w:pos="9639"/>
              </w:tabs>
              <w:spacing w:after="0" w:line="240" w:lineRule="auto"/>
              <w:jc w:val="both"/>
              <w:rPr>
                <w:rFonts w:eastAsia="Calibri"/>
                <w:bCs/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Тема 2.1.</w:t>
            </w:r>
          </w:p>
        </w:tc>
        <w:tc>
          <w:tcPr>
            <w:tcW w:w="27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18B060" w14:textId="77777777" w:rsidR="00307C0E" w:rsidRDefault="00307C0E" w:rsidP="00307C0E">
            <w:pPr>
              <w:pStyle w:val="15"/>
              <w:keepNext w:val="0"/>
              <w:spacing w:line="240" w:lineRule="auto"/>
              <w:jc w:val="left"/>
              <w:rPr>
                <w:color w:val="000000"/>
                <w:sz w:val="24"/>
                <w:szCs w:val="24"/>
              </w:rPr>
            </w:pPr>
            <w:r>
              <w:rPr>
                <w:rFonts w:eastAsia="Calibri"/>
                <w:b w:val="0"/>
                <w:bCs/>
                <w:color w:val="000000"/>
                <w:sz w:val="24"/>
                <w:szCs w:val="24"/>
              </w:rPr>
              <w:t>Основы стандартизации</w:t>
            </w: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332778" w14:textId="77777777" w:rsidR="00307C0E" w:rsidRPr="0060652C" w:rsidRDefault="00307C0E" w:rsidP="00307C0E">
            <w:pPr>
              <w:pStyle w:val="af6"/>
              <w:tabs>
                <w:tab w:val="left" w:pos="709"/>
              </w:tabs>
              <w:spacing w:after="0" w:line="240" w:lineRule="exact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</w:t>
            </w:r>
            <w:r w:rsidRPr="0060652C">
              <w:rPr>
                <w:rFonts w:ascii="Times New Roman" w:hAnsi="Times New Roman"/>
                <w:sz w:val="24"/>
                <w:szCs w:val="24"/>
              </w:rPr>
              <w:t>Поиск информации в Интернете и подготовка сообщения по истории стандартизации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7E0336" w14:textId="77777777" w:rsidR="00307C0E" w:rsidRPr="0060652C" w:rsidRDefault="00307C0E" w:rsidP="00307C0E">
            <w:pPr>
              <w:pStyle w:val="af6"/>
              <w:tabs>
                <w:tab w:val="left" w:pos="709"/>
              </w:tabs>
              <w:spacing w:after="0" w:line="240" w:lineRule="exac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652C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307C0E" w14:paraId="36AA370D" w14:textId="77777777" w:rsidTr="00307C0E">
        <w:trPr>
          <w:trHeight w:val="639"/>
        </w:trPr>
        <w:tc>
          <w:tcPr>
            <w:tcW w:w="12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1324FC" w14:textId="77777777" w:rsidR="00307C0E" w:rsidRDefault="00307C0E" w:rsidP="00307C0E">
            <w:pPr>
              <w:pStyle w:val="310"/>
              <w:tabs>
                <w:tab w:val="left" w:pos="9639"/>
              </w:tabs>
              <w:spacing w:after="0" w:line="240" w:lineRule="auto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7EA446" w14:textId="77777777" w:rsidR="00307C0E" w:rsidRDefault="00307C0E" w:rsidP="00307C0E">
            <w:pPr>
              <w:pStyle w:val="15"/>
              <w:keepNext w:val="0"/>
              <w:spacing w:line="240" w:lineRule="auto"/>
              <w:jc w:val="left"/>
              <w:rPr>
                <w:b w:val="0"/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70EB46" w14:textId="77777777" w:rsidR="00307C0E" w:rsidRPr="0060652C" w:rsidRDefault="00307C0E" w:rsidP="00307C0E">
            <w:pPr>
              <w:spacing w:after="0" w:line="24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2. </w:t>
            </w:r>
            <w:r w:rsidRPr="0060652C">
              <w:rPr>
                <w:rFonts w:ascii="Times New Roman" w:hAnsi="Times New Roman"/>
                <w:sz w:val="24"/>
                <w:szCs w:val="24"/>
              </w:rPr>
              <w:t>Выполнение презентации «Технический регламент: виды; назначение; порядок разработки и утверждения»;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FE87BD" w14:textId="77777777" w:rsidR="00307C0E" w:rsidRPr="0060652C" w:rsidRDefault="00307C0E" w:rsidP="00307C0E">
            <w:pPr>
              <w:pStyle w:val="af6"/>
              <w:tabs>
                <w:tab w:val="left" w:pos="709"/>
              </w:tabs>
              <w:spacing w:after="0" w:line="240" w:lineRule="exac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652C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307C0E" w14:paraId="766E7CAB" w14:textId="77777777" w:rsidTr="00307C0E">
        <w:trPr>
          <w:trHeight w:val="284"/>
        </w:trPr>
        <w:tc>
          <w:tcPr>
            <w:tcW w:w="12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0EC76A" w14:textId="77777777" w:rsidR="00307C0E" w:rsidRDefault="00307C0E" w:rsidP="00307C0E">
            <w:pPr>
              <w:pStyle w:val="310"/>
              <w:tabs>
                <w:tab w:val="left" w:pos="9639"/>
              </w:tabs>
              <w:spacing w:after="0" w:line="240" w:lineRule="auto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04F13E" w14:textId="77777777" w:rsidR="00307C0E" w:rsidRDefault="00307C0E" w:rsidP="00307C0E">
            <w:pPr>
              <w:pStyle w:val="15"/>
              <w:keepNext w:val="0"/>
              <w:spacing w:line="240" w:lineRule="auto"/>
              <w:jc w:val="left"/>
              <w:rPr>
                <w:b w:val="0"/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A7B927" w14:textId="77777777" w:rsidR="00307C0E" w:rsidRPr="0060652C" w:rsidRDefault="00307C0E" w:rsidP="00307C0E">
            <w:pPr>
              <w:pStyle w:val="af6"/>
              <w:tabs>
                <w:tab w:val="left" w:pos="709"/>
              </w:tabs>
              <w:spacing w:after="0" w:line="240" w:lineRule="exact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3.Подготовка к практической работе №1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770102" w14:textId="77777777" w:rsidR="00307C0E" w:rsidRPr="0060652C" w:rsidRDefault="00307C0E" w:rsidP="00307C0E">
            <w:pPr>
              <w:pStyle w:val="af6"/>
              <w:tabs>
                <w:tab w:val="left" w:pos="709"/>
              </w:tabs>
              <w:spacing w:after="0" w:line="240" w:lineRule="exac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652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307C0E" w14:paraId="69B0D341" w14:textId="77777777">
        <w:tc>
          <w:tcPr>
            <w:tcW w:w="12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B1AF40" w14:textId="77777777" w:rsidR="00307C0E" w:rsidRDefault="00307C0E" w:rsidP="00307C0E">
            <w:pPr>
              <w:pStyle w:val="310"/>
              <w:tabs>
                <w:tab w:val="left" w:pos="9639"/>
              </w:tabs>
              <w:spacing w:after="0" w:line="240" w:lineRule="auto"/>
              <w:rPr>
                <w:rFonts w:eastAsia="Calibri"/>
                <w:bCs/>
                <w:color w:val="000000"/>
                <w:sz w:val="24"/>
                <w:szCs w:val="24"/>
              </w:rPr>
            </w:pPr>
            <w:r>
              <w:rPr>
                <w:rFonts w:eastAsia="Calibri"/>
                <w:bCs/>
                <w:color w:val="000000"/>
                <w:sz w:val="24"/>
                <w:szCs w:val="24"/>
              </w:rPr>
              <w:lastRenderedPageBreak/>
              <w:t xml:space="preserve">Тема 2.2. </w:t>
            </w:r>
          </w:p>
        </w:tc>
        <w:tc>
          <w:tcPr>
            <w:tcW w:w="27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9CD8EE" w14:textId="77777777" w:rsidR="00307C0E" w:rsidRDefault="00307C0E" w:rsidP="00307C0E">
            <w:pPr>
              <w:pStyle w:val="310"/>
              <w:tabs>
                <w:tab w:val="left" w:pos="9639"/>
              </w:tabs>
              <w:spacing w:after="0" w:line="240" w:lineRule="auto"/>
              <w:ind w:right="-108"/>
              <w:rPr>
                <w:color w:val="000000"/>
                <w:sz w:val="24"/>
                <w:szCs w:val="24"/>
              </w:rPr>
            </w:pPr>
            <w:r>
              <w:rPr>
                <w:rFonts w:eastAsia="Calibri"/>
                <w:bCs/>
                <w:color w:val="000000"/>
                <w:sz w:val="24"/>
                <w:szCs w:val="24"/>
              </w:rPr>
              <w:t>Метрология и средства измерений</w:t>
            </w: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3B0286" w14:textId="77777777" w:rsidR="00307C0E" w:rsidRPr="0060652C" w:rsidRDefault="00307C0E" w:rsidP="00307C0E">
            <w:pPr>
              <w:pStyle w:val="af6"/>
              <w:tabs>
                <w:tab w:val="left" w:pos="709"/>
              </w:tabs>
              <w:spacing w:after="0" w:line="240" w:lineRule="exact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</w:t>
            </w:r>
            <w:r w:rsidRPr="0060652C">
              <w:rPr>
                <w:rFonts w:ascii="Times New Roman" w:hAnsi="Times New Roman"/>
                <w:sz w:val="24"/>
                <w:szCs w:val="24"/>
              </w:rPr>
              <w:t xml:space="preserve">Выполнение таблицы «Основные метрологические показатели средств измерений».                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DC7CEA" w14:textId="77777777" w:rsidR="00307C0E" w:rsidRPr="0060652C" w:rsidRDefault="00307C0E" w:rsidP="00307C0E">
            <w:pPr>
              <w:pStyle w:val="af6"/>
              <w:tabs>
                <w:tab w:val="left" w:pos="709"/>
              </w:tabs>
              <w:spacing w:after="0" w:line="240" w:lineRule="exac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652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307C0E" w14:paraId="3637B357" w14:textId="77777777">
        <w:tc>
          <w:tcPr>
            <w:tcW w:w="12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A551EF" w14:textId="77777777" w:rsidR="00307C0E" w:rsidRDefault="00307C0E" w:rsidP="00307C0E">
            <w:pPr>
              <w:pStyle w:val="310"/>
              <w:tabs>
                <w:tab w:val="left" w:pos="9639"/>
              </w:tabs>
              <w:spacing w:after="0" w:line="240" w:lineRule="auto"/>
              <w:rPr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451830" w14:textId="77777777" w:rsidR="00307C0E" w:rsidRDefault="00307C0E" w:rsidP="00307C0E">
            <w:pPr>
              <w:pStyle w:val="310"/>
              <w:tabs>
                <w:tab w:val="left" w:pos="9639"/>
              </w:tabs>
              <w:spacing w:after="0" w:line="240" w:lineRule="auto"/>
              <w:ind w:right="-108"/>
              <w:rPr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BDC587" w14:textId="77777777" w:rsidR="00307C0E" w:rsidRPr="0060652C" w:rsidRDefault="00307C0E" w:rsidP="00307C0E">
            <w:pPr>
              <w:pStyle w:val="af6"/>
              <w:tabs>
                <w:tab w:val="left" w:pos="709"/>
              </w:tabs>
              <w:spacing w:after="0" w:line="240" w:lineRule="exact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</w:t>
            </w:r>
            <w:r w:rsidRPr="0060652C">
              <w:rPr>
                <w:rFonts w:ascii="Times New Roman" w:hAnsi="Times New Roman"/>
                <w:sz w:val="24"/>
                <w:szCs w:val="24"/>
              </w:rPr>
              <w:t>Составление перечня условий, необходимых для обеспечения единства измерений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4F8895" w14:textId="77777777" w:rsidR="00307C0E" w:rsidRPr="0060652C" w:rsidRDefault="00307C0E" w:rsidP="00307C0E">
            <w:pPr>
              <w:pStyle w:val="af6"/>
              <w:tabs>
                <w:tab w:val="left" w:pos="709"/>
              </w:tabs>
              <w:spacing w:after="0" w:line="240" w:lineRule="exac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652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307C0E" w14:paraId="2ABB364B" w14:textId="77777777">
        <w:tc>
          <w:tcPr>
            <w:tcW w:w="12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E7EA26" w14:textId="77777777" w:rsidR="00307C0E" w:rsidRDefault="00307C0E" w:rsidP="00307C0E">
            <w:pPr>
              <w:pStyle w:val="310"/>
              <w:tabs>
                <w:tab w:val="left" w:pos="9639"/>
              </w:tabs>
              <w:spacing w:after="0" w:line="240" w:lineRule="auto"/>
              <w:rPr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0E699B" w14:textId="77777777" w:rsidR="00307C0E" w:rsidRDefault="00307C0E" w:rsidP="00307C0E">
            <w:pPr>
              <w:pStyle w:val="1"/>
              <w:spacing w:before="0" w:line="240" w:lineRule="auto"/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F622D3" w14:textId="77777777" w:rsidR="00307C0E" w:rsidRPr="0060652C" w:rsidRDefault="00307C0E" w:rsidP="00307C0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exac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</w:t>
            </w:r>
            <w:r w:rsidRPr="0060652C">
              <w:rPr>
                <w:rFonts w:ascii="Times New Roman" w:hAnsi="Times New Roman"/>
                <w:sz w:val="24"/>
                <w:szCs w:val="24"/>
              </w:rPr>
              <w:t xml:space="preserve">Подготовка к контролю знаний.                                                                                     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A29F03" w14:textId="77777777" w:rsidR="00307C0E" w:rsidRPr="0060652C" w:rsidRDefault="00307C0E" w:rsidP="00307C0E">
            <w:pPr>
              <w:pStyle w:val="af6"/>
              <w:tabs>
                <w:tab w:val="left" w:pos="709"/>
              </w:tabs>
              <w:spacing w:after="0" w:line="240" w:lineRule="exac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652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307C0E" w14:paraId="48CCB654" w14:textId="77777777">
        <w:tc>
          <w:tcPr>
            <w:tcW w:w="12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1EACEA" w14:textId="77777777" w:rsidR="00307C0E" w:rsidRDefault="00307C0E" w:rsidP="00307C0E">
            <w:pPr>
              <w:pStyle w:val="310"/>
              <w:tabs>
                <w:tab w:val="left" w:pos="9639"/>
              </w:tabs>
              <w:spacing w:after="0" w:line="240" w:lineRule="auto"/>
              <w:rPr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DC8CC3" w14:textId="77777777" w:rsidR="00307C0E" w:rsidRDefault="00307C0E" w:rsidP="00307C0E">
            <w:pPr>
              <w:pStyle w:val="1"/>
              <w:spacing w:before="0" w:line="240" w:lineRule="auto"/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10E324" w14:textId="77777777" w:rsidR="00307C0E" w:rsidRDefault="00307C0E" w:rsidP="00307C0E">
            <w:pPr>
              <w:spacing w:after="0" w:line="240" w:lineRule="auto"/>
              <w:ind w:right="-108"/>
              <w:rPr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4.Составление структурной схемы классификации средств измерений.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E6AECC" w14:textId="77777777" w:rsidR="00307C0E" w:rsidRDefault="00307C0E" w:rsidP="00307C0E">
            <w:pPr>
              <w:pStyle w:val="310"/>
              <w:tabs>
                <w:tab w:val="left" w:pos="9639"/>
              </w:tabs>
              <w:spacing w:after="0" w:line="240" w:lineRule="auto"/>
              <w:jc w:val="center"/>
            </w:pPr>
            <w:r>
              <w:rPr>
                <w:color w:val="000000"/>
                <w:sz w:val="24"/>
                <w:szCs w:val="24"/>
              </w:rPr>
              <w:t>1</w:t>
            </w:r>
          </w:p>
        </w:tc>
      </w:tr>
      <w:tr w:rsidR="00D75A7A" w14:paraId="2AD3D76A" w14:textId="77777777" w:rsidTr="000D71EA">
        <w:tc>
          <w:tcPr>
            <w:tcW w:w="1209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707B95C5" w14:textId="77777777" w:rsidR="00D75A7A" w:rsidRDefault="00D75A7A" w:rsidP="00D75A7A">
            <w:pPr>
              <w:pStyle w:val="310"/>
              <w:tabs>
                <w:tab w:val="left" w:pos="9639"/>
              </w:tabs>
              <w:spacing w:after="0" w:line="240" w:lineRule="auto"/>
              <w:rPr>
                <w:rFonts w:eastAsia="Calibri"/>
                <w:color w:val="000000"/>
                <w:sz w:val="24"/>
                <w:szCs w:val="24"/>
              </w:rPr>
            </w:pPr>
            <w:r>
              <w:rPr>
                <w:rFonts w:eastAsia="Calibri"/>
                <w:bCs/>
                <w:color w:val="000000"/>
                <w:sz w:val="24"/>
                <w:szCs w:val="24"/>
              </w:rPr>
              <w:t xml:space="preserve">Тема 2.3. </w:t>
            </w:r>
          </w:p>
        </w:tc>
        <w:tc>
          <w:tcPr>
            <w:tcW w:w="275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502D9DED" w14:textId="77777777" w:rsidR="00D75A7A" w:rsidRDefault="00D75A7A" w:rsidP="00D75A7A">
            <w:pPr>
              <w:pStyle w:val="1"/>
              <w:tabs>
                <w:tab w:val="clear" w:pos="432"/>
                <w:tab w:val="left" w:pos="-42"/>
              </w:tabs>
              <w:spacing w:before="0" w:line="240" w:lineRule="auto"/>
              <w:ind w:left="0" w:firstLine="0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b w:val="0"/>
                <w:bCs w:val="0"/>
                <w:color w:val="000000"/>
                <w:sz w:val="24"/>
                <w:szCs w:val="24"/>
              </w:rPr>
              <w:t>Основы взаимозаменяемости.</w:t>
            </w: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107494" w14:textId="77777777" w:rsidR="00D75A7A" w:rsidRPr="0060652C" w:rsidRDefault="00D75A7A" w:rsidP="00D75A7A">
            <w:pPr>
              <w:pStyle w:val="af6"/>
              <w:tabs>
                <w:tab w:val="left" w:pos="709"/>
              </w:tabs>
              <w:spacing w:after="0" w:line="240" w:lineRule="exact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1.Подготовка к практической</w:t>
            </w:r>
            <w:r w:rsidRPr="0060652C">
              <w:rPr>
                <w:rFonts w:ascii="Times New Roman" w:hAnsi="Times New Roman"/>
                <w:sz w:val="24"/>
                <w:szCs w:val="24"/>
              </w:rPr>
              <w:t xml:space="preserve"> работ</w:t>
            </w:r>
            <w:r>
              <w:rPr>
                <w:rFonts w:ascii="Times New Roman" w:hAnsi="Times New Roman"/>
                <w:sz w:val="24"/>
                <w:szCs w:val="24"/>
              </w:rPr>
              <w:t>е №2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54FF52" w14:textId="77777777" w:rsidR="00D75A7A" w:rsidRPr="0060652C" w:rsidRDefault="00D75A7A" w:rsidP="00D75A7A">
            <w:pPr>
              <w:pStyle w:val="af6"/>
              <w:tabs>
                <w:tab w:val="left" w:pos="709"/>
              </w:tabs>
              <w:spacing w:after="0" w:line="240" w:lineRule="exac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D75A7A" w14:paraId="4894054B" w14:textId="77777777" w:rsidTr="000D71EA">
        <w:tc>
          <w:tcPr>
            <w:tcW w:w="120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BFBCECF" w14:textId="77777777" w:rsidR="00D75A7A" w:rsidRDefault="00D75A7A" w:rsidP="00D75A7A">
            <w:pPr>
              <w:pStyle w:val="310"/>
              <w:tabs>
                <w:tab w:val="left" w:pos="9639"/>
              </w:tabs>
              <w:spacing w:after="0" w:line="240" w:lineRule="auto"/>
              <w:rPr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263991C0" w14:textId="77777777" w:rsidR="00D75A7A" w:rsidRDefault="00D75A7A" w:rsidP="00D75A7A">
            <w:pPr>
              <w:pStyle w:val="1"/>
              <w:spacing w:before="0" w:line="240" w:lineRule="auto"/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992F39" w14:textId="77777777" w:rsidR="00D75A7A" w:rsidRPr="0060652C" w:rsidRDefault="00D75A7A" w:rsidP="00D75A7A">
            <w:pPr>
              <w:pStyle w:val="af6"/>
              <w:tabs>
                <w:tab w:val="left" w:pos="709"/>
              </w:tabs>
              <w:spacing w:after="0" w:line="240" w:lineRule="exact"/>
              <w:ind w:left="0" w:right="-10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</w:t>
            </w:r>
            <w:r w:rsidRPr="0060652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Подготовка к лабораторной</w:t>
            </w:r>
            <w:r w:rsidRPr="0060652C">
              <w:rPr>
                <w:rFonts w:ascii="Times New Roman" w:hAnsi="Times New Roman"/>
                <w:sz w:val="24"/>
                <w:szCs w:val="24"/>
              </w:rPr>
              <w:t xml:space="preserve"> работ</w:t>
            </w:r>
            <w:r>
              <w:rPr>
                <w:rFonts w:ascii="Times New Roman" w:hAnsi="Times New Roman"/>
                <w:sz w:val="24"/>
                <w:szCs w:val="24"/>
              </w:rPr>
              <w:t>е №1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B54139" w14:textId="77777777" w:rsidR="00D75A7A" w:rsidRPr="0060652C" w:rsidRDefault="00D75A7A" w:rsidP="00D75A7A">
            <w:pPr>
              <w:pStyle w:val="af6"/>
              <w:tabs>
                <w:tab w:val="left" w:pos="709"/>
              </w:tabs>
              <w:spacing w:after="0" w:line="240" w:lineRule="exac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D75A7A" w14:paraId="6AEBAED3" w14:textId="77777777" w:rsidTr="000D71EA">
        <w:trPr>
          <w:trHeight w:val="58"/>
        </w:trPr>
        <w:tc>
          <w:tcPr>
            <w:tcW w:w="120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719BE310" w14:textId="77777777" w:rsidR="00D75A7A" w:rsidRDefault="00D75A7A" w:rsidP="00D75A7A">
            <w:pPr>
              <w:pStyle w:val="310"/>
              <w:tabs>
                <w:tab w:val="left" w:pos="9639"/>
              </w:tabs>
              <w:spacing w:after="0" w:line="240" w:lineRule="auto"/>
              <w:rPr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0462CE55" w14:textId="77777777" w:rsidR="00D75A7A" w:rsidRDefault="00D75A7A" w:rsidP="00D75A7A">
            <w:pPr>
              <w:pStyle w:val="1"/>
              <w:spacing w:before="0" w:line="240" w:lineRule="auto"/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924D8C" w14:textId="77777777" w:rsidR="00D75A7A" w:rsidRPr="0060652C" w:rsidRDefault="00D75A7A" w:rsidP="00D75A7A">
            <w:pPr>
              <w:pStyle w:val="af6"/>
              <w:tabs>
                <w:tab w:val="left" w:pos="709"/>
              </w:tabs>
              <w:spacing w:after="0" w:line="240" w:lineRule="exact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3.Подготовка к лабораторной</w:t>
            </w:r>
            <w:r w:rsidRPr="0060652C">
              <w:rPr>
                <w:rFonts w:ascii="Times New Roman" w:hAnsi="Times New Roman"/>
                <w:sz w:val="24"/>
                <w:szCs w:val="24"/>
              </w:rPr>
              <w:t xml:space="preserve"> работ</w:t>
            </w:r>
            <w:r>
              <w:rPr>
                <w:rFonts w:ascii="Times New Roman" w:hAnsi="Times New Roman"/>
                <w:sz w:val="24"/>
                <w:szCs w:val="24"/>
              </w:rPr>
              <w:t>е №2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B5D651" w14:textId="77777777" w:rsidR="00D75A7A" w:rsidRPr="0060652C" w:rsidRDefault="00D75A7A" w:rsidP="00D75A7A">
            <w:pPr>
              <w:pStyle w:val="af6"/>
              <w:tabs>
                <w:tab w:val="left" w:pos="709"/>
              </w:tabs>
              <w:spacing w:after="0" w:line="240" w:lineRule="exac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D75A7A" w14:paraId="7F4D4A87" w14:textId="77777777" w:rsidTr="000D71EA">
        <w:tc>
          <w:tcPr>
            <w:tcW w:w="120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6E9EC6D7" w14:textId="77777777" w:rsidR="00D75A7A" w:rsidRDefault="00D75A7A" w:rsidP="00D75A7A">
            <w:pPr>
              <w:pStyle w:val="310"/>
              <w:tabs>
                <w:tab w:val="left" w:pos="9639"/>
              </w:tabs>
              <w:spacing w:after="0" w:line="240" w:lineRule="auto"/>
              <w:rPr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5C3F1F6A" w14:textId="77777777" w:rsidR="00D75A7A" w:rsidRDefault="00D75A7A" w:rsidP="00D75A7A">
            <w:pPr>
              <w:pStyle w:val="1"/>
              <w:spacing w:before="0" w:line="240" w:lineRule="auto"/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A50257" w14:textId="77777777" w:rsidR="00D75A7A" w:rsidRPr="0060652C" w:rsidRDefault="00D75A7A" w:rsidP="00D75A7A">
            <w:pPr>
              <w:pStyle w:val="af6"/>
              <w:tabs>
                <w:tab w:val="left" w:pos="709"/>
              </w:tabs>
              <w:spacing w:after="0" w:line="240" w:lineRule="exact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4.</w:t>
            </w:r>
            <w:r w:rsidRPr="0060652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Подготовка к практической</w:t>
            </w:r>
            <w:r w:rsidRPr="0060652C">
              <w:rPr>
                <w:rFonts w:ascii="Times New Roman" w:hAnsi="Times New Roman"/>
                <w:sz w:val="24"/>
                <w:szCs w:val="24"/>
              </w:rPr>
              <w:t xml:space="preserve"> работ</w:t>
            </w:r>
            <w:r>
              <w:rPr>
                <w:rFonts w:ascii="Times New Roman" w:hAnsi="Times New Roman"/>
                <w:sz w:val="24"/>
                <w:szCs w:val="24"/>
              </w:rPr>
              <w:t>е №3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57C5D4" w14:textId="77777777" w:rsidR="00D75A7A" w:rsidRPr="0060652C" w:rsidRDefault="00D75A7A" w:rsidP="00D75A7A">
            <w:pPr>
              <w:pStyle w:val="af6"/>
              <w:tabs>
                <w:tab w:val="left" w:pos="709"/>
              </w:tabs>
              <w:spacing w:after="0" w:line="240" w:lineRule="exac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D75A7A" w14:paraId="3D9DC1ED" w14:textId="77777777" w:rsidTr="000D71EA">
        <w:tc>
          <w:tcPr>
            <w:tcW w:w="120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53310831" w14:textId="77777777" w:rsidR="00D75A7A" w:rsidRDefault="00D75A7A" w:rsidP="00D75A7A">
            <w:pPr>
              <w:pStyle w:val="310"/>
              <w:tabs>
                <w:tab w:val="left" w:pos="9639"/>
              </w:tabs>
              <w:spacing w:after="0" w:line="240" w:lineRule="auto"/>
              <w:rPr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B14100D" w14:textId="77777777" w:rsidR="00D75A7A" w:rsidRDefault="00D75A7A" w:rsidP="00D75A7A">
            <w:pPr>
              <w:pStyle w:val="1"/>
              <w:spacing w:before="0" w:line="240" w:lineRule="auto"/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B88ACD" w14:textId="77777777" w:rsidR="00D75A7A" w:rsidRPr="0060652C" w:rsidRDefault="00D75A7A" w:rsidP="00D75A7A">
            <w:pPr>
              <w:pStyle w:val="af6"/>
              <w:tabs>
                <w:tab w:val="left" w:pos="709"/>
              </w:tabs>
              <w:spacing w:after="0" w:line="240" w:lineRule="exact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5. Расчет</w:t>
            </w:r>
            <w:r w:rsidRPr="0060652C">
              <w:rPr>
                <w:rFonts w:ascii="Times New Roman" w:hAnsi="Times New Roman"/>
                <w:sz w:val="24"/>
                <w:szCs w:val="24"/>
              </w:rPr>
              <w:t xml:space="preserve"> допусков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и посадок</w:t>
            </w:r>
            <w:r w:rsidRPr="0060652C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B1D0A3" w14:textId="77777777" w:rsidR="00D75A7A" w:rsidRPr="0060652C" w:rsidRDefault="00D75A7A" w:rsidP="00D75A7A">
            <w:pPr>
              <w:pStyle w:val="af6"/>
              <w:tabs>
                <w:tab w:val="left" w:pos="709"/>
              </w:tabs>
              <w:spacing w:after="0" w:line="240" w:lineRule="exac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D75A7A" w14:paraId="4B4E6117" w14:textId="77777777" w:rsidTr="000D71EA">
        <w:tc>
          <w:tcPr>
            <w:tcW w:w="120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68256A3A" w14:textId="77777777" w:rsidR="00D75A7A" w:rsidRDefault="00D75A7A" w:rsidP="00D75A7A">
            <w:pPr>
              <w:pStyle w:val="310"/>
              <w:tabs>
                <w:tab w:val="left" w:pos="9639"/>
              </w:tabs>
              <w:spacing w:after="0" w:line="240" w:lineRule="auto"/>
              <w:rPr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7E6917B2" w14:textId="77777777" w:rsidR="00D75A7A" w:rsidRDefault="00D75A7A" w:rsidP="00D75A7A">
            <w:pPr>
              <w:pStyle w:val="1"/>
              <w:spacing w:before="0" w:line="240" w:lineRule="auto"/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BF05B2" w14:textId="77777777" w:rsidR="00D75A7A" w:rsidRPr="0060652C" w:rsidRDefault="00D75A7A" w:rsidP="00D75A7A">
            <w:pPr>
              <w:pStyle w:val="af6"/>
              <w:tabs>
                <w:tab w:val="left" w:pos="709"/>
              </w:tabs>
              <w:spacing w:after="0" w:line="240" w:lineRule="exact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6. </w:t>
            </w:r>
            <w:r w:rsidRPr="0060652C">
              <w:rPr>
                <w:rFonts w:ascii="Times New Roman" w:hAnsi="Times New Roman"/>
                <w:sz w:val="24"/>
                <w:szCs w:val="24"/>
              </w:rPr>
              <w:t xml:space="preserve">Подготовка к тестированию.                                                                                                                  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4A4538" w14:textId="77777777" w:rsidR="00D75A7A" w:rsidRPr="0060652C" w:rsidRDefault="00D75A7A" w:rsidP="00D75A7A">
            <w:pPr>
              <w:pStyle w:val="af6"/>
              <w:tabs>
                <w:tab w:val="left" w:pos="709"/>
              </w:tabs>
              <w:spacing w:after="0" w:line="240" w:lineRule="exac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D75A7A" w14:paraId="6F6C3E27" w14:textId="77777777" w:rsidTr="000D71EA">
        <w:tc>
          <w:tcPr>
            <w:tcW w:w="1209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EF90D7" w14:textId="77777777" w:rsidR="00D75A7A" w:rsidRDefault="00D75A7A" w:rsidP="00D75A7A">
            <w:pPr>
              <w:pStyle w:val="310"/>
              <w:tabs>
                <w:tab w:val="left" w:pos="9639"/>
              </w:tabs>
              <w:spacing w:after="0" w:line="240" w:lineRule="auto"/>
              <w:rPr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9447A5" w14:textId="77777777" w:rsidR="00D75A7A" w:rsidRDefault="00D75A7A" w:rsidP="00D75A7A">
            <w:pPr>
              <w:pStyle w:val="1"/>
              <w:spacing w:before="0" w:line="240" w:lineRule="auto"/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8D5FFC" w14:textId="77777777" w:rsidR="00D75A7A" w:rsidRPr="0060652C" w:rsidRDefault="00D75A7A" w:rsidP="00D75A7A">
            <w:pPr>
              <w:pStyle w:val="af6"/>
              <w:tabs>
                <w:tab w:val="left" w:pos="709"/>
              </w:tabs>
              <w:spacing w:after="0" w:line="240" w:lineRule="exact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7. </w:t>
            </w:r>
            <w:r w:rsidRPr="0060652C">
              <w:rPr>
                <w:rFonts w:ascii="Times New Roman" w:hAnsi="Times New Roman"/>
                <w:sz w:val="24"/>
                <w:szCs w:val="24"/>
              </w:rPr>
              <w:t>Поиск информации в Интернете  по применению КИМ, представление в виде презентации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A7EE43" w14:textId="77777777" w:rsidR="00D75A7A" w:rsidRPr="0060652C" w:rsidRDefault="00D75A7A" w:rsidP="00D75A7A">
            <w:pPr>
              <w:pStyle w:val="af6"/>
              <w:tabs>
                <w:tab w:val="left" w:pos="709"/>
              </w:tabs>
              <w:spacing w:after="0" w:line="240" w:lineRule="exac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652C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9B7C92" w14:paraId="48427CF8" w14:textId="77777777" w:rsidTr="000D71EA">
        <w:tc>
          <w:tcPr>
            <w:tcW w:w="1209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269958C1" w14:textId="77777777" w:rsidR="009B7C92" w:rsidRDefault="009B7C92" w:rsidP="009B7C92">
            <w:pPr>
              <w:pStyle w:val="310"/>
              <w:tabs>
                <w:tab w:val="left" w:pos="9639"/>
              </w:tabs>
              <w:spacing w:after="0" w:line="240" w:lineRule="auto"/>
              <w:jc w:val="both"/>
              <w:rPr>
                <w:rFonts w:eastAsia="Calibri"/>
                <w:bCs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Тема 2.4.</w:t>
            </w:r>
          </w:p>
        </w:tc>
        <w:tc>
          <w:tcPr>
            <w:tcW w:w="275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63EE9DE2" w14:textId="77777777" w:rsidR="009B7C92" w:rsidRDefault="009B7C92" w:rsidP="009B7C92">
            <w:pPr>
              <w:pStyle w:val="310"/>
              <w:tabs>
                <w:tab w:val="left" w:pos="9639"/>
              </w:tabs>
              <w:spacing w:after="0" w:line="240" w:lineRule="auto"/>
              <w:ind w:right="-108"/>
              <w:rPr>
                <w:color w:val="000000"/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Основные положения о государственной системе обеспечения единства измерений</w:t>
            </w: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2BC2AA" w14:textId="77777777" w:rsidR="009B7C92" w:rsidRPr="0060652C" w:rsidRDefault="009B7C92" w:rsidP="009B7C92">
            <w:pPr>
              <w:pStyle w:val="af6"/>
              <w:tabs>
                <w:tab w:val="left" w:pos="210"/>
                <w:tab w:val="left" w:pos="709"/>
              </w:tabs>
              <w:spacing w:after="0" w:line="240" w:lineRule="exact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</w:t>
            </w:r>
            <w:r w:rsidRPr="0060652C">
              <w:rPr>
                <w:rFonts w:ascii="Times New Roman" w:hAnsi="Times New Roman"/>
                <w:sz w:val="24"/>
                <w:szCs w:val="24"/>
              </w:rPr>
              <w:t xml:space="preserve">Составление таблицы сходств и отличий «поверки» и «калибровки» средств измерений.     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D7CC40" w14:textId="77777777" w:rsidR="009B7C92" w:rsidRDefault="009B7C92" w:rsidP="009B7C92">
            <w:pPr>
              <w:pStyle w:val="af6"/>
              <w:tabs>
                <w:tab w:val="left" w:pos="709"/>
              </w:tabs>
              <w:spacing w:after="0" w:line="240" w:lineRule="exac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14:paraId="4AC37A95" w14:textId="77777777" w:rsidR="009B7C92" w:rsidRPr="0060652C" w:rsidRDefault="009B7C92" w:rsidP="009B7C92">
            <w:pPr>
              <w:pStyle w:val="af6"/>
              <w:tabs>
                <w:tab w:val="left" w:pos="709"/>
              </w:tabs>
              <w:spacing w:after="0" w:line="240" w:lineRule="exac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652C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9B7C92" w14:paraId="3B7C1957" w14:textId="77777777" w:rsidTr="000D71EA">
        <w:tc>
          <w:tcPr>
            <w:tcW w:w="120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39C123F0" w14:textId="77777777" w:rsidR="009B7C92" w:rsidRDefault="009B7C92" w:rsidP="009B7C92">
            <w:pPr>
              <w:pStyle w:val="310"/>
              <w:tabs>
                <w:tab w:val="left" w:pos="9639"/>
              </w:tabs>
              <w:spacing w:after="0" w:line="240" w:lineRule="auto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418C92F7" w14:textId="77777777" w:rsidR="009B7C92" w:rsidRDefault="009B7C92" w:rsidP="009B7C92">
            <w:pPr>
              <w:pStyle w:val="1"/>
              <w:spacing w:before="0" w:line="240" w:lineRule="auto"/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EEF355" w14:textId="77777777" w:rsidR="009B7C92" w:rsidRPr="0060652C" w:rsidRDefault="009B7C92" w:rsidP="009B7C9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exac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</w:t>
            </w:r>
            <w:r w:rsidRPr="0060652C">
              <w:rPr>
                <w:rFonts w:ascii="Times New Roman" w:hAnsi="Times New Roman"/>
                <w:sz w:val="24"/>
                <w:szCs w:val="24"/>
              </w:rPr>
              <w:t>Составление перечня методов поверки   с их краткой характеристикой.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F9E969" w14:textId="77777777" w:rsidR="009B7C92" w:rsidRPr="0060652C" w:rsidRDefault="009B7C92" w:rsidP="009B7C92">
            <w:pPr>
              <w:pStyle w:val="af6"/>
              <w:tabs>
                <w:tab w:val="left" w:pos="709"/>
              </w:tabs>
              <w:spacing w:after="0" w:line="240" w:lineRule="exac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652C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9B7C92" w14:paraId="429C474F" w14:textId="77777777" w:rsidTr="000D71EA">
        <w:tc>
          <w:tcPr>
            <w:tcW w:w="1209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22E5014A" w14:textId="77777777" w:rsidR="009B7C92" w:rsidRDefault="009B7C92" w:rsidP="009B7C92">
            <w:pPr>
              <w:pStyle w:val="310"/>
              <w:tabs>
                <w:tab w:val="left" w:pos="9639"/>
              </w:tabs>
              <w:spacing w:after="0" w:line="240" w:lineRule="auto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466F2FD3" w14:textId="77777777" w:rsidR="009B7C92" w:rsidRDefault="009B7C92" w:rsidP="009B7C92">
            <w:pPr>
              <w:pStyle w:val="1"/>
              <w:spacing w:before="0" w:line="240" w:lineRule="auto"/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8A977B" w14:textId="77777777" w:rsidR="009B7C92" w:rsidRPr="0060652C" w:rsidRDefault="009B7C92" w:rsidP="009B7C9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exac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</w:t>
            </w:r>
            <w:r w:rsidRPr="0060652C">
              <w:rPr>
                <w:rFonts w:ascii="Times New Roman" w:hAnsi="Times New Roman"/>
                <w:sz w:val="24"/>
                <w:szCs w:val="24"/>
              </w:rPr>
              <w:t>Подготовка к тестированию.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E21DC2" w14:textId="77777777" w:rsidR="009B7C92" w:rsidRPr="0060652C" w:rsidRDefault="009B7C92" w:rsidP="009B7C92">
            <w:pPr>
              <w:pStyle w:val="af6"/>
              <w:tabs>
                <w:tab w:val="left" w:pos="709"/>
              </w:tabs>
              <w:spacing w:after="0" w:line="240" w:lineRule="exac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652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9B7C92" w14:paraId="194D7BAF" w14:textId="77777777" w:rsidTr="000D71EA">
        <w:tc>
          <w:tcPr>
            <w:tcW w:w="1209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688582" w14:textId="77777777" w:rsidR="009B7C92" w:rsidRDefault="009B7C92" w:rsidP="009B7C92">
            <w:pPr>
              <w:pStyle w:val="310"/>
              <w:tabs>
                <w:tab w:val="left" w:pos="9639"/>
              </w:tabs>
              <w:spacing w:after="0" w:line="240" w:lineRule="auto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D67D9B" w14:textId="77777777" w:rsidR="009B7C92" w:rsidRDefault="009B7C92" w:rsidP="009B7C92">
            <w:pPr>
              <w:pStyle w:val="1"/>
              <w:spacing w:before="0" w:line="240" w:lineRule="auto"/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9D71AF" w14:textId="77777777" w:rsidR="009B7C92" w:rsidRPr="0060652C" w:rsidRDefault="009B7C92" w:rsidP="009B7C92">
            <w:pPr>
              <w:pStyle w:val="af6"/>
              <w:tabs>
                <w:tab w:val="left" w:pos="709"/>
              </w:tabs>
              <w:spacing w:after="0" w:line="240" w:lineRule="exact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4.</w:t>
            </w:r>
            <w:r w:rsidRPr="0060652C">
              <w:rPr>
                <w:rFonts w:ascii="Times New Roman" w:hAnsi="Times New Roman"/>
                <w:sz w:val="24"/>
                <w:szCs w:val="24"/>
              </w:rPr>
              <w:t>Подготовка к лабораторной работе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№3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1F2EA5" w14:textId="77777777" w:rsidR="009B7C92" w:rsidRPr="0060652C" w:rsidRDefault="009B7C92" w:rsidP="009B7C92">
            <w:pPr>
              <w:pStyle w:val="af6"/>
              <w:tabs>
                <w:tab w:val="left" w:pos="709"/>
              </w:tabs>
              <w:spacing w:after="0" w:line="240" w:lineRule="exac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6C0890" w14:paraId="5AB30A38" w14:textId="77777777">
        <w:tc>
          <w:tcPr>
            <w:tcW w:w="12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8EB946" w14:textId="77777777" w:rsidR="006C0890" w:rsidRDefault="006C0890" w:rsidP="006C0890">
            <w:pPr>
              <w:spacing w:after="0" w:line="240" w:lineRule="auto"/>
              <w:rPr>
                <w:rFonts w:ascii="Times New Roman" w:eastAsia="Calibri" w:hAnsi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Тема 2.5. </w:t>
            </w:r>
          </w:p>
        </w:tc>
        <w:tc>
          <w:tcPr>
            <w:tcW w:w="27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667DF6" w14:textId="77777777" w:rsidR="006C0890" w:rsidRDefault="006C0890" w:rsidP="006C0890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bCs/>
                <w:sz w:val="24"/>
                <w:szCs w:val="24"/>
              </w:rPr>
              <w:t>Подтверждение соответствия.</w:t>
            </w: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FAFD70" w14:textId="77777777" w:rsidR="006C0890" w:rsidRPr="00D477EB" w:rsidRDefault="006C0890" w:rsidP="006C0890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D477E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1.</w:t>
            </w:r>
            <w:r w:rsidRPr="00D477EB">
              <w:rPr>
                <w:rFonts w:ascii="Times New Roman" w:hAnsi="Times New Roman"/>
                <w:sz w:val="24"/>
                <w:szCs w:val="24"/>
              </w:rPr>
              <w:t xml:space="preserve"> Подготовка к тестированию.                                                                                                                   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D99EEE" w14:textId="77777777" w:rsidR="006C0890" w:rsidRPr="00D17A76" w:rsidRDefault="006C0890" w:rsidP="006C0890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</w:tr>
      <w:tr w:rsidR="006C0890" w14:paraId="073477AD" w14:textId="77777777">
        <w:tc>
          <w:tcPr>
            <w:tcW w:w="12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9BE6A1" w14:textId="77777777" w:rsidR="006C0890" w:rsidRDefault="006C0890" w:rsidP="006C0890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EB719F" w14:textId="77777777" w:rsidR="006C0890" w:rsidRDefault="006C0890" w:rsidP="006C0890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72D761" w14:textId="77777777" w:rsidR="006C0890" w:rsidRPr="00D477EB" w:rsidRDefault="006C0890" w:rsidP="006C0890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D477EB">
              <w:rPr>
                <w:rFonts w:ascii="Times New Roman" w:hAnsi="Times New Roman"/>
                <w:sz w:val="24"/>
                <w:szCs w:val="24"/>
              </w:rPr>
              <w:t>2. Составление перечня целей подтверждения соответствия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BD4608" w14:textId="77777777" w:rsidR="006C0890" w:rsidRPr="00D17A76" w:rsidRDefault="006C0890" w:rsidP="006C0890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</w:tr>
      <w:tr w:rsidR="006C0890" w14:paraId="6AF99CF6" w14:textId="77777777">
        <w:tc>
          <w:tcPr>
            <w:tcW w:w="12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DFE85D" w14:textId="77777777" w:rsidR="006C0890" w:rsidRDefault="006C0890" w:rsidP="006C0890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E1FA52" w14:textId="77777777" w:rsidR="006C0890" w:rsidRDefault="006C0890" w:rsidP="006C0890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4D0106" w14:textId="77777777" w:rsidR="006C0890" w:rsidRPr="00D477EB" w:rsidRDefault="006C0890" w:rsidP="006C089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477EB">
              <w:rPr>
                <w:rFonts w:ascii="Times New Roman" w:hAnsi="Times New Roman"/>
                <w:sz w:val="24"/>
                <w:szCs w:val="24"/>
              </w:rPr>
              <w:t>3.Составление сравнительной таблицы терминов «обязательная сертификация» и «добровольная сертификация».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2CF682" w14:textId="77777777" w:rsidR="006C0890" w:rsidRPr="00D17A76" w:rsidRDefault="006C0890" w:rsidP="006C0890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</w:tr>
      <w:tr w:rsidR="006C0890" w14:paraId="620A6E8B" w14:textId="77777777">
        <w:tc>
          <w:tcPr>
            <w:tcW w:w="12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076B01" w14:textId="77777777" w:rsidR="006C0890" w:rsidRDefault="006C0890" w:rsidP="006C0890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A0AC8E" w14:textId="77777777" w:rsidR="006C0890" w:rsidRDefault="006C0890" w:rsidP="006C0890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0876FD" w14:textId="77777777" w:rsidR="006C0890" w:rsidRPr="00D477EB" w:rsidRDefault="006C0890" w:rsidP="006C089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477EB">
              <w:rPr>
                <w:rFonts w:ascii="Times New Roman" w:hAnsi="Times New Roman"/>
                <w:sz w:val="24"/>
                <w:szCs w:val="24"/>
              </w:rPr>
              <w:t>4.Составление перечня этапов жизненного цикла продукции с их краткой характеристикой  на примере.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C9929D" w14:textId="77777777" w:rsidR="006C0890" w:rsidRPr="00D17A76" w:rsidRDefault="006C0890" w:rsidP="006C0890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2</w:t>
            </w:r>
          </w:p>
        </w:tc>
      </w:tr>
      <w:tr w:rsidR="006C0890" w14:paraId="275034CC" w14:textId="77777777">
        <w:tc>
          <w:tcPr>
            <w:tcW w:w="12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3FBEB6" w14:textId="77777777" w:rsidR="006C0890" w:rsidRDefault="006C0890" w:rsidP="006C0890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841B64" w14:textId="77777777" w:rsidR="006C0890" w:rsidRDefault="006C0890" w:rsidP="006C0890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1BABEA" w14:textId="77777777" w:rsidR="006C0890" w:rsidRPr="00D477EB" w:rsidRDefault="006C0890" w:rsidP="006C089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5.</w:t>
            </w:r>
            <w:r w:rsidRPr="00D477E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Подготовка к практической работе</w:t>
            </w: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№4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9EE8A7" w14:textId="77777777" w:rsidR="006C0890" w:rsidRDefault="006C0890" w:rsidP="006C0890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</w:tr>
      <w:tr w:rsidR="006C0890" w14:paraId="12D0A162" w14:textId="77777777">
        <w:tc>
          <w:tcPr>
            <w:tcW w:w="12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063FC3" w14:textId="77777777" w:rsidR="006C0890" w:rsidRDefault="006C0890" w:rsidP="006C0890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C90AE2" w14:textId="77777777" w:rsidR="006C0890" w:rsidRDefault="006C0890" w:rsidP="006C0890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B36149" w14:textId="77777777" w:rsidR="006C0890" w:rsidRPr="00D477EB" w:rsidRDefault="006C0890" w:rsidP="006C089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6.</w:t>
            </w:r>
            <w:r w:rsidRPr="00D477E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Подготовка к практической работе</w:t>
            </w: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№5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A7F78D" w14:textId="77777777" w:rsidR="006C0890" w:rsidRPr="00D17A76" w:rsidRDefault="006C0890" w:rsidP="006C0890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</w:tr>
      <w:tr w:rsidR="006C0890" w14:paraId="78579DF0" w14:textId="77777777">
        <w:tc>
          <w:tcPr>
            <w:tcW w:w="12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CBF92D" w14:textId="77777777" w:rsidR="006C0890" w:rsidRDefault="006C0890" w:rsidP="006C0890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</w:rPr>
              <w:t xml:space="preserve">Тема 2.6. </w:t>
            </w:r>
          </w:p>
          <w:p w14:paraId="7423259C" w14:textId="77777777" w:rsidR="006C0890" w:rsidRDefault="006C0890" w:rsidP="006C0890">
            <w:pPr>
              <w:pStyle w:val="310"/>
              <w:tabs>
                <w:tab w:val="left" w:pos="9639"/>
              </w:tabs>
              <w:spacing w:after="0" w:line="240" w:lineRule="auto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66D1F4" w14:textId="77777777" w:rsidR="006C0890" w:rsidRDefault="006C0890" w:rsidP="006C0890">
            <w:pPr>
              <w:pStyle w:val="310"/>
              <w:tabs>
                <w:tab w:val="left" w:pos="9639"/>
              </w:tabs>
              <w:spacing w:after="0" w:line="240" w:lineRule="auto"/>
              <w:rPr>
                <w:sz w:val="24"/>
                <w:szCs w:val="24"/>
              </w:rPr>
            </w:pPr>
            <w:r>
              <w:rPr>
                <w:rFonts w:eastAsia="Calibri"/>
                <w:bCs/>
                <w:sz w:val="24"/>
                <w:szCs w:val="24"/>
              </w:rPr>
              <w:t>Система испытаний продукции.</w:t>
            </w: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912FEC" w14:textId="77777777" w:rsidR="001250B7" w:rsidRDefault="006C0890" w:rsidP="006C0890">
            <w:pPr>
              <w:pStyle w:val="310"/>
              <w:tabs>
                <w:tab w:val="left" w:pos="9639"/>
              </w:tabs>
              <w:spacing w:after="0" w:line="240" w:lineRule="auto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</w:t>
            </w:r>
          </w:p>
          <w:p w14:paraId="4EE81FA4" w14:textId="77777777" w:rsidR="006C0890" w:rsidRDefault="006C0890" w:rsidP="006C0890">
            <w:pPr>
              <w:pStyle w:val="310"/>
              <w:tabs>
                <w:tab w:val="left" w:pos="9639"/>
              </w:tabs>
              <w:spacing w:after="0" w:line="240" w:lineRule="auto"/>
              <w:jc w:val="both"/>
              <w:rPr>
                <w:color w:val="000000"/>
                <w:sz w:val="24"/>
                <w:szCs w:val="24"/>
              </w:rPr>
            </w:pPr>
            <w:r>
              <w:rPr>
                <w:sz w:val="24"/>
                <w:szCs w:val="24"/>
              </w:rPr>
              <w:t>Поиск информации в Интернете, подготовка  презентации на тему  «Испытательное оборудование и стенды».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12A52E" w14:textId="77777777" w:rsidR="006C0890" w:rsidRDefault="006C0890" w:rsidP="006C0890">
            <w:pPr>
              <w:pStyle w:val="310"/>
              <w:tabs>
                <w:tab w:val="left" w:pos="9639"/>
              </w:tabs>
              <w:spacing w:after="0" w:line="240" w:lineRule="auto"/>
              <w:jc w:val="center"/>
            </w:pPr>
            <w:r>
              <w:rPr>
                <w:color w:val="000000"/>
                <w:sz w:val="24"/>
                <w:szCs w:val="24"/>
              </w:rPr>
              <w:t>2</w:t>
            </w:r>
          </w:p>
        </w:tc>
      </w:tr>
      <w:tr w:rsidR="006C0890" w14:paraId="45DE1008" w14:textId="77777777">
        <w:trPr>
          <w:trHeight w:val="420"/>
        </w:trPr>
        <w:tc>
          <w:tcPr>
            <w:tcW w:w="12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530449" w14:textId="77777777" w:rsidR="006C0890" w:rsidRDefault="006C0890" w:rsidP="006C0890">
            <w:pPr>
              <w:pStyle w:val="310"/>
              <w:tabs>
                <w:tab w:val="left" w:pos="9639"/>
              </w:tabs>
              <w:spacing w:after="0" w:line="240" w:lineRule="auto"/>
              <w:rPr>
                <w:rFonts w:eastAsia="Calibri"/>
                <w:bCs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Тема 2.7.  </w:t>
            </w:r>
          </w:p>
        </w:tc>
        <w:tc>
          <w:tcPr>
            <w:tcW w:w="27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D8475A" w14:textId="77777777" w:rsidR="006C0890" w:rsidRDefault="006C0890" w:rsidP="006C0890">
            <w:pPr>
              <w:pStyle w:val="15"/>
              <w:keepNext w:val="0"/>
              <w:spacing w:line="240" w:lineRule="auto"/>
              <w:jc w:val="left"/>
              <w:rPr>
                <w:color w:val="000000"/>
                <w:sz w:val="24"/>
                <w:szCs w:val="24"/>
              </w:rPr>
            </w:pPr>
            <w:r>
              <w:rPr>
                <w:rFonts w:eastAsia="Calibri"/>
                <w:b w:val="0"/>
                <w:bCs/>
                <w:sz w:val="24"/>
                <w:szCs w:val="24"/>
              </w:rPr>
              <w:t xml:space="preserve"> Испытания средств измерений</w:t>
            </w:r>
          </w:p>
          <w:p w14:paraId="77361192" w14:textId="77777777" w:rsidR="006C0890" w:rsidRDefault="006C0890" w:rsidP="006C0890">
            <w:pPr>
              <w:pStyle w:val="310"/>
              <w:tabs>
                <w:tab w:val="left" w:pos="9639"/>
              </w:tabs>
              <w:spacing w:after="0" w:line="240" w:lineRule="auto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4D11FC" w14:textId="77777777" w:rsidR="006C0890" w:rsidRPr="0060652C" w:rsidRDefault="006C0890" w:rsidP="006C0890">
            <w:pPr>
              <w:pStyle w:val="af6"/>
              <w:tabs>
                <w:tab w:val="left" w:pos="709"/>
              </w:tabs>
              <w:spacing w:after="0" w:line="240" w:lineRule="exact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</w:t>
            </w:r>
            <w:r w:rsidRPr="0060652C">
              <w:rPr>
                <w:rFonts w:ascii="Times New Roman" w:hAnsi="Times New Roman"/>
                <w:sz w:val="24"/>
                <w:szCs w:val="24"/>
              </w:rPr>
              <w:t>Составление таблицы соответствия видов испытания и их задач.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B7EBCE" w14:textId="77777777" w:rsidR="006C0890" w:rsidRPr="0060652C" w:rsidRDefault="006C0890" w:rsidP="006C0890">
            <w:pPr>
              <w:pStyle w:val="af6"/>
              <w:tabs>
                <w:tab w:val="left" w:pos="709"/>
              </w:tabs>
              <w:spacing w:after="0" w:line="240" w:lineRule="exac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652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6C0890" w14:paraId="3F78AD99" w14:textId="77777777">
        <w:trPr>
          <w:trHeight w:val="400"/>
        </w:trPr>
        <w:tc>
          <w:tcPr>
            <w:tcW w:w="12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19E6B5" w14:textId="77777777" w:rsidR="006C0890" w:rsidRDefault="006C0890" w:rsidP="006C0890">
            <w:pPr>
              <w:pStyle w:val="310"/>
              <w:tabs>
                <w:tab w:val="left" w:pos="9639"/>
              </w:tabs>
              <w:spacing w:after="0" w:line="240" w:lineRule="auto"/>
              <w:rPr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B4ABDC" w14:textId="77777777" w:rsidR="006C0890" w:rsidRDefault="006C0890" w:rsidP="006C0890">
            <w:pPr>
              <w:pStyle w:val="15"/>
              <w:keepNext w:val="0"/>
              <w:spacing w:line="240" w:lineRule="auto"/>
              <w:jc w:val="left"/>
              <w:rPr>
                <w:rFonts w:eastAsia="Calibri"/>
                <w:b w:val="0"/>
                <w:bCs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31E560" w14:textId="77777777" w:rsidR="006C0890" w:rsidRPr="0060652C" w:rsidRDefault="006C0890" w:rsidP="006C0890">
            <w:pPr>
              <w:spacing w:after="0" w:line="240" w:lineRule="exac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</w:t>
            </w:r>
            <w:r w:rsidRPr="0060652C">
              <w:rPr>
                <w:rFonts w:ascii="Times New Roman" w:hAnsi="Times New Roman"/>
                <w:sz w:val="24"/>
                <w:szCs w:val="24"/>
              </w:rPr>
              <w:t>Анализ ПР 50.2.009-94 «ГСИ. Порядок поведения испытаний и утверждения типа средств измерений» (таблица).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394E2B" w14:textId="77777777" w:rsidR="006C0890" w:rsidRPr="0060652C" w:rsidRDefault="006C0890" w:rsidP="006C0890">
            <w:pPr>
              <w:pStyle w:val="af6"/>
              <w:tabs>
                <w:tab w:val="left" w:pos="709"/>
              </w:tabs>
              <w:spacing w:after="0" w:line="240" w:lineRule="exac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652C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6C0890" w14:paraId="3B866E17" w14:textId="77777777">
        <w:trPr>
          <w:trHeight w:val="400"/>
        </w:trPr>
        <w:tc>
          <w:tcPr>
            <w:tcW w:w="12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A8A897" w14:textId="77777777" w:rsidR="006C0890" w:rsidRDefault="006C0890" w:rsidP="006C0890">
            <w:pPr>
              <w:pStyle w:val="310"/>
              <w:tabs>
                <w:tab w:val="left" w:pos="9639"/>
              </w:tabs>
              <w:spacing w:after="0" w:line="240" w:lineRule="auto"/>
              <w:rPr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5872CF" w14:textId="77777777" w:rsidR="006C0890" w:rsidRDefault="006C0890" w:rsidP="006C0890">
            <w:pPr>
              <w:pStyle w:val="15"/>
              <w:keepNext w:val="0"/>
              <w:spacing w:line="240" w:lineRule="auto"/>
              <w:jc w:val="left"/>
              <w:rPr>
                <w:rFonts w:eastAsia="Calibri"/>
                <w:b w:val="0"/>
                <w:bCs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3953C2" w14:textId="77777777" w:rsidR="006C0890" w:rsidRPr="0060652C" w:rsidRDefault="006C0890" w:rsidP="006C0890">
            <w:pPr>
              <w:spacing w:after="0" w:line="240" w:lineRule="exac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</w:t>
            </w:r>
            <w:r w:rsidRPr="0060652C">
              <w:rPr>
                <w:rFonts w:ascii="Times New Roman" w:hAnsi="Times New Roman"/>
                <w:sz w:val="24"/>
                <w:szCs w:val="24"/>
              </w:rPr>
              <w:t>Выполнение презентации «Порядок проведения сертификации средств измерений».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4EE3D0" w14:textId="77777777" w:rsidR="006C0890" w:rsidRPr="0060652C" w:rsidRDefault="006C0890" w:rsidP="006C0890">
            <w:pPr>
              <w:pStyle w:val="af6"/>
              <w:tabs>
                <w:tab w:val="left" w:pos="709"/>
              </w:tabs>
              <w:spacing w:after="0" w:line="240" w:lineRule="exac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652C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6C0890" w14:paraId="6CEED93A" w14:textId="77777777">
        <w:trPr>
          <w:trHeight w:val="400"/>
        </w:trPr>
        <w:tc>
          <w:tcPr>
            <w:tcW w:w="12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3A45CB" w14:textId="77777777" w:rsidR="006C0890" w:rsidRDefault="006C0890" w:rsidP="006C0890">
            <w:pPr>
              <w:pStyle w:val="310"/>
              <w:tabs>
                <w:tab w:val="left" w:pos="9639"/>
              </w:tabs>
              <w:spacing w:after="0" w:line="240" w:lineRule="auto"/>
              <w:rPr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9443A0" w14:textId="77777777" w:rsidR="006C0890" w:rsidRDefault="006C0890" w:rsidP="006C0890">
            <w:pPr>
              <w:pStyle w:val="15"/>
              <w:keepNext w:val="0"/>
              <w:spacing w:line="240" w:lineRule="auto"/>
              <w:jc w:val="left"/>
              <w:rPr>
                <w:rFonts w:eastAsia="Calibri"/>
                <w:b w:val="0"/>
                <w:bCs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F34AE1" w14:textId="77777777" w:rsidR="006C0890" w:rsidRPr="0060652C" w:rsidRDefault="006C0890" w:rsidP="006C089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4.</w:t>
            </w:r>
            <w:r w:rsidRPr="0060652C">
              <w:rPr>
                <w:rFonts w:ascii="Times New Roman" w:hAnsi="Times New Roman"/>
                <w:sz w:val="24"/>
                <w:szCs w:val="24"/>
              </w:rPr>
              <w:t>Подготовка к тестированию.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8CA04F" w14:textId="77777777" w:rsidR="006C0890" w:rsidRPr="0060652C" w:rsidRDefault="006C0890" w:rsidP="006C0890">
            <w:pPr>
              <w:pStyle w:val="af6"/>
              <w:tabs>
                <w:tab w:val="left" w:pos="709"/>
              </w:tabs>
              <w:spacing w:after="0" w:line="240" w:lineRule="exact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652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6C0890" w14:paraId="34590E0F" w14:textId="77777777">
        <w:tc>
          <w:tcPr>
            <w:tcW w:w="12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1080CE" w14:textId="77777777" w:rsidR="006C0890" w:rsidRDefault="006C0890" w:rsidP="006C0890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2A26B1" w14:textId="77777777" w:rsidR="006C0890" w:rsidRDefault="006C0890" w:rsidP="006C0890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1B358E" w14:textId="77777777" w:rsidR="006C0890" w:rsidRDefault="006C0890" w:rsidP="006C0890">
            <w:pPr>
              <w:spacing w:after="0" w:line="240" w:lineRule="auto"/>
              <w:jc w:val="right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Всего: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E28019" w14:textId="77777777" w:rsidR="006C0890" w:rsidRDefault="006C0890" w:rsidP="006C0890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42</w:t>
            </w:r>
          </w:p>
        </w:tc>
      </w:tr>
    </w:tbl>
    <w:p w14:paraId="577D1A28" w14:textId="77777777" w:rsidR="00144565" w:rsidRDefault="00144565">
      <w:pPr>
        <w:spacing w:after="0" w:line="360" w:lineRule="auto"/>
        <w:ind w:right="-142"/>
        <w:rPr>
          <w:rFonts w:ascii="Times New Roman" w:hAnsi="Times New Roman"/>
          <w:sz w:val="28"/>
          <w:szCs w:val="28"/>
        </w:rPr>
      </w:pPr>
    </w:p>
    <w:p w14:paraId="75616006" w14:textId="77777777" w:rsidR="00144565" w:rsidRPr="001250B7" w:rsidRDefault="00144565" w:rsidP="000D71EA">
      <w:pPr>
        <w:pStyle w:val="af6"/>
        <w:tabs>
          <w:tab w:val="left" w:pos="284"/>
          <w:tab w:val="left" w:pos="426"/>
        </w:tabs>
        <w:ind w:left="0"/>
        <w:jc w:val="both"/>
        <w:rPr>
          <w:rFonts w:ascii="Times New Roman" w:hAnsi="Times New Roman"/>
          <w:sz w:val="28"/>
          <w:szCs w:val="28"/>
        </w:rPr>
      </w:pPr>
      <w:r w:rsidRPr="001250B7">
        <w:rPr>
          <w:rFonts w:ascii="Times New Roman" w:hAnsi="Times New Roman"/>
          <w:sz w:val="28"/>
          <w:szCs w:val="28"/>
        </w:rPr>
        <w:t xml:space="preserve">Перечень вопросов для опроса </w:t>
      </w:r>
      <w:r w:rsidRPr="001250B7">
        <w:rPr>
          <w:rFonts w:ascii="Times New Roman" w:hAnsi="Times New Roman"/>
          <w:bCs/>
          <w:sz w:val="28"/>
          <w:szCs w:val="28"/>
        </w:rPr>
        <w:t xml:space="preserve">МДК 01.02. </w:t>
      </w:r>
      <w:r w:rsidRPr="001250B7">
        <w:rPr>
          <w:rFonts w:ascii="Times New Roman" w:eastAsia="Calibri" w:hAnsi="Times New Roman"/>
          <w:bCs/>
          <w:sz w:val="28"/>
          <w:szCs w:val="28"/>
        </w:rPr>
        <w:t>Методы осуществления стандартных и сертификационных испытаний, метрологических поверок средств измерений</w:t>
      </w:r>
      <w:r w:rsidRPr="001250B7">
        <w:rPr>
          <w:rFonts w:ascii="Times New Roman" w:hAnsi="Times New Roman"/>
          <w:sz w:val="28"/>
          <w:szCs w:val="28"/>
        </w:rPr>
        <w:t xml:space="preserve">»: </w:t>
      </w:r>
    </w:p>
    <w:p w14:paraId="33ADAACF" w14:textId="77777777" w:rsidR="00144565" w:rsidRDefault="00144565" w:rsidP="00430D8D">
      <w:pPr>
        <w:numPr>
          <w:ilvl w:val="0"/>
          <w:numId w:val="34"/>
        </w:numPr>
        <w:tabs>
          <w:tab w:val="left" w:pos="284"/>
          <w:tab w:val="left" w:pos="426"/>
          <w:tab w:val="left" w:pos="540"/>
          <w:tab w:val="left" w:pos="612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Основные положения закона РФ "Об обеспечении единства измерений".</w:t>
      </w:r>
    </w:p>
    <w:p w14:paraId="287E9EF1" w14:textId="77777777" w:rsidR="00144565" w:rsidRDefault="00144565" w:rsidP="00430D8D">
      <w:pPr>
        <w:numPr>
          <w:ilvl w:val="0"/>
          <w:numId w:val="34"/>
        </w:numPr>
        <w:tabs>
          <w:tab w:val="left" w:pos="284"/>
          <w:tab w:val="left" w:pos="426"/>
          <w:tab w:val="left" w:pos="540"/>
          <w:tab w:val="left" w:pos="612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Структура и функции метрологической службы предприятия.</w:t>
      </w:r>
    </w:p>
    <w:p w14:paraId="1CA451EE" w14:textId="77777777" w:rsidR="00144565" w:rsidRDefault="00144565" w:rsidP="00430D8D">
      <w:pPr>
        <w:numPr>
          <w:ilvl w:val="0"/>
          <w:numId w:val="34"/>
        </w:numPr>
        <w:tabs>
          <w:tab w:val="left" w:pos="284"/>
          <w:tab w:val="left" w:pos="426"/>
          <w:tab w:val="left" w:pos="540"/>
          <w:tab w:val="left" w:pos="612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Содержание поверки СИ для приборов (по заданию преподавателя).</w:t>
      </w:r>
    </w:p>
    <w:p w14:paraId="66E7CAC9" w14:textId="77777777" w:rsidR="00144565" w:rsidRDefault="00144565" w:rsidP="00430D8D">
      <w:pPr>
        <w:numPr>
          <w:ilvl w:val="0"/>
          <w:numId w:val="34"/>
        </w:numPr>
        <w:tabs>
          <w:tab w:val="left" w:pos="284"/>
          <w:tab w:val="left" w:pos="426"/>
          <w:tab w:val="left" w:pos="540"/>
          <w:tab w:val="left" w:pos="612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Государственный контроль и надзор за обеспечением единства измерений.</w:t>
      </w:r>
    </w:p>
    <w:p w14:paraId="655B6B1E" w14:textId="77777777" w:rsidR="00144565" w:rsidRDefault="00144565" w:rsidP="00430D8D">
      <w:pPr>
        <w:numPr>
          <w:ilvl w:val="0"/>
          <w:numId w:val="34"/>
        </w:numPr>
        <w:tabs>
          <w:tab w:val="left" w:pos="284"/>
          <w:tab w:val="left" w:pos="426"/>
          <w:tab w:val="left" w:pos="540"/>
          <w:tab w:val="left" w:pos="612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Перспективы развития метрологической деятельности в стране.</w:t>
      </w:r>
    </w:p>
    <w:p w14:paraId="7F293F87" w14:textId="77777777" w:rsidR="00144565" w:rsidRDefault="00144565" w:rsidP="00430D8D">
      <w:pPr>
        <w:numPr>
          <w:ilvl w:val="0"/>
          <w:numId w:val="34"/>
        </w:numPr>
        <w:tabs>
          <w:tab w:val="left" w:pos="284"/>
          <w:tab w:val="left" w:pos="426"/>
          <w:tab w:val="left" w:pos="540"/>
          <w:tab w:val="left" w:pos="612"/>
        </w:tabs>
        <w:spacing w:after="0" w:line="360" w:lineRule="auto"/>
        <w:ind w:left="0" w:firstLine="0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Метрологическое обеспечение сферы услуг.</w:t>
      </w:r>
    </w:p>
    <w:p w14:paraId="6C7711E1" w14:textId="77777777" w:rsidR="00144565" w:rsidRPr="001250B7" w:rsidRDefault="00144565" w:rsidP="00430D8D">
      <w:pPr>
        <w:pStyle w:val="af6"/>
        <w:numPr>
          <w:ilvl w:val="0"/>
          <w:numId w:val="34"/>
        </w:numPr>
        <w:tabs>
          <w:tab w:val="left" w:pos="284"/>
          <w:tab w:val="left" w:pos="426"/>
        </w:tabs>
        <w:spacing w:after="0" w:line="360" w:lineRule="auto"/>
        <w:ind w:left="0" w:firstLine="0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1250B7">
        <w:rPr>
          <w:rFonts w:ascii="Times New Roman" w:hAnsi="Times New Roman"/>
          <w:bCs/>
          <w:color w:val="000000"/>
          <w:sz w:val="28"/>
          <w:szCs w:val="28"/>
        </w:rPr>
        <w:t>Какими основными параметрами характеризуется точность обработки деталей?</w:t>
      </w:r>
    </w:p>
    <w:p w14:paraId="2EF5DE0C" w14:textId="77777777" w:rsidR="00144565" w:rsidRPr="001250B7" w:rsidRDefault="00144565" w:rsidP="00430D8D">
      <w:pPr>
        <w:pStyle w:val="af6"/>
        <w:numPr>
          <w:ilvl w:val="0"/>
          <w:numId w:val="34"/>
        </w:numPr>
        <w:tabs>
          <w:tab w:val="left" w:pos="284"/>
          <w:tab w:val="left" w:pos="426"/>
        </w:tabs>
        <w:spacing w:after="0" w:line="360" w:lineRule="auto"/>
        <w:ind w:left="0" w:firstLine="0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1250B7">
        <w:rPr>
          <w:rFonts w:ascii="Times New Roman" w:hAnsi="Times New Roman"/>
          <w:bCs/>
          <w:color w:val="000000"/>
          <w:sz w:val="28"/>
          <w:szCs w:val="28"/>
        </w:rPr>
        <w:t>Что называется номинальным, действительным и предельным размерами?</w:t>
      </w:r>
    </w:p>
    <w:p w14:paraId="29544F32" w14:textId="77777777" w:rsidR="00144565" w:rsidRPr="001250B7" w:rsidRDefault="00144565" w:rsidP="00430D8D">
      <w:pPr>
        <w:pStyle w:val="af6"/>
        <w:numPr>
          <w:ilvl w:val="0"/>
          <w:numId w:val="34"/>
        </w:numPr>
        <w:tabs>
          <w:tab w:val="left" w:pos="284"/>
          <w:tab w:val="left" w:pos="426"/>
        </w:tabs>
        <w:spacing w:after="0" w:line="360" w:lineRule="auto"/>
        <w:ind w:left="0" w:firstLine="0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1250B7">
        <w:rPr>
          <w:rFonts w:ascii="Times New Roman" w:hAnsi="Times New Roman"/>
          <w:bCs/>
          <w:color w:val="000000"/>
          <w:sz w:val="28"/>
          <w:szCs w:val="28"/>
        </w:rPr>
        <w:t>Что понимают под свободными, сопрягаемыми, охватываемыми и охватывающими размерами?</w:t>
      </w:r>
    </w:p>
    <w:p w14:paraId="226F0D07" w14:textId="77777777" w:rsidR="00144565" w:rsidRPr="001250B7" w:rsidRDefault="00144565" w:rsidP="00430D8D">
      <w:pPr>
        <w:pStyle w:val="af6"/>
        <w:numPr>
          <w:ilvl w:val="0"/>
          <w:numId w:val="34"/>
        </w:numPr>
        <w:tabs>
          <w:tab w:val="left" w:pos="284"/>
          <w:tab w:val="left" w:pos="426"/>
        </w:tabs>
        <w:spacing w:after="0" w:line="360" w:lineRule="auto"/>
        <w:ind w:left="0" w:firstLine="0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1250B7">
        <w:rPr>
          <w:rFonts w:ascii="Times New Roman" w:hAnsi="Times New Roman"/>
          <w:bCs/>
          <w:color w:val="000000"/>
          <w:sz w:val="28"/>
          <w:szCs w:val="28"/>
        </w:rPr>
        <w:t>Что характеризуют допуски и посадки?</w:t>
      </w:r>
    </w:p>
    <w:p w14:paraId="1953938C" w14:textId="77777777" w:rsidR="00144565" w:rsidRPr="001250B7" w:rsidRDefault="00144565" w:rsidP="00430D8D">
      <w:pPr>
        <w:pStyle w:val="af6"/>
        <w:numPr>
          <w:ilvl w:val="0"/>
          <w:numId w:val="34"/>
        </w:numPr>
        <w:tabs>
          <w:tab w:val="left" w:pos="284"/>
          <w:tab w:val="left" w:pos="426"/>
        </w:tabs>
        <w:spacing w:after="0" w:line="360" w:lineRule="auto"/>
        <w:ind w:left="0" w:firstLine="0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1250B7">
        <w:rPr>
          <w:rFonts w:ascii="Times New Roman" w:hAnsi="Times New Roman"/>
          <w:bCs/>
          <w:color w:val="000000"/>
          <w:sz w:val="28"/>
          <w:szCs w:val="28"/>
        </w:rPr>
        <w:t>Что называется допуском размер и как он определяется?</w:t>
      </w:r>
    </w:p>
    <w:p w14:paraId="365018B5" w14:textId="77777777" w:rsidR="00144565" w:rsidRDefault="00144565" w:rsidP="00430D8D">
      <w:pPr>
        <w:pStyle w:val="19"/>
        <w:numPr>
          <w:ilvl w:val="0"/>
          <w:numId w:val="34"/>
        </w:numPr>
        <w:tabs>
          <w:tab w:val="left" w:pos="284"/>
          <w:tab w:val="left" w:pos="426"/>
        </w:tabs>
        <w:spacing w:after="0" w:line="360" w:lineRule="auto"/>
        <w:ind w:left="0" w:firstLine="0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Что называется верхним и нижним отклонением?</w:t>
      </w:r>
    </w:p>
    <w:p w14:paraId="39D0B018" w14:textId="77777777" w:rsidR="00144565" w:rsidRDefault="00144565" w:rsidP="00430D8D">
      <w:pPr>
        <w:pStyle w:val="19"/>
        <w:numPr>
          <w:ilvl w:val="0"/>
          <w:numId w:val="34"/>
        </w:numPr>
        <w:tabs>
          <w:tab w:val="left" w:pos="284"/>
          <w:tab w:val="left" w:pos="426"/>
        </w:tabs>
        <w:spacing w:after="0" w:line="360" w:lineRule="auto"/>
        <w:ind w:left="0" w:firstLine="0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Дайте определение зазора.</w:t>
      </w:r>
    </w:p>
    <w:p w14:paraId="1600687B" w14:textId="77777777" w:rsidR="00144565" w:rsidRDefault="00144565" w:rsidP="00430D8D">
      <w:pPr>
        <w:pStyle w:val="19"/>
        <w:numPr>
          <w:ilvl w:val="0"/>
          <w:numId w:val="34"/>
        </w:numPr>
        <w:tabs>
          <w:tab w:val="left" w:pos="284"/>
          <w:tab w:val="left" w:pos="426"/>
        </w:tabs>
        <w:spacing w:after="0" w:line="360" w:lineRule="auto"/>
        <w:ind w:left="0" w:firstLine="0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Дайте определение натяга.</w:t>
      </w:r>
    </w:p>
    <w:p w14:paraId="28B4EF68" w14:textId="77777777" w:rsidR="00144565" w:rsidRDefault="00144565" w:rsidP="00430D8D">
      <w:pPr>
        <w:pStyle w:val="19"/>
        <w:numPr>
          <w:ilvl w:val="0"/>
          <w:numId w:val="34"/>
        </w:numPr>
        <w:tabs>
          <w:tab w:val="left" w:pos="284"/>
          <w:tab w:val="left" w:pos="426"/>
        </w:tabs>
        <w:spacing w:after="0" w:line="360" w:lineRule="auto"/>
        <w:ind w:left="0" w:firstLine="0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Что называется посадкой?</w:t>
      </w:r>
    </w:p>
    <w:p w14:paraId="40512F84" w14:textId="77777777" w:rsidR="00144565" w:rsidRDefault="00144565" w:rsidP="00430D8D">
      <w:pPr>
        <w:pStyle w:val="19"/>
        <w:numPr>
          <w:ilvl w:val="0"/>
          <w:numId w:val="34"/>
        </w:numPr>
        <w:tabs>
          <w:tab w:val="left" w:pos="284"/>
          <w:tab w:val="left" w:pos="426"/>
        </w:tabs>
        <w:spacing w:after="0" w:line="360" w:lineRule="auto"/>
        <w:ind w:left="0" w:firstLine="0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Что характеризует посадка?</w:t>
      </w:r>
    </w:p>
    <w:p w14:paraId="0598A06A" w14:textId="77777777" w:rsidR="00144565" w:rsidRDefault="00144565" w:rsidP="00430D8D">
      <w:pPr>
        <w:pStyle w:val="19"/>
        <w:numPr>
          <w:ilvl w:val="0"/>
          <w:numId w:val="34"/>
        </w:numPr>
        <w:tabs>
          <w:tab w:val="left" w:pos="284"/>
          <w:tab w:val="left" w:pos="426"/>
        </w:tabs>
        <w:spacing w:after="0" w:line="360" w:lineRule="auto"/>
        <w:ind w:left="0" w:firstLine="0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Назовите три группы посадок?</w:t>
      </w:r>
    </w:p>
    <w:p w14:paraId="4B4EC498" w14:textId="77777777" w:rsidR="00144565" w:rsidRDefault="00144565" w:rsidP="00430D8D">
      <w:pPr>
        <w:pStyle w:val="19"/>
        <w:numPr>
          <w:ilvl w:val="0"/>
          <w:numId w:val="34"/>
        </w:numPr>
        <w:tabs>
          <w:tab w:val="left" w:pos="284"/>
          <w:tab w:val="left" w:pos="426"/>
        </w:tabs>
        <w:spacing w:after="0" w:line="360" w:lineRule="auto"/>
        <w:ind w:left="0" w:firstLine="0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В чем сущность системы отверстия (СА) и системы вала (ВА)?</w:t>
      </w:r>
    </w:p>
    <w:p w14:paraId="27D8DD01" w14:textId="77777777" w:rsidR="00144565" w:rsidRDefault="00144565" w:rsidP="00430D8D">
      <w:pPr>
        <w:pStyle w:val="19"/>
        <w:numPr>
          <w:ilvl w:val="0"/>
          <w:numId w:val="34"/>
        </w:numPr>
        <w:tabs>
          <w:tab w:val="left" w:pos="284"/>
          <w:tab w:val="left" w:pos="426"/>
        </w:tabs>
        <w:spacing w:after="0" w:line="360" w:lineRule="auto"/>
        <w:ind w:left="0" w:firstLine="0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Почему СА является наиболее распространенной?</w:t>
      </w:r>
    </w:p>
    <w:p w14:paraId="45A3246A" w14:textId="77777777" w:rsidR="00144565" w:rsidRDefault="00144565" w:rsidP="00430D8D">
      <w:pPr>
        <w:pStyle w:val="19"/>
        <w:numPr>
          <w:ilvl w:val="0"/>
          <w:numId w:val="34"/>
        </w:numPr>
        <w:tabs>
          <w:tab w:val="left" w:pos="284"/>
          <w:tab w:val="left" w:pos="426"/>
        </w:tabs>
        <w:spacing w:after="0" w:line="360" w:lineRule="auto"/>
        <w:ind w:left="0" w:firstLine="0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Сколько квалитетов по ЕСДП для размеров от 1 до 500 мм?</w:t>
      </w:r>
    </w:p>
    <w:p w14:paraId="1EB8C110" w14:textId="77777777" w:rsidR="00144565" w:rsidRDefault="00144565" w:rsidP="00430D8D">
      <w:pPr>
        <w:pStyle w:val="19"/>
        <w:numPr>
          <w:ilvl w:val="0"/>
          <w:numId w:val="34"/>
        </w:numPr>
        <w:tabs>
          <w:tab w:val="left" w:pos="284"/>
          <w:tab w:val="left" w:pos="426"/>
        </w:tabs>
        <w:spacing w:after="0" w:line="360" w:lineRule="auto"/>
        <w:ind w:left="0" w:firstLine="0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Как образуются поля допусков и посадки?</w:t>
      </w:r>
    </w:p>
    <w:p w14:paraId="30D35263" w14:textId="77777777" w:rsidR="00144565" w:rsidRDefault="00144565" w:rsidP="00430D8D">
      <w:pPr>
        <w:pStyle w:val="19"/>
        <w:numPr>
          <w:ilvl w:val="0"/>
          <w:numId w:val="34"/>
        </w:numPr>
        <w:tabs>
          <w:tab w:val="left" w:pos="284"/>
          <w:tab w:val="left" w:pos="426"/>
        </w:tabs>
        <w:spacing w:after="0" w:line="360" w:lineRule="auto"/>
        <w:ind w:left="0" w:firstLine="0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Как обозначаются допуски и посадки на чертежах?</w:t>
      </w:r>
    </w:p>
    <w:p w14:paraId="360C760F" w14:textId="77777777" w:rsidR="00144565" w:rsidRDefault="00144565" w:rsidP="00430D8D">
      <w:pPr>
        <w:pStyle w:val="19"/>
        <w:numPr>
          <w:ilvl w:val="0"/>
          <w:numId w:val="34"/>
        </w:numPr>
        <w:tabs>
          <w:tab w:val="left" w:pos="284"/>
          <w:tab w:val="left" w:pos="426"/>
        </w:tabs>
        <w:spacing w:after="0" w:line="360" w:lineRule="auto"/>
        <w:ind w:left="0" w:firstLine="0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За счет чего обеспечивается единство измерений?</w:t>
      </w:r>
    </w:p>
    <w:p w14:paraId="1719EBFA" w14:textId="77777777" w:rsidR="00144565" w:rsidRDefault="00144565" w:rsidP="00430D8D">
      <w:pPr>
        <w:pStyle w:val="19"/>
        <w:numPr>
          <w:ilvl w:val="0"/>
          <w:numId w:val="34"/>
        </w:numPr>
        <w:tabs>
          <w:tab w:val="left" w:pos="284"/>
          <w:tab w:val="left" w:pos="426"/>
        </w:tabs>
        <w:spacing w:after="0" w:line="360" w:lineRule="auto"/>
        <w:ind w:left="0" w:firstLine="0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Чем отличается эталон от меры?</w:t>
      </w:r>
    </w:p>
    <w:p w14:paraId="587E9715" w14:textId="77777777" w:rsidR="00144565" w:rsidRDefault="00144565" w:rsidP="00430D8D">
      <w:pPr>
        <w:pStyle w:val="19"/>
        <w:numPr>
          <w:ilvl w:val="0"/>
          <w:numId w:val="34"/>
        </w:numPr>
        <w:tabs>
          <w:tab w:val="left" w:pos="284"/>
          <w:tab w:val="left" w:pos="426"/>
        </w:tabs>
        <w:spacing w:after="0" w:line="360" w:lineRule="auto"/>
        <w:ind w:left="0" w:firstLine="0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Назначение образцовых и рабочих средств измерения?</w:t>
      </w:r>
    </w:p>
    <w:p w14:paraId="0B76E27D" w14:textId="77777777" w:rsidR="00144565" w:rsidRDefault="00144565" w:rsidP="00430D8D">
      <w:pPr>
        <w:pStyle w:val="19"/>
        <w:numPr>
          <w:ilvl w:val="0"/>
          <w:numId w:val="34"/>
        </w:numPr>
        <w:tabs>
          <w:tab w:val="left" w:pos="284"/>
          <w:tab w:val="left" w:pos="426"/>
        </w:tabs>
        <w:spacing w:after="0" w:line="360" w:lineRule="auto"/>
        <w:ind w:left="0" w:firstLine="0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Что такое контроль и чем он отличается от измерения?</w:t>
      </w:r>
    </w:p>
    <w:p w14:paraId="6ADB916D" w14:textId="77777777" w:rsidR="00144565" w:rsidRDefault="00144565" w:rsidP="00430D8D">
      <w:pPr>
        <w:pStyle w:val="19"/>
        <w:numPr>
          <w:ilvl w:val="0"/>
          <w:numId w:val="34"/>
        </w:numPr>
        <w:tabs>
          <w:tab w:val="left" w:pos="284"/>
          <w:tab w:val="left" w:pos="426"/>
        </w:tabs>
        <w:spacing w:after="0" w:line="360" w:lineRule="auto"/>
        <w:ind w:left="0" w:firstLine="0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Что такое калибр?</w:t>
      </w:r>
    </w:p>
    <w:p w14:paraId="0466EF66" w14:textId="77777777" w:rsidR="00144565" w:rsidRDefault="00144565" w:rsidP="00430D8D">
      <w:pPr>
        <w:pStyle w:val="19"/>
        <w:numPr>
          <w:ilvl w:val="0"/>
          <w:numId w:val="34"/>
        </w:numPr>
        <w:tabs>
          <w:tab w:val="left" w:pos="284"/>
          <w:tab w:val="left" w:pos="426"/>
        </w:tabs>
        <w:spacing w:after="0" w:line="360" w:lineRule="auto"/>
        <w:ind w:left="0" w:firstLine="0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В чем сущность контроля предельными калибрами?</w:t>
      </w:r>
    </w:p>
    <w:p w14:paraId="7BFAC5A3" w14:textId="77777777" w:rsidR="00144565" w:rsidRDefault="00144565" w:rsidP="00430D8D">
      <w:pPr>
        <w:pStyle w:val="19"/>
        <w:numPr>
          <w:ilvl w:val="0"/>
          <w:numId w:val="34"/>
        </w:numPr>
        <w:tabs>
          <w:tab w:val="left" w:pos="284"/>
          <w:tab w:val="left" w:pos="426"/>
        </w:tabs>
        <w:spacing w:after="0" w:line="360" w:lineRule="auto"/>
        <w:ind w:left="0" w:firstLine="0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lastRenderedPageBreak/>
        <w:t>В чем преимущество калибров перед универсальными измерительными инструментами?</w:t>
      </w:r>
    </w:p>
    <w:p w14:paraId="5E7CF726" w14:textId="77777777" w:rsidR="00144565" w:rsidRDefault="00144565" w:rsidP="00430D8D">
      <w:pPr>
        <w:pStyle w:val="19"/>
        <w:numPr>
          <w:ilvl w:val="0"/>
          <w:numId w:val="34"/>
        </w:numPr>
        <w:tabs>
          <w:tab w:val="left" w:pos="284"/>
          <w:tab w:val="left" w:pos="426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Назовите цели стандартизации.</w:t>
      </w:r>
    </w:p>
    <w:p w14:paraId="7B224D3C" w14:textId="77777777" w:rsidR="00144565" w:rsidRDefault="00144565" w:rsidP="00430D8D">
      <w:pPr>
        <w:pStyle w:val="19"/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851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Основные положения закона РФ «О техническом регулировании» в области стандартизации.</w:t>
      </w:r>
    </w:p>
    <w:p w14:paraId="6DF9EE3B" w14:textId="77777777" w:rsidR="00144565" w:rsidRDefault="00144565" w:rsidP="00430D8D">
      <w:pPr>
        <w:pStyle w:val="19"/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851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Принципы стандартизации.</w:t>
      </w:r>
    </w:p>
    <w:p w14:paraId="28353BF4" w14:textId="77777777"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851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Методы стандартизации.</w:t>
      </w:r>
    </w:p>
    <w:p w14:paraId="1D49D67C" w14:textId="77777777"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851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Стандартизация и кодирование информации о товаре.</w:t>
      </w:r>
    </w:p>
    <w:p w14:paraId="34B61A88" w14:textId="77777777"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851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Международные организации ИСО и МЭК.</w:t>
      </w:r>
    </w:p>
    <w:p w14:paraId="492491D2" w14:textId="77777777"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851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Международная организация ВТО и ее роль в стандартизации, метрологии и сертификации.</w:t>
      </w:r>
    </w:p>
    <w:p w14:paraId="1AFB0AE5" w14:textId="77777777"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851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Международные организации по  стандартизации, метрологии и сертификации.</w:t>
      </w:r>
    </w:p>
    <w:p w14:paraId="2BDDB25C" w14:textId="77777777"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851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Региональные организации по стандартизации, метрологии и сертификации.</w:t>
      </w:r>
    </w:p>
    <w:p w14:paraId="73102B9E" w14:textId="77777777"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851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Национальные организации зарубежных стран по стандартизации, метрологии и сертификации.</w:t>
      </w:r>
    </w:p>
    <w:p w14:paraId="4E662F14" w14:textId="77777777"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851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Перспективы развития в РФ государственных систем стандартизации, метрологии и сертификации.</w:t>
      </w:r>
    </w:p>
    <w:p w14:paraId="4128F4A6" w14:textId="77777777"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851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Гармонизация стандартов в практике международной стандартизации.</w:t>
      </w:r>
    </w:p>
    <w:p w14:paraId="5B3E4ABC" w14:textId="77777777"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851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Применение международных стандартов в РФ.</w:t>
      </w:r>
    </w:p>
    <w:p w14:paraId="7FC6049B" w14:textId="77777777"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851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Межгосударственная стандартизация МГС ( по странам СНГ).</w:t>
      </w:r>
    </w:p>
    <w:p w14:paraId="6AABA73E" w14:textId="77777777"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851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Межотраслевые системы стандартов, обеспечивающих качество продукции.</w:t>
      </w:r>
    </w:p>
    <w:p w14:paraId="563BD5F5" w14:textId="77777777"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851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Система стандартов по управлению информацией.</w:t>
      </w:r>
    </w:p>
    <w:p w14:paraId="508BE913" w14:textId="77777777"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851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Система стандартов социальной сферы.</w:t>
      </w:r>
    </w:p>
    <w:p w14:paraId="22796C46" w14:textId="77777777"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851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Единая система классификации и кодирования технико-экономической и социальной  информации.</w:t>
      </w:r>
    </w:p>
    <w:p w14:paraId="273B8243" w14:textId="77777777"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851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Единая система конструкторской документации (ЕСКД).</w:t>
      </w:r>
    </w:p>
    <w:p w14:paraId="31010D19" w14:textId="77777777"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851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Единая система технологической документации (ЕСТД).</w:t>
      </w:r>
    </w:p>
    <w:p w14:paraId="106039DF" w14:textId="77777777"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851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Комплексы стандартов по безопасности жизнедеятельности.</w:t>
      </w:r>
    </w:p>
    <w:p w14:paraId="5698E5EB" w14:textId="77777777"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851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Система разработки и постановки продукции на производство  (СРПП).</w:t>
      </w:r>
    </w:p>
    <w:p w14:paraId="42B95445" w14:textId="77777777"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851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Единая система программных документов (ЕСПД). </w:t>
      </w:r>
    </w:p>
    <w:p w14:paraId="5AE2A41F" w14:textId="77777777" w:rsidR="00144565" w:rsidRDefault="00144565" w:rsidP="00430D8D">
      <w:pPr>
        <w:pStyle w:val="19"/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993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Стандартизация и сертификация услуг.</w:t>
      </w:r>
    </w:p>
    <w:p w14:paraId="43BF16EC" w14:textId="77777777"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Стандартизация и сертификация в экологии. Международные стандарты серии ИСО 14000.</w:t>
      </w:r>
    </w:p>
    <w:p w14:paraId="14DF3786" w14:textId="77777777"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Система качества по стандартам серии ИСО 9000 и сертификация систем качества.</w:t>
      </w:r>
    </w:p>
    <w:p w14:paraId="5261D6B6" w14:textId="77777777"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Система сертификации </w:t>
      </w:r>
      <w:r>
        <w:rPr>
          <w:rFonts w:ascii="Times New Roman" w:hAnsi="Times New Roman"/>
          <w:sz w:val="28"/>
          <w:szCs w:val="28"/>
          <w:lang w:val="en-US"/>
        </w:rPr>
        <w:t>QS – 9000</w:t>
      </w:r>
      <w:r>
        <w:rPr>
          <w:rFonts w:ascii="Times New Roman" w:hAnsi="Times New Roman"/>
          <w:sz w:val="28"/>
          <w:szCs w:val="28"/>
        </w:rPr>
        <w:t>.</w:t>
      </w:r>
    </w:p>
    <w:p w14:paraId="0E76E574" w14:textId="77777777"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TQM – всеобщее управление качеством.</w:t>
      </w:r>
    </w:p>
    <w:p w14:paraId="024D44BF" w14:textId="77777777"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Основные положения закона "О защите прав потребителей".</w:t>
      </w:r>
    </w:p>
    <w:p w14:paraId="6953104D" w14:textId="77777777"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Основные положения закона «О техническом регулировании» в области сертификации.</w:t>
      </w:r>
    </w:p>
    <w:p w14:paraId="32A54DAA" w14:textId="77777777"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Системы добровольного и обязательного подтверждения соответствия.</w:t>
      </w:r>
    </w:p>
    <w:p w14:paraId="0AA14EA0" w14:textId="77777777"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Оценка качества продукции.</w:t>
      </w:r>
    </w:p>
    <w:p w14:paraId="6951F7C3" w14:textId="77777777"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Статистические методы контроля и управления качеством продукции (по технологическим процессам).</w:t>
      </w:r>
    </w:p>
    <w:p w14:paraId="089AD10E" w14:textId="77777777"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560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Статистические методы приемочного контроля качества продукции.</w:t>
      </w:r>
    </w:p>
    <w:p w14:paraId="3652B810" w14:textId="77777777"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560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Статистическое регулирование технологического процесса по количественному признаку.</w:t>
      </w:r>
    </w:p>
    <w:p w14:paraId="1E6C1D93" w14:textId="77777777"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560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Статистическое регулирование технологического процесса по альтернативному признаку.</w:t>
      </w:r>
    </w:p>
    <w:p w14:paraId="34B74920" w14:textId="77777777"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560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Система сертификации ГОСТ Р.</w:t>
      </w:r>
    </w:p>
    <w:p w14:paraId="767D175B" w14:textId="77777777"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Экономические проблемы качества.</w:t>
      </w:r>
    </w:p>
    <w:p w14:paraId="37F5E9E2" w14:textId="77777777"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Основные этапы развития систем качества.</w:t>
      </w:r>
    </w:p>
    <w:p w14:paraId="701A4543" w14:textId="77777777"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Международная практика сертификации.</w:t>
      </w:r>
    </w:p>
    <w:p w14:paraId="3AE00417" w14:textId="77777777"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Правила и документы по проведению работ в области сертификации.</w:t>
      </w:r>
    </w:p>
    <w:p w14:paraId="3F09BDCC" w14:textId="77777777"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Перспективы развития сертификации в России.</w:t>
      </w:r>
    </w:p>
    <w:p w14:paraId="73C313F9" w14:textId="77777777"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Сертификация средств производства.</w:t>
      </w:r>
    </w:p>
    <w:p w14:paraId="1DE221A2" w14:textId="77777777"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Сертификация продовольственных и непродовольственных товаров.</w:t>
      </w:r>
    </w:p>
    <w:p w14:paraId="0731062B" w14:textId="77777777"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Порядок проведения сертификации продукции.</w:t>
      </w:r>
    </w:p>
    <w:p w14:paraId="7EC64994" w14:textId="77777777"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Штрих - коды на продукцию 8- и 13-разрядные.</w:t>
      </w:r>
    </w:p>
    <w:p w14:paraId="1801A82E" w14:textId="77777777" w:rsidR="00144565" w:rsidRDefault="00144565" w:rsidP="00430D8D">
      <w:pPr>
        <w:numPr>
          <w:ilvl w:val="0"/>
          <w:numId w:val="34"/>
        </w:numPr>
        <w:tabs>
          <w:tab w:val="left" w:pos="0"/>
          <w:tab w:val="left" w:pos="284"/>
          <w:tab w:val="left" w:pos="426"/>
          <w:tab w:val="left" w:pos="993"/>
          <w:tab w:val="left" w:pos="1134"/>
        </w:tabs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Знаки соответствия при сертификации.</w:t>
      </w:r>
    </w:p>
    <w:p w14:paraId="129DB877" w14:textId="77777777" w:rsidR="00144565" w:rsidRPr="00DA202D" w:rsidRDefault="00DA202D" w:rsidP="00DA202D">
      <w:pPr>
        <w:tabs>
          <w:tab w:val="left" w:pos="993"/>
          <w:tab w:val="left" w:pos="1134"/>
        </w:tabs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DA202D">
        <w:rPr>
          <w:rFonts w:ascii="Times New Roman" w:hAnsi="Times New Roman"/>
          <w:b/>
          <w:sz w:val="28"/>
          <w:szCs w:val="28"/>
        </w:rPr>
        <w:t>Тестовые задания</w:t>
      </w:r>
    </w:p>
    <w:p w14:paraId="47BA7935" w14:textId="77777777" w:rsidR="00144565" w:rsidRDefault="00144565" w:rsidP="00DA202D">
      <w:pPr>
        <w:spacing w:after="0" w:line="36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color w:val="000000"/>
          <w:sz w:val="28"/>
          <w:szCs w:val="28"/>
        </w:rPr>
        <w:t>Тест 5</w:t>
      </w:r>
    </w:p>
    <w:p w14:paraId="57C8C723" w14:textId="77777777" w:rsidR="00144565" w:rsidRDefault="00144565">
      <w:pPr>
        <w:spacing w:after="0" w:line="360" w:lineRule="auto"/>
        <w:rPr>
          <w:rFonts w:ascii="Times New Roman" w:hAnsi="Times New Roman"/>
          <w:b/>
          <w:bCs/>
          <w:i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8"/>
          <w:szCs w:val="28"/>
        </w:rPr>
        <w:t xml:space="preserve">    З5 -  общие понятия основных норм взаимозаменяемости</w:t>
      </w:r>
    </w:p>
    <w:p w14:paraId="4C8C5E3C" w14:textId="77777777" w:rsidR="00144565" w:rsidRDefault="00144565" w:rsidP="00051F8D">
      <w:pPr>
        <w:pStyle w:val="19"/>
        <w:numPr>
          <w:ilvl w:val="0"/>
          <w:numId w:val="13"/>
        </w:numPr>
        <w:spacing w:after="0" w:line="240" w:lineRule="auto"/>
        <w:ind w:left="426" w:hanging="284"/>
        <w:rPr>
          <w:rFonts w:ascii="Times New Roman" w:hAnsi="Times New Roman"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i/>
          <w:color w:val="000000"/>
          <w:sz w:val="24"/>
          <w:szCs w:val="24"/>
        </w:rPr>
        <w:t xml:space="preserve">Взаимозаменяемость - это … </w:t>
      </w:r>
    </w:p>
    <w:p w14:paraId="4007F971" w14:textId="77777777" w:rsidR="00144565" w:rsidRDefault="00144565" w:rsidP="00430D8D">
      <w:pPr>
        <w:pStyle w:val="19"/>
        <w:numPr>
          <w:ilvl w:val="0"/>
          <w:numId w:val="35"/>
        </w:numPr>
        <w:spacing w:after="0" w:line="240" w:lineRule="auto"/>
        <w:ind w:left="851" w:hanging="284"/>
        <w:rPr>
          <w:rFonts w:ascii="Times New Roman" w:hAnsi="Times New Roman"/>
          <w:bCs/>
          <w:color w:val="000000"/>
          <w:sz w:val="24"/>
          <w:szCs w:val="24"/>
        </w:rPr>
      </w:pPr>
      <w:r>
        <w:rPr>
          <w:rFonts w:ascii="Times New Roman" w:hAnsi="Times New Roman"/>
          <w:bCs/>
          <w:color w:val="000000"/>
          <w:sz w:val="24"/>
          <w:szCs w:val="24"/>
        </w:rPr>
        <w:t>сочетание принципов и средств измерений, соответствующих единым установленным требованиям;</w:t>
      </w:r>
    </w:p>
    <w:p w14:paraId="0CF92F22" w14:textId="77777777" w:rsidR="00144565" w:rsidRDefault="00144565" w:rsidP="00430D8D">
      <w:pPr>
        <w:pStyle w:val="19"/>
        <w:numPr>
          <w:ilvl w:val="0"/>
          <w:numId w:val="35"/>
        </w:numPr>
        <w:spacing w:after="0" w:line="240" w:lineRule="auto"/>
        <w:ind w:left="851" w:hanging="284"/>
        <w:rPr>
          <w:rFonts w:ascii="Times New Roman" w:hAnsi="Times New Roman"/>
          <w:bCs/>
          <w:color w:val="000000"/>
          <w:sz w:val="24"/>
          <w:szCs w:val="24"/>
        </w:rPr>
      </w:pPr>
      <w:r>
        <w:rPr>
          <w:rFonts w:ascii="Times New Roman" w:hAnsi="Times New Roman"/>
          <w:bCs/>
          <w:color w:val="000000"/>
          <w:sz w:val="24"/>
          <w:szCs w:val="24"/>
        </w:rPr>
        <w:t>пригодность объекта к совместному использованию с другим объектом, не вызывающему нежелательных взаимодействий;</w:t>
      </w:r>
    </w:p>
    <w:p w14:paraId="4E91DEFA" w14:textId="77777777" w:rsidR="00144565" w:rsidRDefault="00144565" w:rsidP="00430D8D">
      <w:pPr>
        <w:pStyle w:val="19"/>
        <w:numPr>
          <w:ilvl w:val="0"/>
          <w:numId w:val="35"/>
        </w:numPr>
        <w:spacing w:after="0" w:line="240" w:lineRule="auto"/>
        <w:ind w:left="851" w:hanging="284"/>
        <w:rPr>
          <w:rFonts w:ascii="Times New Roman" w:hAnsi="Times New Roman"/>
          <w:bCs/>
          <w:color w:val="000000"/>
          <w:sz w:val="24"/>
          <w:szCs w:val="24"/>
        </w:rPr>
      </w:pPr>
      <w:r>
        <w:rPr>
          <w:rFonts w:ascii="Times New Roman" w:hAnsi="Times New Roman"/>
          <w:bCs/>
          <w:color w:val="000000"/>
          <w:sz w:val="24"/>
          <w:szCs w:val="24"/>
        </w:rPr>
        <w:t>пригодность использования одного объекта вместо другого при выполнении всех требований, предъявляемых ко всему объекту в целом;</w:t>
      </w:r>
    </w:p>
    <w:p w14:paraId="4D23FC6E" w14:textId="77777777" w:rsidR="007717E9" w:rsidRDefault="007717E9" w:rsidP="007717E9">
      <w:pPr>
        <w:spacing w:after="0" w:line="240" w:lineRule="auto"/>
        <w:rPr>
          <w:rFonts w:ascii="Times New Roman" w:eastAsia="Times New Roman" w:hAnsi="Times New Roman"/>
          <w:b/>
          <w:bCs/>
          <w:i/>
          <w:color w:val="000000"/>
          <w:sz w:val="24"/>
          <w:szCs w:val="24"/>
        </w:rPr>
      </w:pPr>
    </w:p>
    <w:p w14:paraId="7897D91B" w14:textId="77777777" w:rsidR="007717E9" w:rsidRDefault="007717E9" w:rsidP="007717E9">
      <w:pPr>
        <w:spacing w:after="0" w:line="240" w:lineRule="auto"/>
        <w:rPr>
          <w:rFonts w:ascii="Times New Roman" w:hAnsi="Times New Roman"/>
          <w:bCs/>
          <w:color w:val="000000"/>
          <w:sz w:val="24"/>
          <w:szCs w:val="24"/>
        </w:rPr>
      </w:pPr>
      <w:r>
        <w:rPr>
          <w:rFonts w:ascii="Times New Roman" w:eastAsia="Times New Roman" w:hAnsi="Times New Roman"/>
          <w:b/>
          <w:bCs/>
          <w:i/>
          <w:color w:val="000000"/>
          <w:sz w:val="24"/>
          <w:szCs w:val="24"/>
        </w:rPr>
        <w:t xml:space="preserve"> </w:t>
      </w:r>
      <w:r w:rsidR="00144565">
        <w:rPr>
          <w:rFonts w:ascii="Times New Roman" w:hAnsi="Times New Roman"/>
          <w:b/>
          <w:bCs/>
          <w:i/>
          <w:color w:val="000000"/>
          <w:sz w:val="24"/>
          <w:szCs w:val="24"/>
        </w:rPr>
        <w:t xml:space="preserve"> 2. В зависимости от взаимного расположения полей допусков отверстия и вала посадки соединяемых деталей могут быть следующими:</w:t>
      </w:r>
    </w:p>
    <w:p w14:paraId="7470D625" w14:textId="77777777" w:rsidR="00144565" w:rsidRPr="000D71EA" w:rsidRDefault="00144565" w:rsidP="00430D8D">
      <w:pPr>
        <w:pStyle w:val="af6"/>
        <w:numPr>
          <w:ilvl w:val="0"/>
          <w:numId w:val="36"/>
        </w:numPr>
        <w:spacing w:after="0" w:line="240" w:lineRule="auto"/>
        <w:rPr>
          <w:rFonts w:ascii="Times New Roman" w:hAnsi="Times New Roman"/>
          <w:bCs/>
          <w:color w:val="000000"/>
          <w:sz w:val="24"/>
          <w:szCs w:val="24"/>
        </w:rPr>
      </w:pPr>
      <w:r w:rsidRPr="000D71EA">
        <w:rPr>
          <w:rFonts w:ascii="Times New Roman" w:hAnsi="Times New Roman"/>
          <w:bCs/>
          <w:color w:val="000000"/>
          <w:sz w:val="24"/>
          <w:szCs w:val="24"/>
        </w:rPr>
        <w:t>посадка с зазором;</w:t>
      </w:r>
    </w:p>
    <w:p w14:paraId="27D434AA" w14:textId="77777777" w:rsidR="00144565" w:rsidRPr="000D71EA" w:rsidRDefault="00144565" w:rsidP="00430D8D">
      <w:pPr>
        <w:pStyle w:val="af6"/>
        <w:numPr>
          <w:ilvl w:val="0"/>
          <w:numId w:val="36"/>
        </w:numPr>
        <w:spacing w:after="0" w:line="240" w:lineRule="auto"/>
        <w:rPr>
          <w:rFonts w:ascii="Times New Roman" w:hAnsi="Times New Roman"/>
          <w:bCs/>
          <w:color w:val="000000"/>
          <w:sz w:val="24"/>
          <w:szCs w:val="24"/>
        </w:rPr>
      </w:pPr>
      <w:r w:rsidRPr="000D71EA">
        <w:rPr>
          <w:rFonts w:ascii="Times New Roman" w:hAnsi="Times New Roman"/>
          <w:bCs/>
          <w:color w:val="000000"/>
          <w:sz w:val="24"/>
          <w:szCs w:val="24"/>
        </w:rPr>
        <w:t>посадка в системе отверстия;</w:t>
      </w:r>
    </w:p>
    <w:p w14:paraId="12F534E7" w14:textId="77777777" w:rsidR="00144565" w:rsidRPr="000D71EA" w:rsidRDefault="00144565" w:rsidP="00430D8D">
      <w:pPr>
        <w:pStyle w:val="af6"/>
        <w:numPr>
          <w:ilvl w:val="0"/>
          <w:numId w:val="36"/>
        </w:numPr>
        <w:spacing w:after="0" w:line="100" w:lineRule="atLeast"/>
        <w:rPr>
          <w:rFonts w:ascii="Times New Roman" w:hAnsi="Times New Roman"/>
          <w:bCs/>
          <w:color w:val="000000"/>
          <w:sz w:val="24"/>
          <w:szCs w:val="24"/>
        </w:rPr>
      </w:pPr>
      <w:r w:rsidRPr="000D71EA">
        <w:rPr>
          <w:rFonts w:ascii="Times New Roman" w:hAnsi="Times New Roman"/>
          <w:bCs/>
          <w:color w:val="000000"/>
          <w:sz w:val="24"/>
          <w:szCs w:val="24"/>
        </w:rPr>
        <w:t>посадка с натягом;</w:t>
      </w:r>
    </w:p>
    <w:p w14:paraId="63FB3EE8" w14:textId="77777777" w:rsidR="00144565" w:rsidRPr="000D71EA" w:rsidRDefault="00144565" w:rsidP="00430D8D">
      <w:pPr>
        <w:pStyle w:val="af6"/>
        <w:numPr>
          <w:ilvl w:val="0"/>
          <w:numId w:val="36"/>
        </w:numPr>
        <w:spacing w:after="0" w:line="100" w:lineRule="atLeast"/>
        <w:rPr>
          <w:rFonts w:ascii="Times New Roman" w:hAnsi="Times New Roman"/>
          <w:bCs/>
          <w:color w:val="000000"/>
          <w:sz w:val="24"/>
          <w:szCs w:val="24"/>
        </w:rPr>
      </w:pPr>
      <w:r w:rsidRPr="000D71EA">
        <w:rPr>
          <w:rFonts w:ascii="Times New Roman" w:hAnsi="Times New Roman"/>
          <w:bCs/>
          <w:color w:val="000000"/>
          <w:sz w:val="24"/>
          <w:szCs w:val="24"/>
        </w:rPr>
        <w:t>посадка в системе вала;</w:t>
      </w:r>
    </w:p>
    <w:p w14:paraId="38A944F1" w14:textId="77777777" w:rsidR="00144565" w:rsidRPr="000D71EA" w:rsidRDefault="00144565" w:rsidP="00430D8D">
      <w:pPr>
        <w:pStyle w:val="af6"/>
        <w:numPr>
          <w:ilvl w:val="0"/>
          <w:numId w:val="36"/>
        </w:numPr>
        <w:spacing w:after="0" w:line="100" w:lineRule="atLeast"/>
        <w:rPr>
          <w:rFonts w:ascii="Times New Roman" w:hAnsi="Times New Roman"/>
          <w:bCs/>
          <w:color w:val="000000"/>
          <w:sz w:val="24"/>
          <w:szCs w:val="24"/>
        </w:rPr>
      </w:pPr>
      <w:r w:rsidRPr="000D71EA">
        <w:rPr>
          <w:rFonts w:ascii="Times New Roman" w:hAnsi="Times New Roman"/>
          <w:bCs/>
          <w:color w:val="000000"/>
          <w:sz w:val="24"/>
          <w:szCs w:val="24"/>
        </w:rPr>
        <w:t>переходная посадка.</w:t>
      </w:r>
    </w:p>
    <w:p w14:paraId="50C6924A" w14:textId="77777777" w:rsidR="00144565" w:rsidRDefault="00144565" w:rsidP="007717E9">
      <w:pPr>
        <w:spacing w:after="0" w:line="100" w:lineRule="atLeast"/>
        <w:ind w:left="426" w:firstLine="708"/>
        <w:rPr>
          <w:rFonts w:ascii="Times New Roman" w:hAnsi="Times New Roman"/>
          <w:bCs/>
          <w:color w:val="000000"/>
          <w:sz w:val="24"/>
          <w:szCs w:val="24"/>
        </w:rPr>
      </w:pPr>
    </w:p>
    <w:p w14:paraId="6CE6F852" w14:textId="77777777" w:rsidR="00144565" w:rsidRDefault="00144565" w:rsidP="007717E9">
      <w:pPr>
        <w:spacing w:line="360" w:lineRule="auto"/>
        <w:rPr>
          <w:rFonts w:ascii="Times New Roman" w:hAnsi="Times New Roman"/>
          <w:b/>
          <w:bCs/>
          <w:i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i/>
          <w:color w:val="000000"/>
          <w:sz w:val="24"/>
          <w:szCs w:val="24"/>
        </w:rPr>
        <w:t>3. Две или несколько подвижно или неподвижно соединяемых деталей называются</w:t>
      </w:r>
      <w:r w:rsidR="007717E9">
        <w:rPr>
          <w:rFonts w:ascii="Times New Roman" w:hAnsi="Times New Roman"/>
          <w:b/>
          <w:bCs/>
          <w:i/>
          <w:color w:val="000000"/>
          <w:sz w:val="24"/>
          <w:szCs w:val="24"/>
        </w:rPr>
        <w:t>…</w:t>
      </w:r>
      <w:r>
        <w:rPr>
          <w:rFonts w:ascii="Times New Roman" w:hAnsi="Times New Roman"/>
          <w:b/>
          <w:bCs/>
          <w:i/>
          <w:color w:val="000000"/>
          <w:sz w:val="24"/>
          <w:szCs w:val="24"/>
        </w:rPr>
        <w:t xml:space="preserve"> </w:t>
      </w:r>
    </w:p>
    <w:p w14:paraId="73D16104" w14:textId="77777777" w:rsidR="00144565" w:rsidRDefault="00144565" w:rsidP="007717E9">
      <w:pPr>
        <w:spacing w:line="360" w:lineRule="auto"/>
        <w:rPr>
          <w:rFonts w:ascii="Times New Roman" w:hAnsi="Times New Roman"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i/>
          <w:color w:val="000000"/>
          <w:sz w:val="24"/>
          <w:szCs w:val="24"/>
        </w:rPr>
        <w:t>4. Определите соответствие:</w:t>
      </w:r>
    </w:p>
    <w:tbl>
      <w:tblPr>
        <w:tblW w:w="0" w:type="auto"/>
        <w:tblInd w:w="109" w:type="dxa"/>
        <w:tblLayout w:type="fixed"/>
        <w:tblLook w:val="0000" w:firstRow="0" w:lastRow="0" w:firstColumn="0" w:lastColumn="0" w:noHBand="0" w:noVBand="0"/>
      </w:tblPr>
      <w:tblGrid>
        <w:gridCol w:w="3409"/>
        <w:gridCol w:w="5940"/>
      </w:tblGrid>
      <w:tr w:rsidR="00144565" w14:paraId="0BDC3695" w14:textId="77777777">
        <w:tc>
          <w:tcPr>
            <w:tcW w:w="3409" w:type="dxa"/>
          </w:tcPr>
          <w:p w14:paraId="4283C0C7" w14:textId="77777777" w:rsidR="00144565" w:rsidRPr="000D71EA" w:rsidRDefault="00144565" w:rsidP="00430D8D">
            <w:pPr>
              <w:pStyle w:val="af6"/>
              <w:numPr>
                <w:ilvl w:val="0"/>
                <w:numId w:val="37"/>
              </w:numPr>
              <w:spacing w:after="0" w:line="100" w:lineRule="atLeast"/>
              <w:ind w:left="317" w:firstLine="0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0D71E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проходной предел</w:t>
            </w:r>
          </w:p>
        </w:tc>
        <w:tc>
          <w:tcPr>
            <w:tcW w:w="5940" w:type="dxa"/>
          </w:tcPr>
          <w:p w14:paraId="5387628A" w14:textId="77777777" w:rsidR="00144565" w:rsidRDefault="00144565" w:rsidP="007717E9">
            <w:pPr>
              <w:spacing w:after="0" w:line="100" w:lineRule="atLeast"/>
              <w:ind w:left="426"/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1) нижний пределу для вала и нижнему пределу для отверстия;</w:t>
            </w:r>
          </w:p>
        </w:tc>
      </w:tr>
      <w:tr w:rsidR="00144565" w14:paraId="43399539" w14:textId="77777777">
        <w:tc>
          <w:tcPr>
            <w:tcW w:w="3409" w:type="dxa"/>
          </w:tcPr>
          <w:p w14:paraId="1A269B91" w14:textId="77777777" w:rsidR="00144565" w:rsidRPr="000D71EA" w:rsidRDefault="00144565" w:rsidP="00430D8D">
            <w:pPr>
              <w:pStyle w:val="af6"/>
              <w:numPr>
                <w:ilvl w:val="0"/>
                <w:numId w:val="37"/>
              </w:numPr>
              <w:spacing w:after="0" w:line="100" w:lineRule="atLeast"/>
              <w:ind w:left="317" w:firstLine="0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0D71E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непроходной предел</w:t>
            </w:r>
          </w:p>
        </w:tc>
        <w:tc>
          <w:tcPr>
            <w:tcW w:w="5940" w:type="dxa"/>
          </w:tcPr>
          <w:p w14:paraId="562ACE4F" w14:textId="77777777" w:rsidR="00144565" w:rsidRDefault="00144565" w:rsidP="007717E9">
            <w:pPr>
              <w:spacing w:after="0" w:line="100" w:lineRule="atLeast"/>
              <w:ind w:left="426"/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2) верхний предел для вала и нижний предел для отверстия;</w:t>
            </w:r>
          </w:p>
        </w:tc>
      </w:tr>
      <w:tr w:rsidR="00144565" w14:paraId="79941409" w14:textId="77777777">
        <w:tc>
          <w:tcPr>
            <w:tcW w:w="3409" w:type="dxa"/>
          </w:tcPr>
          <w:p w14:paraId="131E9476" w14:textId="77777777" w:rsidR="00144565" w:rsidRDefault="00144565" w:rsidP="007717E9">
            <w:pPr>
              <w:spacing w:after="0" w:line="100" w:lineRule="atLeast"/>
              <w:ind w:left="426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5940" w:type="dxa"/>
          </w:tcPr>
          <w:p w14:paraId="173223CC" w14:textId="77777777" w:rsidR="00144565" w:rsidRDefault="00144565" w:rsidP="007717E9">
            <w:pPr>
              <w:spacing w:after="0" w:line="100" w:lineRule="atLeast"/>
              <w:ind w:left="426"/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3) верхний предел для вала и верхний предел для отверстия;</w:t>
            </w:r>
          </w:p>
        </w:tc>
      </w:tr>
      <w:tr w:rsidR="00144565" w14:paraId="135949DF" w14:textId="77777777">
        <w:tc>
          <w:tcPr>
            <w:tcW w:w="3409" w:type="dxa"/>
          </w:tcPr>
          <w:p w14:paraId="40D18FAF" w14:textId="77777777" w:rsidR="00144565" w:rsidRDefault="00144565" w:rsidP="007717E9">
            <w:pPr>
              <w:spacing w:after="0" w:line="100" w:lineRule="atLeast"/>
              <w:ind w:left="426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5940" w:type="dxa"/>
          </w:tcPr>
          <w:p w14:paraId="42821480" w14:textId="77777777" w:rsidR="00144565" w:rsidRDefault="00144565" w:rsidP="007717E9">
            <w:pPr>
              <w:spacing w:after="0" w:line="100" w:lineRule="atLeast"/>
              <w:ind w:left="426"/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 xml:space="preserve">4) нижний предел для вала и верхний предел для отверстия; </w:t>
            </w:r>
          </w:p>
        </w:tc>
      </w:tr>
    </w:tbl>
    <w:p w14:paraId="63739B8B" w14:textId="77777777" w:rsidR="007717E9" w:rsidRDefault="007717E9" w:rsidP="007717E9">
      <w:pPr>
        <w:spacing w:line="360" w:lineRule="auto"/>
        <w:ind w:left="426"/>
        <w:rPr>
          <w:rFonts w:ascii="Times New Roman" w:hAnsi="Times New Roman"/>
          <w:b/>
          <w:bCs/>
          <w:i/>
          <w:color w:val="000000"/>
          <w:sz w:val="24"/>
          <w:szCs w:val="24"/>
        </w:rPr>
      </w:pPr>
    </w:p>
    <w:p w14:paraId="652311CA" w14:textId="77777777" w:rsidR="00144565" w:rsidRDefault="00144565" w:rsidP="000D71EA">
      <w:pPr>
        <w:spacing w:after="0" w:line="240" w:lineRule="auto"/>
        <w:rPr>
          <w:rFonts w:ascii="Times New Roman" w:hAnsi="Times New Roman"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i/>
          <w:color w:val="000000"/>
          <w:sz w:val="24"/>
          <w:szCs w:val="24"/>
        </w:rPr>
        <w:t>5.Название размера, проставляемого на чертеже -….</w:t>
      </w:r>
    </w:p>
    <w:p w14:paraId="0D6E5A9D" w14:textId="77777777" w:rsidR="00144565" w:rsidRPr="000D71EA" w:rsidRDefault="00144565" w:rsidP="00430D8D">
      <w:pPr>
        <w:pStyle w:val="af6"/>
        <w:numPr>
          <w:ilvl w:val="0"/>
          <w:numId w:val="38"/>
        </w:numPr>
        <w:tabs>
          <w:tab w:val="left" w:pos="284"/>
          <w:tab w:val="left" w:pos="567"/>
        </w:tabs>
        <w:spacing w:after="0" w:line="240" w:lineRule="auto"/>
        <w:ind w:left="426" w:hanging="142"/>
        <w:rPr>
          <w:rFonts w:ascii="Times New Roman" w:hAnsi="Times New Roman"/>
          <w:bCs/>
          <w:color w:val="000000"/>
          <w:sz w:val="24"/>
          <w:szCs w:val="24"/>
        </w:rPr>
      </w:pPr>
      <w:r w:rsidRPr="000D71EA">
        <w:rPr>
          <w:rFonts w:ascii="Times New Roman" w:hAnsi="Times New Roman"/>
          <w:bCs/>
          <w:color w:val="000000"/>
          <w:sz w:val="24"/>
          <w:szCs w:val="24"/>
        </w:rPr>
        <w:t xml:space="preserve">нулевой </w:t>
      </w:r>
    </w:p>
    <w:p w14:paraId="5D96DF8C" w14:textId="77777777" w:rsidR="00144565" w:rsidRPr="000D71EA" w:rsidRDefault="00144565" w:rsidP="00430D8D">
      <w:pPr>
        <w:pStyle w:val="af6"/>
        <w:numPr>
          <w:ilvl w:val="0"/>
          <w:numId w:val="38"/>
        </w:numPr>
        <w:tabs>
          <w:tab w:val="left" w:pos="284"/>
          <w:tab w:val="left" w:pos="567"/>
        </w:tabs>
        <w:spacing w:after="0" w:line="100" w:lineRule="atLeast"/>
        <w:ind w:left="426" w:hanging="142"/>
        <w:rPr>
          <w:rFonts w:ascii="Times New Roman" w:hAnsi="Times New Roman"/>
          <w:bCs/>
          <w:color w:val="000000"/>
          <w:sz w:val="24"/>
          <w:szCs w:val="24"/>
        </w:rPr>
      </w:pPr>
      <w:r w:rsidRPr="000D71EA">
        <w:rPr>
          <w:rFonts w:ascii="Times New Roman" w:hAnsi="Times New Roman"/>
          <w:bCs/>
          <w:color w:val="000000"/>
          <w:sz w:val="24"/>
          <w:szCs w:val="24"/>
        </w:rPr>
        <w:t>предельный</w:t>
      </w:r>
    </w:p>
    <w:p w14:paraId="000AE5A4" w14:textId="77777777" w:rsidR="00144565" w:rsidRPr="000D71EA" w:rsidRDefault="00144565" w:rsidP="00430D8D">
      <w:pPr>
        <w:pStyle w:val="af6"/>
        <w:numPr>
          <w:ilvl w:val="0"/>
          <w:numId w:val="38"/>
        </w:numPr>
        <w:tabs>
          <w:tab w:val="left" w:pos="284"/>
          <w:tab w:val="left" w:pos="567"/>
        </w:tabs>
        <w:spacing w:after="0" w:line="100" w:lineRule="atLeast"/>
        <w:ind w:left="426" w:hanging="142"/>
        <w:rPr>
          <w:rFonts w:ascii="Times New Roman" w:hAnsi="Times New Roman"/>
          <w:b/>
          <w:bCs/>
          <w:i/>
          <w:color w:val="000000"/>
          <w:sz w:val="24"/>
          <w:szCs w:val="24"/>
        </w:rPr>
      </w:pPr>
      <w:r w:rsidRPr="000D71EA">
        <w:rPr>
          <w:rFonts w:ascii="Times New Roman" w:hAnsi="Times New Roman"/>
          <w:bCs/>
          <w:color w:val="000000"/>
          <w:sz w:val="24"/>
          <w:szCs w:val="24"/>
        </w:rPr>
        <w:t>номинальный</w:t>
      </w:r>
    </w:p>
    <w:p w14:paraId="3D1867A5" w14:textId="77777777" w:rsidR="00144565" w:rsidRDefault="00144565" w:rsidP="007717E9">
      <w:pPr>
        <w:tabs>
          <w:tab w:val="left" w:pos="284"/>
        </w:tabs>
        <w:spacing w:after="0" w:line="100" w:lineRule="atLeast"/>
        <w:ind w:left="-142" w:firstLine="709"/>
        <w:rPr>
          <w:rFonts w:ascii="Times New Roman" w:hAnsi="Times New Roman"/>
          <w:b/>
          <w:bCs/>
          <w:i/>
          <w:color w:val="000000"/>
          <w:sz w:val="24"/>
          <w:szCs w:val="24"/>
        </w:rPr>
      </w:pPr>
    </w:p>
    <w:p w14:paraId="6C4CFF14" w14:textId="77777777" w:rsidR="00144565" w:rsidRDefault="001D3B15" w:rsidP="001D3B15">
      <w:pPr>
        <w:spacing w:after="0" w:line="100" w:lineRule="atLeast"/>
        <w:rPr>
          <w:rFonts w:ascii="Times New Roman" w:hAnsi="Times New Roman"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i/>
          <w:color w:val="000000"/>
          <w:sz w:val="24"/>
          <w:szCs w:val="24"/>
        </w:rPr>
        <w:t xml:space="preserve">6. </w:t>
      </w:r>
      <w:r w:rsidR="00144565">
        <w:rPr>
          <w:rFonts w:ascii="Times New Roman" w:hAnsi="Times New Roman"/>
          <w:b/>
          <w:bCs/>
          <w:i/>
          <w:color w:val="000000"/>
          <w:sz w:val="24"/>
          <w:szCs w:val="24"/>
        </w:rPr>
        <w:t xml:space="preserve">Если охватывающий размер больше охватываемого, то их разность называется… </w:t>
      </w:r>
    </w:p>
    <w:p w14:paraId="60E29D72" w14:textId="77777777" w:rsidR="00144565" w:rsidRPr="00162CAC" w:rsidRDefault="00144565" w:rsidP="00430D8D">
      <w:pPr>
        <w:pStyle w:val="af6"/>
        <w:numPr>
          <w:ilvl w:val="0"/>
          <w:numId w:val="39"/>
        </w:numPr>
        <w:tabs>
          <w:tab w:val="left" w:pos="567"/>
        </w:tabs>
        <w:spacing w:after="0" w:line="100" w:lineRule="atLeast"/>
        <w:ind w:left="284" w:firstLine="0"/>
        <w:rPr>
          <w:rFonts w:ascii="Times New Roman" w:hAnsi="Times New Roman"/>
          <w:bCs/>
          <w:color w:val="000000"/>
          <w:sz w:val="24"/>
          <w:szCs w:val="24"/>
        </w:rPr>
      </w:pPr>
      <w:r w:rsidRPr="00162CAC">
        <w:rPr>
          <w:rFonts w:ascii="Times New Roman" w:hAnsi="Times New Roman"/>
          <w:bCs/>
          <w:color w:val="000000"/>
          <w:sz w:val="24"/>
          <w:szCs w:val="24"/>
        </w:rPr>
        <w:t>натягом</w:t>
      </w:r>
    </w:p>
    <w:p w14:paraId="70BF0FEE" w14:textId="77777777" w:rsidR="00144565" w:rsidRPr="00162CAC" w:rsidRDefault="00144565" w:rsidP="00430D8D">
      <w:pPr>
        <w:pStyle w:val="af6"/>
        <w:numPr>
          <w:ilvl w:val="0"/>
          <w:numId w:val="39"/>
        </w:numPr>
        <w:tabs>
          <w:tab w:val="left" w:pos="567"/>
        </w:tabs>
        <w:spacing w:after="0" w:line="100" w:lineRule="atLeast"/>
        <w:ind w:left="284" w:firstLine="0"/>
        <w:rPr>
          <w:rFonts w:ascii="Times New Roman" w:hAnsi="Times New Roman"/>
          <w:bCs/>
          <w:color w:val="000000"/>
          <w:sz w:val="24"/>
          <w:szCs w:val="24"/>
        </w:rPr>
      </w:pPr>
      <w:r w:rsidRPr="00162CAC">
        <w:rPr>
          <w:rFonts w:ascii="Times New Roman" w:hAnsi="Times New Roman"/>
          <w:bCs/>
          <w:color w:val="000000"/>
          <w:sz w:val="24"/>
          <w:szCs w:val="24"/>
        </w:rPr>
        <w:t>зазором</w:t>
      </w:r>
    </w:p>
    <w:p w14:paraId="6CD2FE6A" w14:textId="77777777" w:rsidR="00144565" w:rsidRPr="00162CAC" w:rsidRDefault="00144565" w:rsidP="00430D8D">
      <w:pPr>
        <w:pStyle w:val="af6"/>
        <w:numPr>
          <w:ilvl w:val="0"/>
          <w:numId w:val="39"/>
        </w:numPr>
        <w:tabs>
          <w:tab w:val="left" w:pos="567"/>
        </w:tabs>
        <w:spacing w:after="0" w:line="100" w:lineRule="atLeast"/>
        <w:ind w:left="284" w:firstLine="0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162CAC">
        <w:rPr>
          <w:rFonts w:ascii="Times New Roman" w:hAnsi="Times New Roman"/>
          <w:bCs/>
          <w:color w:val="000000"/>
          <w:sz w:val="24"/>
          <w:szCs w:val="24"/>
        </w:rPr>
        <w:t>допуском</w:t>
      </w:r>
    </w:p>
    <w:p w14:paraId="75772A81" w14:textId="77777777" w:rsidR="00BE05CF" w:rsidRDefault="00BE05CF" w:rsidP="007717E9">
      <w:pPr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14:paraId="77A69CC2" w14:textId="77777777" w:rsidR="00144565" w:rsidRDefault="00144565" w:rsidP="007717E9">
      <w:pPr>
        <w:spacing w:after="0" w:line="240" w:lineRule="auto"/>
        <w:ind w:firstLine="70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color w:val="000000"/>
          <w:sz w:val="28"/>
          <w:szCs w:val="28"/>
        </w:rPr>
        <w:t>Тест 6</w:t>
      </w:r>
    </w:p>
    <w:p w14:paraId="4DD8AF18" w14:textId="77777777" w:rsidR="00144565" w:rsidRDefault="00144565" w:rsidP="007717E9">
      <w:pPr>
        <w:spacing w:after="0" w:line="240" w:lineRule="auto"/>
        <w:ind w:firstLine="709"/>
        <w:rPr>
          <w:rFonts w:ascii="Times New Roman" w:hAnsi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color w:val="000000"/>
          <w:sz w:val="28"/>
          <w:szCs w:val="28"/>
        </w:rPr>
        <w:t>З6- законодательных и нормативных актов по метрологии, стандартизации и сертификации</w:t>
      </w:r>
    </w:p>
    <w:p w14:paraId="0CC205DC" w14:textId="77777777" w:rsidR="007717E9" w:rsidRDefault="007717E9" w:rsidP="007717E9">
      <w:pPr>
        <w:spacing w:after="0" w:line="240" w:lineRule="auto"/>
        <w:ind w:firstLine="709"/>
        <w:rPr>
          <w:rFonts w:ascii="Times New Roman" w:hAnsi="Times New Roman"/>
          <w:b/>
          <w:i/>
          <w:sz w:val="24"/>
          <w:szCs w:val="24"/>
        </w:rPr>
      </w:pPr>
    </w:p>
    <w:p w14:paraId="0A67901B" w14:textId="77777777" w:rsidR="00144565" w:rsidRDefault="00C74293" w:rsidP="00C74293">
      <w:pPr>
        <w:pStyle w:val="19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7665E3">
        <w:rPr>
          <w:rFonts w:ascii="Times New Roman" w:hAnsi="Times New Roman"/>
          <w:b/>
          <w:i/>
          <w:sz w:val="24"/>
          <w:szCs w:val="24"/>
        </w:rPr>
        <w:t>1.</w:t>
      </w:r>
      <w:r w:rsidR="00144565">
        <w:rPr>
          <w:rFonts w:ascii="Times New Roman" w:hAnsi="Times New Roman"/>
          <w:b/>
          <w:i/>
          <w:sz w:val="24"/>
          <w:szCs w:val="24"/>
        </w:rPr>
        <w:t>Статус международного стандарта…</w:t>
      </w:r>
    </w:p>
    <w:p w14:paraId="421024B7" w14:textId="77777777" w:rsidR="00144565" w:rsidRDefault="00144565" w:rsidP="00430D8D">
      <w:pPr>
        <w:pStyle w:val="19"/>
        <w:numPr>
          <w:ilvl w:val="0"/>
          <w:numId w:val="40"/>
        </w:numPr>
        <w:spacing w:after="0" w:line="240" w:lineRule="auto"/>
        <w:ind w:left="567" w:hanging="28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обязательный;</w:t>
      </w:r>
    </w:p>
    <w:p w14:paraId="005D5035" w14:textId="77777777" w:rsidR="00144565" w:rsidRDefault="00144565" w:rsidP="00430D8D">
      <w:pPr>
        <w:pStyle w:val="19"/>
        <w:numPr>
          <w:ilvl w:val="0"/>
          <w:numId w:val="40"/>
        </w:numPr>
        <w:spacing w:after="0" w:line="240" w:lineRule="auto"/>
        <w:ind w:left="567" w:hanging="28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заявительный;</w:t>
      </w:r>
    </w:p>
    <w:p w14:paraId="16DABEEC" w14:textId="77777777" w:rsidR="00144565" w:rsidRDefault="00144565" w:rsidP="00430D8D">
      <w:pPr>
        <w:pStyle w:val="19"/>
        <w:numPr>
          <w:ilvl w:val="0"/>
          <w:numId w:val="40"/>
        </w:numPr>
        <w:spacing w:after="0" w:line="240" w:lineRule="auto"/>
        <w:ind w:left="567" w:hanging="28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рекомендательный.</w:t>
      </w:r>
    </w:p>
    <w:p w14:paraId="60DB2A04" w14:textId="77777777" w:rsidR="003D2B44" w:rsidRDefault="003D2B44" w:rsidP="00162CAC">
      <w:pPr>
        <w:pStyle w:val="19"/>
        <w:spacing w:after="0" w:line="240" w:lineRule="auto"/>
        <w:ind w:left="0"/>
        <w:rPr>
          <w:rFonts w:ascii="Times New Roman" w:hAnsi="Times New Roman"/>
          <w:b/>
          <w:sz w:val="24"/>
          <w:szCs w:val="24"/>
        </w:rPr>
      </w:pPr>
    </w:p>
    <w:p w14:paraId="52E7D232" w14:textId="77777777" w:rsidR="00144565" w:rsidRDefault="00144565" w:rsidP="00051F8D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2</w:t>
      </w:r>
      <w:r>
        <w:rPr>
          <w:rFonts w:ascii="Times New Roman" w:hAnsi="Times New Roman"/>
          <w:b/>
          <w:sz w:val="24"/>
          <w:szCs w:val="24"/>
        </w:rPr>
        <w:t xml:space="preserve">. </w:t>
      </w:r>
      <w:r>
        <w:rPr>
          <w:rFonts w:ascii="Times New Roman" w:hAnsi="Times New Roman"/>
          <w:b/>
          <w:i/>
          <w:sz w:val="24"/>
          <w:szCs w:val="24"/>
        </w:rPr>
        <w:t>Вид государственного метрологического контроля:</w:t>
      </w:r>
    </w:p>
    <w:p w14:paraId="2277A60D" w14:textId="77777777" w:rsidR="00144565" w:rsidRPr="00051F8D" w:rsidRDefault="00144565" w:rsidP="00430D8D">
      <w:pPr>
        <w:pStyle w:val="af6"/>
        <w:numPr>
          <w:ilvl w:val="2"/>
          <w:numId w:val="41"/>
        </w:numPr>
        <w:tabs>
          <w:tab w:val="left" w:pos="709"/>
        </w:tabs>
        <w:spacing w:after="0" w:line="240" w:lineRule="auto"/>
        <w:ind w:left="567" w:hanging="283"/>
        <w:rPr>
          <w:rFonts w:ascii="Times New Roman" w:hAnsi="Times New Roman"/>
          <w:sz w:val="24"/>
          <w:szCs w:val="24"/>
        </w:rPr>
      </w:pPr>
      <w:r w:rsidRPr="00051F8D">
        <w:rPr>
          <w:rFonts w:ascii="Times New Roman" w:hAnsi="Times New Roman"/>
          <w:sz w:val="24"/>
          <w:szCs w:val="24"/>
        </w:rPr>
        <w:t>поверка средств измерений;</w:t>
      </w:r>
    </w:p>
    <w:p w14:paraId="632A0B0D" w14:textId="77777777" w:rsidR="00144565" w:rsidRPr="00051F8D" w:rsidRDefault="00144565" w:rsidP="00430D8D">
      <w:pPr>
        <w:pStyle w:val="af6"/>
        <w:numPr>
          <w:ilvl w:val="2"/>
          <w:numId w:val="41"/>
        </w:numPr>
        <w:tabs>
          <w:tab w:val="left" w:pos="709"/>
        </w:tabs>
        <w:spacing w:after="0" w:line="100" w:lineRule="atLeast"/>
        <w:ind w:left="567" w:hanging="283"/>
        <w:rPr>
          <w:rFonts w:ascii="Times New Roman" w:hAnsi="Times New Roman"/>
          <w:sz w:val="24"/>
          <w:szCs w:val="24"/>
        </w:rPr>
      </w:pPr>
      <w:r w:rsidRPr="00051F8D">
        <w:rPr>
          <w:rFonts w:ascii="Times New Roman" w:hAnsi="Times New Roman"/>
          <w:sz w:val="24"/>
          <w:szCs w:val="24"/>
        </w:rPr>
        <w:t>учет средств измерений;</w:t>
      </w:r>
    </w:p>
    <w:p w14:paraId="5EF6D2C1" w14:textId="77777777" w:rsidR="00144565" w:rsidRPr="00051F8D" w:rsidRDefault="00144565" w:rsidP="00430D8D">
      <w:pPr>
        <w:pStyle w:val="af6"/>
        <w:numPr>
          <w:ilvl w:val="2"/>
          <w:numId w:val="41"/>
        </w:numPr>
        <w:tabs>
          <w:tab w:val="left" w:pos="709"/>
        </w:tabs>
        <w:spacing w:after="0" w:line="100" w:lineRule="atLeast"/>
        <w:ind w:left="567" w:hanging="283"/>
        <w:rPr>
          <w:rFonts w:ascii="Times New Roman" w:hAnsi="Times New Roman"/>
          <w:sz w:val="24"/>
          <w:szCs w:val="24"/>
        </w:rPr>
      </w:pPr>
      <w:r w:rsidRPr="00051F8D">
        <w:rPr>
          <w:rFonts w:ascii="Times New Roman" w:hAnsi="Times New Roman"/>
          <w:sz w:val="24"/>
          <w:szCs w:val="24"/>
        </w:rPr>
        <w:t>маркировка средств измерений.</w:t>
      </w:r>
    </w:p>
    <w:p w14:paraId="3E001892" w14:textId="77777777" w:rsidR="003D2B44" w:rsidRDefault="003D2B44" w:rsidP="00162CAC">
      <w:pPr>
        <w:spacing w:after="0" w:line="100" w:lineRule="atLeast"/>
        <w:rPr>
          <w:rFonts w:ascii="Times New Roman" w:hAnsi="Times New Roman"/>
          <w:sz w:val="24"/>
          <w:szCs w:val="24"/>
        </w:rPr>
      </w:pPr>
    </w:p>
    <w:p w14:paraId="24BB6671" w14:textId="77777777" w:rsidR="00144565" w:rsidRDefault="00034016" w:rsidP="00034016">
      <w:pPr>
        <w:tabs>
          <w:tab w:val="left" w:pos="284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3. </w:t>
      </w:r>
      <w:r w:rsidR="00144565">
        <w:rPr>
          <w:rFonts w:ascii="Times New Roman" w:hAnsi="Times New Roman"/>
          <w:b/>
          <w:i/>
          <w:sz w:val="24"/>
          <w:szCs w:val="24"/>
        </w:rPr>
        <w:t>Год создания ИСО…</w:t>
      </w:r>
    </w:p>
    <w:p w14:paraId="4455C8E1" w14:textId="77777777" w:rsidR="00144565" w:rsidRPr="00034016" w:rsidRDefault="00144565" w:rsidP="00430D8D">
      <w:pPr>
        <w:pStyle w:val="af6"/>
        <w:numPr>
          <w:ilvl w:val="2"/>
          <w:numId w:val="42"/>
        </w:numPr>
        <w:spacing w:after="0" w:line="240" w:lineRule="auto"/>
        <w:ind w:left="426" w:hanging="142"/>
        <w:rPr>
          <w:rFonts w:ascii="Times New Roman" w:hAnsi="Times New Roman"/>
          <w:sz w:val="24"/>
          <w:szCs w:val="24"/>
        </w:rPr>
      </w:pPr>
      <w:r w:rsidRPr="00034016">
        <w:rPr>
          <w:rFonts w:ascii="Times New Roman" w:hAnsi="Times New Roman"/>
          <w:sz w:val="24"/>
          <w:szCs w:val="24"/>
        </w:rPr>
        <w:t>1946;</w:t>
      </w:r>
    </w:p>
    <w:p w14:paraId="2A0832B0" w14:textId="77777777" w:rsidR="00144565" w:rsidRPr="00034016" w:rsidRDefault="00144565" w:rsidP="00430D8D">
      <w:pPr>
        <w:pStyle w:val="af6"/>
        <w:numPr>
          <w:ilvl w:val="2"/>
          <w:numId w:val="42"/>
        </w:numPr>
        <w:spacing w:after="0" w:line="100" w:lineRule="atLeast"/>
        <w:ind w:left="426" w:hanging="142"/>
        <w:rPr>
          <w:rFonts w:ascii="Times New Roman" w:hAnsi="Times New Roman"/>
          <w:sz w:val="24"/>
          <w:szCs w:val="24"/>
        </w:rPr>
      </w:pPr>
      <w:r w:rsidRPr="00034016">
        <w:rPr>
          <w:rFonts w:ascii="Times New Roman" w:hAnsi="Times New Roman"/>
          <w:sz w:val="24"/>
          <w:szCs w:val="24"/>
        </w:rPr>
        <w:t>1986;</w:t>
      </w:r>
    </w:p>
    <w:p w14:paraId="178D4057" w14:textId="77777777" w:rsidR="00144565" w:rsidRPr="00034016" w:rsidRDefault="00144565" w:rsidP="00430D8D">
      <w:pPr>
        <w:pStyle w:val="af6"/>
        <w:numPr>
          <w:ilvl w:val="2"/>
          <w:numId w:val="42"/>
        </w:numPr>
        <w:spacing w:after="0" w:line="100" w:lineRule="atLeast"/>
        <w:ind w:left="426" w:hanging="142"/>
        <w:rPr>
          <w:rFonts w:ascii="Times New Roman" w:hAnsi="Times New Roman"/>
          <w:sz w:val="24"/>
          <w:szCs w:val="24"/>
        </w:rPr>
      </w:pPr>
      <w:r w:rsidRPr="00034016">
        <w:rPr>
          <w:rFonts w:ascii="Times New Roman" w:hAnsi="Times New Roman"/>
          <w:sz w:val="24"/>
          <w:szCs w:val="24"/>
        </w:rPr>
        <w:t>1956.</w:t>
      </w:r>
    </w:p>
    <w:p w14:paraId="20E9F823" w14:textId="77777777" w:rsidR="00144565" w:rsidRDefault="00144565" w:rsidP="00162CAC">
      <w:pPr>
        <w:spacing w:after="0" w:line="100" w:lineRule="atLeast"/>
        <w:rPr>
          <w:rFonts w:ascii="Times New Roman" w:hAnsi="Times New Roman"/>
          <w:sz w:val="24"/>
          <w:szCs w:val="24"/>
        </w:rPr>
      </w:pPr>
    </w:p>
    <w:p w14:paraId="4AE128D6" w14:textId="77777777" w:rsidR="00144565" w:rsidRDefault="00034016" w:rsidP="00162CAC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4. </w:t>
      </w:r>
      <w:r w:rsidR="00144565">
        <w:rPr>
          <w:rFonts w:ascii="Times New Roman" w:hAnsi="Times New Roman"/>
          <w:b/>
          <w:i/>
          <w:sz w:val="24"/>
          <w:szCs w:val="24"/>
        </w:rPr>
        <w:t>Порядок разработки стандарта:</w:t>
      </w:r>
    </w:p>
    <w:p w14:paraId="3AE87694" w14:textId="77777777" w:rsidR="00144565" w:rsidRPr="00394D2A" w:rsidRDefault="00144565" w:rsidP="00430D8D">
      <w:pPr>
        <w:pStyle w:val="af6"/>
        <w:numPr>
          <w:ilvl w:val="2"/>
          <w:numId w:val="43"/>
        </w:numPr>
        <w:tabs>
          <w:tab w:val="left" w:pos="567"/>
        </w:tabs>
        <w:spacing w:after="0" w:line="240" w:lineRule="auto"/>
        <w:ind w:left="284" w:firstLine="0"/>
        <w:rPr>
          <w:rFonts w:ascii="Times New Roman" w:hAnsi="Times New Roman"/>
          <w:sz w:val="24"/>
          <w:szCs w:val="24"/>
        </w:rPr>
      </w:pPr>
      <w:r w:rsidRPr="00394D2A">
        <w:rPr>
          <w:rFonts w:ascii="Times New Roman" w:hAnsi="Times New Roman"/>
          <w:sz w:val="24"/>
          <w:szCs w:val="24"/>
        </w:rPr>
        <w:t>Разработка проекта стандарта;</w:t>
      </w:r>
    </w:p>
    <w:p w14:paraId="0319E7A2" w14:textId="77777777" w:rsidR="00144565" w:rsidRPr="00394D2A" w:rsidRDefault="00144565" w:rsidP="00430D8D">
      <w:pPr>
        <w:pStyle w:val="af6"/>
        <w:numPr>
          <w:ilvl w:val="2"/>
          <w:numId w:val="43"/>
        </w:numPr>
        <w:tabs>
          <w:tab w:val="left" w:pos="567"/>
        </w:tabs>
        <w:spacing w:after="0" w:line="240" w:lineRule="auto"/>
        <w:ind w:left="284" w:firstLine="0"/>
        <w:rPr>
          <w:rFonts w:ascii="Times New Roman" w:hAnsi="Times New Roman"/>
          <w:sz w:val="24"/>
          <w:szCs w:val="24"/>
        </w:rPr>
      </w:pPr>
      <w:r w:rsidRPr="00394D2A">
        <w:rPr>
          <w:rFonts w:ascii="Times New Roman" w:hAnsi="Times New Roman"/>
          <w:sz w:val="24"/>
          <w:szCs w:val="24"/>
        </w:rPr>
        <w:t>Заключение договора на разработку стандарта;</w:t>
      </w:r>
    </w:p>
    <w:p w14:paraId="13D7D97E" w14:textId="77777777" w:rsidR="00144565" w:rsidRPr="00394D2A" w:rsidRDefault="00144565" w:rsidP="00430D8D">
      <w:pPr>
        <w:pStyle w:val="af6"/>
        <w:numPr>
          <w:ilvl w:val="2"/>
          <w:numId w:val="43"/>
        </w:numPr>
        <w:tabs>
          <w:tab w:val="left" w:pos="567"/>
        </w:tabs>
        <w:spacing w:after="0" w:line="100" w:lineRule="atLeast"/>
        <w:ind w:left="284" w:firstLine="0"/>
        <w:rPr>
          <w:rFonts w:ascii="Times New Roman" w:hAnsi="Times New Roman"/>
          <w:sz w:val="24"/>
          <w:szCs w:val="24"/>
        </w:rPr>
      </w:pPr>
      <w:r w:rsidRPr="00394D2A">
        <w:rPr>
          <w:rFonts w:ascii="Times New Roman" w:hAnsi="Times New Roman"/>
          <w:sz w:val="24"/>
          <w:szCs w:val="24"/>
        </w:rPr>
        <w:t>Принятие стандарта;</w:t>
      </w:r>
    </w:p>
    <w:p w14:paraId="5ABF6D9F" w14:textId="77777777" w:rsidR="00144565" w:rsidRPr="00394D2A" w:rsidRDefault="00144565" w:rsidP="00430D8D">
      <w:pPr>
        <w:pStyle w:val="af6"/>
        <w:numPr>
          <w:ilvl w:val="2"/>
          <w:numId w:val="43"/>
        </w:numPr>
        <w:tabs>
          <w:tab w:val="left" w:pos="567"/>
        </w:tabs>
        <w:spacing w:after="0" w:line="100" w:lineRule="atLeast"/>
        <w:ind w:left="284" w:firstLine="0"/>
        <w:rPr>
          <w:rFonts w:ascii="Times New Roman" w:hAnsi="Times New Roman"/>
          <w:sz w:val="24"/>
          <w:szCs w:val="24"/>
        </w:rPr>
      </w:pPr>
      <w:r w:rsidRPr="00394D2A">
        <w:rPr>
          <w:rFonts w:ascii="Times New Roman" w:hAnsi="Times New Roman"/>
          <w:sz w:val="24"/>
          <w:szCs w:val="24"/>
        </w:rPr>
        <w:t>Сбор заявок на разработку стандарта от заявителей.</w:t>
      </w:r>
    </w:p>
    <w:p w14:paraId="7CDD5C1A" w14:textId="77777777" w:rsidR="00144565" w:rsidRDefault="00144565">
      <w:pPr>
        <w:spacing w:after="0" w:line="100" w:lineRule="atLeast"/>
        <w:rPr>
          <w:rFonts w:ascii="Times New Roman" w:hAnsi="Times New Roman"/>
          <w:sz w:val="24"/>
          <w:szCs w:val="24"/>
        </w:rPr>
      </w:pPr>
    </w:p>
    <w:p w14:paraId="53234E80" w14:textId="77777777" w:rsidR="00144565" w:rsidRDefault="001976A3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5. </w:t>
      </w:r>
      <w:r w:rsidR="00144565">
        <w:rPr>
          <w:rFonts w:ascii="Times New Roman" w:hAnsi="Times New Roman"/>
          <w:b/>
          <w:i/>
          <w:sz w:val="24"/>
          <w:szCs w:val="24"/>
        </w:rPr>
        <w:t>Соответствие названия нормативного документа его содержанию:</w:t>
      </w:r>
    </w:p>
    <w:tbl>
      <w:tblPr>
        <w:tblW w:w="0" w:type="auto"/>
        <w:tblInd w:w="534" w:type="dxa"/>
        <w:tblLayout w:type="fixed"/>
        <w:tblLook w:val="0000" w:firstRow="0" w:lastRow="0" w:firstColumn="0" w:lastColumn="0" w:noHBand="0" w:noVBand="0"/>
      </w:tblPr>
      <w:tblGrid>
        <w:gridCol w:w="1842"/>
        <w:gridCol w:w="7230"/>
      </w:tblGrid>
      <w:tr w:rsidR="00144565" w14:paraId="053AC539" w14:textId="77777777" w:rsidTr="001976A3">
        <w:tc>
          <w:tcPr>
            <w:tcW w:w="1842" w:type="dxa"/>
          </w:tcPr>
          <w:p w14:paraId="0C87647D" w14:textId="77777777" w:rsidR="00144565" w:rsidRDefault="001976A3" w:rsidP="007717E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a</w:t>
            </w:r>
            <w:r w:rsidR="00144565">
              <w:rPr>
                <w:rFonts w:ascii="Times New Roman" w:hAnsi="Times New Roman"/>
                <w:sz w:val="24"/>
                <w:szCs w:val="24"/>
              </w:rPr>
              <w:t>) Регламент.</w:t>
            </w:r>
          </w:p>
        </w:tc>
        <w:tc>
          <w:tcPr>
            <w:tcW w:w="7230" w:type="dxa"/>
          </w:tcPr>
          <w:p w14:paraId="4126B6AC" w14:textId="77777777" w:rsidR="00144565" w:rsidRDefault="00144565" w:rsidP="007717E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1) Содержит положение, устанавливающее количественные нормы или качественные категории.</w:t>
            </w:r>
          </w:p>
        </w:tc>
      </w:tr>
      <w:tr w:rsidR="00144565" w14:paraId="46D99DE0" w14:textId="77777777" w:rsidTr="001976A3">
        <w:tc>
          <w:tcPr>
            <w:tcW w:w="1842" w:type="dxa"/>
          </w:tcPr>
          <w:p w14:paraId="3AACBBED" w14:textId="77777777" w:rsidR="00144565" w:rsidRDefault="001976A3" w:rsidP="007717E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b</w:t>
            </w:r>
            <w:r w:rsidR="00144565">
              <w:rPr>
                <w:rFonts w:ascii="Times New Roman" w:hAnsi="Times New Roman"/>
                <w:sz w:val="24"/>
                <w:szCs w:val="24"/>
              </w:rPr>
              <w:t>) Норма.</w:t>
            </w:r>
          </w:p>
        </w:tc>
        <w:tc>
          <w:tcPr>
            <w:tcW w:w="7230" w:type="dxa"/>
          </w:tcPr>
          <w:p w14:paraId="0FB250FC" w14:textId="77777777" w:rsidR="00144565" w:rsidRDefault="00144565" w:rsidP="007717E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2)  Содержит добровольные для применения организационно- технические положения, порядки и методы применения работ.</w:t>
            </w:r>
          </w:p>
        </w:tc>
      </w:tr>
      <w:tr w:rsidR="00144565" w14:paraId="29C71C90" w14:textId="77777777" w:rsidTr="001976A3">
        <w:tc>
          <w:tcPr>
            <w:tcW w:w="1842" w:type="dxa"/>
          </w:tcPr>
          <w:p w14:paraId="258A7B69" w14:textId="77777777" w:rsidR="00144565" w:rsidRDefault="001976A3" w:rsidP="007717E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c</w:t>
            </w:r>
            <w:r w:rsidR="00144565">
              <w:rPr>
                <w:rFonts w:ascii="Times New Roman" w:hAnsi="Times New Roman"/>
                <w:sz w:val="24"/>
                <w:szCs w:val="24"/>
              </w:rPr>
              <w:t>) Рекомендации.</w:t>
            </w:r>
          </w:p>
        </w:tc>
        <w:tc>
          <w:tcPr>
            <w:tcW w:w="7230" w:type="dxa"/>
          </w:tcPr>
          <w:p w14:paraId="4CAD273D" w14:textId="77777777" w:rsidR="00144565" w:rsidRDefault="00144565" w:rsidP="007717E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976A3" w14:paraId="669D06F0" w14:textId="77777777" w:rsidTr="001976A3">
        <w:tc>
          <w:tcPr>
            <w:tcW w:w="1842" w:type="dxa"/>
          </w:tcPr>
          <w:p w14:paraId="569F8C24" w14:textId="77777777" w:rsidR="001976A3" w:rsidRDefault="001976A3" w:rsidP="007717E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7230" w:type="dxa"/>
          </w:tcPr>
          <w:p w14:paraId="41D01406" w14:textId="77777777" w:rsidR="001976A3" w:rsidRDefault="001976A3" w:rsidP="007717E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31202072" w14:textId="77777777" w:rsidR="00144565" w:rsidRDefault="0038763A" w:rsidP="0038763A">
      <w:pPr>
        <w:pStyle w:val="19"/>
        <w:spacing w:line="360" w:lineRule="auto"/>
        <w:ind w:left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  <w:lang w:val="en-US"/>
        </w:rPr>
        <w:t>6.</w:t>
      </w:r>
      <w:r w:rsidR="00144565">
        <w:rPr>
          <w:rFonts w:ascii="Times New Roman" w:hAnsi="Times New Roman"/>
          <w:b/>
          <w:i/>
          <w:sz w:val="24"/>
          <w:szCs w:val="24"/>
        </w:rPr>
        <w:t>Соответствие обозначения стандарта названию…</w:t>
      </w:r>
    </w:p>
    <w:tbl>
      <w:tblPr>
        <w:tblW w:w="0" w:type="auto"/>
        <w:tblInd w:w="534" w:type="dxa"/>
        <w:tblLayout w:type="fixed"/>
        <w:tblLook w:val="0000" w:firstRow="0" w:lastRow="0" w:firstColumn="0" w:lastColumn="0" w:noHBand="0" w:noVBand="0"/>
      </w:tblPr>
      <w:tblGrid>
        <w:gridCol w:w="2874"/>
        <w:gridCol w:w="4070"/>
      </w:tblGrid>
      <w:tr w:rsidR="00144565" w14:paraId="10C3692D" w14:textId="77777777" w:rsidTr="005324D0">
        <w:tc>
          <w:tcPr>
            <w:tcW w:w="2874" w:type="dxa"/>
          </w:tcPr>
          <w:p w14:paraId="38898789" w14:textId="77777777" w:rsidR="00144565" w:rsidRDefault="00AD4BF7" w:rsidP="007717E9">
            <w:pPr>
              <w:pStyle w:val="19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a</w:t>
            </w:r>
            <w:r w:rsidR="00144565">
              <w:rPr>
                <w:rFonts w:ascii="Times New Roman" w:hAnsi="Times New Roman"/>
                <w:sz w:val="24"/>
                <w:szCs w:val="24"/>
              </w:rPr>
              <w:t>) ОСТ</w:t>
            </w:r>
          </w:p>
        </w:tc>
        <w:tc>
          <w:tcPr>
            <w:tcW w:w="4070" w:type="dxa"/>
          </w:tcPr>
          <w:p w14:paraId="0F216F9C" w14:textId="77777777" w:rsidR="00144565" w:rsidRDefault="00144565" w:rsidP="007717E9">
            <w:pPr>
              <w:pStyle w:val="19"/>
              <w:spacing w:after="0" w:line="240" w:lineRule="auto"/>
              <w:ind w:left="0"/>
            </w:pPr>
            <w:r>
              <w:rPr>
                <w:rFonts w:ascii="Times New Roman" w:hAnsi="Times New Roman"/>
                <w:sz w:val="24"/>
                <w:szCs w:val="24"/>
              </w:rPr>
              <w:t>1) Государственный стандарт РФ;</w:t>
            </w:r>
          </w:p>
        </w:tc>
      </w:tr>
      <w:tr w:rsidR="00144565" w14:paraId="77F264D0" w14:textId="77777777" w:rsidTr="005324D0">
        <w:tc>
          <w:tcPr>
            <w:tcW w:w="2874" w:type="dxa"/>
          </w:tcPr>
          <w:p w14:paraId="33A68AFC" w14:textId="77777777" w:rsidR="00144565" w:rsidRDefault="00AD4BF7" w:rsidP="007717E9">
            <w:pPr>
              <w:pStyle w:val="19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b</w:t>
            </w:r>
            <w:r w:rsidR="00144565">
              <w:rPr>
                <w:rFonts w:ascii="Times New Roman" w:hAnsi="Times New Roman"/>
                <w:sz w:val="24"/>
                <w:szCs w:val="24"/>
              </w:rPr>
              <w:t>) СТО</w:t>
            </w:r>
          </w:p>
        </w:tc>
        <w:tc>
          <w:tcPr>
            <w:tcW w:w="4070" w:type="dxa"/>
          </w:tcPr>
          <w:p w14:paraId="172EC2C3" w14:textId="77777777" w:rsidR="00144565" w:rsidRDefault="00144565" w:rsidP="007717E9">
            <w:pPr>
              <w:pStyle w:val="19"/>
              <w:spacing w:after="0" w:line="240" w:lineRule="auto"/>
              <w:ind w:left="0"/>
            </w:pPr>
            <w:r>
              <w:rPr>
                <w:rFonts w:ascii="Times New Roman" w:hAnsi="Times New Roman"/>
                <w:sz w:val="24"/>
                <w:szCs w:val="24"/>
              </w:rPr>
              <w:t>2) Межгосударственный стандарт;.</w:t>
            </w:r>
          </w:p>
        </w:tc>
      </w:tr>
      <w:tr w:rsidR="00144565" w14:paraId="6CAAFEDE" w14:textId="77777777" w:rsidTr="005324D0">
        <w:tc>
          <w:tcPr>
            <w:tcW w:w="2874" w:type="dxa"/>
          </w:tcPr>
          <w:p w14:paraId="291285B0" w14:textId="77777777" w:rsidR="00144565" w:rsidRDefault="00AD4BF7" w:rsidP="007717E9">
            <w:pPr>
              <w:pStyle w:val="19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c</w:t>
            </w:r>
            <w:r w:rsidR="00144565">
              <w:rPr>
                <w:rFonts w:ascii="Times New Roman" w:hAnsi="Times New Roman"/>
                <w:sz w:val="24"/>
                <w:szCs w:val="24"/>
              </w:rPr>
              <w:t>) ГОСТ</w:t>
            </w:r>
          </w:p>
        </w:tc>
        <w:tc>
          <w:tcPr>
            <w:tcW w:w="4070" w:type="dxa"/>
          </w:tcPr>
          <w:p w14:paraId="469F69CF" w14:textId="77777777" w:rsidR="00144565" w:rsidRDefault="00144565" w:rsidP="007717E9">
            <w:pPr>
              <w:pStyle w:val="19"/>
              <w:spacing w:after="0" w:line="240" w:lineRule="auto"/>
              <w:ind w:left="0"/>
            </w:pPr>
            <w:r>
              <w:rPr>
                <w:rFonts w:ascii="Times New Roman" w:hAnsi="Times New Roman"/>
                <w:sz w:val="24"/>
                <w:szCs w:val="24"/>
              </w:rPr>
              <w:t>3) Стандарт отрасли.</w:t>
            </w:r>
          </w:p>
        </w:tc>
      </w:tr>
      <w:tr w:rsidR="00144565" w14:paraId="795B61BF" w14:textId="77777777" w:rsidTr="005324D0">
        <w:tc>
          <w:tcPr>
            <w:tcW w:w="2874" w:type="dxa"/>
          </w:tcPr>
          <w:p w14:paraId="77006E3A" w14:textId="77777777" w:rsidR="00144565" w:rsidRDefault="00AD4BF7" w:rsidP="007717E9">
            <w:pPr>
              <w:pStyle w:val="19"/>
              <w:spacing w:after="0" w:line="240" w:lineRule="auto"/>
              <w:ind w:left="0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d</w:t>
            </w:r>
            <w:r w:rsidR="00144565">
              <w:rPr>
                <w:rFonts w:ascii="Times New Roman" w:hAnsi="Times New Roman"/>
                <w:sz w:val="24"/>
                <w:szCs w:val="24"/>
              </w:rPr>
              <w:t>) ГОСТ Р</w:t>
            </w:r>
          </w:p>
        </w:tc>
        <w:tc>
          <w:tcPr>
            <w:tcW w:w="4070" w:type="dxa"/>
          </w:tcPr>
          <w:p w14:paraId="66919058" w14:textId="77777777" w:rsidR="00144565" w:rsidRDefault="00144565" w:rsidP="007717E9">
            <w:pPr>
              <w:pStyle w:val="19"/>
              <w:spacing w:after="0" w:line="240" w:lineRule="auto"/>
              <w:ind w:left="0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</w:tr>
    </w:tbl>
    <w:p w14:paraId="41C1DE2A" w14:textId="77777777" w:rsidR="00144565" w:rsidRDefault="00144565" w:rsidP="0077039D">
      <w:pPr>
        <w:spacing w:after="0" w:line="240" w:lineRule="auto"/>
        <w:rPr>
          <w:rFonts w:ascii="Times New Roman" w:hAnsi="Times New Roman"/>
          <w:b/>
          <w:bCs/>
          <w:color w:val="000000"/>
          <w:sz w:val="28"/>
          <w:szCs w:val="28"/>
        </w:rPr>
      </w:pPr>
    </w:p>
    <w:p w14:paraId="4574BBD0" w14:textId="77777777" w:rsidR="00B6373A" w:rsidRDefault="00B6373A" w:rsidP="0077039D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  <w:lang w:val="en-US"/>
        </w:rPr>
      </w:pPr>
    </w:p>
    <w:p w14:paraId="2A55EA23" w14:textId="77777777" w:rsidR="00144565" w:rsidRDefault="00144565" w:rsidP="0077039D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color w:val="000000"/>
          <w:sz w:val="28"/>
          <w:szCs w:val="28"/>
        </w:rPr>
        <w:t>Тест 7</w:t>
      </w:r>
    </w:p>
    <w:p w14:paraId="3D0416CF" w14:textId="77777777" w:rsidR="00144565" w:rsidRPr="002012A2" w:rsidRDefault="00144565" w:rsidP="0077039D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color w:val="000000"/>
          <w:sz w:val="28"/>
          <w:szCs w:val="28"/>
        </w:rPr>
        <w:t>З7 - основных понятий и определений относящихся к метрологии, стандартизации и сертификации</w:t>
      </w:r>
    </w:p>
    <w:p w14:paraId="60EBD1B9" w14:textId="77777777" w:rsidR="0077039D" w:rsidRPr="002012A2" w:rsidRDefault="0077039D" w:rsidP="0077039D">
      <w:pPr>
        <w:spacing w:after="0" w:line="240" w:lineRule="auto"/>
        <w:jc w:val="center"/>
        <w:rPr>
          <w:rFonts w:ascii="Times New Roman" w:hAnsi="Times New Roman"/>
          <w:b/>
          <w:i/>
          <w:sz w:val="24"/>
          <w:szCs w:val="24"/>
        </w:rPr>
      </w:pPr>
    </w:p>
    <w:p w14:paraId="51D98DD5" w14:textId="77777777" w:rsidR="00144565" w:rsidRDefault="00144565" w:rsidP="00430D8D">
      <w:pPr>
        <w:pStyle w:val="19"/>
        <w:numPr>
          <w:ilvl w:val="0"/>
          <w:numId w:val="14"/>
        </w:numPr>
        <w:tabs>
          <w:tab w:val="left" w:pos="284"/>
        </w:tabs>
        <w:spacing w:after="0" w:line="240" w:lineRule="auto"/>
        <w:ind w:left="0" w:firstLine="0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Название национального органа по стандартизации в РФ …</w:t>
      </w:r>
    </w:p>
    <w:p w14:paraId="2223063D" w14:textId="77777777" w:rsidR="001542DD" w:rsidRDefault="001542DD" w:rsidP="0077039D">
      <w:pPr>
        <w:pStyle w:val="19"/>
        <w:spacing w:after="0" w:line="240" w:lineRule="auto"/>
        <w:ind w:left="0"/>
        <w:rPr>
          <w:rFonts w:ascii="Times New Roman" w:hAnsi="Times New Roman"/>
          <w:b/>
          <w:i/>
          <w:sz w:val="24"/>
          <w:szCs w:val="24"/>
        </w:rPr>
      </w:pPr>
    </w:p>
    <w:p w14:paraId="34B30E2E" w14:textId="77777777" w:rsidR="00144565" w:rsidRDefault="00144565" w:rsidP="00430D8D">
      <w:pPr>
        <w:pStyle w:val="19"/>
        <w:numPr>
          <w:ilvl w:val="0"/>
          <w:numId w:val="14"/>
        </w:numPr>
        <w:tabs>
          <w:tab w:val="left" w:pos="426"/>
        </w:tabs>
        <w:spacing w:after="0" w:line="240" w:lineRule="auto"/>
        <w:ind w:left="0" w:firstLine="0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Деятельность по установлению правил в целях их добровольного  и многократного использования, направленная на достижение упорядоченности в сферах производства и обращения продукции, работ и услуг - …</w:t>
      </w:r>
    </w:p>
    <w:p w14:paraId="5433C125" w14:textId="77777777" w:rsidR="001542DD" w:rsidRDefault="001542DD" w:rsidP="0077039D">
      <w:pPr>
        <w:pStyle w:val="19"/>
        <w:spacing w:after="0" w:line="240" w:lineRule="auto"/>
        <w:ind w:left="0"/>
        <w:rPr>
          <w:rFonts w:ascii="Times New Roman" w:hAnsi="Times New Roman"/>
          <w:b/>
          <w:i/>
          <w:sz w:val="24"/>
          <w:szCs w:val="24"/>
        </w:rPr>
      </w:pPr>
    </w:p>
    <w:p w14:paraId="60857863" w14:textId="77777777" w:rsidR="00144565" w:rsidRDefault="00144565" w:rsidP="00430D8D">
      <w:pPr>
        <w:pStyle w:val="19"/>
        <w:numPr>
          <w:ilvl w:val="0"/>
          <w:numId w:val="14"/>
        </w:numPr>
        <w:tabs>
          <w:tab w:val="left" w:pos="142"/>
        </w:tabs>
        <w:spacing w:after="0" w:line="240" w:lineRule="auto"/>
        <w:ind w:left="0" w:firstLine="0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Основная форма государственного контроля и надзора…</w:t>
      </w:r>
    </w:p>
    <w:p w14:paraId="7B6866E5" w14:textId="77777777" w:rsidR="00144565" w:rsidRDefault="00144565" w:rsidP="0077039D">
      <w:pPr>
        <w:pStyle w:val="19"/>
        <w:tabs>
          <w:tab w:val="left" w:pos="0"/>
        </w:tabs>
        <w:spacing w:after="0" w:line="240" w:lineRule="auto"/>
        <w:ind w:left="284" w:hanging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 xml:space="preserve">    </w:t>
      </w:r>
      <w:r w:rsidR="0077039D">
        <w:rPr>
          <w:rFonts w:ascii="Times New Roman" w:hAnsi="Times New Roman"/>
          <w:sz w:val="24"/>
          <w:szCs w:val="24"/>
          <w:lang w:val="en-US"/>
        </w:rPr>
        <w:t>a</w:t>
      </w:r>
      <w:r>
        <w:rPr>
          <w:rFonts w:ascii="Times New Roman" w:hAnsi="Times New Roman"/>
          <w:sz w:val="24"/>
          <w:szCs w:val="24"/>
        </w:rPr>
        <w:t>) ежегодная проверка;</w:t>
      </w:r>
    </w:p>
    <w:p w14:paraId="6F4065D6" w14:textId="77777777" w:rsidR="00144565" w:rsidRDefault="0077039D" w:rsidP="0077039D">
      <w:pPr>
        <w:pStyle w:val="19"/>
        <w:tabs>
          <w:tab w:val="left" w:pos="0"/>
        </w:tabs>
        <w:spacing w:after="0" w:line="240" w:lineRule="auto"/>
        <w:ind w:left="284" w:hanging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ab/>
        <w:t xml:space="preserve">    </w:t>
      </w:r>
      <w:r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>) выборочная поверка;</w:t>
      </w:r>
    </w:p>
    <w:p w14:paraId="148FAC52" w14:textId="77777777" w:rsidR="004C79F7" w:rsidRDefault="0077039D" w:rsidP="0077039D">
      <w:pPr>
        <w:pStyle w:val="19"/>
        <w:tabs>
          <w:tab w:val="left" w:pos="0"/>
        </w:tabs>
        <w:spacing w:after="0" w:line="240" w:lineRule="auto"/>
        <w:ind w:left="284" w:hanging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 xml:space="preserve">    </w:t>
      </w:r>
      <w:r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>) по заявлению потребителя.</w:t>
      </w:r>
    </w:p>
    <w:p w14:paraId="66D276B7" w14:textId="77777777" w:rsidR="001542DD" w:rsidRPr="001542DD" w:rsidRDefault="001542DD" w:rsidP="0077039D">
      <w:pPr>
        <w:pStyle w:val="19"/>
        <w:tabs>
          <w:tab w:val="left" w:pos="0"/>
        </w:tabs>
        <w:spacing w:after="0" w:line="240" w:lineRule="auto"/>
        <w:ind w:left="284"/>
        <w:rPr>
          <w:rFonts w:ascii="Times New Roman" w:hAnsi="Times New Roman"/>
          <w:sz w:val="24"/>
          <w:szCs w:val="24"/>
        </w:rPr>
      </w:pPr>
    </w:p>
    <w:p w14:paraId="33213BC6" w14:textId="77777777" w:rsidR="00144565" w:rsidRDefault="003D2B44" w:rsidP="0077039D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4. </w:t>
      </w:r>
      <w:r w:rsidR="00144565">
        <w:rPr>
          <w:rFonts w:ascii="Times New Roman" w:hAnsi="Times New Roman"/>
          <w:b/>
          <w:i/>
          <w:sz w:val="24"/>
          <w:szCs w:val="24"/>
        </w:rPr>
        <w:t>Задача метрологии – обеспечение …</w:t>
      </w:r>
    </w:p>
    <w:p w14:paraId="1CFEE6FC" w14:textId="77777777" w:rsidR="00144565" w:rsidRDefault="00CB1660" w:rsidP="00CB1660">
      <w:pPr>
        <w:tabs>
          <w:tab w:val="left" w:pos="284"/>
        </w:tabs>
        <w:spacing w:after="0" w:line="240" w:lineRule="auto"/>
        <w:ind w:hanging="14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 xml:space="preserve">   </w:t>
      </w:r>
      <w:r>
        <w:rPr>
          <w:rFonts w:ascii="Times New Roman" w:hAnsi="Times New Roman"/>
          <w:sz w:val="24"/>
          <w:szCs w:val="24"/>
          <w:lang w:val="en-US"/>
        </w:rPr>
        <w:t>a</w:t>
      </w:r>
      <w:r w:rsidR="00144565">
        <w:rPr>
          <w:rFonts w:ascii="Times New Roman" w:hAnsi="Times New Roman"/>
          <w:sz w:val="24"/>
          <w:szCs w:val="24"/>
        </w:rPr>
        <w:t>) единства измерений;</w:t>
      </w:r>
    </w:p>
    <w:p w14:paraId="79F01308" w14:textId="77777777" w:rsidR="00144565" w:rsidRDefault="00CB1660" w:rsidP="00CB1660">
      <w:pPr>
        <w:tabs>
          <w:tab w:val="left" w:pos="284"/>
        </w:tabs>
        <w:spacing w:after="0" w:line="240" w:lineRule="auto"/>
        <w:ind w:hanging="14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 xml:space="preserve">   </w:t>
      </w:r>
      <w:r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>) проведения измерений;</w:t>
      </w:r>
    </w:p>
    <w:p w14:paraId="0A1710AC" w14:textId="77777777" w:rsidR="00144565" w:rsidRDefault="00CB1660" w:rsidP="00CB1660">
      <w:pPr>
        <w:tabs>
          <w:tab w:val="left" w:pos="284"/>
        </w:tabs>
        <w:spacing w:after="0" w:line="240" w:lineRule="auto"/>
        <w:ind w:hanging="14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 xml:space="preserve">   </w:t>
      </w:r>
      <w:r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>) контроля измерений.</w:t>
      </w:r>
    </w:p>
    <w:p w14:paraId="31E74637" w14:textId="77777777" w:rsidR="001542DD" w:rsidRDefault="001542DD" w:rsidP="0077039D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107D7A82" w14:textId="77777777" w:rsidR="004C79F7" w:rsidRPr="001542DD" w:rsidRDefault="001542DD" w:rsidP="0077039D">
      <w:pPr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5.</w:t>
      </w:r>
      <w:r w:rsidR="00144565" w:rsidRPr="001542DD">
        <w:rPr>
          <w:rFonts w:ascii="Times New Roman" w:hAnsi="Times New Roman"/>
          <w:b/>
          <w:i/>
          <w:sz w:val="24"/>
          <w:szCs w:val="24"/>
        </w:rPr>
        <w:t>Техническое средство, используемое при измерениях и имеющее нормированные метрологические характеристики, …</w:t>
      </w:r>
    </w:p>
    <w:p w14:paraId="38D18E7D" w14:textId="77777777" w:rsidR="001542DD" w:rsidRPr="001542DD" w:rsidRDefault="001542DD" w:rsidP="0077039D">
      <w:pPr>
        <w:pStyle w:val="af6"/>
        <w:spacing w:after="0" w:line="240" w:lineRule="auto"/>
        <w:ind w:left="0"/>
        <w:rPr>
          <w:rFonts w:ascii="Times New Roman" w:hAnsi="Times New Roman"/>
          <w:b/>
          <w:i/>
          <w:sz w:val="24"/>
          <w:szCs w:val="24"/>
        </w:rPr>
      </w:pPr>
    </w:p>
    <w:p w14:paraId="5A543344" w14:textId="77777777" w:rsidR="00144565" w:rsidRDefault="00144565" w:rsidP="0077039D">
      <w:pPr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6.Значение слова «сертификация» в переводе с греческого….</w:t>
      </w:r>
    </w:p>
    <w:p w14:paraId="6B3F9A15" w14:textId="77777777" w:rsidR="00144565" w:rsidRDefault="00144565" w:rsidP="001E425B">
      <w:pPr>
        <w:tabs>
          <w:tab w:val="left" w:pos="142"/>
          <w:tab w:val="left" w:pos="284"/>
        </w:tabs>
        <w:spacing w:after="0" w:line="240" w:lineRule="auto"/>
        <w:ind w:left="-142" w:hanging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 w:rsidR="001542DD">
        <w:rPr>
          <w:rFonts w:ascii="Times New Roman" w:hAnsi="Times New Roman"/>
          <w:sz w:val="24"/>
          <w:szCs w:val="24"/>
        </w:rPr>
        <w:t xml:space="preserve">      </w:t>
      </w:r>
      <w:r w:rsidR="005019BD">
        <w:rPr>
          <w:rFonts w:ascii="Times New Roman" w:hAnsi="Times New Roman"/>
          <w:sz w:val="24"/>
          <w:szCs w:val="24"/>
        </w:rPr>
        <w:t xml:space="preserve"> </w:t>
      </w:r>
      <w:r w:rsidR="005019BD">
        <w:rPr>
          <w:rFonts w:ascii="Times New Roman" w:hAnsi="Times New Roman"/>
          <w:sz w:val="24"/>
          <w:szCs w:val="24"/>
          <w:lang w:val="en-US"/>
        </w:rPr>
        <w:t>a</w:t>
      </w:r>
      <w:r>
        <w:rPr>
          <w:rFonts w:ascii="Times New Roman" w:hAnsi="Times New Roman"/>
          <w:sz w:val="24"/>
          <w:szCs w:val="24"/>
        </w:rPr>
        <w:t>) нормирую;</w:t>
      </w:r>
    </w:p>
    <w:p w14:paraId="0207046E" w14:textId="77777777" w:rsidR="00144565" w:rsidRDefault="001542DD" w:rsidP="001E425B">
      <w:pPr>
        <w:tabs>
          <w:tab w:val="left" w:pos="142"/>
          <w:tab w:val="left" w:pos="284"/>
          <w:tab w:val="left" w:pos="851"/>
        </w:tabs>
        <w:spacing w:after="0" w:line="240" w:lineRule="auto"/>
        <w:ind w:left="-142" w:hanging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5019BD"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>) сортирую;</w:t>
      </w:r>
    </w:p>
    <w:p w14:paraId="6241998B" w14:textId="77777777" w:rsidR="00144565" w:rsidRDefault="001542DD" w:rsidP="001E425B">
      <w:pPr>
        <w:tabs>
          <w:tab w:val="left" w:pos="142"/>
          <w:tab w:val="left" w:pos="284"/>
          <w:tab w:val="left" w:pos="851"/>
        </w:tabs>
        <w:spacing w:after="0" w:line="240" w:lineRule="auto"/>
        <w:ind w:left="-142" w:hanging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5019BD"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>) подтверждаю.</w:t>
      </w:r>
    </w:p>
    <w:p w14:paraId="09AC6270" w14:textId="77777777" w:rsidR="00144565" w:rsidRDefault="00144565" w:rsidP="001E425B">
      <w:pPr>
        <w:tabs>
          <w:tab w:val="left" w:pos="284"/>
        </w:tabs>
        <w:spacing w:after="0" w:line="240" w:lineRule="auto"/>
        <w:ind w:left="-142"/>
        <w:rPr>
          <w:rFonts w:ascii="Times New Roman" w:hAnsi="Times New Roman"/>
          <w:sz w:val="24"/>
          <w:szCs w:val="24"/>
        </w:rPr>
      </w:pPr>
    </w:p>
    <w:p w14:paraId="35490D3F" w14:textId="77777777" w:rsidR="00144565" w:rsidRDefault="00144565" w:rsidP="0077039D">
      <w:pPr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 w:rsidRPr="004C79F7">
        <w:rPr>
          <w:rFonts w:ascii="Times New Roman" w:hAnsi="Times New Roman"/>
          <w:b/>
          <w:i/>
        </w:rPr>
        <w:t>7.</w:t>
      </w:r>
      <w:r>
        <w:rPr>
          <w:rFonts w:ascii="Times New Roman" w:hAnsi="Times New Roman"/>
          <w:b/>
          <w:i/>
          <w:sz w:val="24"/>
          <w:szCs w:val="24"/>
        </w:rPr>
        <w:t>Виды эталонов:</w:t>
      </w:r>
    </w:p>
    <w:p w14:paraId="4E8E0A52" w14:textId="77777777" w:rsidR="00144565" w:rsidRDefault="0093444E" w:rsidP="0093444E">
      <w:pPr>
        <w:spacing w:after="0" w:line="240" w:lineRule="auto"/>
        <w:ind w:left="284"/>
        <w:rPr>
          <w:rFonts w:ascii="Times New Roman" w:hAnsi="Times New Roman"/>
          <w:sz w:val="24"/>
          <w:szCs w:val="24"/>
        </w:rPr>
      </w:pPr>
      <w:r w:rsidRPr="0093444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  <w:lang w:val="en-US"/>
        </w:rPr>
        <w:t>a</w:t>
      </w:r>
      <w:r w:rsidR="00144565">
        <w:rPr>
          <w:rFonts w:ascii="Times New Roman" w:hAnsi="Times New Roman"/>
          <w:sz w:val="24"/>
          <w:szCs w:val="24"/>
        </w:rPr>
        <w:t>) лабораторный;</w:t>
      </w:r>
    </w:p>
    <w:p w14:paraId="3A2EBCDD" w14:textId="77777777" w:rsidR="00144565" w:rsidRDefault="0093444E" w:rsidP="0093444E">
      <w:pPr>
        <w:spacing w:after="0" w:line="240" w:lineRule="auto"/>
        <w:ind w:left="28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>) первичный;</w:t>
      </w:r>
    </w:p>
    <w:p w14:paraId="2E10324B" w14:textId="77777777" w:rsidR="00144565" w:rsidRDefault="00144565" w:rsidP="0093444E">
      <w:pPr>
        <w:spacing w:after="0" w:line="240" w:lineRule="auto"/>
        <w:ind w:left="28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 w:rsidR="0093444E">
        <w:rPr>
          <w:rFonts w:ascii="Times New Roman" w:hAnsi="Times New Roman"/>
          <w:sz w:val="24"/>
          <w:szCs w:val="24"/>
          <w:lang w:val="en-US"/>
        </w:rPr>
        <w:t>c</w:t>
      </w:r>
      <w:r>
        <w:rPr>
          <w:rFonts w:ascii="Times New Roman" w:hAnsi="Times New Roman"/>
          <w:sz w:val="24"/>
          <w:szCs w:val="24"/>
        </w:rPr>
        <w:t>) прямой;</w:t>
      </w:r>
    </w:p>
    <w:p w14:paraId="3E663014" w14:textId="77777777" w:rsidR="00144565" w:rsidRDefault="0093444E" w:rsidP="0093444E">
      <w:pPr>
        <w:spacing w:after="0" w:line="240" w:lineRule="auto"/>
        <w:ind w:left="284"/>
        <w:rPr>
          <w:rFonts w:ascii="Times New Roman" w:hAnsi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  <w:lang w:val="en-US"/>
        </w:rPr>
        <w:t>d</w:t>
      </w:r>
      <w:r w:rsidR="00144565">
        <w:rPr>
          <w:rFonts w:ascii="Times New Roman" w:hAnsi="Times New Roman"/>
          <w:sz w:val="24"/>
          <w:szCs w:val="24"/>
        </w:rPr>
        <w:t>) рабочий.</w:t>
      </w:r>
    </w:p>
    <w:p w14:paraId="714F3805" w14:textId="77777777" w:rsidR="0077039D" w:rsidRPr="0093444E" w:rsidRDefault="0077039D" w:rsidP="004C79F7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14:paraId="0724FFF8" w14:textId="77777777" w:rsidR="0077039D" w:rsidRPr="0093444E" w:rsidRDefault="0077039D" w:rsidP="004C79F7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14:paraId="317C9327" w14:textId="77777777" w:rsidR="00B6373A" w:rsidRPr="002012A2" w:rsidRDefault="00B6373A" w:rsidP="004C79F7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14:paraId="132612A4" w14:textId="77777777" w:rsidR="00B6373A" w:rsidRPr="002012A2" w:rsidRDefault="00B6373A" w:rsidP="004C79F7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14:paraId="36A5DE64" w14:textId="77777777" w:rsidR="00B6373A" w:rsidRPr="002012A2" w:rsidRDefault="00B6373A" w:rsidP="004C79F7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14:paraId="145180BE" w14:textId="77777777" w:rsidR="00B6373A" w:rsidRPr="002012A2" w:rsidRDefault="00B6373A" w:rsidP="004C79F7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14:paraId="15C4A768" w14:textId="77777777" w:rsidR="00144565" w:rsidRDefault="00144565" w:rsidP="004C79F7">
      <w:pPr>
        <w:spacing w:after="0" w:line="240" w:lineRule="auto"/>
        <w:jc w:val="center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color w:val="000000"/>
          <w:sz w:val="28"/>
          <w:szCs w:val="28"/>
        </w:rPr>
        <w:t>Тест 8</w:t>
      </w:r>
    </w:p>
    <w:p w14:paraId="345704F8" w14:textId="77777777" w:rsidR="00144565" w:rsidRPr="002012A2" w:rsidRDefault="00144565" w:rsidP="004C79F7">
      <w:pPr>
        <w:spacing w:after="0" w:line="240" w:lineRule="auto"/>
        <w:rPr>
          <w:rFonts w:ascii="Times New Roman" w:hAnsi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ab/>
      </w:r>
      <w:r>
        <w:rPr>
          <w:rFonts w:ascii="Times New Roman" w:hAnsi="Times New Roman"/>
          <w:b/>
          <w:bCs/>
          <w:color w:val="000000"/>
          <w:sz w:val="28"/>
          <w:szCs w:val="28"/>
        </w:rPr>
        <w:t>З8- основные положения государственной системы стандартизации, виды нормативно-технических документов, порядок их разработки, утверждения и внедрения</w:t>
      </w:r>
    </w:p>
    <w:p w14:paraId="09665CD0" w14:textId="77777777" w:rsidR="00B6373A" w:rsidRPr="002012A2" w:rsidRDefault="00B6373A" w:rsidP="004C79F7">
      <w:pPr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</w:p>
    <w:p w14:paraId="37034C50" w14:textId="77777777" w:rsidR="00144565" w:rsidRDefault="00144565" w:rsidP="00430D8D">
      <w:pPr>
        <w:pStyle w:val="19"/>
        <w:numPr>
          <w:ilvl w:val="0"/>
          <w:numId w:val="15"/>
        </w:numPr>
        <w:spacing w:after="0" w:line="100" w:lineRule="atLeast"/>
        <w:ind w:left="284" w:hanging="284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Порядок разработки стандарта:</w:t>
      </w:r>
    </w:p>
    <w:p w14:paraId="14936E1C" w14:textId="77777777" w:rsidR="00144565" w:rsidRDefault="00B6373A" w:rsidP="00B6373A">
      <w:pPr>
        <w:tabs>
          <w:tab w:val="left" w:pos="284"/>
        </w:tabs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>
        <w:rPr>
          <w:rFonts w:ascii="Times New Roman" w:hAnsi="Times New Roman"/>
          <w:sz w:val="24"/>
          <w:szCs w:val="24"/>
          <w:lang w:val="en-US"/>
        </w:rPr>
        <w:t>a</w:t>
      </w:r>
      <w:r w:rsidR="00144565">
        <w:rPr>
          <w:rFonts w:ascii="Times New Roman" w:hAnsi="Times New Roman"/>
          <w:sz w:val="24"/>
          <w:szCs w:val="24"/>
        </w:rPr>
        <w:t>) Разработка проекта стандарта;</w:t>
      </w:r>
    </w:p>
    <w:p w14:paraId="76F3E1DD" w14:textId="77777777" w:rsidR="00144565" w:rsidRDefault="001542DD" w:rsidP="00B6373A">
      <w:pPr>
        <w:tabs>
          <w:tab w:val="left" w:pos="284"/>
        </w:tabs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 w:rsidR="00B6373A"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>) Заключение договора на разработку стандарта;</w:t>
      </w:r>
    </w:p>
    <w:p w14:paraId="052CD63F" w14:textId="77777777" w:rsidR="00144565" w:rsidRDefault="001542DD" w:rsidP="00B6373A">
      <w:pPr>
        <w:tabs>
          <w:tab w:val="left" w:pos="284"/>
        </w:tabs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 w:rsidR="00B6373A"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>) Принятие стандарта;</w:t>
      </w:r>
    </w:p>
    <w:p w14:paraId="2423E536" w14:textId="77777777" w:rsidR="00144565" w:rsidRDefault="001542DD" w:rsidP="00B6373A">
      <w:pPr>
        <w:tabs>
          <w:tab w:val="left" w:pos="284"/>
        </w:tabs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 w:rsidR="00B6373A">
        <w:rPr>
          <w:rFonts w:ascii="Times New Roman" w:hAnsi="Times New Roman"/>
          <w:sz w:val="24"/>
          <w:szCs w:val="24"/>
          <w:lang w:val="en-US"/>
        </w:rPr>
        <w:t>d</w:t>
      </w:r>
      <w:r w:rsidR="00144565">
        <w:rPr>
          <w:rFonts w:ascii="Times New Roman" w:hAnsi="Times New Roman"/>
          <w:sz w:val="24"/>
          <w:szCs w:val="24"/>
        </w:rPr>
        <w:t>) Сбор заявок на разработку стандарта от заявителей.</w:t>
      </w:r>
    </w:p>
    <w:p w14:paraId="101D168C" w14:textId="77777777" w:rsidR="00144565" w:rsidRDefault="00144565">
      <w:pPr>
        <w:spacing w:after="0" w:line="100" w:lineRule="atLeast"/>
        <w:rPr>
          <w:rFonts w:ascii="Times New Roman" w:hAnsi="Times New Roman"/>
          <w:sz w:val="24"/>
          <w:szCs w:val="24"/>
        </w:rPr>
      </w:pPr>
    </w:p>
    <w:p w14:paraId="46F6A8BD" w14:textId="77777777" w:rsidR="00144565" w:rsidRDefault="00B6373A" w:rsidP="00B6373A">
      <w:pPr>
        <w:pStyle w:val="19"/>
        <w:spacing w:after="0" w:line="100" w:lineRule="atLeast"/>
        <w:ind w:left="0"/>
        <w:rPr>
          <w:rFonts w:ascii="Times New Roman" w:hAnsi="Times New Roman"/>
          <w:b/>
          <w:i/>
          <w:sz w:val="24"/>
          <w:szCs w:val="24"/>
        </w:rPr>
      </w:pPr>
      <w:r w:rsidRPr="00B6373A">
        <w:rPr>
          <w:rFonts w:ascii="Times New Roman" w:hAnsi="Times New Roman"/>
          <w:b/>
          <w:i/>
          <w:sz w:val="24"/>
          <w:szCs w:val="24"/>
        </w:rPr>
        <w:t>2.</w:t>
      </w:r>
      <w:r w:rsidR="00144565">
        <w:rPr>
          <w:rFonts w:ascii="Times New Roman" w:hAnsi="Times New Roman"/>
          <w:b/>
          <w:i/>
          <w:sz w:val="24"/>
          <w:szCs w:val="24"/>
        </w:rPr>
        <w:t>Соответствие названия нормативного документа его содержанию:</w:t>
      </w:r>
    </w:p>
    <w:p w14:paraId="7FB4371E" w14:textId="77777777" w:rsidR="00144565" w:rsidRDefault="00144565">
      <w:pPr>
        <w:pStyle w:val="19"/>
        <w:spacing w:after="0" w:line="100" w:lineRule="atLeast"/>
        <w:ind w:left="885"/>
        <w:rPr>
          <w:rFonts w:ascii="Times New Roman" w:hAnsi="Times New Roman"/>
          <w:b/>
          <w:i/>
          <w:sz w:val="24"/>
          <w:szCs w:val="24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2126"/>
        <w:gridCol w:w="6739"/>
      </w:tblGrid>
      <w:tr w:rsidR="00144565" w14:paraId="56A81911" w14:textId="77777777" w:rsidTr="00B6373A">
        <w:trPr>
          <w:trHeight w:val="592"/>
        </w:trPr>
        <w:tc>
          <w:tcPr>
            <w:tcW w:w="2126" w:type="dxa"/>
          </w:tcPr>
          <w:p w14:paraId="3FB37FA5" w14:textId="77777777" w:rsidR="00144565" w:rsidRDefault="00B6373A" w:rsidP="00660576">
            <w:pPr>
              <w:spacing w:after="0" w:line="24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a</w:t>
            </w:r>
            <w:r w:rsidR="00144565">
              <w:rPr>
                <w:rFonts w:ascii="Times New Roman" w:hAnsi="Times New Roman"/>
                <w:sz w:val="24"/>
                <w:szCs w:val="24"/>
              </w:rPr>
              <w:t>) Регламент.</w:t>
            </w:r>
          </w:p>
        </w:tc>
        <w:tc>
          <w:tcPr>
            <w:tcW w:w="6739" w:type="dxa"/>
          </w:tcPr>
          <w:p w14:paraId="6434BF9F" w14:textId="77777777" w:rsidR="00144565" w:rsidRDefault="00144565" w:rsidP="00660576">
            <w:pPr>
              <w:spacing w:after="0" w:line="24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1) Содержит положение, устанавливающее количественные нормы или качественные категории.</w:t>
            </w:r>
          </w:p>
        </w:tc>
      </w:tr>
      <w:tr w:rsidR="00144565" w14:paraId="300B4586" w14:textId="77777777" w:rsidTr="00B6373A">
        <w:tc>
          <w:tcPr>
            <w:tcW w:w="2126" w:type="dxa"/>
          </w:tcPr>
          <w:p w14:paraId="09D68702" w14:textId="77777777" w:rsidR="00144565" w:rsidRDefault="00B6373A" w:rsidP="00660576">
            <w:pPr>
              <w:spacing w:after="0" w:line="24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b</w:t>
            </w:r>
            <w:r w:rsidR="00144565">
              <w:rPr>
                <w:rFonts w:ascii="Times New Roman" w:hAnsi="Times New Roman"/>
                <w:sz w:val="24"/>
                <w:szCs w:val="24"/>
              </w:rPr>
              <w:t>) Норма.</w:t>
            </w:r>
          </w:p>
        </w:tc>
        <w:tc>
          <w:tcPr>
            <w:tcW w:w="6739" w:type="dxa"/>
          </w:tcPr>
          <w:p w14:paraId="06060570" w14:textId="77777777" w:rsidR="00144565" w:rsidRDefault="00144565" w:rsidP="00660576">
            <w:pPr>
              <w:spacing w:after="0" w:line="24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2)  Содержит добровольные для применения организационно- технические положения, порядки и методы применения работ.</w:t>
            </w:r>
          </w:p>
        </w:tc>
      </w:tr>
      <w:tr w:rsidR="00144565" w14:paraId="5BE498BD" w14:textId="77777777" w:rsidTr="00B6373A">
        <w:tc>
          <w:tcPr>
            <w:tcW w:w="2126" w:type="dxa"/>
          </w:tcPr>
          <w:p w14:paraId="3B76E31F" w14:textId="77777777" w:rsidR="00144565" w:rsidRDefault="00B6373A" w:rsidP="00660576">
            <w:pPr>
              <w:spacing w:after="0" w:line="24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c</w:t>
            </w:r>
            <w:r w:rsidR="00144565">
              <w:rPr>
                <w:rFonts w:ascii="Times New Roman" w:hAnsi="Times New Roman"/>
                <w:sz w:val="24"/>
                <w:szCs w:val="24"/>
              </w:rPr>
              <w:t>) Рекомендации.</w:t>
            </w:r>
          </w:p>
        </w:tc>
        <w:tc>
          <w:tcPr>
            <w:tcW w:w="6739" w:type="dxa"/>
          </w:tcPr>
          <w:p w14:paraId="5AF3F400" w14:textId="77777777" w:rsidR="00144565" w:rsidRDefault="00144565" w:rsidP="00660576">
            <w:pPr>
              <w:spacing w:after="0" w:line="24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6BC46459" w14:textId="77777777" w:rsidR="00144565" w:rsidRDefault="00144565">
      <w:pPr>
        <w:spacing w:after="0" w:line="100" w:lineRule="atLeast"/>
        <w:rPr>
          <w:rFonts w:ascii="Times New Roman" w:hAnsi="Times New Roman"/>
          <w:sz w:val="24"/>
          <w:szCs w:val="24"/>
        </w:rPr>
      </w:pPr>
    </w:p>
    <w:p w14:paraId="684A946E" w14:textId="77777777" w:rsidR="00144565" w:rsidRDefault="00144565">
      <w:p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3.  Название метода применения международного стандарта ИСО, если стандарт РФ представляет собой равнозначный текст на русском языке…</w:t>
      </w:r>
    </w:p>
    <w:p w14:paraId="102D2199" w14:textId="77777777" w:rsidR="00B6373A" w:rsidRPr="002012A2" w:rsidRDefault="00660576" w:rsidP="00660576">
      <w:p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  </w:t>
      </w:r>
      <w:r w:rsidR="007717E9">
        <w:rPr>
          <w:rFonts w:ascii="Times New Roman" w:hAnsi="Times New Roman"/>
          <w:b/>
          <w:i/>
          <w:sz w:val="24"/>
          <w:szCs w:val="24"/>
        </w:rPr>
        <w:t xml:space="preserve">  </w:t>
      </w:r>
    </w:p>
    <w:p w14:paraId="2E6E91B2" w14:textId="77777777" w:rsidR="00144565" w:rsidRDefault="00144565" w:rsidP="00660576">
      <w:pPr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4.Статус регионального стандарта…</w:t>
      </w:r>
    </w:p>
    <w:p w14:paraId="62D82C75" w14:textId="77777777" w:rsidR="00144565" w:rsidRDefault="00B6373A" w:rsidP="00B6373A">
      <w:pPr>
        <w:spacing w:after="0" w:line="100" w:lineRule="atLeast"/>
        <w:ind w:left="284" w:firstLine="14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val="en-US"/>
        </w:rPr>
        <w:lastRenderedPageBreak/>
        <w:t>a</w:t>
      </w:r>
      <w:r w:rsidR="00144565">
        <w:rPr>
          <w:rFonts w:ascii="Times New Roman" w:hAnsi="Times New Roman"/>
          <w:sz w:val="24"/>
          <w:szCs w:val="24"/>
        </w:rPr>
        <w:t>) обязательный;</w:t>
      </w:r>
    </w:p>
    <w:p w14:paraId="1A2E79B2" w14:textId="77777777" w:rsidR="00144565" w:rsidRDefault="00B6373A" w:rsidP="00B6373A">
      <w:pPr>
        <w:spacing w:after="0" w:line="100" w:lineRule="atLeast"/>
        <w:ind w:left="284" w:firstLine="14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>) заявительный;</w:t>
      </w:r>
    </w:p>
    <w:p w14:paraId="03FF5871" w14:textId="77777777" w:rsidR="00B6373A" w:rsidRPr="00B6373A" w:rsidRDefault="00B6373A" w:rsidP="00B6373A">
      <w:pPr>
        <w:spacing w:after="0" w:line="100" w:lineRule="atLeast"/>
        <w:ind w:left="284" w:firstLine="14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>) рекомендательный.</w:t>
      </w:r>
    </w:p>
    <w:p w14:paraId="75F0920F" w14:textId="77777777" w:rsidR="00B6373A" w:rsidRPr="002012A2" w:rsidRDefault="00B6373A" w:rsidP="00B6373A">
      <w:pPr>
        <w:spacing w:after="0" w:line="100" w:lineRule="atLeast"/>
        <w:ind w:left="284" w:hanging="142"/>
        <w:rPr>
          <w:rFonts w:ascii="Times New Roman" w:hAnsi="Times New Roman"/>
          <w:sz w:val="24"/>
          <w:szCs w:val="24"/>
        </w:rPr>
      </w:pPr>
    </w:p>
    <w:p w14:paraId="29202D55" w14:textId="77777777" w:rsidR="00144565" w:rsidRPr="00B6373A" w:rsidRDefault="00144565" w:rsidP="00B6373A">
      <w:pPr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5.Соответствие обозначения стандарта названию…</w:t>
      </w:r>
    </w:p>
    <w:p w14:paraId="5277CE4D" w14:textId="77777777" w:rsidR="00144565" w:rsidRDefault="00144565">
      <w:pPr>
        <w:spacing w:after="0" w:line="100" w:lineRule="atLeast"/>
        <w:ind w:left="550"/>
        <w:rPr>
          <w:rFonts w:ascii="Times New Roman" w:hAnsi="Times New Roman"/>
          <w:b/>
          <w:i/>
          <w:sz w:val="24"/>
          <w:szCs w:val="24"/>
        </w:rPr>
      </w:pPr>
    </w:p>
    <w:tbl>
      <w:tblPr>
        <w:tblW w:w="0" w:type="auto"/>
        <w:tblInd w:w="901" w:type="dxa"/>
        <w:tblLayout w:type="fixed"/>
        <w:tblLook w:val="0000" w:firstRow="0" w:lastRow="0" w:firstColumn="0" w:lastColumn="0" w:noHBand="0" w:noVBand="0"/>
      </w:tblPr>
      <w:tblGrid>
        <w:gridCol w:w="2507"/>
        <w:gridCol w:w="4070"/>
      </w:tblGrid>
      <w:tr w:rsidR="00144565" w14:paraId="1B80EFC3" w14:textId="77777777">
        <w:tc>
          <w:tcPr>
            <w:tcW w:w="2507" w:type="dxa"/>
          </w:tcPr>
          <w:p w14:paraId="59323132" w14:textId="77777777" w:rsidR="00144565" w:rsidRDefault="003035FE">
            <w:pPr>
              <w:pStyle w:val="19"/>
              <w:spacing w:after="0" w:line="100" w:lineRule="atLeast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a</w:t>
            </w:r>
            <w:r w:rsidR="00144565">
              <w:rPr>
                <w:rFonts w:ascii="Times New Roman" w:hAnsi="Times New Roman"/>
                <w:sz w:val="24"/>
                <w:szCs w:val="24"/>
              </w:rPr>
              <w:t>) ОСТ</w:t>
            </w:r>
          </w:p>
        </w:tc>
        <w:tc>
          <w:tcPr>
            <w:tcW w:w="4070" w:type="dxa"/>
          </w:tcPr>
          <w:p w14:paraId="7596211B" w14:textId="77777777" w:rsidR="00144565" w:rsidRDefault="00144565">
            <w:pPr>
              <w:pStyle w:val="19"/>
              <w:spacing w:after="0" w:line="100" w:lineRule="atLeast"/>
              <w:ind w:left="0"/>
            </w:pPr>
            <w:r>
              <w:rPr>
                <w:rFonts w:ascii="Times New Roman" w:hAnsi="Times New Roman"/>
                <w:sz w:val="24"/>
                <w:szCs w:val="24"/>
              </w:rPr>
              <w:t>1) Государственный стандарт РФ;</w:t>
            </w:r>
          </w:p>
        </w:tc>
      </w:tr>
      <w:tr w:rsidR="00144565" w14:paraId="454D001C" w14:textId="77777777">
        <w:tc>
          <w:tcPr>
            <w:tcW w:w="2507" w:type="dxa"/>
          </w:tcPr>
          <w:p w14:paraId="3C7AD57F" w14:textId="77777777" w:rsidR="00144565" w:rsidRDefault="003035FE">
            <w:pPr>
              <w:pStyle w:val="19"/>
              <w:spacing w:after="0" w:line="100" w:lineRule="atLeast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b</w:t>
            </w:r>
            <w:r w:rsidR="00144565">
              <w:rPr>
                <w:rFonts w:ascii="Times New Roman" w:hAnsi="Times New Roman"/>
                <w:sz w:val="24"/>
                <w:szCs w:val="24"/>
              </w:rPr>
              <w:t>) СТО</w:t>
            </w:r>
          </w:p>
        </w:tc>
        <w:tc>
          <w:tcPr>
            <w:tcW w:w="4070" w:type="dxa"/>
          </w:tcPr>
          <w:p w14:paraId="4F5D31D1" w14:textId="77777777" w:rsidR="00144565" w:rsidRDefault="00144565">
            <w:pPr>
              <w:pStyle w:val="19"/>
              <w:spacing w:after="0" w:line="100" w:lineRule="atLeast"/>
              <w:ind w:left="0"/>
            </w:pPr>
            <w:r>
              <w:rPr>
                <w:rFonts w:ascii="Times New Roman" w:hAnsi="Times New Roman"/>
                <w:sz w:val="24"/>
                <w:szCs w:val="24"/>
              </w:rPr>
              <w:t>2) Межгосударственный стандарт;.</w:t>
            </w:r>
          </w:p>
        </w:tc>
      </w:tr>
      <w:tr w:rsidR="00144565" w14:paraId="4FC9EB4C" w14:textId="77777777">
        <w:tc>
          <w:tcPr>
            <w:tcW w:w="2507" w:type="dxa"/>
          </w:tcPr>
          <w:p w14:paraId="3609FC34" w14:textId="77777777" w:rsidR="00144565" w:rsidRDefault="003035FE">
            <w:pPr>
              <w:pStyle w:val="19"/>
              <w:spacing w:after="0" w:line="100" w:lineRule="atLeast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c</w:t>
            </w:r>
            <w:r w:rsidR="00144565">
              <w:rPr>
                <w:rFonts w:ascii="Times New Roman" w:hAnsi="Times New Roman"/>
                <w:sz w:val="24"/>
                <w:szCs w:val="24"/>
              </w:rPr>
              <w:t>) ГОСТ</w:t>
            </w:r>
          </w:p>
        </w:tc>
        <w:tc>
          <w:tcPr>
            <w:tcW w:w="4070" w:type="dxa"/>
          </w:tcPr>
          <w:p w14:paraId="381D1C0D" w14:textId="77777777" w:rsidR="00144565" w:rsidRDefault="00144565">
            <w:pPr>
              <w:pStyle w:val="19"/>
              <w:spacing w:after="0" w:line="100" w:lineRule="atLeast"/>
              <w:ind w:left="0"/>
            </w:pPr>
            <w:r>
              <w:rPr>
                <w:rFonts w:ascii="Times New Roman" w:hAnsi="Times New Roman"/>
                <w:sz w:val="24"/>
                <w:szCs w:val="24"/>
              </w:rPr>
              <w:t>3) Стандарт отрасли.</w:t>
            </w:r>
          </w:p>
        </w:tc>
      </w:tr>
      <w:tr w:rsidR="00144565" w14:paraId="063C2287" w14:textId="77777777">
        <w:tc>
          <w:tcPr>
            <w:tcW w:w="2507" w:type="dxa"/>
          </w:tcPr>
          <w:p w14:paraId="1054B4E1" w14:textId="77777777" w:rsidR="00144565" w:rsidRDefault="003035FE">
            <w:pPr>
              <w:pStyle w:val="19"/>
              <w:spacing w:after="0" w:line="100" w:lineRule="atLeast"/>
              <w:ind w:left="0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d</w:t>
            </w:r>
            <w:r w:rsidR="00144565">
              <w:rPr>
                <w:rFonts w:ascii="Times New Roman" w:hAnsi="Times New Roman"/>
                <w:sz w:val="24"/>
                <w:szCs w:val="24"/>
              </w:rPr>
              <w:t>) ГОСТ Р</w:t>
            </w:r>
          </w:p>
        </w:tc>
        <w:tc>
          <w:tcPr>
            <w:tcW w:w="4070" w:type="dxa"/>
          </w:tcPr>
          <w:p w14:paraId="1CABCF4B" w14:textId="77777777" w:rsidR="00144565" w:rsidRDefault="00144565">
            <w:pPr>
              <w:pStyle w:val="19"/>
              <w:spacing w:after="0" w:line="100" w:lineRule="atLeast"/>
              <w:ind w:left="0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</w:tr>
    </w:tbl>
    <w:p w14:paraId="4C0543F3" w14:textId="77777777" w:rsidR="00144565" w:rsidRDefault="00144565">
      <w:pPr>
        <w:spacing w:after="0" w:line="100" w:lineRule="atLeast"/>
        <w:rPr>
          <w:rFonts w:ascii="Times New Roman" w:hAnsi="Times New Roman"/>
          <w:bCs/>
          <w:color w:val="000000"/>
          <w:sz w:val="24"/>
          <w:szCs w:val="24"/>
        </w:rPr>
      </w:pPr>
    </w:p>
    <w:p w14:paraId="010C8FE2" w14:textId="77777777" w:rsidR="00F5648D" w:rsidRDefault="00F5648D" w:rsidP="00461FC1">
      <w:pPr>
        <w:tabs>
          <w:tab w:val="left" w:pos="2740"/>
        </w:tabs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  <w:lang w:val="en-US"/>
        </w:rPr>
      </w:pPr>
    </w:p>
    <w:p w14:paraId="59F872F8" w14:textId="77777777" w:rsidR="00144565" w:rsidRDefault="00144565" w:rsidP="00461FC1">
      <w:pPr>
        <w:tabs>
          <w:tab w:val="left" w:pos="2740"/>
        </w:tabs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color w:val="000000"/>
          <w:sz w:val="28"/>
          <w:szCs w:val="28"/>
        </w:rPr>
        <w:t>Тест 9</w:t>
      </w:r>
    </w:p>
    <w:p w14:paraId="2B5F71D5" w14:textId="77777777" w:rsidR="00144565" w:rsidRDefault="00144565" w:rsidP="00461FC1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color w:val="000000"/>
          <w:sz w:val="28"/>
          <w:szCs w:val="28"/>
        </w:rPr>
        <w:t>З9 - основы сертификации продукции</w:t>
      </w:r>
    </w:p>
    <w:p w14:paraId="079EC03D" w14:textId="77777777" w:rsidR="00461FC1" w:rsidRDefault="00461FC1" w:rsidP="00461FC1">
      <w:pPr>
        <w:spacing w:after="0" w:line="240" w:lineRule="auto"/>
        <w:jc w:val="center"/>
        <w:rPr>
          <w:rFonts w:ascii="Times New Roman" w:hAnsi="Times New Roman"/>
          <w:b/>
          <w:i/>
          <w:sz w:val="24"/>
          <w:szCs w:val="24"/>
        </w:rPr>
      </w:pPr>
    </w:p>
    <w:p w14:paraId="70419F0D" w14:textId="77777777" w:rsidR="00144565" w:rsidRDefault="00144565" w:rsidP="001120E9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1. Виды систем сертификации:</w:t>
      </w:r>
    </w:p>
    <w:p w14:paraId="207FAD16" w14:textId="77777777" w:rsidR="00144565" w:rsidRDefault="00660576" w:rsidP="001120E9">
      <w:pPr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 w:rsidR="00556ACB">
        <w:rPr>
          <w:rFonts w:ascii="Times New Roman" w:hAnsi="Times New Roman"/>
          <w:sz w:val="24"/>
          <w:szCs w:val="24"/>
          <w:lang w:val="en-US"/>
        </w:rPr>
        <w:t>a</w:t>
      </w:r>
      <w:r w:rsidR="00144565">
        <w:rPr>
          <w:rFonts w:ascii="Times New Roman" w:hAnsi="Times New Roman"/>
          <w:sz w:val="24"/>
          <w:szCs w:val="24"/>
        </w:rPr>
        <w:t>) обязательная;</w:t>
      </w:r>
    </w:p>
    <w:p w14:paraId="5D1FE61A" w14:textId="77777777" w:rsidR="001120E9" w:rsidRPr="002012A2" w:rsidRDefault="00556ACB" w:rsidP="001120E9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>) принудительная;</w:t>
      </w:r>
    </w:p>
    <w:p w14:paraId="2BCB6DBB" w14:textId="77777777" w:rsidR="00144565" w:rsidRDefault="001120E9" w:rsidP="001120E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2012A2">
        <w:rPr>
          <w:rFonts w:ascii="Times New Roman" w:hAnsi="Times New Roman"/>
          <w:sz w:val="24"/>
          <w:szCs w:val="24"/>
        </w:rPr>
        <w:t xml:space="preserve">  </w:t>
      </w:r>
      <w:r w:rsidR="00556ACB"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>) добровольная.</w:t>
      </w:r>
    </w:p>
    <w:p w14:paraId="363D6332" w14:textId="77777777" w:rsidR="00144565" w:rsidRDefault="00144565" w:rsidP="001120E9">
      <w:pPr>
        <w:spacing w:after="0" w:line="100" w:lineRule="atLeast"/>
        <w:rPr>
          <w:rFonts w:ascii="Times New Roman" w:hAnsi="Times New Roman"/>
          <w:sz w:val="24"/>
          <w:szCs w:val="24"/>
        </w:rPr>
      </w:pPr>
    </w:p>
    <w:p w14:paraId="6C133AD8" w14:textId="77777777" w:rsidR="00144565" w:rsidRDefault="00144565" w:rsidP="001120E9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2. Последовательность основных этапов процесса сертификации …</w:t>
      </w:r>
    </w:p>
    <w:p w14:paraId="38C56DD3" w14:textId="77777777" w:rsidR="00144565" w:rsidRDefault="00556ACB" w:rsidP="001120E9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</w:t>
      </w:r>
      <w:r>
        <w:rPr>
          <w:rFonts w:ascii="Times New Roman" w:hAnsi="Times New Roman"/>
          <w:sz w:val="24"/>
          <w:szCs w:val="24"/>
          <w:lang w:val="en-US"/>
        </w:rPr>
        <w:t>a</w:t>
      </w:r>
      <w:r w:rsidR="00461FC1">
        <w:rPr>
          <w:rFonts w:ascii="Times New Roman" w:hAnsi="Times New Roman"/>
          <w:sz w:val="24"/>
          <w:szCs w:val="24"/>
        </w:rPr>
        <w:t xml:space="preserve">) Инспекционный  контроль за </w:t>
      </w:r>
      <w:r w:rsidR="00144565">
        <w:rPr>
          <w:rFonts w:ascii="Times New Roman" w:hAnsi="Times New Roman"/>
          <w:sz w:val="24"/>
          <w:szCs w:val="24"/>
        </w:rPr>
        <w:t>сертифицированным объектом.</w:t>
      </w:r>
    </w:p>
    <w:p w14:paraId="09130D26" w14:textId="77777777" w:rsidR="00144565" w:rsidRDefault="00660576" w:rsidP="001120E9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</w:t>
      </w:r>
      <w:r w:rsidR="00556ACB"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>)</w:t>
      </w:r>
      <w:r>
        <w:rPr>
          <w:rFonts w:ascii="Times New Roman" w:hAnsi="Times New Roman"/>
          <w:sz w:val="24"/>
          <w:szCs w:val="24"/>
        </w:rPr>
        <w:t xml:space="preserve"> </w:t>
      </w:r>
      <w:r w:rsidR="00144565">
        <w:rPr>
          <w:rFonts w:ascii="Times New Roman" w:hAnsi="Times New Roman"/>
          <w:sz w:val="24"/>
          <w:szCs w:val="24"/>
        </w:rPr>
        <w:t>Оценка соответствия.</w:t>
      </w:r>
    </w:p>
    <w:p w14:paraId="3AEC27F2" w14:textId="77777777" w:rsidR="00144565" w:rsidRDefault="00556ACB" w:rsidP="001120E9">
      <w:pPr>
        <w:spacing w:after="0" w:line="100" w:lineRule="atLeast"/>
        <w:rPr>
          <w:rFonts w:ascii="Times New Roman" w:hAnsi="Times New Roman"/>
          <w:sz w:val="24"/>
          <w:szCs w:val="24"/>
        </w:rPr>
      </w:pPr>
      <w:r w:rsidRPr="00556ACB">
        <w:rPr>
          <w:rFonts w:ascii="Times New Roman" w:hAnsi="Times New Roman"/>
          <w:sz w:val="24"/>
          <w:szCs w:val="24"/>
        </w:rPr>
        <w:t xml:space="preserve">   </w:t>
      </w:r>
      <w:r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>) Заявка на сертификацию.</w:t>
      </w:r>
    </w:p>
    <w:p w14:paraId="10C55126" w14:textId="77777777" w:rsidR="00144565" w:rsidRDefault="00660576" w:rsidP="001120E9">
      <w:pPr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</w:t>
      </w:r>
      <w:r w:rsidR="00556ACB">
        <w:rPr>
          <w:rFonts w:ascii="Times New Roman" w:hAnsi="Times New Roman"/>
          <w:sz w:val="24"/>
          <w:szCs w:val="24"/>
          <w:lang w:val="en-US"/>
        </w:rPr>
        <w:t>d</w:t>
      </w:r>
      <w:r w:rsidR="00144565">
        <w:rPr>
          <w:rFonts w:ascii="Times New Roman" w:hAnsi="Times New Roman"/>
          <w:sz w:val="24"/>
          <w:szCs w:val="24"/>
        </w:rPr>
        <w:t>) Анализ результатов оценки соответствия.</w:t>
      </w:r>
    </w:p>
    <w:p w14:paraId="7CC6D74C" w14:textId="77777777" w:rsidR="00660576" w:rsidRDefault="00660576" w:rsidP="001120E9">
      <w:pPr>
        <w:tabs>
          <w:tab w:val="left" w:pos="5535"/>
        </w:tabs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</w:t>
      </w:r>
      <w:r w:rsidR="00556ACB">
        <w:rPr>
          <w:rFonts w:ascii="Times New Roman" w:hAnsi="Times New Roman"/>
          <w:sz w:val="24"/>
          <w:szCs w:val="24"/>
          <w:lang w:val="en-US"/>
        </w:rPr>
        <w:t>e</w:t>
      </w:r>
      <w:r w:rsidR="00461FC1">
        <w:rPr>
          <w:rFonts w:ascii="Times New Roman" w:hAnsi="Times New Roman"/>
          <w:sz w:val="24"/>
          <w:szCs w:val="24"/>
        </w:rPr>
        <w:t xml:space="preserve">) </w:t>
      </w:r>
      <w:r w:rsidR="00144565">
        <w:rPr>
          <w:rFonts w:ascii="Times New Roman" w:hAnsi="Times New Roman"/>
          <w:sz w:val="24"/>
          <w:szCs w:val="24"/>
        </w:rPr>
        <w:t>Решение на сертификацию или отказ.</w:t>
      </w:r>
    </w:p>
    <w:p w14:paraId="733E7D29" w14:textId="77777777" w:rsidR="00144565" w:rsidRPr="00660576" w:rsidRDefault="00144565" w:rsidP="001120E9">
      <w:pPr>
        <w:tabs>
          <w:tab w:val="left" w:pos="5535"/>
        </w:tabs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</w:p>
    <w:p w14:paraId="3F548628" w14:textId="77777777" w:rsidR="00144565" w:rsidRDefault="001120E9" w:rsidP="001120E9">
      <w:pPr>
        <w:tabs>
          <w:tab w:val="left" w:pos="567"/>
          <w:tab w:val="left" w:pos="5535"/>
        </w:tabs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 </w:t>
      </w:r>
      <w:r w:rsidR="00144565">
        <w:rPr>
          <w:rFonts w:ascii="Times New Roman" w:hAnsi="Times New Roman"/>
          <w:b/>
          <w:i/>
          <w:sz w:val="24"/>
          <w:szCs w:val="24"/>
        </w:rPr>
        <w:t>3. Оплата работ по сертификации продукции осуществляется …</w:t>
      </w:r>
    </w:p>
    <w:p w14:paraId="28AB748A" w14:textId="77777777" w:rsidR="00144565" w:rsidRDefault="00660576" w:rsidP="001120E9">
      <w:pPr>
        <w:tabs>
          <w:tab w:val="left" w:pos="5535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 w:rsidR="00275264">
        <w:rPr>
          <w:rFonts w:ascii="Times New Roman" w:hAnsi="Times New Roman"/>
          <w:sz w:val="24"/>
          <w:szCs w:val="24"/>
        </w:rPr>
        <w:t xml:space="preserve"> </w:t>
      </w:r>
      <w:r w:rsidR="0035356F">
        <w:rPr>
          <w:rFonts w:ascii="Times New Roman" w:hAnsi="Times New Roman"/>
          <w:sz w:val="24"/>
          <w:szCs w:val="24"/>
          <w:lang w:val="en-US"/>
        </w:rPr>
        <w:t>a</w:t>
      </w:r>
      <w:r w:rsidR="00144565">
        <w:rPr>
          <w:rFonts w:ascii="Times New Roman" w:hAnsi="Times New Roman"/>
          <w:sz w:val="24"/>
          <w:szCs w:val="24"/>
        </w:rPr>
        <w:t>) государством;</w:t>
      </w:r>
    </w:p>
    <w:p w14:paraId="54A29AF6" w14:textId="77777777" w:rsidR="00144565" w:rsidRDefault="00275264" w:rsidP="001120E9">
      <w:pPr>
        <w:tabs>
          <w:tab w:val="left" w:pos="5535"/>
        </w:tabs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</w:t>
      </w:r>
      <w:r w:rsidR="0035356F"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>) органом сертификации;</w:t>
      </w:r>
    </w:p>
    <w:p w14:paraId="7D1FBE7C" w14:textId="77777777" w:rsidR="00144565" w:rsidRDefault="00275264" w:rsidP="001120E9">
      <w:pPr>
        <w:tabs>
          <w:tab w:val="left" w:pos="5535"/>
        </w:tabs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 w:rsidR="0035356F">
        <w:rPr>
          <w:rFonts w:ascii="Times New Roman" w:hAnsi="Times New Roman"/>
          <w:sz w:val="24"/>
          <w:szCs w:val="24"/>
        </w:rPr>
        <w:t xml:space="preserve"> </w:t>
      </w:r>
      <w:r w:rsidR="0035356F"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>) заявителем.</w:t>
      </w:r>
    </w:p>
    <w:p w14:paraId="45DB8332" w14:textId="77777777" w:rsidR="00144565" w:rsidRDefault="00144565" w:rsidP="001120E9">
      <w:pPr>
        <w:tabs>
          <w:tab w:val="left" w:pos="5535"/>
        </w:tabs>
        <w:spacing w:after="0" w:line="100" w:lineRule="atLeast"/>
        <w:rPr>
          <w:rFonts w:ascii="Times New Roman" w:hAnsi="Times New Roman"/>
          <w:sz w:val="24"/>
          <w:szCs w:val="24"/>
        </w:rPr>
      </w:pPr>
    </w:p>
    <w:p w14:paraId="11450197" w14:textId="77777777" w:rsidR="00144565" w:rsidRDefault="00275264" w:rsidP="001120E9">
      <w:pPr>
        <w:tabs>
          <w:tab w:val="left" w:pos="426"/>
        </w:tabs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144565">
        <w:rPr>
          <w:rFonts w:ascii="Times New Roman" w:hAnsi="Times New Roman"/>
          <w:b/>
          <w:i/>
          <w:sz w:val="24"/>
          <w:szCs w:val="24"/>
        </w:rPr>
        <w:t>4. Закон, определяющий перечень товаров и услуг, подлежащих обязательной сертификации в РФ …</w:t>
      </w:r>
    </w:p>
    <w:p w14:paraId="1F5AAAF7" w14:textId="77777777" w:rsidR="00144565" w:rsidRDefault="00144565" w:rsidP="0035356F">
      <w:pPr>
        <w:tabs>
          <w:tab w:val="left" w:pos="426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ab/>
      </w:r>
      <w:r w:rsidR="007D1538" w:rsidRPr="007D1538">
        <w:rPr>
          <w:rFonts w:ascii="Times New Roman" w:hAnsi="Times New Roman"/>
          <w:sz w:val="24"/>
          <w:szCs w:val="24"/>
        </w:rPr>
        <w:t xml:space="preserve"> </w:t>
      </w:r>
      <w:r w:rsidR="008371E2">
        <w:rPr>
          <w:rFonts w:ascii="Times New Roman" w:hAnsi="Times New Roman"/>
          <w:sz w:val="24"/>
          <w:szCs w:val="24"/>
          <w:lang w:val="en-US"/>
        </w:rPr>
        <w:t>a</w:t>
      </w:r>
      <w:r>
        <w:rPr>
          <w:rFonts w:ascii="Times New Roman" w:hAnsi="Times New Roman"/>
          <w:sz w:val="24"/>
          <w:szCs w:val="24"/>
        </w:rPr>
        <w:t>) «О защите прав потребителей»;</w:t>
      </w:r>
    </w:p>
    <w:p w14:paraId="745D868A" w14:textId="77777777" w:rsidR="00144565" w:rsidRDefault="0035356F" w:rsidP="0035356F">
      <w:pPr>
        <w:tabs>
          <w:tab w:val="left" w:pos="426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</w:t>
      </w:r>
      <w:r w:rsidR="007D1538" w:rsidRPr="007D1538">
        <w:rPr>
          <w:rFonts w:ascii="Times New Roman" w:hAnsi="Times New Roman"/>
          <w:sz w:val="24"/>
          <w:szCs w:val="24"/>
        </w:rPr>
        <w:t xml:space="preserve"> </w:t>
      </w:r>
      <w:r w:rsidRPr="0035356F">
        <w:rPr>
          <w:rFonts w:ascii="Times New Roman" w:hAnsi="Times New Roman"/>
          <w:sz w:val="24"/>
          <w:szCs w:val="24"/>
        </w:rPr>
        <w:t xml:space="preserve"> </w:t>
      </w:r>
      <w:r w:rsidR="008371E2"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>) «О сертификации товаров и услуг»;</w:t>
      </w:r>
    </w:p>
    <w:p w14:paraId="42FF60E8" w14:textId="77777777" w:rsidR="00144565" w:rsidRDefault="0035356F" w:rsidP="0035356F">
      <w:pPr>
        <w:tabs>
          <w:tab w:val="left" w:pos="426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</w:t>
      </w:r>
      <w:r w:rsidR="007D1538" w:rsidRPr="00072AA4">
        <w:rPr>
          <w:rFonts w:ascii="Times New Roman" w:hAnsi="Times New Roman"/>
          <w:sz w:val="24"/>
          <w:szCs w:val="24"/>
        </w:rPr>
        <w:t xml:space="preserve"> </w:t>
      </w:r>
      <w:r w:rsidR="008371E2"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>) «О техническом регулировании».</w:t>
      </w:r>
    </w:p>
    <w:p w14:paraId="5A357906" w14:textId="77777777" w:rsidR="00144565" w:rsidRDefault="00144565" w:rsidP="001120E9">
      <w:pPr>
        <w:spacing w:after="0" w:line="100" w:lineRule="atLeast"/>
        <w:rPr>
          <w:rFonts w:ascii="Times New Roman" w:hAnsi="Times New Roman"/>
          <w:sz w:val="24"/>
          <w:szCs w:val="24"/>
        </w:rPr>
      </w:pPr>
    </w:p>
    <w:p w14:paraId="5070C5BA" w14:textId="77777777" w:rsidR="00144565" w:rsidRDefault="001120E9" w:rsidP="001120E9">
      <w:pPr>
        <w:tabs>
          <w:tab w:val="left" w:pos="567"/>
          <w:tab w:val="left" w:pos="5535"/>
        </w:tabs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 </w:t>
      </w:r>
      <w:r w:rsidR="007D1538">
        <w:rPr>
          <w:rFonts w:ascii="Times New Roman" w:hAnsi="Times New Roman"/>
          <w:b/>
          <w:i/>
          <w:sz w:val="24"/>
          <w:szCs w:val="24"/>
        </w:rPr>
        <w:t xml:space="preserve">5. </w:t>
      </w:r>
      <w:r w:rsidR="00144565">
        <w:rPr>
          <w:rFonts w:ascii="Times New Roman" w:hAnsi="Times New Roman"/>
          <w:b/>
          <w:i/>
          <w:sz w:val="24"/>
          <w:szCs w:val="24"/>
        </w:rPr>
        <w:t>Государственный орган, осуществляющий организацию и проведение работ по обязательной сертификации:</w:t>
      </w:r>
    </w:p>
    <w:p w14:paraId="115E55A7" w14:textId="77777777" w:rsidR="00144565" w:rsidRDefault="00D93315" w:rsidP="008371E2">
      <w:pPr>
        <w:tabs>
          <w:tab w:val="left" w:pos="5535"/>
        </w:tabs>
        <w:spacing w:after="0" w:line="240" w:lineRule="auto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 w:rsidR="008371E2">
        <w:rPr>
          <w:rFonts w:ascii="Times New Roman" w:hAnsi="Times New Roman"/>
          <w:sz w:val="24"/>
          <w:szCs w:val="24"/>
          <w:lang w:val="en-US"/>
        </w:rPr>
        <w:t>a</w:t>
      </w:r>
      <w:r w:rsidR="00144565">
        <w:rPr>
          <w:rFonts w:ascii="Times New Roman" w:hAnsi="Times New Roman"/>
          <w:sz w:val="24"/>
          <w:szCs w:val="24"/>
        </w:rPr>
        <w:t>) Госстандарт РФ;</w:t>
      </w:r>
    </w:p>
    <w:p w14:paraId="6B089C6A" w14:textId="77777777" w:rsidR="00144565" w:rsidRDefault="00D93315" w:rsidP="008371E2">
      <w:pPr>
        <w:tabs>
          <w:tab w:val="left" w:pos="5535"/>
        </w:tabs>
        <w:spacing w:after="0" w:line="100" w:lineRule="atLeast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 w:rsidR="008371E2"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>) МЭК;</w:t>
      </w:r>
    </w:p>
    <w:p w14:paraId="446589EA" w14:textId="77777777" w:rsidR="00144565" w:rsidRDefault="00D93315" w:rsidP="008371E2">
      <w:pPr>
        <w:tabs>
          <w:tab w:val="left" w:pos="709"/>
          <w:tab w:val="left" w:pos="5535"/>
        </w:tabs>
        <w:spacing w:after="0" w:line="100" w:lineRule="atLeast"/>
        <w:ind w:firstLine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 w:rsidR="008371E2"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>) Ростехрегулирование РФ.</w:t>
      </w:r>
    </w:p>
    <w:p w14:paraId="0668B625" w14:textId="77777777" w:rsidR="00144565" w:rsidRDefault="00144565" w:rsidP="001120E9">
      <w:pPr>
        <w:tabs>
          <w:tab w:val="left" w:pos="5535"/>
        </w:tabs>
        <w:spacing w:after="0" w:line="100" w:lineRule="atLeast"/>
        <w:rPr>
          <w:rFonts w:ascii="Times New Roman" w:hAnsi="Times New Roman"/>
          <w:sz w:val="24"/>
          <w:szCs w:val="24"/>
        </w:rPr>
      </w:pPr>
    </w:p>
    <w:p w14:paraId="7A205EA3" w14:textId="77777777" w:rsidR="00144565" w:rsidRDefault="00144565" w:rsidP="001120E9">
      <w:pPr>
        <w:tabs>
          <w:tab w:val="left" w:pos="5535"/>
        </w:tabs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6. Количество схем сертификации, применяемых в РФ…</w:t>
      </w:r>
    </w:p>
    <w:p w14:paraId="46DB9211" w14:textId="77777777" w:rsidR="00144565" w:rsidRDefault="00275264" w:rsidP="001120E9">
      <w:pPr>
        <w:tabs>
          <w:tab w:val="left" w:pos="709"/>
          <w:tab w:val="left" w:pos="5535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</w:t>
      </w:r>
      <w:r w:rsidR="00072AA4">
        <w:rPr>
          <w:rFonts w:ascii="Times New Roman" w:hAnsi="Times New Roman"/>
          <w:sz w:val="24"/>
          <w:szCs w:val="24"/>
          <w:lang w:val="en-US"/>
        </w:rPr>
        <w:t>a</w:t>
      </w:r>
      <w:r w:rsidR="00144565">
        <w:rPr>
          <w:rFonts w:ascii="Times New Roman" w:hAnsi="Times New Roman"/>
          <w:sz w:val="24"/>
          <w:szCs w:val="24"/>
        </w:rPr>
        <w:t>) 16;</w:t>
      </w:r>
    </w:p>
    <w:p w14:paraId="707F83F1" w14:textId="77777777" w:rsidR="00144565" w:rsidRDefault="00072AA4" w:rsidP="001120E9">
      <w:pPr>
        <w:tabs>
          <w:tab w:val="left" w:pos="709"/>
          <w:tab w:val="left" w:pos="1780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</w:t>
      </w:r>
      <w:r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>) 10;</w:t>
      </w:r>
      <w:r w:rsidR="00144565">
        <w:rPr>
          <w:rFonts w:ascii="Times New Roman" w:hAnsi="Times New Roman"/>
          <w:sz w:val="24"/>
          <w:szCs w:val="24"/>
        </w:rPr>
        <w:tab/>
      </w:r>
    </w:p>
    <w:p w14:paraId="66F5B8B9" w14:textId="77777777" w:rsidR="00144565" w:rsidRDefault="00072AA4" w:rsidP="001120E9">
      <w:pPr>
        <w:tabs>
          <w:tab w:val="left" w:pos="709"/>
          <w:tab w:val="left" w:pos="5535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</w:t>
      </w:r>
      <w:r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>) 8.</w:t>
      </w:r>
    </w:p>
    <w:p w14:paraId="7BBC7AED" w14:textId="77777777" w:rsidR="00144565" w:rsidRDefault="00144565" w:rsidP="001120E9">
      <w:pPr>
        <w:tabs>
          <w:tab w:val="left" w:pos="5535"/>
        </w:tabs>
        <w:spacing w:after="0" w:line="100" w:lineRule="atLeast"/>
        <w:rPr>
          <w:rFonts w:ascii="Times New Roman" w:hAnsi="Times New Roman"/>
          <w:sz w:val="24"/>
          <w:szCs w:val="24"/>
        </w:rPr>
      </w:pPr>
    </w:p>
    <w:p w14:paraId="08C4E19E" w14:textId="77777777" w:rsidR="00144565" w:rsidRDefault="00144565" w:rsidP="001120E9">
      <w:pPr>
        <w:tabs>
          <w:tab w:val="left" w:pos="5535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7. Способы доказательства, используемые во всех схемах сертификации, …</w:t>
      </w:r>
    </w:p>
    <w:p w14:paraId="04102645" w14:textId="77777777" w:rsidR="00144565" w:rsidRDefault="00F067F9" w:rsidP="001120E9">
      <w:pPr>
        <w:tabs>
          <w:tab w:val="left" w:pos="5535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</w:t>
      </w:r>
      <w:r>
        <w:rPr>
          <w:rFonts w:ascii="Times New Roman" w:hAnsi="Times New Roman"/>
          <w:sz w:val="24"/>
          <w:szCs w:val="24"/>
          <w:lang w:val="en-US"/>
        </w:rPr>
        <w:t>a</w:t>
      </w:r>
      <w:r w:rsidR="00144565">
        <w:rPr>
          <w:rFonts w:ascii="Times New Roman" w:hAnsi="Times New Roman"/>
          <w:sz w:val="24"/>
          <w:szCs w:val="24"/>
        </w:rPr>
        <w:t>) Испытания в испытательной лаборатории;</w:t>
      </w:r>
    </w:p>
    <w:p w14:paraId="7A98DD8F" w14:textId="77777777" w:rsidR="00144565" w:rsidRDefault="00F067F9" w:rsidP="001120E9">
      <w:pPr>
        <w:tabs>
          <w:tab w:val="left" w:pos="5535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     </w:t>
      </w:r>
      <w:r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>) Проверка производства;</w:t>
      </w:r>
    </w:p>
    <w:p w14:paraId="5578B581" w14:textId="77777777" w:rsidR="00D93315" w:rsidRPr="002012A2" w:rsidRDefault="00F067F9" w:rsidP="001120E9">
      <w:pPr>
        <w:tabs>
          <w:tab w:val="left" w:pos="426"/>
          <w:tab w:val="left" w:pos="851"/>
          <w:tab w:val="left" w:pos="5535"/>
        </w:tabs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</w:t>
      </w:r>
      <w:r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>) Инспекционный контроль сертифицированной продукции.</w:t>
      </w:r>
    </w:p>
    <w:p w14:paraId="12D7E7C3" w14:textId="77777777" w:rsidR="001120E9" w:rsidRPr="002012A2" w:rsidRDefault="001120E9" w:rsidP="00D93315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14:paraId="7FE2EBC4" w14:textId="77777777" w:rsidR="00144565" w:rsidRPr="00D93315" w:rsidRDefault="00144565" w:rsidP="00D93315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D93315">
        <w:rPr>
          <w:rFonts w:ascii="Times New Roman" w:hAnsi="Times New Roman"/>
          <w:sz w:val="28"/>
          <w:szCs w:val="28"/>
        </w:rPr>
        <w:t>4.1.3.</w:t>
      </w:r>
      <w:r w:rsidR="00D93315" w:rsidRPr="00D93315">
        <w:rPr>
          <w:rFonts w:ascii="Times New Roman" w:hAnsi="Times New Roman"/>
          <w:sz w:val="28"/>
          <w:szCs w:val="28"/>
        </w:rPr>
        <w:t xml:space="preserve"> </w:t>
      </w:r>
      <w:r w:rsidRPr="00D93315">
        <w:rPr>
          <w:rFonts w:ascii="Times New Roman" w:hAnsi="Times New Roman"/>
          <w:sz w:val="28"/>
          <w:szCs w:val="28"/>
        </w:rPr>
        <w:t xml:space="preserve">Для проверки умений в  МДК 01.03 «Теоретические основы контроля и анализа функционирования систем автоматического управления»  используются </w:t>
      </w:r>
      <w:r w:rsidR="00660576" w:rsidRPr="00D93315">
        <w:rPr>
          <w:rFonts w:ascii="Times New Roman" w:hAnsi="Times New Roman"/>
          <w:sz w:val="28"/>
          <w:szCs w:val="28"/>
        </w:rPr>
        <w:t xml:space="preserve">лабораторные работы, </w:t>
      </w:r>
      <w:r w:rsidRPr="00D93315">
        <w:rPr>
          <w:rFonts w:ascii="Times New Roman" w:hAnsi="Times New Roman"/>
          <w:sz w:val="28"/>
          <w:szCs w:val="28"/>
        </w:rPr>
        <w:t xml:space="preserve">практические работы и внеаудиторные самостоятельные работы. </w:t>
      </w:r>
    </w:p>
    <w:p w14:paraId="3F7BCCCB" w14:textId="77777777" w:rsidR="00660576" w:rsidRPr="00D93315" w:rsidRDefault="00660576" w:rsidP="00D93315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D93315">
        <w:rPr>
          <w:rFonts w:ascii="Times New Roman" w:hAnsi="Times New Roman"/>
          <w:sz w:val="28"/>
          <w:szCs w:val="28"/>
        </w:rPr>
        <w:t>Перечень лабораторных работ в  МДК 01.03 «Теоретические основы контроля и анализа функционирования систем автоматического управления»</w:t>
      </w:r>
      <w:r w:rsidR="001542DD">
        <w:rPr>
          <w:rFonts w:ascii="Times New Roman" w:hAnsi="Times New Roman"/>
          <w:sz w:val="28"/>
          <w:szCs w:val="28"/>
        </w:rPr>
        <w:t xml:space="preserve"> </w:t>
      </w:r>
      <w:r w:rsidRPr="00D93315">
        <w:rPr>
          <w:rFonts w:ascii="Times New Roman" w:hAnsi="Times New Roman"/>
          <w:sz w:val="28"/>
          <w:szCs w:val="28"/>
        </w:rPr>
        <w:t>представлен в таблице 12.</w:t>
      </w:r>
    </w:p>
    <w:tbl>
      <w:tblPr>
        <w:tblStyle w:val="af7"/>
        <w:tblW w:w="0" w:type="auto"/>
        <w:tblLook w:val="04A0" w:firstRow="1" w:lastRow="0" w:firstColumn="1" w:lastColumn="0" w:noHBand="0" w:noVBand="1"/>
      </w:tblPr>
      <w:tblGrid>
        <w:gridCol w:w="9638"/>
      </w:tblGrid>
      <w:tr w:rsidR="001542DD" w14:paraId="44CF2547" w14:textId="77777777" w:rsidTr="00E22D87">
        <w:trPr>
          <w:trHeight w:val="4420"/>
        </w:trPr>
        <w:tc>
          <w:tcPr>
            <w:tcW w:w="9854" w:type="dxa"/>
            <w:tcBorders>
              <w:top w:val="nil"/>
              <w:left w:val="nil"/>
              <w:bottom w:val="nil"/>
              <w:right w:val="nil"/>
            </w:tcBorders>
          </w:tcPr>
          <w:p w14:paraId="0B6C54B3" w14:textId="77777777" w:rsidR="00E22D87" w:rsidRPr="00D93315" w:rsidRDefault="00E22D87" w:rsidP="00E22D87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93315">
              <w:rPr>
                <w:rFonts w:ascii="Times New Roman" w:hAnsi="Times New Roman" w:cs="Times New Roman"/>
                <w:sz w:val="28"/>
                <w:szCs w:val="28"/>
              </w:rPr>
              <w:t>Таблица 12 – Перечень лабораторных практических работ в МДК01.03</w:t>
            </w:r>
          </w:p>
          <w:tbl>
            <w:tblPr>
              <w:tblpPr w:leftFromText="180" w:rightFromText="180" w:vertAnchor="page" w:horzAnchor="margin" w:tblpY="541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1000"/>
              <w:gridCol w:w="3565"/>
              <w:gridCol w:w="4100"/>
              <w:gridCol w:w="747"/>
            </w:tblGrid>
            <w:tr w:rsidR="00E22D87" w:rsidRPr="00A1241D" w14:paraId="4D9B810A" w14:textId="77777777" w:rsidTr="00E22D87">
              <w:trPr>
                <w:trHeight w:val="557"/>
              </w:trPr>
              <w:tc>
                <w:tcPr>
                  <w:tcW w:w="995" w:type="dxa"/>
                </w:tcPr>
                <w:p w14:paraId="55FA1F68" w14:textId="77777777" w:rsidR="00E22D87" w:rsidRPr="00A1241D" w:rsidRDefault="00E22D87" w:rsidP="007643FD">
                  <w:pPr>
                    <w:tabs>
                      <w:tab w:val="left" w:pos="916"/>
                      <w:tab w:val="left" w:pos="1832"/>
                      <w:tab w:val="left" w:pos="2748"/>
                      <w:tab w:val="left" w:pos="3664"/>
                      <w:tab w:val="left" w:pos="4580"/>
                      <w:tab w:val="left" w:pos="5496"/>
                      <w:tab w:val="left" w:pos="6412"/>
                      <w:tab w:val="left" w:pos="7328"/>
                      <w:tab w:val="left" w:pos="8244"/>
                      <w:tab w:val="left" w:pos="9160"/>
                      <w:tab w:val="left" w:pos="10076"/>
                      <w:tab w:val="left" w:pos="10992"/>
                      <w:tab w:val="left" w:pos="11908"/>
                      <w:tab w:val="left" w:pos="12824"/>
                      <w:tab w:val="left" w:pos="13740"/>
                      <w:tab w:val="left" w:pos="14656"/>
                    </w:tabs>
                    <w:spacing w:after="0" w:line="240" w:lineRule="auto"/>
                    <w:ind w:right="-5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A1241D">
                    <w:rPr>
                      <w:rFonts w:ascii="Times New Roman" w:hAnsi="Times New Roman"/>
                      <w:sz w:val="24"/>
                      <w:szCs w:val="24"/>
                    </w:rPr>
                    <w:t>№ занятия</w:t>
                  </w:r>
                </w:p>
              </w:tc>
              <w:tc>
                <w:tcPr>
                  <w:tcW w:w="3600" w:type="dxa"/>
                  <w:tcBorders>
                    <w:bottom w:val="single" w:sz="4" w:space="0" w:color="auto"/>
                  </w:tcBorders>
                </w:tcPr>
                <w:p w14:paraId="7793C473" w14:textId="77777777" w:rsidR="00E22D87" w:rsidRPr="00A1241D" w:rsidRDefault="00E22D87" w:rsidP="007643FD">
                  <w:pPr>
                    <w:tabs>
                      <w:tab w:val="left" w:pos="916"/>
                      <w:tab w:val="left" w:pos="1832"/>
                      <w:tab w:val="left" w:pos="2748"/>
                      <w:tab w:val="left" w:pos="3664"/>
                      <w:tab w:val="left" w:pos="4580"/>
                      <w:tab w:val="left" w:pos="5496"/>
                      <w:tab w:val="left" w:pos="6412"/>
                      <w:tab w:val="left" w:pos="7328"/>
                      <w:tab w:val="left" w:pos="8244"/>
                      <w:tab w:val="left" w:pos="9160"/>
                      <w:tab w:val="left" w:pos="10076"/>
                      <w:tab w:val="left" w:pos="10992"/>
                      <w:tab w:val="left" w:pos="11908"/>
                      <w:tab w:val="left" w:pos="12824"/>
                      <w:tab w:val="left" w:pos="13740"/>
                      <w:tab w:val="left" w:pos="14656"/>
                    </w:tabs>
                    <w:spacing w:after="0" w:line="240" w:lineRule="auto"/>
                    <w:ind w:right="-5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A1241D">
                    <w:rPr>
                      <w:rFonts w:ascii="Times New Roman" w:hAnsi="Times New Roman"/>
                      <w:sz w:val="24"/>
                      <w:szCs w:val="24"/>
                    </w:rPr>
                    <w:t>Тема</w:t>
                  </w:r>
                </w:p>
              </w:tc>
              <w:tc>
                <w:tcPr>
                  <w:tcW w:w="4158" w:type="dxa"/>
                </w:tcPr>
                <w:p w14:paraId="7AE470A7" w14:textId="77777777" w:rsidR="00E22D87" w:rsidRPr="00A1241D" w:rsidRDefault="00E22D87" w:rsidP="007643FD">
                  <w:pPr>
                    <w:tabs>
                      <w:tab w:val="left" w:pos="916"/>
                      <w:tab w:val="left" w:pos="1832"/>
                      <w:tab w:val="left" w:pos="2748"/>
                      <w:tab w:val="left" w:pos="3664"/>
                      <w:tab w:val="left" w:pos="4580"/>
                      <w:tab w:val="left" w:pos="5496"/>
                      <w:tab w:val="left" w:pos="6412"/>
                      <w:tab w:val="left" w:pos="7328"/>
                      <w:tab w:val="left" w:pos="8244"/>
                      <w:tab w:val="left" w:pos="9160"/>
                      <w:tab w:val="left" w:pos="10076"/>
                      <w:tab w:val="left" w:pos="10992"/>
                      <w:tab w:val="left" w:pos="11908"/>
                      <w:tab w:val="left" w:pos="12824"/>
                      <w:tab w:val="left" w:pos="13740"/>
                      <w:tab w:val="left" w:pos="14656"/>
                    </w:tabs>
                    <w:spacing w:after="0" w:line="240" w:lineRule="auto"/>
                    <w:ind w:right="-5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A1241D">
                    <w:rPr>
                      <w:rFonts w:ascii="Times New Roman" w:hAnsi="Times New Roman"/>
                      <w:sz w:val="24"/>
                      <w:szCs w:val="24"/>
                    </w:rPr>
                    <w:t>Наименование занятия</w:t>
                  </w:r>
                </w:p>
              </w:tc>
              <w:tc>
                <w:tcPr>
                  <w:tcW w:w="742" w:type="dxa"/>
                </w:tcPr>
                <w:p w14:paraId="28C2A0B1" w14:textId="77777777" w:rsidR="00E22D87" w:rsidRPr="00A1241D" w:rsidRDefault="00E22D87" w:rsidP="007643FD">
                  <w:pPr>
                    <w:tabs>
                      <w:tab w:val="left" w:pos="916"/>
                      <w:tab w:val="left" w:pos="1832"/>
                      <w:tab w:val="left" w:pos="2748"/>
                      <w:tab w:val="left" w:pos="3664"/>
                      <w:tab w:val="left" w:pos="4580"/>
                      <w:tab w:val="left" w:pos="5496"/>
                      <w:tab w:val="left" w:pos="6412"/>
                      <w:tab w:val="left" w:pos="7328"/>
                      <w:tab w:val="left" w:pos="8244"/>
                      <w:tab w:val="left" w:pos="9160"/>
                      <w:tab w:val="left" w:pos="10076"/>
                      <w:tab w:val="left" w:pos="10992"/>
                      <w:tab w:val="left" w:pos="11908"/>
                      <w:tab w:val="left" w:pos="12824"/>
                      <w:tab w:val="left" w:pos="13740"/>
                      <w:tab w:val="left" w:pos="14656"/>
                    </w:tabs>
                    <w:spacing w:after="0" w:line="240" w:lineRule="auto"/>
                    <w:ind w:right="-5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A1241D">
                    <w:rPr>
                      <w:rFonts w:ascii="Times New Roman" w:hAnsi="Times New Roman"/>
                      <w:sz w:val="24"/>
                      <w:szCs w:val="24"/>
                    </w:rPr>
                    <w:t>Часы</w:t>
                  </w:r>
                </w:p>
              </w:tc>
            </w:tr>
            <w:tr w:rsidR="007643FD" w:rsidRPr="00A1241D" w14:paraId="7DD380A3" w14:textId="77777777" w:rsidTr="00E22D87">
              <w:trPr>
                <w:trHeight w:val="566"/>
              </w:trPr>
              <w:tc>
                <w:tcPr>
                  <w:tcW w:w="995" w:type="dxa"/>
                  <w:tcBorders>
                    <w:bottom w:val="single" w:sz="4" w:space="0" w:color="auto"/>
                    <w:right w:val="single" w:sz="4" w:space="0" w:color="auto"/>
                  </w:tcBorders>
                </w:tcPr>
                <w:p w14:paraId="61B23532" w14:textId="77777777" w:rsidR="007643FD" w:rsidRPr="00A1241D" w:rsidRDefault="007643FD" w:rsidP="007643F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1</w:t>
                  </w:r>
                </w:p>
                <w:p w14:paraId="0CAFB3D5" w14:textId="77777777" w:rsidR="007643FD" w:rsidRPr="00A1241D" w:rsidRDefault="007643FD" w:rsidP="007643F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3600" w:type="dxa"/>
                  <w:vMerge w:val="restart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</w:tcPr>
                <w:p w14:paraId="4B929EBC" w14:textId="77777777" w:rsidR="007643FD" w:rsidRPr="00A1241D" w:rsidRDefault="007643FD" w:rsidP="007643FD">
                  <w:pPr>
                    <w:spacing w:after="0" w:line="240" w:lineRule="auto"/>
                    <w:ind w:right="-119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Calibri" w:hAnsi="Times New Roman"/>
                      <w:bCs/>
                      <w:sz w:val="24"/>
                      <w:szCs w:val="24"/>
                    </w:rPr>
                    <w:t>Тема 3.2</w:t>
                  </w:r>
                  <w:r w:rsidRPr="000D310B">
                    <w:rPr>
                      <w:rFonts w:ascii="Times New Roman" w:eastAsia="Calibri" w:hAnsi="Times New Roman"/>
                      <w:bCs/>
                      <w:sz w:val="24"/>
                      <w:szCs w:val="24"/>
                    </w:rPr>
                    <w:t xml:space="preserve"> </w:t>
                  </w:r>
                  <w:r>
                    <w:t xml:space="preserve"> </w:t>
                  </w:r>
                  <w:r w:rsidRPr="00265FC7">
                    <w:rPr>
                      <w:rFonts w:ascii="Times New Roman" w:hAnsi="Times New Roman"/>
                      <w:sz w:val="24"/>
                      <w:szCs w:val="24"/>
                    </w:rPr>
                    <w:t>Методы измерения диагностических параметров.</w:t>
                  </w:r>
                </w:p>
                <w:p w14:paraId="52E08084" w14:textId="77777777" w:rsidR="007643FD" w:rsidRDefault="007643FD" w:rsidP="007643FD">
                  <w:pPr>
                    <w:tabs>
                      <w:tab w:val="left" w:pos="315"/>
                    </w:tabs>
                    <w:spacing w:after="0" w:line="240" w:lineRule="auto"/>
                    <w:ind w:right="-119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A1241D">
                    <w:rPr>
                      <w:rFonts w:ascii="Times New Roman" w:hAnsi="Times New Roman"/>
                      <w:sz w:val="24"/>
                      <w:szCs w:val="24"/>
                    </w:rPr>
                    <w:tab/>
                  </w:r>
                </w:p>
                <w:p w14:paraId="09AF2937" w14:textId="77777777" w:rsidR="007643FD" w:rsidRPr="00A71626" w:rsidRDefault="007643FD" w:rsidP="007643FD">
                  <w:pPr>
                    <w:tabs>
                      <w:tab w:val="left" w:pos="2160"/>
                    </w:tabs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ab/>
                  </w:r>
                </w:p>
              </w:tc>
              <w:tc>
                <w:tcPr>
                  <w:tcW w:w="4158" w:type="dxa"/>
                  <w:tcBorders>
                    <w:left w:val="single" w:sz="4" w:space="0" w:color="auto"/>
                  </w:tcBorders>
                </w:tcPr>
                <w:p w14:paraId="1FCCCD9E" w14:textId="77777777" w:rsidR="007643FD" w:rsidRPr="001838C8" w:rsidRDefault="007643FD" w:rsidP="007643FD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24"/>
                      <w:szCs w:val="24"/>
                    </w:rPr>
                  </w:pPr>
                  <w:r w:rsidRPr="001838C8">
                    <w:rPr>
                      <w:rFonts w:ascii="Times New Roman" w:eastAsia="Times New Roman" w:hAnsi="Times New Roman"/>
                      <w:bCs/>
                      <w:sz w:val="24"/>
                      <w:szCs w:val="24"/>
                    </w:rPr>
                    <w:t>Ультразвуковое диагностирование конструкционного материала</w:t>
                  </w:r>
                </w:p>
              </w:tc>
              <w:tc>
                <w:tcPr>
                  <w:tcW w:w="742" w:type="dxa"/>
                </w:tcPr>
                <w:p w14:paraId="0EF8E771" w14:textId="77777777" w:rsidR="007643FD" w:rsidRPr="00A1241D" w:rsidRDefault="007643FD" w:rsidP="007643F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2</w:t>
                  </w:r>
                </w:p>
              </w:tc>
            </w:tr>
            <w:tr w:rsidR="007643FD" w:rsidRPr="00A1241D" w14:paraId="005A29AC" w14:textId="77777777" w:rsidTr="00E22D87">
              <w:trPr>
                <w:trHeight w:val="437"/>
              </w:trPr>
              <w:tc>
                <w:tcPr>
                  <w:tcW w:w="9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35FADBF6" w14:textId="77777777" w:rsidR="007643FD" w:rsidRDefault="007643FD" w:rsidP="007643F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2</w:t>
                  </w:r>
                </w:p>
                <w:p w14:paraId="73D531D3" w14:textId="77777777" w:rsidR="007643FD" w:rsidRPr="002813B6" w:rsidRDefault="007643FD" w:rsidP="007643FD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3600" w:type="dxa"/>
                  <w:vMerge/>
                  <w:tcBorders>
                    <w:left w:val="single" w:sz="4" w:space="0" w:color="auto"/>
                    <w:right w:val="single" w:sz="4" w:space="0" w:color="auto"/>
                  </w:tcBorders>
                </w:tcPr>
                <w:p w14:paraId="54E5541A" w14:textId="77777777" w:rsidR="007643FD" w:rsidRPr="00A1241D" w:rsidRDefault="007643FD" w:rsidP="007643FD">
                  <w:pPr>
                    <w:tabs>
                      <w:tab w:val="left" w:pos="315"/>
                    </w:tabs>
                    <w:spacing w:after="0" w:line="240" w:lineRule="auto"/>
                    <w:ind w:right="-119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4158" w:type="dxa"/>
                  <w:tcBorders>
                    <w:left w:val="single" w:sz="4" w:space="0" w:color="auto"/>
                    <w:bottom w:val="single" w:sz="4" w:space="0" w:color="auto"/>
                  </w:tcBorders>
                </w:tcPr>
                <w:p w14:paraId="7CD84B60" w14:textId="77777777" w:rsidR="007643FD" w:rsidRPr="006B5BA4" w:rsidRDefault="007643FD" w:rsidP="007643FD">
                  <w:pPr>
                    <w:spacing w:after="0" w:line="240" w:lineRule="auto"/>
                    <w:ind w:right="110"/>
                    <w:rPr>
                      <w:rFonts w:ascii="Times New Roman" w:eastAsia="Times New Roman" w:hAnsi="Times New Roman"/>
                      <w:sz w:val="24"/>
                      <w:szCs w:val="24"/>
                    </w:rPr>
                  </w:pPr>
                  <w:r w:rsidRPr="006B5BA4">
                    <w:rPr>
                      <w:rFonts w:ascii="Times New Roman" w:eastAsia="Times New Roman" w:hAnsi="Times New Roman"/>
                      <w:bCs/>
                      <w:sz w:val="24"/>
                      <w:szCs w:val="24"/>
                    </w:rPr>
                    <w:t>Бесконтактное измерение температуры узлов оборудования</w:t>
                  </w:r>
                </w:p>
              </w:tc>
              <w:tc>
                <w:tcPr>
                  <w:tcW w:w="742" w:type="dxa"/>
                  <w:tcBorders>
                    <w:bottom w:val="single" w:sz="4" w:space="0" w:color="auto"/>
                  </w:tcBorders>
                </w:tcPr>
                <w:p w14:paraId="10D08B3A" w14:textId="77777777" w:rsidR="007643FD" w:rsidRPr="00A1241D" w:rsidRDefault="007643FD" w:rsidP="007643F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A1241D">
                    <w:rPr>
                      <w:rFonts w:ascii="Times New Roman" w:hAnsi="Times New Roman"/>
                      <w:sz w:val="24"/>
                      <w:szCs w:val="24"/>
                    </w:rPr>
                    <w:t>2</w:t>
                  </w:r>
                </w:p>
                <w:p w14:paraId="2B79F289" w14:textId="77777777" w:rsidR="007643FD" w:rsidRPr="002813B6" w:rsidRDefault="007643FD" w:rsidP="007643FD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</w:tr>
            <w:tr w:rsidR="007643FD" w:rsidRPr="00A1241D" w14:paraId="185D8AD2" w14:textId="77777777" w:rsidTr="00E22D87">
              <w:trPr>
                <w:trHeight w:val="310"/>
              </w:trPr>
              <w:tc>
                <w:tcPr>
                  <w:tcW w:w="9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1DFD4BEE" w14:textId="77777777" w:rsidR="007643FD" w:rsidRDefault="007643FD" w:rsidP="007643F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3600" w:type="dxa"/>
                  <w:vMerge/>
                  <w:tcBorders>
                    <w:left w:val="single" w:sz="4" w:space="0" w:color="auto"/>
                    <w:right w:val="single" w:sz="4" w:space="0" w:color="auto"/>
                  </w:tcBorders>
                </w:tcPr>
                <w:p w14:paraId="1956B5E4" w14:textId="77777777" w:rsidR="007643FD" w:rsidRPr="00A1241D" w:rsidRDefault="007643FD" w:rsidP="007643FD">
                  <w:pPr>
                    <w:tabs>
                      <w:tab w:val="left" w:pos="315"/>
                    </w:tabs>
                    <w:spacing w:after="0" w:line="240" w:lineRule="auto"/>
                    <w:ind w:right="-119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4158" w:type="dxa"/>
                  <w:tcBorders>
                    <w:left w:val="single" w:sz="4" w:space="0" w:color="auto"/>
                    <w:bottom w:val="single" w:sz="4" w:space="0" w:color="auto"/>
                  </w:tcBorders>
                </w:tcPr>
                <w:p w14:paraId="2E8CB82E" w14:textId="77777777" w:rsidR="007643FD" w:rsidRPr="00C2019D" w:rsidRDefault="007643FD" w:rsidP="007643FD">
                  <w:pPr>
                    <w:shd w:val="clear" w:color="auto" w:fill="FFFFFF"/>
                    <w:spacing w:after="0" w:line="240" w:lineRule="auto"/>
                    <w:ind w:left="25"/>
                    <w:rPr>
                      <w:rFonts w:ascii="Times New Roman" w:eastAsia="Times New Roman" w:hAnsi="Times New Roman"/>
                      <w:bCs/>
                      <w:spacing w:val="-7"/>
                      <w:sz w:val="24"/>
                      <w:szCs w:val="24"/>
                    </w:rPr>
                  </w:pPr>
                  <w:r w:rsidRPr="00C2019D">
                    <w:rPr>
                      <w:rFonts w:ascii="Times New Roman" w:eastAsia="Times New Roman" w:hAnsi="Times New Roman"/>
                      <w:bCs/>
                      <w:sz w:val="24"/>
                      <w:szCs w:val="24"/>
                    </w:rPr>
                    <w:t>Капиллярный метод неразрушающего контроля</w:t>
                  </w:r>
                </w:p>
              </w:tc>
              <w:tc>
                <w:tcPr>
                  <w:tcW w:w="742" w:type="dxa"/>
                  <w:tcBorders>
                    <w:bottom w:val="single" w:sz="4" w:space="0" w:color="auto"/>
                  </w:tcBorders>
                </w:tcPr>
                <w:p w14:paraId="67829A12" w14:textId="77777777" w:rsidR="007643FD" w:rsidRPr="00A1241D" w:rsidRDefault="007643FD" w:rsidP="007643F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2</w:t>
                  </w:r>
                </w:p>
              </w:tc>
            </w:tr>
            <w:tr w:rsidR="007643FD" w:rsidRPr="00A1241D" w14:paraId="0DF69347" w14:textId="77777777" w:rsidTr="00E22D87">
              <w:trPr>
                <w:trHeight w:val="540"/>
              </w:trPr>
              <w:tc>
                <w:tcPr>
                  <w:tcW w:w="9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57A34B71" w14:textId="77777777" w:rsidR="007643FD" w:rsidRDefault="007643FD" w:rsidP="007643F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3600" w:type="dxa"/>
                  <w:vMerge/>
                  <w:tcBorders>
                    <w:left w:val="single" w:sz="4" w:space="0" w:color="auto"/>
                    <w:right w:val="single" w:sz="4" w:space="0" w:color="auto"/>
                  </w:tcBorders>
                </w:tcPr>
                <w:p w14:paraId="2E920DE3" w14:textId="77777777" w:rsidR="007643FD" w:rsidRPr="00A1241D" w:rsidRDefault="007643FD" w:rsidP="007643FD">
                  <w:pPr>
                    <w:tabs>
                      <w:tab w:val="left" w:pos="315"/>
                    </w:tabs>
                    <w:spacing w:after="0" w:line="240" w:lineRule="auto"/>
                    <w:ind w:right="-119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4158" w:type="dxa"/>
                  <w:tcBorders>
                    <w:left w:val="single" w:sz="4" w:space="0" w:color="auto"/>
                    <w:bottom w:val="single" w:sz="4" w:space="0" w:color="auto"/>
                  </w:tcBorders>
                </w:tcPr>
                <w:p w14:paraId="342B7D28" w14:textId="77777777" w:rsidR="007643FD" w:rsidRPr="00D01CD0" w:rsidRDefault="007643FD" w:rsidP="007643FD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24"/>
                      <w:szCs w:val="24"/>
                    </w:rPr>
                  </w:pPr>
                  <w:r w:rsidRPr="00D01CD0">
                    <w:rPr>
                      <w:rFonts w:ascii="Times New Roman" w:eastAsia="Times New Roman" w:hAnsi="Times New Roman"/>
                      <w:bCs/>
                      <w:sz w:val="24"/>
                      <w:szCs w:val="24"/>
                    </w:rPr>
                    <w:t>Гидравлическое испытание теплообменника</w:t>
                  </w:r>
                </w:p>
              </w:tc>
              <w:tc>
                <w:tcPr>
                  <w:tcW w:w="742" w:type="dxa"/>
                  <w:tcBorders>
                    <w:bottom w:val="single" w:sz="4" w:space="0" w:color="auto"/>
                  </w:tcBorders>
                </w:tcPr>
                <w:p w14:paraId="036D2A26" w14:textId="77777777" w:rsidR="007643FD" w:rsidRPr="00A1241D" w:rsidRDefault="007643FD" w:rsidP="007643F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2</w:t>
                  </w:r>
                </w:p>
              </w:tc>
            </w:tr>
            <w:tr w:rsidR="007643FD" w:rsidRPr="00A1241D" w14:paraId="65D5EAA4" w14:textId="77777777" w:rsidTr="00E22D87">
              <w:trPr>
                <w:trHeight w:val="340"/>
              </w:trPr>
              <w:tc>
                <w:tcPr>
                  <w:tcW w:w="99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477CC95C" w14:textId="77777777" w:rsidR="007643FD" w:rsidRDefault="007643FD" w:rsidP="007643F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5</w:t>
                  </w:r>
                </w:p>
              </w:tc>
              <w:tc>
                <w:tcPr>
                  <w:tcW w:w="3600" w:type="dxa"/>
                  <w:vMerge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19459B9A" w14:textId="77777777" w:rsidR="007643FD" w:rsidRPr="00A1241D" w:rsidRDefault="007643FD" w:rsidP="007643FD">
                  <w:pPr>
                    <w:tabs>
                      <w:tab w:val="left" w:pos="315"/>
                    </w:tabs>
                    <w:spacing w:after="0" w:line="240" w:lineRule="auto"/>
                    <w:ind w:right="-119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4158" w:type="dxa"/>
                  <w:tcBorders>
                    <w:left w:val="single" w:sz="4" w:space="0" w:color="auto"/>
                    <w:bottom w:val="single" w:sz="4" w:space="0" w:color="auto"/>
                  </w:tcBorders>
                </w:tcPr>
                <w:p w14:paraId="1E6F19DF" w14:textId="77777777" w:rsidR="007643FD" w:rsidRPr="006B5BA4" w:rsidRDefault="007643FD" w:rsidP="007643FD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24"/>
                      <w:szCs w:val="24"/>
                    </w:rPr>
                  </w:pPr>
                  <w:r w:rsidRPr="006B5BA4">
                    <w:rPr>
                      <w:rFonts w:ascii="Times New Roman" w:eastAsia="Times New Roman" w:hAnsi="Times New Roman"/>
                      <w:bCs/>
                      <w:sz w:val="24"/>
                      <w:szCs w:val="24"/>
                    </w:rPr>
                    <w:t>Диагностика вращающихся деталей</w:t>
                  </w:r>
                </w:p>
              </w:tc>
              <w:tc>
                <w:tcPr>
                  <w:tcW w:w="742" w:type="dxa"/>
                  <w:tcBorders>
                    <w:bottom w:val="single" w:sz="4" w:space="0" w:color="auto"/>
                  </w:tcBorders>
                </w:tcPr>
                <w:p w14:paraId="274038F6" w14:textId="77777777" w:rsidR="007643FD" w:rsidRPr="00A1241D" w:rsidRDefault="007643FD" w:rsidP="007643F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2</w:t>
                  </w:r>
                </w:p>
              </w:tc>
            </w:tr>
            <w:tr w:rsidR="007643FD" w:rsidRPr="00A1241D" w14:paraId="1FC96ABB" w14:textId="77777777" w:rsidTr="00E22D87">
              <w:tc>
                <w:tcPr>
                  <w:tcW w:w="995" w:type="dxa"/>
                </w:tcPr>
                <w:p w14:paraId="5A977509" w14:textId="77777777" w:rsidR="007643FD" w:rsidRPr="00A1241D" w:rsidRDefault="007643FD" w:rsidP="007643F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3600" w:type="dxa"/>
                </w:tcPr>
                <w:p w14:paraId="7F71C3D7" w14:textId="77777777" w:rsidR="007643FD" w:rsidRPr="00A1241D" w:rsidRDefault="007643FD" w:rsidP="007643FD">
                  <w:pPr>
                    <w:spacing w:after="0" w:line="240" w:lineRule="auto"/>
                    <w:jc w:val="right"/>
                    <w:rPr>
                      <w:rFonts w:ascii="Times New Roman" w:hAnsi="Times New Roman"/>
                    </w:rPr>
                  </w:pPr>
                </w:p>
              </w:tc>
              <w:tc>
                <w:tcPr>
                  <w:tcW w:w="4158" w:type="dxa"/>
                </w:tcPr>
                <w:p w14:paraId="4A730CAF" w14:textId="77777777" w:rsidR="007643FD" w:rsidRPr="00A1241D" w:rsidRDefault="007643FD" w:rsidP="007643FD">
                  <w:pPr>
                    <w:spacing w:after="0" w:line="240" w:lineRule="auto"/>
                    <w:jc w:val="right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A1241D">
                    <w:rPr>
                      <w:rFonts w:ascii="Times New Roman" w:hAnsi="Times New Roman"/>
                      <w:sz w:val="24"/>
                      <w:szCs w:val="24"/>
                    </w:rPr>
                    <w:t>Всего:</w:t>
                  </w:r>
                </w:p>
              </w:tc>
              <w:tc>
                <w:tcPr>
                  <w:tcW w:w="742" w:type="dxa"/>
                </w:tcPr>
                <w:p w14:paraId="3ABA7FE6" w14:textId="77777777" w:rsidR="007643FD" w:rsidRPr="00A1241D" w:rsidRDefault="007643FD" w:rsidP="007643F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10</w:t>
                  </w:r>
                </w:p>
              </w:tc>
            </w:tr>
          </w:tbl>
          <w:p w14:paraId="0D10490D" w14:textId="77777777" w:rsidR="001542DD" w:rsidRDefault="001542DD" w:rsidP="00D93315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59D5FF6A" w14:textId="77777777" w:rsidR="00144565" w:rsidRDefault="00144565">
      <w:pPr>
        <w:pStyle w:val="15"/>
        <w:keepNext w:val="0"/>
        <w:spacing w:line="360" w:lineRule="auto"/>
        <w:jc w:val="left"/>
        <w:rPr>
          <w:bCs/>
          <w:color w:val="000000"/>
          <w:sz w:val="28"/>
          <w:szCs w:val="28"/>
        </w:rPr>
      </w:pPr>
      <w:r>
        <w:rPr>
          <w:b w:val="0"/>
          <w:sz w:val="28"/>
          <w:szCs w:val="28"/>
        </w:rPr>
        <w:t>Перечень практических работ в  МДК 01.03 «</w:t>
      </w:r>
      <w:r>
        <w:rPr>
          <w:rFonts w:eastAsia="Calibri"/>
          <w:b w:val="0"/>
          <w:bCs/>
          <w:sz w:val="28"/>
          <w:szCs w:val="28"/>
        </w:rPr>
        <w:t>Теоретические основы контроля и анализа функционирования систем автоматического</w:t>
      </w:r>
      <w:r w:rsidR="00660576">
        <w:rPr>
          <w:rFonts w:eastAsia="Calibri"/>
          <w:b w:val="0"/>
          <w:bCs/>
          <w:sz w:val="28"/>
          <w:szCs w:val="28"/>
        </w:rPr>
        <w:t xml:space="preserve"> </w:t>
      </w:r>
      <w:r>
        <w:rPr>
          <w:rFonts w:eastAsia="Calibri"/>
          <w:b w:val="0"/>
          <w:bCs/>
          <w:sz w:val="28"/>
          <w:szCs w:val="28"/>
        </w:rPr>
        <w:t>управления</w:t>
      </w:r>
      <w:r w:rsidR="00D93315">
        <w:rPr>
          <w:b w:val="0"/>
          <w:sz w:val="28"/>
          <w:szCs w:val="28"/>
        </w:rPr>
        <w:t>»представлен в таблице 13</w:t>
      </w:r>
      <w:r>
        <w:rPr>
          <w:b w:val="0"/>
          <w:sz w:val="28"/>
          <w:szCs w:val="28"/>
        </w:rPr>
        <w:t>.</w:t>
      </w:r>
    </w:p>
    <w:p w14:paraId="01B4718F" w14:textId="77777777" w:rsidR="00144565" w:rsidRDefault="00144565">
      <w:pPr>
        <w:spacing w:after="0"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>Таблица 1</w:t>
      </w:r>
      <w:r w:rsidR="00D93315">
        <w:rPr>
          <w:rFonts w:ascii="Times New Roman" w:hAnsi="Times New Roman"/>
          <w:bCs/>
          <w:color w:val="000000"/>
          <w:sz w:val="28"/>
          <w:szCs w:val="28"/>
        </w:rPr>
        <w:t>3</w:t>
      </w:r>
      <w:r>
        <w:rPr>
          <w:rFonts w:ascii="Times New Roman" w:hAnsi="Times New Roman"/>
          <w:b/>
          <w:bCs/>
          <w:color w:val="000000"/>
          <w:sz w:val="28"/>
          <w:szCs w:val="28"/>
        </w:rPr>
        <w:t xml:space="preserve"> – </w:t>
      </w:r>
      <w:r>
        <w:rPr>
          <w:rFonts w:ascii="Times New Roman" w:hAnsi="Times New Roman"/>
          <w:bCs/>
          <w:color w:val="000000"/>
          <w:sz w:val="28"/>
          <w:szCs w:val="28"/>
        </w:rPr>
        <w:t>Перечень</w:t>
      </w:r>
      <w:r w:rsidR="00660576"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bCs/>
          <w:color w:val="000000"/>
          <w:sz w:val="28"/>
          <w:szCs w:val="28"/>
        </w:rPr>
        <w:t>практических работ в МДК01.03</w:t>
      </w:r>
    </w:p>
    <w:tbl>
      <w:tblPr>
        <w:tblStyle w:val="af7"/>
        <w:tblW w:w="0" w:type="auto"/>
        <w:tblInd w:w="108" w:type="dxa"/>
        <w:tblLook w:val="04A0" w:firstRow="1" w:lastRow="0" w:firstColumn="1" w:lastColumn="0" w:noHBand="0" w:noVBand="1"/>
      </w:tblPr>
      <w:tblGrid>
        <w:gridCol w:w="1001"/>
        <w:gridCol w:w="3567"/>
        <w:gridCol w:w="4091"/>
        <w:gridCol w:w="861"/>
      </w:tblGrid>
      <w:tr w:rsidR="00E4329B" w14:paraId="3F792481" w14:textId="77777777" w:rsidTr="00A2002F">
        <w:tc>
          <w:tcPr>
            <w:tcW w:w="995" w:type="dxa"/>
          </w:tcPr>
          <w:p w14:paraId="02752B95" w14:textId="77777777" w:rsidR="00E4329B" w:rsidRPr="00A1241D" w:rsidRDefault="00E4329B" w:rsidP="008F702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right="-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241D">
              <w:rPr>
                <w:rFonts w:ascii="Times New Roman" w:hAnsi="Times New Roman"/>
                <w:sz w:val="24"/>
                <w:szCs w:val="24"/>
              </w:rPr>
              <w:t>№ занятия</w:t>
            </w:r>
          </w:p>
        </w:tc>
        <w:tc>
          <w:tcPr>
            <w:tcW w:w="3576" w:type="dxa"/>
          </w:tcPr>
          <w:p w14:paraId="6415A22F" w14:textId="77777777" w:rsidR="00E4329B" w:rsidRPr="00A1241D" w:rsidRDefault="00E4329B" w:rsidP="008F702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right="-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241D">
              <w:rPr>
                <w:rFonts w:ascii="Times New Roman" w:hAnsi="Times New Roman"/>
                <w:sz w:val="24"/>
                <w:szCs w:val="24"/>
              </w:rPr>
              <w:t>Тема</w:t>
            </w:r>
          </w:p>
        </w:tc>
        <w:tc>
          <w:tcPr>
            <w:tcW w:w="4101" w:type="dxa"/>
          </w:tcPr>
          <w:p w14:paraId="2CFBD89C" w14:textId="77777777" w:rsidR="00E4329B" w:rsidRPr="00A1241D" w:rsidRDefault="00E4329B" w:rsidP="008F702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right="-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241D">
              <w:rPr>
                <w:rFonts w:ascii="Times New Roman" w:hAnsi="Times New Roman"/>
                <w:sz w:val="24"/>
                <w:szCs w:val="24"/>
              </w:rPr>
              <w:t>Наименование занятия</w:t>
            </w:r>
          </w:p>
        </w:tc>
        <w:tc>
          <w:tcPr>
            <w:tcW w:w="862" w:type="dxa"/>
          </w:tcPr>
          <w:p w14:paraId="54B1AE50" w14:textId="77777777" w:rsidR="00E4329B" w:rsidRPr="00A1241D" w:rsidRDefault="00E4329B" w:rsidP="008F702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right="-5"/>
              <w:rPr>
                <w:rFonts w:ascii="Times New Roman" w:hAnsi="Times New Roman"/>
                <w:sz w:val="24"/>
                <w:szCs w:val="24"/>
              </w:rPr>
            </w:pPr>
            <w:r w:rsidRPr="00A1241D">
              <w:rPr>
                <w:rFonts w:ascii="Times New Roman" w:hAnsi="Times New Roman"/>
                <w:sz w:val="24"/>
                <w:szCs w:val="24"/>
              </w:rPr>
              <w:t>Часы</w:t>
            </w:r>
          </w:p>
        </w:tc>
      </w:tr>
      <w:tr w:rsidR="00E4329B" w14:paraId="07BCDE65" w14:textId="77777777" w:rsidTr="00A2002F">
        <w:trPr>
          <w:trHeight w:val="605"/>
        </w:trPr>
        <w:tc>
          <w:tcPr>
            <w:tcW w:w="995" w:type="dxa"/>
          </w:tcPr>
          <w:p w14:paraId="257A42DB" w14:textId="77777777" w:rsidR="00E4329B" w:rsidRPr="00A1241D" w:rsidRDefault="00E4329B" w:rsidP="008F702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1241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576" w:type="dxa"/>
          </w:tcPr>
          <w:p w14:paraId="5E6384CD" w14:textId="77777777" w:rsidR="00E4329B" w:rsidRPr="007131BC" w:rsidRDefault="00E4329B" w:rsidP="008F7024">
            <w:pPr>
              <w:pStyle w:val="15"/>
              <w:keepNext w:val="0"/>
              <w:spacing w:line="240" w:lineRule="auto"/>
              <w:jc w:val="left"/>
              <w:rPr>
                <w:b w:val="0"/>
                <w:sz w:val="24"/>
                <w:szCs w:val="24"/>
              </w:rPr>
            </w:pPr>
            <w:r w:rsidRPr="007131BC">
              <w:rPr>
                <w:b w:val="0"/>
                <w:sz w:val="24"/>
                <w:szCs w:val="24"/>
              </w:rPr>
              <w:t>Тема 3.3 Контрольные устройства и системы.</w:t>
            </w:r>
          </w:p>
        </w:tc>
        <w:tc>
          <w:tcPr>
            <w:tcW w:w="4101" w:type="dxa"/>
          </w:tcPr>
          <w:p w14:paraId="2AEAA3FC" w14:textId="77777777" w:rsidR="00E4329B" w:rsidRPr="00417114" w:rsidRDefault="00E4329B" w:rsidP="008F702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Исследование функциональных возможностей</w:t>
            </w:r>
            <w:r w:rsidRPr="00417114">
              <w:rPr>
                <w:rFonts w:ascii="Times New Roman" w:hAnsi="Times New Roman" w:cs="Times New Roman"/>
                <w:sz w:val="24"/>
                <w:szCs w:val="24"/>
              </w:rPr>
              <w:t xml:space="preserve"> программных комплексов </w:t>
            </w:r>
            <w:r w:rsidRPr="0041711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SCADA</w:t>
            </w:r>
          </w:p>
        </w:tc>
        <w:tc>
          <w:tcPr>
            <w:tcW w:w="862" w:type="dxa"/>
          </w:tcPr>
          <w:p w14:paraId="06A1C986" w14:textId="77777777" w:rsidR="00E4329B" w:rsidRPr="00A1241D" w:rsidRDefault="00E4329B" w:rsidP="008F7024">
            <w:pPr>
              <w:spacing w:after="0" w:line="240" w:lineRule="auto"/>
              <w:ind w:right="-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E4329B" w14:paraId="4125C98F" w14:textId="77777777" w:rsidTr="00A2002F">
        <w:trPr>
          <w:trHeight w:val="70"/>
        </w:trPr>
        <w:tc>
          <w:tcPr>
            <w:tcW w:w="995" w:type="dxa"/>
          </w:tcPr>
          <w:p w14:paraId="73AC6B75" w14:textId="77777777" w:rsidR="00E4329B" w:rsidRPr="00A1241D" w:rsidRDefault="00E4329B" w:rsidP="008F702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76" w:type="dxa"/>
          </w:tcPr>
          <w:p w14:paraId="38A34C22" w14:textId="77777777" w:rsidR="00E4329B" w:rsidRPr="000D310B" w:rsidRDefault="00E4329B" w:rsidP="008F7024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4101" w:type="dxa"/>
          </w:tcPr>
          <w:p w14:paraId="6BAC8C17" w14:textId="77777777" w:rsidR="00E4329B" w:rsidRPr="00A1241D" w:rsidRDefault="00E4329B" w:rsidP="008F7024">
            <w:p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A1241D">
              <w:rPr>
                <w:rFonts w:ascii="Times New Roman" w:hAnsi="Times New Roman"/>
                <w:sz w:val="24"/>
                <w:szCs w:val="24"/>
              </w:rPr>
              <w:t>Всего:</w:t>
            </w:r>
          </w:p>
        </w:tc>
        <w:tc>
          <w:tcPr>
            <w:tcW w:w="862" w:type="dxa"/>
          </w:tcPr>
          <w:p w14:paraId="55874318" w14:textId="77777777" w:rsidR="00E4329B" w:rsidRPr="00A1241D" w:rsidRDefault="00E4329B" w:rsidP="008F702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</w:tbl>
    <w:p w14:paraId="61B2449F" w14:textId="77777777" w:rsidR="008F7024" w:rsidRDefault="008F7024" w:rsidP="00EA0547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14:paraId="0EFF6128" w14:textId="77777777" w:rsidR="00144565" w:rsidRDefault="00144565" w:rsidP="00EA0547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Перечень внеаудиторных самостоятельных работ в  МДК 01.03                              «</w:t>
      </w:r>
      <w:r>
        <w:rPr>
          <w:rFonts w:ascii="Times New Roman" w:eastAsia="Calibri" w:hAnsi="Times New Roman"/>
          <w:bCs/>
          <w:sz w:val="28"/>
          <w:szCs w:val="28"/>
        </w:rPr>
        <w:t>Теоретические основы контроля и анализа функционирования систем автоматического управления</w:t>
      </w:r>
      <w:r w:rsidR="00CA050D">
        <w:rPr>
          <w:rFonts w:ascii="Times New Roman" w:hAnsi="Times New Roman"/>
          <w:sz w:val="28"/>
          <w:szCs w:val="28"/>
        </w:rPr>
        <w:t>» представлен в таблице 14</w:t>
      </w:r>
      <w:r>
        <w:rPr>
          <w:rFonts w:ascii="Times New Roman" w:hAnsi="Times New Roman"/>
          <w:sz w:val="28"/>
          <w:szCs w:val="28"/>
        </w:rPr>
        <w:t xml:space="preserve">. </w:t>
      </w:r>
    </w:p>
    <w:p w14:paraId="763EE364" w14:textId="77777777" w:rsidR="00144565" w:rsidRDefault="00CA050D" w:rsidP="00EA0547">
      <w:pPr>
        <w:spacing w:after="0" w:line="360" w:lineRule="auto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sz w:val="28"/>
          <w:szCs w:val="28"/>
        </w:rPr>
        <w:lastRenderedPageBreak/>
        <w:t>Таблица 14</w:t>
      </w:r>
      <w:r w:rsidR="00144565">
        <w:rPr>
          <w:rFonts w:ascii="Times New Roman" w:hAnsi="Times New Roman"/>
          <w:sz w:val="28"/>
          <w:szCs w:val="28"/>
        </w:rPr>
        <w:t xml:space="preserve"> – Перечень внеаудиторных самостоятельных  работ в МДК 01.03.</w:t>
      </w:r>
    </w:p>
    <w:tbl>
      <w:tblPr>
        <w:tblW w:w="0" w:type="auto"/>
        <w:tblInd w:w="109" w:type="dxa"/>
        <w:tblLayout w:type="fixed"/>
        <w:tblLook w:val="0000" w:firstRow="0" w:lastRow="0" w:firstColumn="0" w:lastColumn="0" w:noHBand="0" w:noVBand="0"/>
      </w:tblPr>
      <w:tblGrid>
        <w:gridCol w:w="1209"/>
        <w:gridCol w:w="2750"/>
        <w:gridCol w:w="4619"/>
        <w:gridCol w:w="991"/>
      </w:tblGrid>
      <w:tr w:rsidR="00144565" w14:paraId="75D0622C" w14:textId="77777777">
        <w:tc>
          <w:tcPr>
            <w:tcW w:w="12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A66571" w14:textId="77777777" w:rsidR="00144565" w:rsidRDefault="00144565">
            <w:pPr>
              <w:pStyle w:val="19"/>
              <w:tabs>
                <w:tab w:val="left" w:pos="709"/>
              </w:tabs>
              <w:ind w:left="0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  <w:p w14:paraId="3B8E9278" w14:textId="77777777" w:rsidR="00144565" w:rsidRDefault="00144565">
            <w:pPr>
              <w:pStyle w:val="17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№ темы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95C714" w14:textId="77777777" w:rsidR="00144565" w:rsidRDefault="00144565">
            <w:pPr>
              <w:pStyle w:val="19"/>
              <w:tabs>
                <w:tab w:val="left" w:pos="709"/>
              </w:tabs>
              <w:spacing w:after="0" w:line="100" w:lineRule="atLeast"/>
              <w:ind w:left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14:paraId="78034106" w14:textId="77777777" w:rsidR="00144565" w:rsidRDefault="00144565">
            <w:pPr>
              <w:pStyle w:val="19"/>
              <w:tabs>
                <w:tab w:val="left" w:pos="709"/>
              </w:tabs>
              <w:spacing w:after="0" w:line="100" w:lineRule="atLeast"/>
              <w:ind w:left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Название темы</w:t>
            </w: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E27F90" w14:textId="77777777" w:rsidR="00144565" w:rsidRDefault="00144565">
            <w:pPr>
              <w:pStyle w:val="19"/>
              <w:tabs>
                <w:tab w:val="left" w:pos="120"/>
                <w:tab w:val="left" w:pos="709"/>
                <w:tab w:val="center" w:pos="1790"/>
              </w:tabs>
              <w:spacing w:after="0" w:line="100" w:lineRule="atLeast"/>
              <w:ind w:left="-108" w:right="-108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ab/>
            </w:r>
          </w:p>
          <w:p w14:paraId="1F447EDF" w14:textId="77777777" w:rsidR="00144565" w:rsidRDefault="00144565">
            <w:pPr>
              <w:pStyle w:val="19"/>
              <w:tabs>
                <w:tab w:val="left" w:pos="120"/>
                <w:tab w:val="left" w:pos="709"/>
                <w:tab w:val="center" w:pos="1790"/>
              </w:tabs>
              <w:spacing w:after="0" w:line="100" w:lineRule="atLeast"/>
              <w:ind w:left="-108" w:right="-108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ab/>
              <w:t>Виды самостоятельных работ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C3F666" w14:textId="77777777" w:rsidR="00144565" w:rsidRDefault="00144565">
            <w:pPr>
              <w:pStyle w:val="19"/>
              <w:tabs>
                <w:tab w:val="left" w:pos="709"/>
              </w:tabs>
              <w:spacing w:after="0" w:line="100" w:lineRule="atLeast"/>
              <w:ind w:left="-108" w:right="-108"/>
              <w:jc w:val="center"/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Объем часов на с/р</w:t>
            </w:r>
          </w:p>
        </w:tc>
      </w:tr>
      <w:tr w:rsidR="00144565" w14:paraId="5AEA4D5E" w14:textId="77777777">
        <w:tc>
          <w:tcPr>
            <w:tcW w:w="12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5317E3" w14:textId="77777777" w:rsidR="00144565" w:rsidRDefault="00144565">
            <w:pPr>
              <w:pStyle w:val="19"/>
              <w:tabs>
                <w:tab w:val="left" w:pos="709"/>
              </w:tabs>
              <w:spacing w:after="0" w:line="100" w:lineRule="atLeast"/>
              <w:ind w:left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C83A81" w14:textId="77777777" w:rsidR="00144565" w:rsidRDefault="00144565">
            <w:pPr>
              <w:pStyle w:val="19"/>
              <w:tabs>
                <w:tab w:val="left" w:pos="709"/>
              </w:tabs>
              <w:spacing w:after="0" w:line="100" w:lineRule="atLeast"/>
              <w:ind w:left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7934F0" w14:textId="77777777" w:rsidR="00144565" w:rsidRDefault="00144565">
            <w:pPr>
              <w:pStyle w:val="19"/>
              <w:tabs>
                <w:tab w:val="left" w:pos="120"/>
                <w:tab w:val="left" w:pos="709"/>
                <w:tab w:val="center" w:pos="1790"/>
              </w:tabs>
              <w:spacing w:after="0" w:line="100" w:lineRule="atLeast"/>
              <w:ind w:left="-108" w:right="-108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F0BF5E" w14:textId="77777777" w:rsidR="00144565" w:rsidRDefault="00144565">
            <w:pPr>
              <w:pStyle w:val="19"/>
              <w:tabs>
                <w:tab w:val="left" w:pos="709"/>
              </w:tabs>
              <w:spacing w:after="0" w:line="100" w:lineRule="atLeast"/>
              <w:ind w:left="-108" w:right="-108"/>
              <w:jc w:val="center"/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</w:tr>
      <w:tr w:rsidR="00144565" w14:paraId="0C3CFB3F" w14:textId="77777777">
        <w:tc>
          <w:tcPr>
            <w:tcW w:w="12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A6EF47" w14:textId="77777777" w:rsidR="00144565" w:rsidRDefault="00144565">
            <w:pPr>
              <w:pStyle w:val="310"/>
              <w:tabs>
                <w:tab w:val="left" w:pos="9639"/>
              </w:tabs>
              <w:spacing w:after="0"/>
              <w:jc w:val="both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Тема 3.1.</w:t>
            </w:r>
          </w:p>
        </w:tc>
        <w:tc>
          <w:tcPr>
            <w:tcW w:w="27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3678B8" w14:textId="77777777" w:rsidR="00144565" w:rsidRDefault="00144565">
            <w:pPr>
              <w:pStyle w:val="15"/>
              <w:keepNext w:val="0"/>
              <w:jc w:val="left"/>
            </w:pPr>
            <w:r>
              <w:rPr>
                <w:b w:val="0"/>
                <w:color w:val="000000"/>
                <w:sz w:val="24"/>
                <w:szCs w:val="24"/>
              </w:rPr>
              <w:t>Основы теории контроля и диагностирования</w:t>
            </w: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C20355" w14:textId="77777777" w:rsidR="00144565" w:rsidRDefault="00144565">
            <w:pPr>
              <w:pStyle w:val="af1"/>
              <w:widowControl w:val="0"/>
              <w:spacing w:after="0"/>
              <w:ind w:left="12"/>
              <w:rPr>
                <w:color w:val="000000"/>
              </w:rPr>
            </w:pPr>
            <w:r>
              <w:t>1. Составление таблиц сравнений методов контроля, видов контроля и диагностирования систем автоматического управления.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06C193" w14:textId="77777777" w:rsidR="00144565" w:rsidRDefault="008E6275">
            <w:pPr>
              <w:pStyle w:val="310"/>
              <w:tabs>
                <w:tab w:val="left" w:pos="9639"/>
              </w:tabs>
              <w:spacing w:after="0"/>
              <w:jc w:val="center"/>
            </w:pPr>
            <w:r>
              <w:rPr>
                <w:color w:val="000000"/>
                <w:sz w:val="24"/>
                <w:szCs w:val="24"/>
              </w:rPr>
              <w:t>2</w:t>
            </w:r>
          </w:p>
        </w:tc>
      </w:tr>
      <w:tr w:rsidR="00144565" w14:paraId="38B26825" w14:textId="77777777">
        <w:tc>
          <w:tcPr>
            <w:tcW w:w="12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7F675F" w14:textId="77777777" w:rsidR="00144565" w:rsidRDefault="00144565">
            <w:pPr>
              <w:pStyle w:val="310"/>
              <w:tabs>
                <w:tab w:val="left" w:pos="9639"/>
              </w:tabs>
              <w:spacing w:after="0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AD65EE" w14:textId="77777777" w:rsidR="00144565" w:rsidRDefault="00144565">
            <w:pPr>
              <w:pStyle w:val="15"/>
              <w:keepNext w:val="0"/>
              <w:jc w:val="left"/>
              <w:rPr>
                <w:b w:val="0"/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2C1AB4" w14:textId="77777777" w:rsidR="00144565" w:rsidRDefault="00144565">
            <w:pPr>
              <w:spacing w:after="0" w:line="100" w:lineRule="atLeast"/>
              <w:rPr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 Составление перечня показателей эффективности диагностирования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092A8E" w14:textId="77777777" w:rsidR="00144565" w:rsidRDefault="00EC39DB">
            <w:pPr>
              <w:pStyle w:val="310"/>
              <w:tabs>
                <w:tab w:val="left" w:pos="9639"/>
              </w:tabs>
              <w:spacing w:after="0"/>
              <w:jc w:val="center"/>
            </w:pPr>
            <w:r>
              <w:rPr>
                <w:color w:val="000000"/>
                <w:sz w:val="24"/>
                <w:szCs w:val="24"/>
              </w:rPr>
              <w:t>2</w:t>
            </w:r>
          </w:p>
        </w:tc>
      </w:tr>
      <w:tr w:rsidR="00144565" w14:paraId="6DC963E4" w14:textId="77777777">
        <w:trPr>
          <w:trHeight w:val="106"/>
        </w:trPr>
        <w:tc>
          <w:tcPr>
            <w:tcW w:w="12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523620" w14:textId="77777777" w:rsidR="00144565" w:rsidRDefault="00144565">
            <w:pPr>
              <w:pStyle w:val="310"/>
              <w:tabs>
                <w:tab w:val="left" w:pos="9639"/>
              </w:tabs>
              <w:spacing w:after="0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F32590" w14:textId="77777777" w:rsidR="00144565" w:rsidRDefault="00144565">
            <w:pPr>
              <w:pStyle w:val="15"/>
              <w:keepNext w:val="0"/>
              <w:jc w:val="left"/>
              <w:rPr>
                <w:b w:val="0"/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F51181" w14:textId="77777777" w:rsidR="00144565" w:rsidRDefault="00144565">
            <w:pPr>
              <w:pStyle w:val="af1"/>
              <w:widowControl w:val="0"/>
              <w:spacing w:after="0"/>
              <w:ind w:left="12"/>
              <w:rPr>
                <w:color w:val="000000"/>
              </w:rPr>
            </w:pPr>
            <w:r>
              <w:t>3. Подготовка к контролю знаний.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AD5602" w14:textId="77777777" w:rsidR="00144565" w:rsidRDefault="00144565">
            <w:pPr>
              <w:pStyle w:val="310"/>
              <w:tabs>
                <w:tab w:val="left" w:pos="9639"/>
              </w:tabs>
              <w:spacing w:after="0"/>
              <w:jc w:val="center"/>
            </w:pPr>
            <w:r>
              <w:rPr>
                <w:color w:val="000000"/>
                <w:sz w:val="24"/>
                <w:szCs w:val="24"/>
              </w:rPr>
              <w:t>2</w:t>
            </w:r>
          </w:p>
        </w:tc>
      </w:tr>
      <w:tr w:rsidR="00144565" w14:paraId="09EA814B" w14:textId="77777777">
        <w:trPr>
          <w:trHeight w:val="364"/>
        </w:trPr>
        <w:tc>
          <w:tcPr>
            <w:tcW w:w="12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0A0183" w14:textId="77777777" w:rsidR="00144565" w:rsidRDefault="00144565">
            <w:pPr>
              <w:pStyle w:val="310"/>
              <w:tabs>
                <w:tab w:val="left" w:pos="9639"/>
              </w:tabs>
              <w:spacing w:after="0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E8D6C8" w14:textId="77777777" w:rsidR="00144565" w:rsidRDefault="00144565">
            <w:pPr>
              <w:pStyle w:val="15"/>
              <w:keepNext w:val="0"/>
              <w:jc w:val="left"/>
              <w:rPr>
                <w:b w:val="0"/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84887A" w14:textId="77777777" w:rsidR="00144565" w:rsidRDefault="00144565">
            <w:pPr>
              <w:spacing w:after="0" w:line="100" w:lineRule="atLeast"/>
              <w:rPr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4.Составление алгоритмов анализа состояния средств системы.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7497A5" w14:textId="77777777" w:rsidR="00144565" w:rsidRDefault="00EC39DB">
            <w:pPr>
              <w:pStyle w:val="310"/>
              <w:tabs>
                <w:tab w:val="left" w:pos="9639"/>
              </w:tabs>
              <w:spacing w:after="0"/>
              <w:jc w:val="center"/>
            </w:pPr>
            <w:r>
              <w:rPr>
                <w:color w:val="000000"/>
                <w:sz w:val="24"/>
                <w:szCs w:val="24"/>
              </w:rPr>
              <w:t>3</w:t>
            </w:r>
          </w:p>
        </w:tc>
      </w:tr>
      <w:tr w:rsidR="00144565" w14:paraId="5D7445D0" w14:textId="77777777">
        <w:tc>
          <w:tcPr>
            <w:tcW w:w="12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6EC08A" w14:textId="77777777" w:rsidR="00144565" w:rsidRDefault="00144565">
            <w:pPr>
              <w:pStyle w:val="310"/>
              <w:tabs>
                <w:tab w:val="left" w:pos="9639"/>
              </w:tabs>
              <w:spacing w:after="0"/>
              <w:rPr>
                <w:color w:val="000000"/>
                <w:sz w:val="24"/>
                <w:szCs w:val="24"/>
              </w:rPr>
            </w:pPr>
            <w:r>
              <w:rPr>
                <w:rFonts w:eastAsia="Calibri"/>
                <w:bCs/>
                <w:color w:val="000000"/>
                <w:sz w:val="24"/>
                <w:szCs w:val="24"/>
              </w:rPr>
              <w:t xml:space="preserve">Тема 3.2. </w:t>
            </w:r>
          </w:p>
        </w:tc>
        <w:tc>
          <w:tcPr>
            <w:tcW w:w="27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DD1AA4" w14:textId="77777777" w:rsidR="00613172" w:rsidRPr="00613172" w:rsidRDefault="00613172" w:rsidP="00613172">
            <w:pPr>
              <w:spacing w:after="0" w:line="240" w:lineRule="auto"/>
              <w:ind w:right="-119"/>
              <w:rPr>
                <w:rFonts w:ascii="Times New Roman" w:hAnsi="Times New Roman"/>
                <w:sz w:val="24"/>
                <w:szCs w:val="24"/>
              </w:rPr>
            </w:pPr>
            <w:r w:rsidRPr="00613172">
              <w:rPr>
                <w:rFonts w:ascii="Times New Roman" w:hAnsi="Times New Roman"/>
                <w:sz w:val="24"/>
                <w:szCs w:val="24"/>
              </w:rPr>
              <w:t>Методы измерения диагностических параметров.</w:t>
            </w:r>
          </w:p>
          <w:p w14:paraId="6853DB5E" w14:textId="77777777" w:rsidR="00144565" w:rsidRPr="00613172" w:rsidRDefault="00144565" w:rsidP="00613172">
            <w:pPr>
              <w:pStyle w:val="310"/>
              <w:tabs>
                <w:tab w:val="left" w:pos="9639"/>
              </w:tabs>
              <w:spacing w:after="0" w:line="240" w:lineRule="auto"/>
              <w:ind w:right="-108"/>
              <w:rPr>
                <w:sz w:val="24"/>
                <w:szCs w:val="24"/>
              </w:rPr>
            </w:pPr>
            <w:r w:rsidRPr="00613172">
              <w:rPr>
                <w:color w:val="000000"/>
                <w:sz w:val="24"/>
                <w:szCs w:val="24"/>
              </w:rPr>
              <w:t>.</w:t>
            </w: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13A486" w14:textId="77777777" w:rsidR="00144565" w:rsidRDefault="00144565">
            <w:pPr>
              <w:spacing w:after="0" w:line="100" w:lineRule="atLeast"/>
              <w:ind w:right="-108"/>
              <w:rPr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</w:rPr>
              <w:t>Составление таблицы характеристик состояний объекта.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9BA0CA" w14:textId="77777777" w:rsidR="00144565" w:rsidRDefault="00613172">
            <w:pPr>
              <w:pStyle w:val="310"/>
              <w:tabs>
                <w:tab w:val="left" w:pos="9639"/>
              </w:tabs>
              <w:spacing w:after="0"/>
              <w:jc w:val="center"/>
            </w:pPr>
            <w:r>
              <w:rPr>
                <w:color w:val="000000"/>
                <w:sz w:val="24"/>
                <w:szCs w:val="24"/>
              </w:rPr>
              <w:t>5</w:t>
            </w:r>
          </w:p>
        </w:tc>
      </w:tr>
      <w:tr w:rsidR="00144565" w14:paraId="154D588B" w14:textId="77777777">
        <w:tc>
          <w:tcPr>
            <w:tcW w:w="12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A733FF" w14:textId="77777777" w:rsidR="00144565" w:rsidRDefault="00144565">
            <w:pPr>
              <w:pStyle w:val="310"/>
              <w:tabs>
                <w:tab w:val="left" w:pos="9639"/>
              </w:tabs>
              <w:spacing w:after="0"/>
              <w:rPr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82AC02" w14:textId="77777777" w:rsidR="00144565" w:rsidRDefault="00144565">
            <w:pPr>
              <w:pStyle w:val="310"/>
              <w:tabs>
                <w:tab w:val="left" w:pos="9639"/>
              </w:tabs>
              <w:spacing w:after="0"/>
              <w:ind w:right="-108"/>
              <w:rPr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0D918E" w14:textId="77777777" w:rsidR="00144565" w:rsidRDefault="00144565">
            <w:pPr>
              <w:tabs>
                <w:tab w:val="left" w:pos="7663"/>
              </w:tabs>
              <w:spacing w:after="0" w:line="100" w:lineRule="atLeast"/>
              <w:ind w:right="-108"/>
              <w:rPr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 Формулирование сравнительных характеристик понятий «средства диагностирования» и «системы диагностирования».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95E3B4" w14:textId="77777777" w:rsidR="00144565" w:rsidRDefault="00144565">
            <w:pPr>
              <w:pStyle w:val="310"/>
              <w:tabs>
                <w:tab w:val="left" w:pos="9639"/>
              </w:tabs>
              <w:spacing w:after="0"/>
              <w:jc w:val="center"/>
            </w:pPr>
            <w:r>
              <w:rPr>
                <w:color w:val="000000"/>
                <w:sz w:val="24"/>
                <w:szCs w:val="24"/>
              </w:rPr>
              <w:t>4</w:t>
            </w:r>
          </w:p>
        </w:tc>
      </w:tr>
      <w:tr w:rsidR="00144565" w14:paraId="4BD5CCA0" w14:textId="77777777">
        <w:tc>
          <w:tcPr>
            <w:tcW w:w="12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4A9267" w14:textId="77777777" w:rsidR="00144565" w:rsidRDefault="00144565">
            <w:pPr>
              <w:pStyle w:val="310"/>
              <w:tabs>
                <w:tab w:val="left" w:pos="9639"/>
              </w:tabs>
              <w:spacing w:after="0"/>
              <w:rPr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DF6550" w14:textId="77777777" w:rsidR="00144565" w:rsidRDefault="00144565">
            <w:pPr>
              <w:pStyle w:val="1"/>
              <w:spacing w:before="0" w:line="100" w:lineRule="atLeast"/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3E9D7C" w14:textId="77777777" w:rsidR="00144565" w:rsidRDefault="00144565">
            <w:pPr>
              <w:spacing w:after="0" w:line="100" w:lineRule="atLeast"/>
              <w:ind w:right="-108"/>
              <w:rPr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3.Подготовка к практическим занятиям.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2C556A" w14:textId="77777777" w:rsidR="00144565" w:rsidRDefault="00144565">
            <w:pPr>
              <w:pStyle w:val="310"/>
              <w:tabs>
                <w:tab w:val="left" w:pos="9639"/>
              </w:tabs>
              <w:spacing w:after="0"/>
              <w:jc w:val="center"/>
            </w:pPr>
            <w:r>
              <w:rPr>
                <w:color w:val="000000"/>
                <w:sz w:val="24"/>
                <w:szCs w:val="24"/>
              </w:rPr>
              <w:t>5</w:t>
            </w:r>
          </w:p>
        </w:tc>
      </w:tr>
      <w:tr w:rsidR="00144565" w14:paraId="7E7A9519" w14:textId="77777777">
        <w:tc>
          <w:tcPr>
            <w:tcW w:w="12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17FF8C" w14:textId="77777777" w:rsidR="00144565" w:rsidRDefault="00144565">
            <w:pPr>
              <w:pStyle w:val="310"/>
              <w:tabs>
                <w:tab w:val="left" w:pos="9639"/>
              </w:tabs>
              <w:spacing w:after="0"/>
              <w:rPr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B38D82" w14:textId="77777777" w:rsidR="00144565" w:rsidRDefault="00144565">
            <w:pPr>
              <w:pStyle w:val="1"/>
              <w:spacing w:before="0" w:line="100" w:lineRule="atLeast"/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485A12" w14:textId="77777777" w:rsidR="00144565" w:rsidRDefault="00144565">
            <w:pPr>
              <w:spacing w:after="0" w:line="100" w:lineRule="atLeast"/>
              <w:ind w:right="-108"/>
              <w:rPr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4.Подготовка к тестированию.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B40D9A" w14:textId="77777777" w:rsidR="00144565" w:rsidRDefault="00613172">
            <w:pPr>
              <w:pStyle w:val="310"/>
              <w:tabs>
                <w:tab w:val="left" w:pos="9639"/>
              </w:tabs>
              <w:spacing w:after="0"/>
              <w:jc w:val="center"/>
            </w:pPr>
            <w:r>
              <w:rPr>
                <w:color w:val="000000"/>
                <w:sz w:val="24"/>
                <w:szCs w:val="24"/>
              </w:rPr>
              <w:t>2</w:t>
            </w:r>
          </w:p>
        </w:tc>
      </w:tr>
      <w:tr w:rsidR="00144565" w14:paraId="3554EBA6" w14:textId="77777777">
        <w:tc>
          <w:tcPr>
            <w:tcW w:w="12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B6DD36" w14:textId="77777777" w:rsidR="00144565" w:rsidRDefault="00144565">
            <w:pPr>
              <w:pStyle w:val="310"/>
              <w:tabs>
                <w:tab w:val="left" w:pos="9639"/>
              </w:tabs>
              <w:spacing w:after="0"/>
              <w:rPr>
                <w:color w:val="000000"/>
                <w:sz w:val="24"/>
                <w:szCs w:val="24"/>
              </w:rPr>
            </w:pPr>
            <w:r>
              <w:rPr>
                <w:rFonts w:eastAsia="Calibri"/>
                <w:bCs/>
                <w:color w:val="000000"/>
                <w:sz w:val="24"/>
                <w:szCs w:val="24"/>
              </w:rPr>
              <w:t xml:space="preserve">Тема 3.3. </w:t>
            </w:r>
          </w:p>
        </w:tc>
        <w:tc>
          <w:tcPr>
            <w:tcW w:w="27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5147A4" w14:textId="77777777" w:rsidR="00144565" w:rsidRDefault="00144565">
            <w:pPr>
              <w:pStyle w:val="1"/>
              <w:spacing w:before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  <w:t>Контрольные устройства и системы.</w:t>
            </w: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365569" w14:textId="77777777" w:rsidR="00144565" w:rsidRDefault="00144565">
            <w:pPr>
              <w:spacing w:after="0" w:line="100" w:lineRule="atLeast"/>
              <w:rPr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1.Составление перечня общих принципов системного анализа.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77A07F" w14:textId="77777777" w:rsidR="00144565" w:rsidRDefault="00144565">
            <w:pPr>
              <w:pStyle w:val="310"/>
              <w:tabs>
                <w:tab w:val="left" w:pos="9639"/>
              </w:tabs>
              <w:spacing w:after="0"/>
              <w:jc w:val="center"/>
            </w:pPr>
            <w:r>
              <w:rPr>
                <w:color w:val="000000"/>
                <w:sz w:val="24"/>
                <w:szCs w:val="24"/>
              </w:rPr>
              <w:t>2</w:t>
            </w:r>
          </w:p>
        </w:tc>
      </w:tr>
      <w:tr w:rsidR="00144565" w14:paraId="356A3F13" w14:textId="77777777">
        <w:tc>
          <w:tcPr>
            <w:tcW w:w="12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E10C09" w14:textId="77777777" w:rsidR="00144565" w:rsidRDefault="00144565">
            <w:pPr>
              <w:pStyle w:val="310"/>
              <w:tabs>
                <w:tab w:val="left" w:pos="9639"/>
              </w:tabs>
              <w:spacing w:after="0"/>
              <w:rPr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9768BE" w14:textId="77777777" w:rsidR="00144565" w:rsidRDefault="00144565">
            <w:pPr>
              <w:pStyle w:val="1"/>
              <w:spacing w:before="0" w:line="100" w:lineRule="atLeast"/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9A390F" w14:textId="77777777" w:rsidR="00144565" w:rsidRDefault="00144565">
            <w:pPr>
              <w:spacing w:after="0" w:line="100" w:lineRule="atLeast"/>
              <w:rPr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 Составление структурной схемы диагностики системы при ее полной автоматизации.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8BCDFD" w14:textId="77777777" w:rsidR="00144565" w:rsidRDefault="00144565">
            <w:pPr>
              <w:pStyle w:val="310"/>
              <w:tabs>
                <w:tab w:val="left" w:pos="9639"/>
              </w:tabs>
              <w:spacing w:after="0"/>
              <w:jc w:val="center"/>
            </w:pPr>
            <w:r>
              <w:rPr>
                <w:color w:val="000000"/>
                <w:sz w:val="24"/>
                <w:szCs w:val="24"/>
              </w:rPr>
              <w:t>2</w:t>
            </w:r>
          </w:p>
        </w:tc>
      </w:tr>
      <w:tr w:rsidR="00144565" w14:paraId="24354CDB" w14:textId="77777777">
        <w:tc>
          <w:tcPr>
            <w:tcW w:w="12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027F6A" w14:textId="77777777" w:rsidR="00144565" w:rsidRDefault="00144565">
            <w:pPr>
              <w:pStyle w:val="310"/>
              <w:tabs>
                <w:tab w:val="left" w:pos="9639"/>
              </w:tabs>
              <w:spacing w:after="0"/>
              <w:rPr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DED23D" w14:textId="77777777" w:rsidR="00144565" w:rsidRDefault="00144565">
            <w:pPr>
              <w:pStyle w:val="1"/>
              <w:spacing w:before="0" w:line="100" w:lineRule="atLeast"/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3421A2" w14:textId="77777777" w:rsidR="00144565" w:rsidRDefault="00144565">
            <w:pPr>
              <w:spacing w:after="0" w:line="100" w:lineRule="atLeast"/>
              <w:ind w:right="-108"/>
              <w:rPr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3.Составление классификации внешних систем диагностирования.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FB3BE3" w14:textId="77777777" w:rsidR="00144565" w:rsidRDefault="005A1BF1">
            <w:pPr>
              <w:pStyle w:val="310"/>
              <w:tabs>
                <w:tab w:val="left" w:pos="9639"/>
              </w:tabs>
              <w:spacing w:after="0"/>
              <w:jc w:val="center"/>
            </w:pPr>
            <w:r>
              <w:rPr>
                <w:color w:val="000000"/>
                <w:sz w:val="24"/>
                <w:szCs w:val="24"/>
              </w:rPr>
              <w:t>3</w:t>
            </w:r>
          </w:p>
        </w:tc>
      </w:tr>
      <w:tr w:rsidR="00144565" w14:paraId="2E183CDA" w14:textId="77777777">
        <w:tc>
          <w:tcPr>
            <w:tcW w:w="12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D23BC9" w14:textId="77777777" w:rsidR="00144565" w:rsidRDefault="00144565">
            <w:pPr>
              <w:pStyle w:val="310"/>
              <w:tabs>
                <w:tab w:val="left" w:pos="9639"/>
              </w:tabs>
              <w:spacing w:after="0"/>
              <w:rPr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4C59C6" w14:textId="77777777" w:rsidR="00144565" w:rsidRDefault="00144565">
            <w:pPr>
              <w:pStyle w:val="1"/>
              <w:spacing w:before="0" w:line="100" w:lineRule="atLeast"/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1CCCE7" w14:textId="77777777" w:rsidR="00144565" w:rsidRDefault="00144565">
            <w:pPr>
              <w:spacing w:after="0" w:line="100" w:lineRule="atLeast"/>
              <w:ind w:right="-108"/>
              <w:rPr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4. Подготовка к практической работе.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EDC12B" w14:textId="77777777" w:rsidR="00144565" w:rsidRDefault="00144565">
            <w:pPr>
              <w:pStyle w:val="310"/>
              <w:tabs>
                <w:tab w:val="left" w:pos="9639"/>
              </w:tabs>
              <w:spacing w:after="0"/>
              <w:jc w:val="center"/>
            </w:pPr>
            <w:r>
              <w:rPr>
                <w:color w:val="000000"/>
                <w:sz w:val="24"/>
                <w:szCs w:val="24"/>
              </w:rPr>
              <w:t>5</w:t>
            </w:r>
          </w:p>
        </w:tc>
      </w:tr>
      <w:tr w:rsidR="00144565" w14:paraId="42A9A0BD" w14:textId="77777777">
        <w:tc>
          <w:tcPr>
            <w:tcW w:w="12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E353CE" w14:textId="77777777" w:rsidR="00144565" w:rsidRDefault="00144565">
            <w:pPr>
              <w:pStyle w:val="310"/>
              <w:tabs>
                <w:tab w:val="left" w:pos="9639"/>
              </w:tabs>
              <w:spacing w:after="0"/>
              <w:rPr>
                <w:color w:val="000000"/>
                <w:sz w:val="24"/>
                <w:szCs w:val="24"/>
              </w:rPr>
            </w:pPr>
          </w:p>
        </w:tc>
        <w:tc>
          <w:tcPr>
            <w:tcW w:w="27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12F329" w14:textId="77777777" w:rsidR="00144565" w:rsidRDefault="00144565">
            <w:pPr>
              <w:pStyle w:val="1"/>
              <w:spacing w:before="0" w:line="100" w:lineRule="atLeast"/>
              <w:rPr>
                <w:rFonts w:ascii="Times New Roman" w:hAnsi="Times New Roman"/>
                <w:b w:val="0"/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071FF8" w14:textId="77777777" w:rsidR="00144565" w:rsidRDefault="00144565">
            <w:pPr>
              <w:spacing w:after="0" w:line="100" w:lineRule="atLeast"/>
              <w:ind w:right="-108"/>
              <w:rPr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5. Подготовка к тестированию.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625026" w14:textId="77777777" w:rsidR="00144565" w:rsidRDefault="005A1BF1">
            <w:pPr>
              <w:pStyle w:val="310"/>
              <w:tabs>
                <w:tab w:val="left" w:pos="9639"/>
              </w:tabs>
              <w:spacing w:after="0"/>
              <w:jc w:val="center"/>
            </w:pPr>
            <w:r>
              <w:rPr>
                <w:color w:val="000000"/>
                <w:sz w:val="24"/>
                <w:szCs w:val="24"/>
              </w:rPr>
              <w:t>3</w:t>
            </w:r>
          </w:p>
        </w:tc>
      </w:tr>
      <w:tr w:rsidR="00144565" w14:paraId="0EB73A8C" w14:textId="77777777">
        <w:tc>
          <w:tcPr>
            <w:tcW w:w="12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8851D3" w14:textId="77777777" w:rsidR="00144565" w:rsidRDefault="00144565">
            <w:pPr>
              <w:spacing w:after="0" w:line="100" w:lineRule="atLeast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B7B2FE" w14:textId="77777777" w:rsidR="00144565" w:rsidRDefault="00144565">
            <w:pPr>
              <w:spacing w:after="0" w:line="100" w:lineRule="atLeast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46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5A7B9E" w14:textId="77777777" w:rsidR="00144565" w:rsidRDefault="00144565">
            <w:pPr>
              <w:spacing w:after="0" w:line="100" w:lineRule="atLeast"/>
              <w:jc w:val="right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Всего: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4503FF" w14:textId="77777777" w:rsidR="00144565" w:rsidRDefault="005A1BF1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  <w:r w:rsidR="00144565">
              <w:rPr>
                <w:rFonts w:ascii="Times New Roman" w:hAnsi="Times New Roman"/>
                <w:color w:val="000000"/>
                <w:sz w:val="24"/>
                <w:szCs w:val="24"/>
              </w:rPr>
              <w:t>0</w:t>
            </w:r>
          </w:p>
        </w:tc>
      </w:tr>
    </w:tbl>
    <w:p w14:paraId="264DD40B" w14:textId="77777777" w:rsidR="00896E9A" w:rsidRDefault="00896E9A">
      <w:pPr>
        <w:pStyle w:val="16"/>
        <w:spacing w:before="0" w:after="0" w:line="360" w:lineRule="auto"/>
        <w:ind w:right="164"/>
        <w:rPr>
          <w:sz w:val="28"/>
          <w:szCs w:val="28"/>
        </w:rPr>
      </w:pPr>
    </w:p>
    <w:p w14:paraId="12CC72E8" w14:textId="77777777" w:rsidR="00144565" w:rsidRDefault="00144565">
      <w:pPr>
        <w:pStyle w:val="16"/>
        <w:spacing w:before="0" w:after="0" w:line="360" w:lineRule="auto"/>
        <w:ind w:right="164"/>
        <w:rPr>
          <w:sz w:val="28"/>
          <w:szCs w:val="28"/>
        </w:rPr>
      </w:pPr>
      <w:r>
        <w:rPr>
          <w:sz w:val="28"/>
          <w:szCs w:val="28"/>
        </w:rPr>
        <w:t xml:space="preserve">Перечень вопросов для опроса </w:t>
      </w:r>
      <w:r>
        <w:rPr>
          <w:bCs/>
          <w:sz w:val="28"/>
          <w:szCs w:val="28"/>
        </w:rPr>
        <w:t xml:space="preserve">МДК 01.03 </w:t>
      </w:r>
      <w:r>
        <w:rPr>
          <w:sz w:val="28"/>
          <w:szCs w:val="28"/>
        </w:rPr>
        <w:t>«</w:t>
      </w:r>
      <w:r>
        <w:rPr>
          <w:rFonts w:eastAsia="Calibri"/>
          <w:bCs/>
          <w:sz w:val="28"/>
          <w:szCs w:val="28"/>
        </w:rPr>
        <w:t>Теоретические основы контроля и анализа функционирования систем автоматического управления</w:t>
      </w:r>
      <w:r>
        <w:rPr>
          <w:sz w:val="28"/>
          <w:szCs w:val="28"/>
        </w:rPr>
        <w:t>»:</w:t>
      </w:r>
    </w:p>
    <w:p w14:paraId="4860D7A4" w14:textId="77777777" w:rsidR="00144565" w:rsidRDefault="00144565" w:rsidP="00430D8D">
      <w:pPr>
        <w:pStyle w:val="19"/>
        <w:numPr>
          <w:ilvl w:val="0"/>
          <w:numId w:val="44"/>
        </w:numPr>
        <w:tabs>
          <w:tab w:val="left" w:pos="851"/>
        </w:tabs>
        <w:spacing w:after="0"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Классификация систем автоматического управления.</w:t>
      </w:r>
    </w:p>
    <w:p w14:paraId="463D929B" w14:textId="77777777" w:rsidR="00144565" w:rsidRDefault="00144565" w:rsidP="00430D8D">
      <w:pPr>
        <w:pStyle w:val="19"/>
        <w:numPr>
          <w:ilvl w:val="0"/>
          <w:numId w:val="44"/>
        </w:numPr>
        <w:tabs>
          <w:tab w:val="left" w:pos="851"/>
        </w:tabs>
        <w:spacing w:after="0"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Элементы систем автоматического управления.</w:t>
      </w:r>
    </w:p>
    <w:p w14:paraId="432E30F4" w14:textId="77777777" w:rsidR="00144565" w:rsidRDefault="00144565" w:rsidP="00430D8D">
      <w:pPr>
        <w:pStyle w:val="19"/>
        <w:numPr>
          <w:ilvl w:val="0"/>
          <w:numId w:val="44"/>
        </w:numPr>
        <w:tabs>
          <w:tab w:val="left" w:pos="851"/>
        </w:tabs>
        <w:spacing w:after="0"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Статические и динамические характеристики Системы Автоматического Регулирования.</w:t>
      </w:r>
    </w:p>
    <w:p w14:paraId="5E18E904" w14:textId="77777777" w:rsidR="00144565" w:rsidRDefault="00144565" w:rsidP="00430D8D">
      <w:pPr>
        <w:pStyle w:val="19"/>
        <w:numPr>
          <w:ilvl w:val="0"/>
          <w:numId w:val="44"/>
        </w:numPr>
        <w:tabs>
          <w:tab w:val="left" w:pos="851"/>
        </w:tabs>
        <w:spacing w:after="0"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Структурные схемы Системы Автоматического Регулирования.</w:t>
      </w:r>
    </w:p>
    <w:p w14:paraId="7CB01943" w14:textId="77777777" w:rsidR="00144565" w:rsidRDefault="00144565" w:rsidP="00430D8D">
      <w:pPr>
        <w:pStyle w:val="19"/>
        <w:numPr>
          <w:ilvl w:val="0"/>
          <w:numId w:val="44"/>
        </w:numPr>
        <w:tabs>
          <w:tab w:val="left" w:pos="851"/>
        </w:tabs>
        <w:spacing w:after="0"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Законы регулирования, показатели количества регулирования.</w:t>
      </w:r>
    </w:p>
    <w:p w14:paraId="0AC6253E" w14:textId="77777777" w:rsidR="00144565" w:rsidRDefault="00144565" w:rsidP="00430D8D">
      <w:pPr>
        <w:pStyle w:val="19"/>
        <w:numPr>
          <w:ilvl w:val="0"/>
          <w:numId w:val="44"/>
        </w:numPr>
        <w:tabs>
          <w:tab w:val="left" w:pos="851"/>
        </w:tabs>
        <w:spacing w:after="0"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Регуляторы периодического и непрерывного действия.</w:t>
      </w:r>
    </w:p>
    <w:p w14:paraId="6E8F5F69" w14:textId="77777777" w:rsidR="00144565" w:rsidRDefault="00144565" w:rsidP="00430D8D">
      <w:pPr>
        <w:pStyle w:val="19"/>
        <w:numPr>
          <w:ilvl w:val="0"/>
          <w:numId w:val="44"/>
        </w:numPr>
        <w:tabs>
          <w:tab w:val="left" w:pos="851"/>
        </w:tabs>
        <w:spacing w:after="0"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Электрические и пневматические регулирующие устройства.</w:t>
      </w:r>
    </w:p>
    <w:p w14:paraId="0D4C3F93" w14:textId="77777777" w:rsidR="00144565" w:rsidRDefault="00144565" w:rsidP="00430D8D">
      <w:pPr>
        <w:pStyle w:val="19"/>
        <w:numPr>
          <w:ilvl w:val="0"/>
          <w:numId w:val="44"/>
        </w:numPr>
        <w:tabs>
          <w:tab w:val="left" w:pos="851"/>
        </w:tabs>
        <w:spacing w:after="0"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Исполнительные устройства и рабочие органы, классификация.</w:t>
      </w:r>
    </w:p>
    <w:p w14:paraId="412FAAC4" w14:textId="77777777" w:rsidR="00144565" w:rsidRDefault="00144565" w:rsidP="00430D8D">
      <w:pPr>
        <w:pStyle w:val="19"/>
        <w:numPr>
          <w:ilvl w:val="0"/>
          <w:numId w:val="44"/>
        </w:numPr>
        <w:tabs>
          <w:tab w:val="left" w:pos="851"/>
        </w:tabs>
        <w:spacing w:after="0"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Электрические и пневматические исполнительные устройства.</w:t>
      </w:r>
    </w:p>
    <w:p w14:paraId="5CB6FC2A" w14:textId="77777777" w:rsidR="00144565" w:rsidRDefault="00144565" w:rsidP="00430D8D">
      <w:pPr>
        <w:pStyle w:val="19"/>
        <w:numPr>
          <w:ilvl w:val="0"/>
          <w:numId w:val="44"/>
        </w:numPr>
        <w:tabs>
          <w:tab w:val="left" w:pos="851"/>
        </w:tabs>
        <w:spacing w:after="0"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Конструктивные особенности рабочих органов (клапанов, вентилей, шиберов, задвижек).</w:t>
      </w:r>
    </w:p>
    <w:p w14:paraId="72F4C4BA" w14:textId="77777777" w:rsidR="00144565" w:rsidRDefault="00144565" w:rsidP="00430D8D">
      <w:pPr>
        <w:pStyle w:val="19"/>
        <w:numPr>
          <w:ilvl w:val="0"/>
          <w:numId w:val="44"/>
        </w:numPr>
        <w:tabs>
          <w:tab w:val="left" w:pos="851"/>
        </w:tabs>
        <w:spacing w:after="0"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Вспомогательные средства автоматизации в пневматических системах.</w:t>
      </w:r>
    </w:p>
    <w:p w14:paraId="332BFBDF" w14:textId="77777777" w:rsidR="00144565" w:rsidRDefault="00144565" w:rsidP="00430D8D">
      <w:pPr>
        <w:pStyle w:val="19"/>
        <w:numPr>
          <w:ilvl w:val="0"/>
          <w:numId w:val="44"/>
        </w:numPr>
        <w:tabs>
          <w:tab w:val="left" w:pos="851"/>
        </w:tabs>
        <w:spacing w:after="0"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Вспомогательные средства автоматизации в электрических системах.</w:t>
      </w:r>
    </w:p>
    <w:p w14:paraId="396A6DDB" w14:textId="77777777" w:rsidR="00144565" w:rsidRDefault="00144565" w:rsidP="00430D8D">
      <w:pPr>
        <w:pStyle w:val="19"/>
        <w:numPr>
          <w:ilvl w:val="0"/>
          <w:numId w:val="44"/>
        </w:numPr>
        <w:tabs>
          <w:tab w:val="left" w:pos="851"/>
        </w:tabs>
        <w:spacing w:after="0"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Назначение и состав схем автоматизации, принцип построения.</w:t>
      </w:r>
    </w:p>
    <w:p w14:paraId="43054E37" w14:textId="77777777" w:rsidR="00144565" w:rsidRDefault="00144565" w:rsidP="00430D8D">
      <w:pPr>
        <w:pStyle w:val="19"/>
        <w:numPr>
          <w:ilvl w:val="0"/>
          <w:numId w:val="44"/>
        </w:numPr>
        <w:tabs>
          <w:tab w:val="left" w:pos="851"/>
        </w:tabs>
        <w:spacing w:after="0"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Условные обозначения датчиков, приборов, исполнительных механизмов, рабочих органов, аппаратуры управления и сигнализации.</w:t>
      </w:r>
    </w:p>
    <w:p w14:paraId="3D965DC9" w14:textId="77777777" w:rsidR="00144565" w:rsidRDefault="00144565" w:rsidP="00430D8D">
      <w:pPr>
        <w:pStyle w:val="19"/>
        <w:numPr>
          <w:ilvl w:val="0"/>
          <w:numId w:val="44"/>
        </w:numPr>
        <w:tabs>
          <w:tab w:val="left" w:pos="851"/>
        </w:tabs>
        <w:spacing w:after="0"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Основные понятия диагностики.</w:t>
      </w:r>
    </w:p>
    <w:p w14:paraId="4C98BEA3" w14:textId="77777777" w:rsidR="00144565" w:rsidRDefault="00144565" w:rsidP="00430D8D">
      <w:pPr>
        <w:pStyle w:val="19"/>
        <w:numPr>
          <w:ilvl w:val="0"/>
          <w:numId w:val="44"/>
        </w:numPr>
        <w:tabs>
          <w:tab w:val="left" w:pos="851"/>
        </w:tabs>
        <w:spacing w:after="0"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Общая постановка задачи диагностики.</w:t>
      </w:r>
    </w:p>
    <w:p w14:paraId="1AD64C28" w14:textId="77777777" w:rsidR="00144565" w:rsidRDefault="00144565" w:rsidP="00430D8D">
      <w:pPr>
        <w:pStyle w:val="19"/>
        <w:numPr>
          <w:ilvl w:val="0"/>
          <w:numId w:val="44"/>
        </w:numPr>
        <w:tabs>
          <w:tab w:val="left" w:pos="851"/>
        </w:tabs>
        <w:spacing w:after="0"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Цели и задачи диагностики.</w:t>
      </w:r>
    </w:p>
    <w:p w14:paraId="2A346550" w14:textId="77777777" w:rsidR="00144565" w:rsidRPr="002A3659" w:rsidRDefault="00144565" w:rsidP="00430D8D">
      <w:pPr>
        <w:pStyle w:val="af6"/>
        <w:numPr>
          <w:ilvl w:val="0"/>
          <w:numId w:val="44"/>
        </w:numPr>
        <w:tabs>
          <w:tab w:val="left" w:pos="851"/>
        </w:tabs>
        <w:spacing w:after="0"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 w:rsidRPr="002A3659">
        <w:rPr>
          <w:rFonts w:ascii="Times New Roman" w:eastAsia="Times New Roman" w:hAnsi="Times New Roman"/>
          <w:sz w:val="28"/>
          <w:szCs w:val="28"/>
        </w:rPr>
        <w:t>Характеристика датчиков и преобразователей информации.</w:t>
      </w:r>
    </w:p>
    <w:p w14:paraId="371F6C2E" w14:textId="77777777" w:rsidR="00144565" w:rsidRPr="002A3659" w:rsidRDefault="00144565" w:rsidP="00430D8D">
      <w:pPr>
        <w:pStyle w:val="af6"/>
        <w:numPr>
          <w:ilvl w:val="0"/>
          <w:numId w:val="44"/>
        </w:numPr>
        <w:tabs>
          <w:tab w:val="left" w:pos="851"/>
        </w:tabs>
        <w:spacing w:after="0"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 w:rsidRPr="002A3659">
        <w:rPr>
          <w:rFonts w:ascii="Times New Roman" w:hAnsi="Times New Roman"/>
          <w:sz w:val="28"/>
          <w:szCs w:val="28"/>
        </w:rPr>
        <w:t>Диагностические признаки и их свойства.</w:t>
      </w:r>
    </w:p>
    <w:p w14:paraId="4B85EA71" w14:textId="77777777" w:rsidR="00144565" w:rsidRPr="004C41E6" w:rsidRDefault="004C41E6" w:rsidP="004C41E6">
      <w:pPr>
        <w:tabs>
          <w:tab w:val="left" w:pos="851"/>
        </w:tabs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4C41E6">
        <w:rPr>
          <w:rFonts w:ascii="Times New Roman" w:hAnsi="Times New Roman"/>
          <w:b/>
          <w:sz w:val="28"/>
          <w:szCs w:val="28"/>
        </w:rPr>
        <w:t>Тестовые за</w:t>
      </w:r>
      <w:r>
        <w:rPr>
          <w:rFonts w:ascii="Times New Roman" w:hAnsi="Times New Roman"/>
          <w:b/>
          <w:sz w:val="28"/>
          <w:szCs w:val="28"/>
        </w:rPr>
        <w:t>д</w:t>
      </w:r>
      <w:r w:rsidRPr="004C41E6">
        <w:rPr>
          <w:rFonts w:ascii="Times New Roman" w:hAnsi="Times New Roman"/>
          <w:b/>
          <w:sz w:val="28"/>
          <w:szCs w:val="28"/>
        </w:rPr>
        <w:t>ания</w:t>
      </w:r>
    </w:p>
    <w:p w14:paraId="6B7FC0B2" w14:textId="77777777" w:rsidR="00144565" w:rsidRDefault="00144565" w:rsidP="002A3659">
      <w:pPr>
        <w:pStyle w:val="af0"/>
        <w:tabs>
          <w:tab w:val="left" w:pos="708"/>
        </w:tabs>
        <w:spacing w:line="240" w:lineRule="exact"/>
        <w:jc w:val="center"/>
        <w:rPr>
          <w:rStyle w:val="FontStyle11"/>
          <w:b/>
          <w:sz w:val="28"/>
          <w:szCs w:val="28"/>
        </w:rPr>
      </w:pPr>
      <w:r>
        <w:rPr>
          <w:rStyle w:val="FontStyle11"/>
          <w:b/>
          <w:sz w:val="28"/>
          <w:szCs w:val="28"/>
        </w:rPr>
        <w:t>Тест10.</w:t>
      </w:r>
    </w:p>
    <w:p w14:paraId="1F107017" w14:textId="77777777" w:rsidR="00144565" w:rsidRDefault="00144565" w:rsidP="002A3659">
      <w:pPr>
        <w:pStyle w:val="af0"/>
        <w:tabs>
          <w:tab w:val="left" w:pos="708"/>
        </w:tabs>
        <w:spacing w:line="240" w:lineRule="exact"/>
        <w:jc w:val="center"/>
      </w:pPr>
      <w:r>
        <w:rPr>
          <w:rStyle w:val="FontStyle11"/>
          <w:b/>
          <w:sz w:val="28"/>
          <w:szCs w:val="28"/>
        </w:rPr>
        <w:t xml:space="preserve">З10- назначение, устройство и особенности программируемых микропроцессорных контроллеров, их функциональных возможностей, органов настройки и контроля  </w:t>
      </w:r>
    </w:p>
    <w:p w14:paraId="54A8ECE8" w14:textId="77777777" w:rsidR="00144565" w:rsidRDefault="00144565">
      <w:pPr>
        <w:pStyle w:val="af0"/>
        <w:tabs>
          <w:tab w:val="left" w:pos="708"/>
        </w:tabs>
        <w:spacing w:line="276" w:lineRule="auto"/>
        <w:jc w:val="center"/>
      </w:pPr>
    </w:p>
    <w:p w14:paraId="6F957637" w14:textId="77777777" w:rsidR="002A3659" w:rsidRPr="002A3659" w:rsidRDefault="00144565">
      <w:pPr>
        <w:pStyle w:val="af0"/>
        <w:tabs>
          <w:tab w:val="left" w:pos="0"/>
        </w:tabs>
        <w:spacing w:line="276" w:lineRule="auto"/>
        <w:rPr>
          <w:rStyle w:val="apple-converted-space"/>
          <w:rFonts w:ascii="Times New Roman" w:hAnsi="Times New Roman"/>
          <w:b/>
          <w:i/>
          <w:sz w:val="24"/>
          <w:szCs w:val="24"/>
          <w:lang w:val="en-US"/>
        </w:rPr>
      </w:pPr>
      <w:r>
        <w:rPr>
          <w:rFonts w:ascii="Times New Roman" w:hAnsi="Times New Roman"/>
          <w:b/>
          <w:i/>
          <w:sz w:val="24"/>
          <w:szCs w:val="24"/>
        </w:rPr>
        <w:t>1.Микроконтроллер – вычислительно-управляющее устройство, предназначенное</w:t>
      </w:r>
    </w:p>
    <w:p w14:paraId="53E5186F" w14:textId="77777777" w:rsidR="00144565" w:rsidRDefault="00144565" w:rsidP="00430D8D">
      <w:pPr>
        <w:pStyle w:val="af0"/>
        <w:numPr>
          <w:ilvl w:val="0"/>
          <w:numId w:val="45"/>
        </w:numPr>
        <w:tabs>
          <w:tab w:val="left" w:pos="0"/>
        </w:tabs>
        <w:spacing w:line="276" w:lineRule="auto"/>
        <w:rPr>
          <w:rFonts w:ascii="Times New Roman" w:hAnsi="Times New Roman"/>
          <w:sz w:val="24"/>
          <w:szCs w:val="24"/>
        </w:rPr>
      </w:pPr>
      <w:r>
        <w:rPr>
          <w:rStyle w:val="apple-converted-space"/>
          <w:rFonts w:ascii="Times New Roman" w:hAnsi="Times New Roman"/>
          <w:color w:val="000000"/>
          <w:sz w:val="24"/>
          <w:szCs w:val="24"/>
        </w:rPr>
        <w:t xml:space="preserve"> Для </w:t>
      </w:r>
      <w:r>
        <w:rPr>
          <w:rFonts w:ascii="Times New Roman" w:hAnsi="Times New Roman"/>
          <w:sz w:val="24"/>
          <w:szCs w:val="24"/>
        </w:rPr>
        <w:t>контроля и управления периферийным оборудованием.</w:t>
      </w:r>
    </w:p>
    <w:p w14:paraId="16E74F4A" w14:textId="77777777" w:rsidR="00144565" w:rsidRPr="002A3659" w:rsidRDefault="002A3659" w:rsidP="002A3659">
      <w:pPr>
        <w:ind w:left="284"/>
        <w:rPr>
          <w:rFonts w:ascii="Times New Roman" w:hAnsi="Times New Roman"/>
          <w:b/>
          <w:i/>
          <w:sz w:val="24"/>
          <w:szCs w:val="24"/>
        </w:rPr>
      </w:pPr>
      <w:r w:rsidRPr="002A3659">
        <w:rPr>
          <w:rFonts w:ascii="Times New Roman" w:hAnsi="Times New Roman"/>
          <w:sz w:val="24"/>
          <w:szCs w:val="24"/>
          <w:lang w:val="en-US"/>
        </w:rPr>
        <w:t>b</w:t>
      </w:r>
      <w:r w:rsidR="00144565" w:rsidRPr="002A3659">
        <w:rPr>
          <w:rFonts w:ascii="Times New Roman" w:hAnsi="Times New Roman"/>
          <w:sz w:val="24"/>
          <w:szCs w:val="24"/>
        </w:rPr>
        <w:t xml:space="preserve">) Для вычислений                                                                                                                                                                                      </w:t>
      </w:r>
      <w:r w:rsidRPr="002A3659">
        <w:rPr>
          <w:rFonts w:ascii="Times New Roman" w:hAnsi="Times New Roman"/>
          <w:sz w:val="24"/>
          <w:szCs w:val="24"/>
        </w:rPr>
        <w:t xml:space="preserve">  с</w:t>
      </w:r>
      <w:r w:rsidR="00144565" w:rsidRPr="002A3659">
        <w:rPr>
          <w:rFonts w:ascii="Times New Roman" w:hAnsi="Times New Roman"/>
          <w:sz w:val="24"/>
          <w:szCs w:val="24"/>
        </w:rPr>
        <w:t>)</w:t>
      </w:r>
      <w:r w:rsidRPr="002A3659">
        <w:rPr>
          <w:rFonts w:ascii="Times New Roman" w:hAnsi="Times New Roman"/>
          <w:sz w:val="24"/>
          <w:szCs w:val="24"/>
        </w:rPr>
        <w:t xml:space="preserve"> </w:t>
      </w:r>
      <w:r w:rsidR="00144565" w:rsidRPr="002A3659">
        <w:rPr>
          <w:rFonts w:ascii="Times New Roman" w:hAnsi="Times New Roman"/>
          <w:sz w:val="24"/>
          <w:szCs w:val="24"/>
        </w:rPr>
        <w:t xml:space="preserve">Управления устройствами ввода-вывода, </w:t>
      </w:r>
    </w:p>
    <w:p w14:paraId="42D9921D" w14:textId="77777777" w:rsidR="002A3659" w:rsidRPr="00C54B0D" w:rsidRDefault="00144565" w:rsidP="002A3659">
      <w:pPr>
        <w:rPr>
          <w:rFonts w:ascii="Times New Roman" w:hAnsi="Times New Roman"/>
          <w:b/>
          <w:bCs/>
          <w:i/>
          <w:color w:val="000000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2.Архитектура 8-ми разрядного микроконтроллера  </w:t>
      </w:r>
      <w:r>
        <w:rPr>
          <w:rFonts w:ascii="Times New Roman" w:hAnsi="Times New Roman"/>
          <w:b/>
          <w:bCs/>
          <w:i/>
          <w:color w:val="000000"/>
          <w:sz w:val="24"/>
          <w:szCs w:val="24"/>
        </w:rPr>
        <w:t xml:space="preserve"> семейства MCS-51</w:t>
      </w:r>
    </w:p>
    <w:p w14:paraId="2FC74046" w14:textId="77777777" w:rsidR="002A3659" w:rsidRPr="002A3659" w:rsidRDefault="0057798D" w:rsidP="002A3659">
      <w:pPr>
        <w:ind w:left="28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val="en-US"/>
        </w:rPr>
        <w:t>a</w:t>
      </w:r>
      <w:r w:rsidR="00144565" w:rsidRPr="002A3659">
        <w:rPr>
          <w:rFonts w:ascii="Times New Roman" w:hAnsi="Times New Roman"/>
          <w:sz w:val="24"/>
          <w:szCs w:val="24"/>
        </w:rPr>
        <w:t xml:space="preserve">) Фон-неймоновская                                                                                                                                           </w:t>
      </w:r>
      <w:r>
        <w:rPr>
          <w:rFonts w:ascii="Times New Roman" w:hAnsi="Times New Roman"/>
          <w:sz w:val="24"/>
          <w:szCs w:val="24"/>
          <w:lang w:val="en-US"/>
        </w:rPr>
        <w:t>b</w:t>
      </w:r>
      <w:r w:rsidR="00144565" w:rsidRPr="002A3659">
        <w:rPr>
          <w:rFonts w:ascii="Times New Roman" w:hAnsi="Times New Roman"/>
          <w:sz w:val="24"/>
          <w:szCs w:val="24"/>
        </w:rPr>
        <w:t xml:space="preserve">)Гарвардская                                                                                                                                             </w:t>
      </w:r>
      <w:r>
        <w:rPr>
          <w:rFonts w:ascii="Times New Roman" w:hAnsi="Times New Roman"/>
          <w:sz w:val="24"/>
          <w:szCs w:val="24"/>
        </w:rPr>
        <w:t xml:space="preserve">                               </w:t>
      </w:r>
      <w:r>
        <w:rPr>
          <w:rFonts w:ascii="Times New Roman" w:hAnsi="Times New Roman"/>
          <w:sz w:val="24"/>
          <w:szCs w:val="24"/>
          <w:lang w:val="en-US"/>
        </w:rPr>
        <w:t>c</w:t>
      </w:r>
      <w:r w:rsidR="00144565" w:rsidRPr="002A3659">
        <w:rPr>
          <w:rFonts w:ascii="Times New Roman" w:hAnsi="Times New Roman"/>
          <w:sz w:val="24"/>
          <w:szCs w:val="24"/>
        </w:rPr>
        <w:t xml:space="preserve">) </w:t>
      </w:r>
      <w:r w:rsidR="00144565" w:rsidRPr="002A3659">
        <w:rPr>
          <w:rFonts w:ascii="Times New Roman" w:hAnsi="Times New Roman"/>
          <w:color w:val="222222"/>
          <w:sz w:val="24"/>
          <w:szCs w:val="24"/>
        </w:rPr>
        <w:t>RISC-архитектура</w:t>
      </w:r>
    </w:p>
    <w:p w14:paraId="09F979D3" w14:textId="77777777" w:rsidR="00144565" w:rsidRDefault="00144565" w:rsidP="002A3659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3.Что такое внешнее прерывание?</w:t>
      </w:r>
    </w:p>
    <w:p w14:paraId="42C35690" w14:textId="77777777" w:rsidR="00144565" w:rsidRDefault="0057798D" w:rsidP="00214060">
      <w:pPr>
        <w:ind w:left="284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sz w:val="24"/>
          <w:szCs w:val="24"/>
          <w:lang w:val="en-US"/>
        </w:rPr>
        <w:t>a</w:t>
      </w:r>
      <w:r w:rsidR="00144565">
        <w:rPr>
          <w:rFonts w:ascii="Times New Roman" w:hAnsi="Times New Roman"/>
          <w:sz w:val="24"/>
          <w:szCs w:val="24"/>
        </w:rPr>
        <w:t xml:space="preserve">) Прерывание  возникающее по сигналу от внешнего источника либо от внутреннего сигнала, отнесенного к классу внешних                                                               </w:t>
      </w:r>
      <w:r>
        <w:rPr>
          <w:rFonts w:ascii="Times New Roman" w:hAnsi="Times New Roman"/>
          <w:sz w:val="24"/>
          <w:szCs w:val="24"/>
        </w:rPr>
        <w:t xml:space="preserve">                               </w:t>
      </w:r>
      <w:r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 xml:space="preserve">)Реакция на критическую ситуацию в работе компьютера                                    </w:t>
      </w:r>
      <w:r>
        <w:rPr>
          <w:rFonts w:ascii="Times New Roman" w:hAnsi="Times New Roman"/>
          <w:sz w:val="24"/>
          <w:szCs w:val="24"/>
        </w:rPr>
        <w:t xml:space="preserve">                               </w:t>
      </w:r>
      <w:r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>) Обращение к функциям операционной системы из программы пользователя</w:t>
      </w:r>
    </w:p>
    <w:p w14:paraId="5ADCB405" w14:textId="77777777" w:rsidR="00144565" w:rsidRDefault="00144565" w:rsidP="00EC7DC9">
      <w:pPr>
        <w:spacing w:before="360"/>
        <w:ind w:left="284" w:hanging="28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4.Директивы Ассемблера-это                                                                                                                                   </w:t>
      </w:r>
      <w:r w:rsidR="00EC7DC9">
        <w:rPr>
          <w:rFonts w:ascii="Times New Roman" w:hAnsi="Times New Roman"/>
          <w:sz w:val="24"/>
          <w:szCs w:val="24"/>
          <w:lang w:val="en-US"/>
        </w:rPr>
        <w:lastRenderedPageBreak/>
        <w:t>a</w:t>
      </w:r>
      <w:r>
        <w:rPr>
          <w:rFonts w:ascii="Times New Roman" w:hAnsi="Times New Roman"/>
          <w:sz w:val="24"/>
          <w:szCs w:val="24"/>
        </w:rPr>
        <w:t xml:space="preserve">) Команды МК которые транслируются в коды.                                                          </w:t>
      </w:r>
      <w:r w:rsidR="00EC7DC9">
        <w:rPr>
          <w:rFonts w:ascii="Times New Roman" w:hAnsi="Times New Roman"/>
          <w:sz w:val="24"/>
          <w:szCs w:val="24"/>
        </w:rPr>
        <w:t xml:space="preserve">                               </w:t>
      </w:r>
      <w:r w:rsidR="00EC7DC9">
        <w:rPr>
          <w:rFonts w:ascii="Times New Roman" w:hAnsi="Times New Roman"/>
          <w:sz w:val="24"/>
          <w:szCs w:val="24"/>
          <w:lang w:val="en-US"/>
        </w:rPr>
        <w:t>b</w:t>
      </w:r>
      <w:r>
        <w:rPr>
          <w:rFonts w:ascii="Times New Roman" w:hAnsi="Times New Roman"/>
          <w:sz w:val="24"/>
          <w:szCs w:val="24"/>
        </w:rPr>
        <w:t xml:space="preserve">) Команды которые управляют работой Ассемблера                                                               </w:t>
      </w:r>
      <w:r w:rsidR="00EC7DC9">
        <w:rPr>
          <w:rFonts w:ascii="Times New Roman" w:hAnsi="Times New Roman"/>
          <w:sz w:val="24"/>
          <w:szCs w:val="24"/>
        </w:rPr>
        <w:t xml:space="preserve">                               </w:t>
      </w:r>
      <w:r w:rsidR="00EC7DC9">
        <w:rPr>
          <w:rFonts w:ascii="Times New Roman" w:hAnsi="Times New Roman"/>
          <w:sz w:val="24"/>
          <w:szCs w:val="24"/>
          <w:lang w:val="en-US"/>
        </w:rPr>
        <w:t>c</w:t>
      </w:r>
      <w:r>
        <w:rPr>
          <w:rFonts w:ascii="Times New Roman" w:hAnsi="Times New Roman"/>
          <w:sz w:val="24"/>
          <w:szCs w:val="24"/>
        </w:rPr>
        <w:t xml:space="preserve">) Команды работы со стеком  </w:t>
      </w:r>
    </w:p>
    <w:p w14:paraId="5FF2F842" w14:textId="77777777" w:rsidR="00EA0547" w:rsidRDefault="00144565" w:rsidP="00AA00FA">
      <w:pPr>
        <w:spacing w:after="0" w:line="240" w:lineRule="auto"/>
        <w:ind w:left="284" w:hanging="28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5.Постоянная память МК: EEPROM-это                        </w:t>
      </w: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</w:t>
      </w:r>
      <w:r w:rsidR="00CD50C0">
        <w:rPr>
          <w:rFonts w:ascii="Times New Roman" w:hAnsi="Times New Roman"/>
          <w:sz w:val="24"/>
          <w:szCs w:val="24"/>
        </w:rPr>
        <w:t xml:space="preserve">                               </w:t>
      </w:r>
      <w:r w:rsidR="00CD50C0">
        <w:rPr>
          <w:rFonts w:ascii="Times New Roman" w:hAnsi="Times New Roman"/>
          <w:sz w:val="24"/>
          <w:szCs w:val="24"/>
          <w:lang w:val="en-US"/>
        </w:rPr>
        <w:t>a</w:t>
      </w:r>
      <w:r>
        <w:rPr>
          <w:rFonts w:ascii="Times New Roman" w:hAnsi="Times New Roman"/>
          <w:sz w:val="24"/>
          <w:szCs w:val="24"/>
        </w:rPr>
        <w:t>) однократно-программируемое ПЗУ</w:t>
      </w:r>
    </w:p>
    <w:p w14:paraId="072AF105" w14:textId="77777777" w:rsidR="00144565" w:rsidRDefault="00AA00FA" w:rsidP="00AA00FA">
      <w:pPr>
        <w:spacing w:after="0" w:line="240" w:lineRule="auto"/>
        <w:ind w:left="284" w:hanging="284"/>
        <w:rPr>
          <w:b/>
          <w:color w:val="000000"/>
          <w:sz w:val="28"/>
          <w:szCs w:val="28"/>
        </w:rPr>
      </w:pPr>
      <w:r w:rsidRPr="00AA00FA">
        <w:rPr>
          <w:rFonts w:ascii="Times New Roman" w:hAnsi="Times New Roman"/>
          <w:sz w:val="24"/>
          <w:szCs w:val="24"/>
        </w:rPr>
        <w:t xml:space="preserve">  </w:t>
      </w:r>
      <w:r w:rsidR="00CD50C0"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>)электрически програм</w:t>
      </w:r>
      <w:r w:rsidR="00144565">
        <w:rPr>
          <w:rFonts w:ascii="Times New Roman" w:hAnsi="Times New Roman"/>
          <w:sz w:val="24"/>
          <w:szCs w:val="24"/>
        </w:rPr>
        <w:softHyphen/>
        <w:t xml:space="preserve">мируемое ПЗУ с ультрафиолетовым стиранием.                                </w:t>
      </w:r>
      <w:r w:rsidR="00CD50C0">
        <w:rPr>
          <w:rFonts w:ascii="Times New Roman" w:hAnsi="Times New Roman"/>
          <w:sz w:val="24"/>
          <w:szCs w:val="24"/>
        </w:rPr>
        <w:t xml:space="preserve">               </w:t>
      </w:r>
      <w:r w:rsidR="00CD50C0"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>) ПЗУ с электри</w:t>
      </w:r>
      <w:r w:rsidR="00144565">
        <w:rPr>
          <w:rFonts w:ascii="Times New Roman" w:hAnsi="Times New Roman"/>
          <w:sz w:val="24"/>
          <w:szCs w:val="24"/>
        </w:rPr>
        <w:softHyphen/>
        <w:t>ческой записью и стиранием, к этому виду относятся также современные микросхемы Flash-памяти</w:t>
      </w:r>
    </w:p>
    <w:p w14:paraId="156CF5A8" w14:textId="77777777" w:rsidR="00EA0547" w:rsidRDefault="00EA0547">
      <w:pPr>
        <w:pStyle w:val="16"/>
        <w:spacing w:before="0" w:after="0" w:line="360" w:lineRule="auto"/>
        <w:ind w:right="164"/>
        <w:rPr>
          <w:b/>
          <w:color w:val="000000"/>
          <w:sz w:val="28"/>
          <w:szCs w:val="28"/>
        </w:rPr>
      </w:pPr>
    </w:p>
    <w:p w14:paraId="1018E149" w14:textId="77777777" w:rsidR="00144565" w:rsidRDefault="00144565">
      <w:pPr>
        <w:pStyle w:val="16"/>
        <w:spacing w:before="0" w:after="0" w:line="360" w:lineRule="auto"/>
        <w:ind w:right="164"/>
        <w:rPr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4.2. Задания для промежуточной аттестации </w:t>
      </w:r>
    </w:p>
    <w:p w14:paraId="25876A4A" w14:textId="77777777" w:rsidR="00144565" w:rsidRDefault="00144565">
      <w:pPr>
        <w:pStyle w:val="16"/>
        <w:spacing w:before="0" w:after="0" w:line="360" w:lineRule="auto"/>
        <w:ind w:right="164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4.2.1.</w:t>
      </w:r>
      <w:r w:rsidR="00296856">
        <w:rPr>
          <w:color w:val="000000"/>
          <w:sz w:val="28"/>
          <w:szCs w:val="28"/>
        </w:rPr>
        <w:t>Экзамен</w:t>
      </w:r>
      <w:r>
        <w:rPr>
          <w:color w:val="000000"/>
          <w:sz w:val="28"/>
          <w:szCs w:val="28"/>
        </w:rPr>
        <w:t xml:space="preserve"> МДК 01.01</w:t>
      </w:r>
    </w:p>
    <w:p w14:paraId="57055845" w14:textId="77777777" w:rsidR="00DD14D8" w:rsidRDefault="00DD14D8" w:rsidP="00DD14D8">
      <w:pPr>
        <w:pStyle w:val="16"/>
        <w:tabs>
          <w:tab w:val="left" w:pos="4245"/>
        </w:tabs>
        <w:spacing w:before="0" w:after="0" w:line="360" w:lineRule="auto"/>
        <w:ind w:right="164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Задания для экзаменующихся:</w:t>
      </w:r>
      <w:r>
        <w:rPr>
          <w:color w:val="000000"/>
          <w:sz w:val="28"/>
          <w:szCs w:val="28"/>
        </w:rPr>
        <w:tab/>
      </w:r>
    </w:p>
    <w:p w14:paraId="03184289" w14:textId="77777777" w:rsidR="00DD14D8" w:rsidRDefault="00DD14D8" w:rsidP="00DD14D8">
      <w:pPr>
        <w:pStyle w:val="16"/>
        <w:spacing w:before="0" w:after="0" w:line="360" w:lineRule="auto"/>
        <w:ind w:right="164"/>
        <w:jc w:val="center"/>
        <w:rPr>
          <w:b/>
          <w:bCs/>
          <w:sz w:val="28"/>
          <w:szCs w:val="28"/>
        </w:rPr>
      </w:pPr>
      <w:r>
        <w:rPr>
          <w:color w:val="000000"/>
          <w:sz w:val="28"/>
          <w:szCs w:val="28"/>
        </w:rPr>
        <w:t>ЗАДАНИЕ №1</w:t>
      </w:r>
    </w:p>
    <w:p w14:paraId="54BD31B9" w14:textId="77777777" w:rsidR="00DD14D8" w:rsidRDefault="00DD14D8" w:rsidP="00DD14D8">
      <w:pPr>
        <w:jc w:val="center"/>
        <w:rPr>
          <w:rFonts w:ascii="Times New Roman" w:eastAsia="Times New Roman" w:hAnsi="Times New Roman"/>
          <w:b/>
          <w:bCs/>
          <w:sz w:val="28"/>
          <w:szCs w:val="28"/>
        </w:rPr>
      </w:pPr>
      <w:r>
        <w:rPr>
          <w:rFonts w:ascii="Times New Roman" w:eastAsia="Times New Roman" w:hAnsi="Times New Roman"/>
          <w:b/>
          <w:bCs/>
          <w:sz w:val="28"/>
          <w:szCs w:val="28"/>
        </w:rPr>
        <w:t>количество вариантов__</w:t>
      </w:r>
      <w:r>
        <w:rPr>
          <w:rFonts w:ascii="Times New Roman" w:eastAsia="Times New Roman" w:hAnsi="Times New Roman"/>
          <w:b/>
          <w:bCs/>
          <w:sz w:val="28"/>
          <w:szCs w:val="28"/>
          <w:u w:val="single"/>
        </w:rPr>
        <w:t>30</w:t>
      </w:r>
      <w:r>
        <w:rPr>
          <w:rFonts w:ascii="Times New Roman" w:eastAsia="Times New Roman" w:hAnsi="Times New Roman"/>
          <w:b/>
          <w:bCs/>
          <w:sz w:val="28"/>
          <w:szCs w:val="28"/>
        </w:rPr>
        <w:t>___</w:t>
      </w:r>
    </w:p>
    <w:p w14:paraId="792969A3" w14:textId="77777777" w:rsidR="00DD14D8" w:rsidRDefault="00DD14D8" w:rsidP="00DD14D8">
      <w:pPr>
        <w:spacing w:line="100" w:lineRule="atLeast"/>
        <w:rPr>
          <w:rFonts w:ascii="Times New Roman" w:eastAsia="Times New Roman" w:hAnsi="Times New Roman"/>
          <w:b/>
          <w:bCs/>
          <w:sz w:val="28"/>
          <w:szCs w:val="28"/>
        </w:rPr>
      </w:pPr>
      <w:r>
        <w:rPr>
          <w:rFonts w:ascii="Times New Roman" w:eastAsia="Times New Roman" w:hAnsi="Times New Roman"/>
          <w:b/>
          <w:bCs/>
          <w:sz w:val="28"/>
          <w:szCs w:val="28"/>
        </w:rPr>
        <w:t>Оцениваемые</w:t>
      </w:r>
    </w:p>
    <w:p w14:paraId="44C6847B" w14:textId="77777777" w:rsidR="00B31387" w:rsidRPr="00B31387" w:rsidRDefault="00DD14D8" w:rsidP="00B31387">
      <w:pPr>
        <w:spacing w:line="100" w:lineRule="atLeast"/>
        <w:rPr>
          <w:rFonts w:ascii="Times New Roman" w:eastAsia="Times New Roman" w:hAnsi="Times New Roman"/>
          <w:b/>
          <w:bCs/>
          <w:sz w:val="28"/>
          <w:szCs w:val="28"/>
        </w:rPr>
      </w:pPr>
      <w:r>
        <w:rPr>
          <w:rFonts w:ascii="Times New Roman" w:eastAsia="Times New Roman" w:hAnsi="Times New Roman"/>
          <w:b/>
          <w:bCs/>
          <w:sz w:val="28"/>
          <w:szCs w:val="28"/>
        </w:rPr>
        <w:t xml:space="preserve"> умения:</w:t>
      </w:r>
    </w:p>
    <w:p w14:paraId="0ED53CAD" w14:textId="77777777" w:rsidR="00B31387" w:rsidRPr="00EA0547" w:rsidRDefault="00B31387" w:rsidP="00EA0547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EA0547">
        <w:rPr>
          <w:rFonts w:ascii="Times New Roman" w:hAnsi="Times New Roman"/>
          <w:sz w:val="28"/>
          <w:szCs w:val="28"/>
        </w:rPr>
        <w:t>- выбирать метод и вид измерения;</w:t>
      </w:r>
    </w:p>
    <w:p w14:paraId="25857218" w14:textId="77777777" w:rsidR="00B31387" w:rsidRPr="00EA0547" w:rsidRDefault="00B31387" w:rsidP="00EA0547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EA0547">
        <w:rPr>
          <w:rFonts w:ascii="Times New Roman" w:hAnsi="Times New Roman"/>
          <w:sz w:val="28"/>
          <w:szCs w:val="28"/>
        </w:rPr>
        <w:t>- пользоваться измерительной техникой, различными приборами и типовыми элементами средств автоматизации;</w:t>
      </w:r>
    </w:p>
    <w:p w14:paraId="0B76D3DF" w14:textId="77777777" w:rsidR="00B31387" w:rsidRPr="00EA0547" w:rsidRDefault="00B31387" w:rsidP="00EA0547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EA0547">
        <w:rPr>
          <w:rFonts w:ascii="Times New Roman" w:hAnsi="Times New Roman"/>
          <w:sz w:val="28"/>
          <w:szCs w:val="28"/>
        </w:rPr>
        <w:t>- анализировать состояние технических средств диагностирования;</w:t>
      </w:r>
    </w:p>
    <w:p w14:paraId="68AABA9F" w14:textId="77777777" w:rsidR="00B31387" w:rsidRPr="00EA0547" w:rsidRDefault="00B31387" w:rsidP="00EA0547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EA0547">
        <w:rPr>
          <w:rFonts w:ascii="Times New Roman" w:hAnsi="Times New Roman"/>
          <w:sz w:val="28"/>
          <w:szCs w:val="28"/>
        </w:rPr>
        <w:t>- рассчитывать параметры типовых схем и устройств;</w:t>
      </w:r>
    </w:p>
    <w:p w14:paraId="78C650D5" w14:textId="77777777" w:rsidR="00B31387" w:rsidRPr="00EA0547" w:rsidRDefault="00B31387" w:rsidP="00EA0547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EA0547">
        <w:rPr>
          <w:rFonts w:ascii="Times New Roman" w:hAnsi="Times New Roman"/>
          <w:sz w:val="28"/>
          <w:szCs w:val="28"/>
        </w:rPr>
        <w:t>- осуществлять рациональный выбор средств измерений;</w:t>
      </w:r>
    </w:p>
    <w:p w14:paraId="6B17EADF" w14:textId="77777777" w:rsidR="00B31387" w:rsidRPr="00EA0547" w:rsidRDefault="00B31387" w:rsidP="00EA0547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EA0547">
        <w:rPr>
          <w:rFonts w:ascii="Times New Roman" w:hAnsi="Times New Roman"/>
          <w:sz w:val="28"/>
          <w:szCs w:val="28"/>
        </w:rPr>
        <w:t xml:space="preserve">- производить поверку, настройку приборов; </w:t>
      </w:r>
      <w:r w:rsidRPr="00EA0547">
        <w:rPr>
          <w:rFonts w:ascii="Times New Roman" w:hAnsi="Times New Roman"/>
          <w:bCs/>
          <w:sz w:val="28"/>
          <w:szCs w:val="28"/>
        </w:rPr>
        <w:tab/>
      </w:r>
    </w:p>
    <w:p w14:paraId="0F9A51A5" w14:textId="77777777" w:rsidR="00B31387" w:rsidRPr="00EA0547" w:rsidRDefault="00B31387" w:rsidP="00EA0547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EA0547">
        <w:rPr>
          <w:rFonts w:ascii="Times New Roman" w:hAnsi="Times New Roman"/>
          <w:sz w:val="28"/>
          <w:szCs w:val="28"/>
        </w:rPr>
        <w:t>- выбирать элементы автоматики для конкретной системы управления, исполнительные элементы и устройства мехатронных систем;</w:t>
      </w:r>
    </w:p>
    <w:p w14:paraId="2E3AD852" w14:textId="77777777" w:rsidR="00B31387" w:rsidRPr="00EA0547" w:rsidRDefault="00B31387" w:rsidP="00EA0547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EA0547">
        <w:rPr>
          <w:rFonts w:ascii="Times New Roman" w:hAnsi="Times New Roman"/>
          <w:sz w:val="28"/>
          <w:szCs w:val="28"/>
        </w:rPr>
        <w:t>- снимать характеристики и производить подключение приборов;</w:t>
      </w:r>
    </w:p>
    <w:p w14:paraId="2289902B" w14:textId="77777777" w:rsidR="00B31387" w:rsidRPr="00EA0547" w:rsidRDefault="00B31387" w:rsidP="00EA0547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EA0547">
        <w:rPr>
          <w:rFonts w:ascii="Times New Roman" w:hAnsi="Times New Roman"/>
          <w:sz w:val="28"/>
          <w:szCs w:val="28"/>
        </w:rPr>
        <w:t>- учитывать законы регулирования на объектах, рассчитывать и устанавливать параметры настройки регуляторов;</w:t>
      </w:r>
    </w:p>
    <w:p w14:paraId="126C74F3" w14:textId="77777777" w:rsidR="00B31387" w:rsidRPr="00EA0547" w:rsidRDefault="00B31387" w:rsidP="00EA0547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EA0547">
        <w:rPr>
          <w:rFonts w:ascii="Times New Roman" w:hAnsi="Times New Roman"/>
          <w:sz w:val="28"/>
          <w:szCs w:val="28"/>
        </w:rPr>
        <w:lastRenderedPageBreak/>
        <w:t>- проводить необходимые технические расчеты электрических схем включения датчиков и схем предобработки данных несложных мехатронных устройств и систем;</w:t>
      </w:r>
    </w:p>
    <w:p w14:paraId="65CF5203" w14:textId="77777777" w:rsidR="00B31387" w:rsidRPr="00EA0547" w:rsidRDefault="00B31387" w:rsidP="00EA0547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EA0547">
        <w:rPr>
          <w:rFonts w:ascii="Times New Roman" w:hAnsi="Times New Roman"/>
          <w:sz w:val="28"/>
          <w:szCs w:val="28"/>
        </w:rPr>
        <w:t>- рассчитывать и выбирать регулирующие органы;</w:t>
      </w:r>
    </w:p>
    <w:p w14:paraId="5D8A1EB8" w14:textId="77777777" w:rsidR="00B31387" w:rsidRPr="00EA0547" w:rsidRDefault="00B31387" w:rsidP="00EA0547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EA0547">
        <w:rPr>
          <w:rFonts w:ascii="Times New Roman" w:hAnsi="Times New Roman"/>
          <w:sz w:val="28"/>
          <w:szCs w:val="28"/>
        </w:rPr>
        <w:t>- ориентироваться в программно-техническом обеспечении микропроцессорных систем;</w:t>
      </w:r>
    </w:p>
    <w:p w14:paraId="16C96CB0" w14:textId="77777777" w:rsidR="00B31387" w:rsidRPr="00EA0547" w:rsidRDefault="00B31387" w:rsidP="00EA0547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EA0547">
        <w:rPr>
          <w:rFonts w:ascii="Times New Roman" w:hAnsi="Times New Roman"/>
          <w:sz w:val="28"/>
          <w:szCs w:val="28"/>
        </w:rPr>
        <w:t>- применять средства разработки и отладки специализированного программного - обеспечения для управления объектами автоматизации;</w:t>
      </w:r>
    </w:p>
    <w:p w14:paraId="485B485F" w14:textId="77777777" w:rsidR="00296856" w:rsidRPr="00EA0547" w:rsidRDefault="00296856" w:rsidP="00EA0547">
      <w:pPr>
        <w:spacing w:after="0" w:line="360" w:lineRule="auto"/>
        <w:rPr>
          <w:rFonts w:ascii="Times New Roman" w:eastAsia="Times New Roman" w:hAnsi="Times New Roman"/>
          <w:b/>
          <w:bCs/>
          <w:sz w:val="28"/>
          <w:szCs w:val="28"/>
        </w:rPr>
      </w:pPr>
      <w:r w:rsidRPr="00EA0547">
        <w:rPr>
          <w:rFonts w:ascii="Times New Roman" w:hAnsi="Times New Roman"/>
          <w:sz w:val="28"/>
          <w:szCs w:val="28"/>
        </w:rPr>
        <w:t>- выбирать метод и вид измерения;</w:t>
      </w:r>
    </w:p>
    <w:p w14:paraId="70F43355" w14:textId="77777777" w:rsidR="00B31387" w:rsidRPr="00EA0547" w:rsidRDefault="00B31387" w:rsidP="00EA0547">
      <w:pPr>
        <w:spacing w:after="0" w:line="360" w:lineRule="auto"/>
        <w:rPr>
          <w:rFonts w:ascii="Times New Roman" w:eastAsia="Times New Roman" w:hAnsi="Times New Roman"/>
          <w:b/>
          <w:bCs/>
          <w:sz w:val="28"/>
          <w:szCs w:val="28"/>
        </w:rPr>
      </w:pPr>
      <w:r w:rsidRPr="00EA0547">
        <w:rPr>
          <w:rFonts w:ascii="Times New Roman" w:hAnsi="Times New Roman"/>
          <w:sz w:val="28"/>
          <w:szCs w:val="28"/>
        </w:rPr>
        <w:t>- пользоваться измерительной техникой, различными приборами и типовыми элементами средств автоматизации</w:t>
      </w:r>
      <w:r w:rsidRPr="00EA0547">
        <w:rPr>
          <w:rStyle w:val="FontStyle11"/>
          <w:sz w:val="28"/>
          <w:szCs w:val="28"/>
        </w:rPr>
        <w:t>;</w:t>
      </w:r>
    </w:p>
    <w:p w14:paraId="63624760" w14:textId="77777777" w:rsidR="00DD14D8" w:rsidRPr="00EA0547" w:rsidRDefault="00DD14D8" w:rsidP="00EA0547">
      <w:pPr>
        <w:spacing w:after="0" w:line="360" w:lineRule="auto"/>
        <w:rPr>
          <w:rFonts w:ascii="Times New Roman" w:eastAsia="Times New Roman" w:hAnsi="Times New Roman"/>
          <w:b/>
          <w:bCs/>
          <w:sz w:val="28"/>
          <w:szCs w:val="28"/>
        </w:rPr>
      </w:pPr>
      <w:r w:rsidRPr="00EA0547">
        <w:rPr>
          <w:rFonts w:ascii="Times New Roman" w:eastAsia="Times New Roman" w:hAnsi="Times New Roman"/>
          <w:b/>
          <w:bCs/>
          <w:sz w:val="28"/>
          <w:szCs w:val="28"/>
        </w:rPr>
        <w:t>знания:</w:t>
      </w:r>
    </w:p>
    <w:p w14:paraId="4C5925AF" w14:textId="77777777" w:rsidR="00B31387" w:rsidRPr="00EA0547" w:rsidRDefault="00B31387" w:rsidP="00EA0547">
      <w:pPr>
        <w:spacing w:after="0" w:line="360" w:lineRule="auto"/>
        <w:rPr>
          <w:rStyle w:val="FontStyle11"/>
          <w:sz w:val="28"/>
          <w:szCs w:val="28"/>
        </w:rPr>
      </w:pPr>
      <w:r w:rsidRPr="00EA0547">
        <w:rPr>
          <w:rFonts w:ascii="Times New Roman" w:hAnsi="Times New Roman"/>
          <w:sz w:val="28"/>
          <w:szCs w:val="28"/>
        </w:rPr>
        <w:t xml:space="preserve">- </w:t>
      </w:r>
      <w:r w:rsidRPr="00EA0547">
        <w:rPr>
          <w:rStyle w:val="FontStyle11"/>
          <w:sz w:val="28"/>
          <w:szCs w:val="28"/>
        </w:rPr>
        <w:t xml:space="preserve">виды и методы измерений; </w:t>
      </w:r>
    </w:p>
    <w:p w14:paraId="1307956D" w14:textId="77777777" w:rsidR="00B31387" w:rsidRPr="00EA0547" w:rsidRDefault="00B31387" w:rsidP="00EA0547">
      <w:pPr>
        <w:spacing w:after="0" w:line="360" w:lineRule="auto"/>
        <w:rPr>
          <w:rStyle w:val="FontStyle11"/>
          <w:sz w:val="28"/>
          <w:szCs w:val="28"/>
        </w:rPr>
      </w:pPr>
      <w:r w:rsidRPr="00EA0547">
        <w:rPr>
          <w:rStyle w:val="FontStyle11"/>
          <w:sz w:val="28"/>
          <w:szCs w:val="28"/>
        </w:rPr>
        <w:t xml:space="preserve">- основные метрологические понятия, нормируемые метрологические характеристики; </w:t>
      </w:r>
    </w:p>
    <w:p w14:paraId="24FC2AD3" w14:textId="77777777" w:rsidR="00B31387" w:rsidRPr="00EA0547" w:rsidRDefault="00B31387" w:rsidP="00EA0547">
      <w:pPr>
        <w:spacing w:after="0" w:line="360" w:lineRule="auto"/>
        <w:rPr>
          <w:rStyle w:val="FontStyle11"/>
          <w:sz w:val="28"/>
          <w:szCs w:val="28"/>
        </w:rPr>
      </w:pPr>
      <w:r w:rsidRPr="00EA0547">
        <w:rPr>
          <w:rStyle w:val="FontStyle11"/>
          <w:sz w:val="28"/>
          <w:szCs w:val="28"/>
        </w:rPr>
        <w:t xml:space="preserve">- типовые структуры измерительных устройств, методы и средства измерений технологических параметров; </w:t>
      </w:r>
    </w:p>
    <w:p w14:paraId="7903AB47" w14:textId="77777777" w:rsidR="00B31387" w:rsidRPr="00EA0547" w:rsidRDefault="00B31387" w:rsidP="00EA0547">
      <w:pPr>
        <w:spacing w:after="0" w:line="360" w:lineRule="auto"/>
        <w:rPr>
          <w:rStyle w:val="FontStyle11"/>
          <w:sz w:val="28"/>
          <w:szCs w:val="28"/>
        </w:rPr>
      </w:pPr>
      <w:r w:rsidRPr="00EA0547">
        <w:rPr>
          <w:rStyle w:val="FontStyle11"/>
          <w:sz w:val="28"/>
          <w:szCs w:val="28"/>
        </w:rPr>
        <w:t>- принцип действия, устройства и конструктивные особенности средств измерения;</w:t>
      </w:r>
    </w:p>
    <w:p w14:paraId="1CCEBFB3" w14:textId="77777777" w:rsidR="00B31387" w:rsidRPr="00EA0547" w:rsidRDefault="00B31387" w:rsidP="00EA054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Style w:val="FontStyle11"/>
          <w:sz w:val="28"/>
          <w:szCs w:val="28"/>
        </w:rPr>
      </w:pPr>
      <w:r w:rsidRPr="00EA0547">
        <w:rPr>
          <w:rStyle w:val="FontStyle11"/>
          <w:sz w:val="28"/>
          <w:szCs w:val="28"/>
        </w:rPr>
        <w:t>- назначение, устройства и особенности программируемых микропроцессорных контроллеров, их функциональные возможности, органы настройки и контроля.</w:t>
      </w:r>
    </w:p>
    <w:p w14:paraId="429D0813" w14:textId="77777777" w:rsidR="00DD14D8" w:rsidRDefault="00DD14D8" w:rsidP="00DD14D8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Часть А</w:t>
      </w:r>
      <w:r>
        <w:rPr>
          <w:rFonts w:ascii="Times New Roman" w:hAnsi="Times New Roman"/>
          <w:iCs/>
          <w:sz w:val="28"/>
          <w:szCs w:val="28"/>
        </w:rPr>
        <w:t xml:space="preserve">. Ответьте на вопросы теста по варианту. </w:t>
      </w:r>
    </w:p>
    <w:p w14:paraId="1D4B96C6" w14:textId="77777777" w:rsidR="00DD14D8" w:rsidRDefault="00DD14D8" w:rsidP="00DD14D8">
      <w:pPr>
        <w:spacing w:after="0" w:line="100" w:lineRule="atLeast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Вариант 1</w:t>
      </w:r>
    </w:p>
    <w:p w14:paraId="77E3E38C" w14:textId="77777777" w:rsidR="00DD14D8" w:rsidRDefault="00DD14D8" w:rsidP="00DD14D8">
      <w:pPr>
        <w:spacing w:after="0" w:line="100" w:lineRule="atLeast"/>
        <w:jc w:val="center"/>
        <w:rPr>
          <w:rFonts w:ascii="Times New Roman" w:hAnsi="Times New Roman"/>
          <w:b/>
          <w:sz w:val="28"/>
          <w:szCs w:val="28"/>
        </w:rPr>
      </w:pPr>
    </w:p>
    <w:p w14:paraId="7C9D65D8" w14:textId="77777777" w:rsidR="000B5506" w:rsidRDefault="000B5506" w:rsidP="000B5506">
      <w:pPr>
        <w:pStyle w:val="a0"/>
        <w:spacing w:after="0" w:line="360" w:lineRule="auto"/>
        <w:ind w:right="164"/>
        <w:jc w:val="center"/>
        <w:rPr>
          <w:rFonts w:ascii="Times New Roman" w:hAnsi="Times New Roman"/>
          <w:b/>
          <w:i/>
        </w:rPr>
      </w:pPr>
      <w:r w:rsidRPr="00355FF3">
        <w:rPr>
          <w:rFonts w:ascii="Times New Roman" w:hAnsi="Times New Roman"/>
          <w:b/>
          <w:color w:val="000000"/>
          <w:sz w:val="28"/>
          <w:szCs w:val="28"/>
        </w:rPr>
        <w:t>Тест</w:t>
      </w:r>
    </w:p>
    <w:p w14:paraId="3D591691" w14:textId="77777777" w:rsidR="000B5506" w:rsidRPr="00355FF3" w:rsidRDefault="000B5506" w:rsidP="000B5506">
      <w:pPr>
        <w:pStyle w:val="a0"/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b/>
          <w:i/>
          <w:sz w:val="24"/>
          <w:szCs w:val="24"/>
        </w:rPr>
        <w:t>1.Методы измерения мощности в цепях постоянного тока</w:t>
      </w:r>
    </w:p>
    <w:p w14:paraId="1DC37F56" w14:textId="77777777" w:rsidR="000B5506" w:rsidRPr="00355FF3" w:rsidRDefault="000B5506" w:rsidP="00430D8D">
      <w:pPr>
        <w:pStyle w:val="a0"/>
        <w:numPr>
          <w:ilvl w:val="0"/>
          <w:numId w:val="49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Метод двух приборов</w:t>
      </w:r>
    </w:p>
    <w:p w14:paraId="6FF8C4BB" w14:textId="77777777" w:rsidR="000B5506" w:rsidRPr="00355FF3" w:rsidRDefault="000B5506" w:rsidP="00430D8D">
      <w:pPr>
        <w:pStyle w:val="a0"/>
        <w:numPr>
          <w:ilvl w:val="0"/>
          <w:numId w:val="49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Метод двух прямых измерений: напряжения и тока в нагрузке</w:t>
      </w:r>
    </w:p>
    <w:p w14:paraId="35A02681" w14:textId="77777777" w:rsidR="000B5506" w:rsidRPr="00355FF3" w:rsidRDefault="000B5506" w:rsidP="00430D8D">
      <w:pPr>
        <w:pStyle w:val="a0"/>
        <w:numPr>
          <w:ilvl w:val="0"/>
          <w:numId w:val="49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 xml:space="preserve">С помощью одноэлементного электродинамического ваттметра </w:t>
      </w:r>
    </w:p>
    <w:p w14:paraId="5BF20458" w14:textId="77777777" w:rsidR="000B5506" w:rsidRPr="00355FF3" w:rsidRDefault="000B5506" w:rsidP="000B5506">
      <w:pPr>
        <w:pStyle w:val="a0"/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</w:p>
    <w:p w14:paraId="6E9D89DE" w14:textId="77777777" w:rsidR="000B5506" w:rsidRPr="00355FF3" w:rsidRDefault="000B5506" w:rsidP="000B5506">
      <w:pPr>
        <w:pStyle w:val="a0"/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b/>
          <w:i/>
          <w:sz w:val="24"/>
          <w:szCs w:val="24"/>
        </w:rPr>
        <w:t xml:space="preserve">2.Определение значения протекающего тока в цепи при помощи амперметра, это ... измерение. </w:t>
      </w:r>
    </w:p>
    <w:p w14:paraId="2CBF0B0D" w14:textId="77777777" w:rsidR="000B5506" w:rsidRPr="00355FF3" w:rsidRDefault="000B5506" w:rsidP="00430D8D">
      <w:pPr>
        <w:pStyle w:val="a0"/>
        <w:numPr>
          <w:ilvl w:val="0"/>
          <w:numId w:val="50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lastRenderedPageBreak/>
        <w:t xml:space="preserve">Косвенное </w:t>
      </w:r>
    </w:p>
    <w:p w14:paraId="3817BFE0" w14:textId="77777777" w:rsidR="000B5506" w:rsidRPr="00355FF3" w:rsidRDefault="000B5506" w:rsidP="00430D8D">
      <w:pPr>
        <w:pStyle w:val="a0"/>
        <w:numPr>
          <w:ilvl w:val="0"/>
          <w:numId w:val="50"/>
        </w:numPr>
        <w:tabs>
          <w:tab w:val="left" w:pos="2565"/>
        </w:tabs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 xml:space="preserve">Прямое </w:t>
      </w:r>
      <w:r w:rsidRPr="00355FF3">
        <w:rPr>
          <w:rFonts w:ascii="Times New Roman" w:hAnsi="Times New Roman"/>
          <w:sz w:val="24"/>
          <w:szCs w:val="24"/>
        </w:rPr>
        <w:tab/>
      </w:r>
    </w:p>
    <w:p w14:paraId="0228B92A" w14:textId="77777777" w:rsidR="000B5506" w:rsidRPr="00355FF3" w:rsidRDefault="000B5506" w:rsidP="00430D8D">
      <w:pPr>
        <w:pStyle w:val="a0"/>
        <w:numPr>
          <w:ilvl w:val="0"/>
          <w:numId w:val="50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Посредственное</w:t>
      </w:r>
    </w:p>
    <w:p w14:paraId="6F5429FE" w14:textId="77777777" w:rsidR="000B5506" w:rsidRPr="00355FF3" w:rsidRDefault="000B5506" w:rsidP="000B5506">
      <w:pPr>
        <w:pStyle w:val="a0"/>
        <w:spacing w:after="0" w:line="240" w:lineRule="auto"/>
        <w:contextualSpacing/>
        <w:rPr>
          <w:rFonts w:ascii="Times New Roman" w:hAnsi="Times New Roman"/>
          <w:b/>
          <w:i/>
          <w:sz w:val="24"/>
          <w:szCs w:val="24"/>
        </w:rPr>
      </w:pPr>
    </w:p>
    <w:p w14:paraId="0ADBD5C9" w14:textId="77777777" w:rsidR="000B5506" w:rsidRDefault="000B5506" w:rsidP="000B5506">
      <w:pPr>
        <w:pStyle w:val="a0"/>
        <w:spacing w:after="0" w:line="240" w:lineRule="auto"/>
        <w:contextualSpacing/>
        <w:rPr>
          <w:rFonts w:ascii="Times New Roman" w:hAnsi="Times New Roman"/>
          <w:b/>
          <w:i/>
          <w:sz w:val="24"/>
          <w:szCs w:val="24"/>
        </w:rPr>
      </w:pPr>
      <w:r w:rsidRPr="00355FF3">
        <w:rPr>
          <w:rFonts w:ascii="Times New Roman" w:hAnsi="Times New Roman"/>
          <w:b/>
          <w:i/>
          <w:sz w:val="24"/>
          <w:szCs w:val="24"/>
        </w:rPr>
        <w:t>3</w:t>
      </w:r>
      <w:r>
        <w:rPr>
          <w:rFonts w:ascii="Times New Roman" w:hAnsi="Times New Roman"/>
          <w:b/>
          <w:i/>
          <w:sz w:val="24"/>
          <w:szCs w:val="24"/>
        </w:rPr>
        <w:t>.</w:t>
      </w:r>
      <w:r w:rsidRPr="00355FF3">
        <w:rPr>
          <w:rFonts w:ascii="Times New Roman" w:hAnsi="Times New Roman"/>
          <w:b/>
          <w:i/>
          <w:sz w:val="24"/>
          <w:szCs w:val="24"/>
        </w:rPr>
        <w:t>Режим работы измерительного трансформатора напряжения -...</w:t>
      </w:r>
    </w:p>
    <w:p w14:paraId="2EA548C7" w14:textId="77777777" w:rsidR="000B5506" w:rsidRPr="00355FF3" w:rsidRDefault="000B5506" w:rsidP="000B5506">
      <w:pPr>
        <w:pStyle w:val="a0"/>
        <w:spacing w:after="0" w:line="240" w:lineRule="auto"/>
        <w:contextualSpacing/>
        <w:rPr>
          <w:rFonts w:ascii="Times New Roman" w:hAnsi="Times New Roman"/>
          <w:b/>
          <w:i/>
          <w:sz w:val="24"/>
          <w:szCs w:val="24"/>
        </w:rPr>
      </w:pPr>
    </w:p>
    <w:p w14:paraId="15E5BC15" w14:textId="77777777" w:rsidR="000B5506" w:rsidRDefault="000B5506" w:rsidP="000B5506">
      <w:pPr>
        <w:pStyle w:val="a0"/>
        <w:spacing w:after="0" w:line="240" w:lineRule="auto"/>
        <w:contextualSpacing/>
        <w:rPr>
          <w:rFonts w:ascii="Times New Roman" w:hAnsi="Times New Roman"/>
          <w:b/>
          <w:i/>
          <w:sz w:val="24"/>
          <w:szCs w:val="24"/>
        </w:rPr>
      </w:pPr>
      <w:r w:rsidRPr="00355FF3">
        <w:rPr>
          <w:rFonts w:ascii="Times New Roman" w:hAnsi="Times New Roman"/>
          <w:b/>
          <w:i/>
          <w:sz w:val="24"/>
          <w:szCs w:val="24"/>
        </w:rPr>
        <w:t>4.Наука об измерениях, методах и средств</w:t>
      </w:r>
      <w:r>
        <w:rPr>
          <w:rFonts w:ascii="Times New Roman" w:hAnsi="Times New Roman"/>
          <w:b/>
          <w:i/>
          <w:sz w:val="24"/>
          <w:szCs w:val="24"/>
        </w:rPr>
        <w:t>ах обеспечения их единства – …</w:t>
      </w:r>
    </w:p>
    <w:p w14:paraId="296D378A" w14:textId="77777777" w:rsidR="000B5506" w:rsidRPr="00355FF3" w:rsidRDefault="000B5506" w:rsidP="000B5506">
      <w:pPr>
        <w:pStyle w:val="a0"/>
        <w:spacing w:after="0" w:line="240" w:lineRule="auto"/>
        <w:contextualSpacing/>
        <w:rPr>
          <w:rFonts w:ascii="Times New Roman" w:hAnsi="Times New Roman"/>
          <w:b/>
          <w:i/>
          <w:sz w:val="24"/>
          <w:szCs w:val="24"/>
        </w:rPr>
      </w:pPr>
    </w:p>
    <w:p w14:paraId="5DF86EAA" w14:textId="77777777" w:rsidR="000B5506" w:rsidRPr="00355FF3" w:rsidRDefault="000B5506" w:rsidP="000B5506">
      <w:pPr>
        <w:pStyle w:val="a0"/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b/>
          <w:i/>
          <w:sz w:val="24"/>
          <w:szCs w:val="24"/>
        </w:rPr>
        <w:t>5</w:t>
      </w:r>
      <w:r w:rsidRPr="00355FF3">
        <w:rPr>
          <w:rFonts w:ascii="Times New Roman" w:hAnsi="Times New Roman"/>
          <w:b/>
          <w:sz w:val="24"/>
          <w:szCs w:val="24"/>
        </w:rPr>
        <w:t xml:space="preserve">. </w:t>
      </w:r>
      <w:r w:rsidRPr="00355FF3">
        <w:rPr>
          <w:rFonts w:ascii="Times New Roman" w:hAnsi="Times New Roman"/>
          <w:b/>
          <w:i/>
          <w:sz w:val="24"/>
          <w:szCs w:val="24"/>
        </w:rPr>
        <w:t>Мостовая цепь, которая приводится к состоянию равновесия путем регулировки сопротивлений в плечах моста</w:t>
      </w:r>
    </w:p>
    <w:p w14:paraId="1EBA5F2E" w14:textId="77777777" w:rsidR="000B5506" w:rsidRPr="00355FF3" w:rsidRDefault="00E129AE" w:rsidP="00430D8D">
      <w:pPr>
        <w:pStyle w:val="a0"/>
        <w:numPr>
          <w:ilvl w:val="0"/>
          <w:numId w:val="51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Уравновешенная</w:t>
      </w:r>
    </w:p>
    <w:p w14:paraId="6EE21F01" w14:textId="77777777" w:rsidR="000B5506" w:rsidRPr="00355FF3" w:rsidRDefault="00E129AE" w:rsidP="00430D8D">
      <w:pPr>
        <w:pStyle w:val="a0"/>
        <w:numPr>
          <w:ilvl w:val="0"/>
          <w:numId w:val="51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Неуравновешенная</w:t>
      </w:r>
    </w:p>
    <w:p w14:paraId="73CC6B83" w14:textId="77777777" w:rsidR="000B5506" w:rsidRPr="00355FF3" w:rsidRDefault="00E129AE" w:rsidP="00430D8D">
      <w:pPr>
        <w:pStyle w:val="a0"/>
        <w:numPr>
          <w:ilvl w:val="0"/>
          <w:numId w:val="51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Постоянного тока</w:t>
      </w:r>
    </w:p>
    <w:p w14:paraId="04456E10" w14:textId="77777777" w:rsidR="000B5506" w:rsidRPr="00355FF3" w:rsidRDefault="00E129AE" w:rsidP="00430D8D">
      <w:pPr>
        <w:pStyle w:val="a0"/>
        <w:numPr>
          <w:ilvl w:val="0"/>
          <w:numId w:val="51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Переменного тока</w:t>
      </w:r>
    </w:p>
    <w:p w14:paraId="769C1DD2" w14:textId="77777777" w:rsidR="000B5506" w:rsidRPr="00355FF3" w:rsidRDefault="000B5506" w:rsidP="000B5506">
      <w:pPr>
        <w:pStyle w:val="a0"/>
        <w:spacing w:after="0" w:line="240" w:lineRule="auto"/>
        <w:contextualSpacing/>
        <w:rPr>
          <w:rFonts w:ascii="Times New Roman" w:hAnsi="Times New Roman"/>
          <w:b/>
          <w:i/>
          <w:sz w:val="24"/>
          <w:szCs w:val="24"/>
        </w:rPr>
      </w:pPr>
    </w:p>
    <w:p w14:paraId="5E310277" w14:textId="77777777" w:rsidR="000B5506" w:rsidRPr="00355FF3" w:rsidRDefault="000B5506" w:rsidP="00DC0B8A">
      <w:pPr>
        <w:pStyle w:val="a0"/>
        <w:spacing w:after="0" w:line="48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b/>
          <w:i/>
          <w:sz w:val="24"/>
          <w:szCs w:val="24"/>
        </w:rPr>
        <w:t>6</w:t>
      </w:r>
      <w:r w:rsidRPr="00355FF3">
        <w:rPr>
          <w:rFonts w:ascii="Times New Roman" w:hAnsi="Times New Roman"/>
          <w:b/>
          <w:sz w:val="24"/>
          <w:szCs w:val="24"/>
        </w:rPr>
        <w:t>.</w:t>
      </w:r>
      <w:r w:rsidRPr="00355FF3">
        <w:rPr>
          <w:rFonts w:ascii="Times New Roman" w:hAnsi="Times New Roman"/>
          <w:b/>
          <w:i/>
          <w:sz w:val="24"/>
          <w:szCs w:val="24"/>
        </w:rPr>
        <w:t xml:space="preserve">Формула для определения относительной погрешности измерений </w:t>
      </w:r>
    </w:p>
    <w:p w14:paraId="19386EC4" w14:textId="77777777" w:rsidR="009A30E5" w:rsidRPr="00D47E5F" w:rsidRDefault="009A30E5" w:rsidP="00430D8D">
      <w:pPr>
        <w:pStyle w:val="af6"/>
        <w:widowControl w:val="0"/>
        <w:numPr>
          <w:ilvl w:val="0"/>
          <w:numId w:val="53"/>
        </w:numPr>
        <w:spacing w:after="0" w:line="360" w:lineRule="auto"/>
        <w:rPr>
          <w:rFonts w:ascii="Times New Roman" w:hAnsi="Times New Roman"/>
          <w:sz w:val="24"/>
          <w:szCs w:val="24"/>
        </w:rPr>
      </w:pPr>
      <w:r w:rsidRPr="00D47E5F">
        <w:rPr>
          <w:rFonts w:ascii="Times New Roman" w:hAnsi="Times New Roman"/>
          <w:sz w:val="24"/>
          <w:szCs w:val="24"/>
        </w:rPr>
        <w:t>ΔА= А</w:t>
      </w:r>
      <w:r w:rsidRPr="00D47E5F">
        <w:rPr>
          <w:rFonts w:ascii="Times New Roman" w:hAnsi="Times New Roman"/>
          <w:sz w:val="24"/>
          <w:szCs w:val="24"/>
          <w:vertAlign w:val="subscript"/>
        </w:rPr>
        <w:t xml:space="preserve"> </w:t>
      </w:r>
      <w:r w:rsidRPr="00D47E5F">
        <w:rPr>
          <w:rFonts w:ascii="Times New Roman" w:hAnsi="Times New Roman"/>
          <w:sz w:val="24"/>
          <w:szCs w:val="24"/>
        </w:rPr>
        <w:t>- А</w:t>
      </w:r>
      <w:r w:rsidRPr="00D47E5F">
        <w:rPr>
          <w:rFonts w:ascii="Times New Roman" w:hAnsi="Times New Roman"/>
          <w:sz w:val="24"/>
          <w:szCs w:val="24"/>
          <w:vertAlign w:val="subscript"/>
        </w:rPr>
        <w:t>д</w:t>
      </w:r>
      <w:r w:rsidRPr="00D47E5F">
        <w:rPr>
          <w:rFonts w:ascii="Times New Roman" w:hAnsi="Times New Roman"/>
          <w:sz w:val="24"/>
          <w:szCs w:val="24"/>
        </w:rPr>
        <w:t xml:space="preserve"> </w:t>
      </w:r>
    </w:p>
    <w:p w14:paraId="24FE1F62" w14:textId="77777777" w:rsidR="009A30E5" w:rsidRPr="009A30E5" w:rsidRDefault="00D47E5F" w:rsidP="00430D8D">
      <w:pPr>
        <w:pStyle w:val="a0"/>
        <w:numPr>
          <w:ilvl w:val="0"/>
          <w:numId w:val="53"/>
        </w:numPr>
        <w:spacing w:after="0" w:line="480" w:lineRule="auto"/>
        <w:contextualSpacing/>
        <w:rPr>
          <w:rFonts w:ascii="Times New Roman" w:hAnsi="Times New Roman"/>
          <w:sz w:val="24"/>
          <w:szCs w:val="24"/>
        </w:rPr>
      </w:pPr>
      <w:r w:rsidRPr="00F35DE2">
        <w:rPr>
          <w:rFonts w:ascii="Times New Roman" w:hAnsi="Times New Roman"/>
          <w:b/>
          <w:position w:val="-32"/>
          <w:sz w:val="24"/>
          <w:szCs w:val="24"/>
        </w:rPr>
        <w:object w:dxaOrig="800" w:dyaOrig="700" w14:anchorId="2F0956EB">
          <v:shape id="_x0000_i1026" type="#_x0000_t75" style="width:40.05pt;height:35.7pt" o:ole="">
            <v:imagedata r:id="rId18" o:title=""/>
          </v:shape>
          <o:OLEObject Type="Embed" ProgID="Equation.3" ShapeID="_x0000_i1026" DrawAspect="Content" ObjectID="_1723310547" r:id="rId19"/>
        </w:object>
      </w:r>
    </w:p>
    <w:p w14:paraId="4406C5B2" w14:textId="77777777" w:rsidR="009A30E5" w:rsidRPr="009A30E5" w:rsidRDefault="009A30E5" w:rsidP="00430D8D">
      <w:pPr>
        <w:pStyle w:val="a0"/>
        <w:numPr>
          <w:ilvl w:val="0"/>
          <w:numId w:val="53"/>
        </w:numPr>
        <w:tabs>
          <w:tab w:val="left" w:pos="426"/>
          <w:tab w:val="left" w:pos="2550"/>
        </w:tabs>
        <w:spacing w:after="0" w:line="480" w:lineRule="auto"/>
        <w:contextualSpacing/>
        <w:rPr>
          <w:rFonts w:ascii="Times New Roman" w:eastAsia="Helvetica" w:hAnsi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 w:rsidRPr="00F35DE2">
        <w:rPr>
          <w:rFonts w:ascii="Times New Roman" w:hAnsi="Times New Roman"/>
          <w:sz w:val="24"/>
          <w:szCs w:val="24"/>
        </w:rPr>
        <w:t>δ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D47E5F">
        <w:rPr>
          <w:rFonts w:ascii="Times New Roman" w:hAnsi="Times New Roman"/>
          <w:sz w:val="24"/>
          <w:szCs w:val="24"/>
        </w:rPr>
        <w:t>= А</w:t>
      </w:r>
      <w:r w:rsidRPr="00D47E5F">
        <w:rPr>
          <w:rFonts w:ascii="Times New Roman" w:hAnsi="Times New Roman"/>
          <w:sz w:val="24"/>
          <w:szCs w:val="24"/>
          <w:vertAlign w:val="subscript"/>
        </w:rPr>
        <w:t xml:space="preserve"> </w:t>
      </w:r>
      <w:r w:rsidRPr="00D47E5F">
        <w:rPr>
          <w:rFonts w:ascii="Times New Roman" w:hAnsi="Times New Roman"/>
          <w:sz w:val="24"/>
          <w:szCs w:val="24"/>
        </w:rPr>
        <w:t>- А</w:t>
      </w:r>
      <w:r w:rsidRPr="00D47E5F">
        <w:rPr>
          <w:rFonts w:ascii="Times New Roman" w:hAnsi="Times New Roman"/>
          <w:sz w:val="24"/>
          <w:szCs w:val="24"/>
          <w:vertAlign w:val="subscript"/>
        </w:rPr>
        <w:t>д</w:t>
      </w:r>
      <w:r>
        <w:rPr>
          <w:rFonts w:ascii="Times New Roman" w:hAnsi="Times New Roman"/>
          <w:b/>
          <w:sz w:val="24"/>
          <w:szCs w:val="24"/>
        </w:rPr>
        <w:t xml:space="preserve"> </w:t>
      </w:r>
    </w:p>
    <w:p w14:paraId="52DB285C" w14:textId="77777777" w:rsidR="000B5506" w:rsidRPr="00355FF3" w:rsidRDefault="000B5506" w:rsidP="000B5506">
      <w:pPr>
        <w:pStyle w:val="a0"/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b/>
          <w:sz w:val="24"/>
          <w:szCs w:val="24"/>
        </w:rPr>
        <w:t xml:space="preserve">7. </w:t>
      </w:r>
      <w:r w:rsidRPr="00355FF3">
        <w:rPr>
          <w:rFonts w:ascii="Times New Roman" w:hAnsi="Times New Roman"/>
          <w:b/>
          <w:i/>
          <w:sz w:val="24"/>
          <w:szCs w:val="24"/>
        </w:rPr>
        <w:t>Виды проверок средств измерения</w:t>
      </w:r>
    </w:p>
    <w:p w14:paraId="3CA84470" w14:textId="77777777" w:rsidR="000B5506" w:rsidRPr="00355FF3" w:rsidRDefault="000B5506" w:rsidP="00430D8D">
      <w:pPr>
        <w:pStyle w:val="a0"/>
        <w:numPr>
          <w:ilvl w:val="0"/>
          <w:numId w:val="52"/>
        </w:numPr>
        <w:spacing w:after="0" w:line="240" w:lineRule="auto"/>
        <w:ind w:left="567" w:hanging="141"/>
        <w:contextualSpacing/>
        <w:jc w:val="both"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Первичная</w:t>
      </w:r>
    </w:p>
    <w:p w14:paraId="1E564F90" w14:textId="77777777" w:rsidR="000B5506" w:rsidRPr="00355FF3" w:rsidRDefault="000B5506" w:rsidP="00430D8D">
      <w:pPr>
        <w:pStyle w:val="a0"/>
        <w:numPr>
          <w:ilvl w:val="0"/>
          <w:numId w:val="52"/>
        </w:numPr>
        <w:spacing w:after="0" w:line="240" w:lineRule="auto"/>
        <w:ind w:left="567" w:hanging="141"/>
        <w:contextualSpacing/>
        <w:jc w:val="both"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Регулярная</w:t>
      </w:r>
    </w:p>
    <w:p w14:paraId="7036F6BD" w14:textId="77777777" w:rsidR="000B5506" w:rsidRPr="00355FF3" w:rsidRDefault="000B5506" w:rsidP="00430D8D">
      <w:pPr>
        <w:pStyle w:val="a0"/>
        <w:numPr>
          <w:ilvl w:val="0"/>
          <w:numId w:val="52"/>
        </w:numPr>
        <w:spacing w:after="0" w:line="240" w:lineRule="auto"/>
        <w:ind w:left="567" w:hanging="141"/>
        <w:contextualSpacing/>
        <w:jc w:val="both"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Периодическая</w:t>
      </w:r>
    </w:p>
    <w:p w14:paraId="07A4B00B" w14:textId="77777777" w:rsidR="00D47E5F" w:rsidRPr="00AF5216" w:rsidRDefault="000B5506" w:rsidP="00430D8D">
      <w:pPr>
        <w:pStyle w:val="a0"/>
        <w:numPr>
          <w:ilvl w:val="0"/>
          <w:numId w:val="52"/>
        </w:numPr>
        <w:spacing w:after="0" w:line="240" w:lineRule="auto"/>
        <w:ind w:left="567" w:hanging="141"/>
        <w:contextualSpacing/>
        <w:jc w:val="both"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Внеочередная</w:t>
      </w:r>
    </w:p>
    <w:p w14:paraId="54024161" w14:textId="77777777" w:rsidR="000B5506" w:rsidRDefault="000B5506" w:rsidP="00430D8D">
      <w:pPr>
        <w:pStyle w:val="a0"/>
        <w:numPr>
          <w:ilvl w:val="0"/>
          <w:numId w:val="52"/>
        </w:numPr>
        <w:spacing w:after="0" w:line="240" w:lineRule="auto"/>
        <w:ind w:left="567" w:hanging="141"/>
        <w:contextualSpacing/>
        <w:jc w:val="both"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 xml:space="preserve">Инспекционная </w:t>
      </w:r>
    </w:p>
    <w:p w14:paraId="75930698" w14:textId="77777777" w:rsidR="000B5506" w:rsidRPr="00355FF3" w:rsidRDefault="000B5506" w:rsidP="000B5506">
      <w:pPr>
        <w:pStyle w:val="a0"/>
        <w:spacing w:after="0" w:line="240" w:lineRule="auto"/>
        <w:contextualSpacing/>
        <w:jc w:val="both"/>
        <w:rPr>
          <w:rFonts w:ascii="Times New Roman" w:hAnsi="Times New Roman"/>
          <w:b/>
          <w:sz w:val="24"/>
          <w:szCs w:val="24"/>
        </w:rPr>
      </w:pPr>
    </w:p>
    <w:p w14:paraId="2470E5B0" w14:textId="77777777" w:rsidR="000B5506" w:rsidRDefault="000B5506" w:rsidP="000B5506">
      <w:pPr>
        <w:pStyle w:val="a0"/>
        <w:spacing w:after="0" w:line="240" w:lineRule="auto"/>
        <w:contextualSpacing/>
        <w:jc w:val="both"/>
        <w:rPr>
          <w:rFonts w:ascii="Times New Roman" w:hAnsi="Times New Roman"/>
          <w:b/>
          <w:i/>
          <w:sz w:val="24"/>
          <w:szCs w:val="24"/>
        </w:rPr>
      </w:pPr>
      <w:r w:rsidRPr="00355FF3">
        <w:rPr>
          <w:rFonts w:ascii="Times New Roman" w:hAnsi="Times New Roman"/>
          <w:b/>
          <w:i/>
          <w:sz w:val="24"/>
          <w:szCs w:val="24"/>
        </w:rPr>
        <w:t xml:space="preserve">8.В цепь амперметра шунт включается …… </w:t>
      </w:r>
    </w:p>
    <w:p w14:paraId="1A285D24" w14:textId="77777777" w:rsidR="000B5506" w:rsidRPr="00355FF3" w:rsidRDefault="000B5506" w:rsidP="000B5506">
      <w:pPr>
        <w:pStyle w:val="a0"/>
        <w:spacing w:after="0" w:line="240" w:lineRule="auto"/>
        <w:contextualSpacing/>
        <w:jc w:val="both"/>
        <w:rPr>
          <w:rFonts w:ascii="Times New Roman" w:hAnsi="Times New Roman"/>
          <w:b/>
          <w:sz w:val="24"/>
          <w:szCs w:val="24"/>
        </w:rPr>
      </w:pPr>
    </w:p>
    <w:p w14:paraId="1989FD81" w14:textId="77777777" w:rsidR="000B5506" w:rsidRPr="00355FF3" w:rsidRDefault="000B5506" w:rsidP="000B5506">
      <w:pPr>
        <w:pStyle w:val="a0"/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b/>
          <w:sz w:val="24"/>
          <w:szCs w:val="24"/>
        </w:rPr>
        <w:t xml:space="preserve">9. </w:t>
      </w:r>
      <w:r w:rsidRPr="00355FF3">
        <w:rPr>
          <w:rFonts w:ascii="Times New Roman" w:hAnsi="Times New Roman"/>
          <w:b/>
          <w:i/>
          <w:sz w:val="24"/>
          <w:szCs w:val="24"/>
        </w:rPr>
        <w:t>Назначение добавочных резисторов:</w:t>
      </w:r>
    </w:p>
    <w:p w14:paraId="5DCF0605" w14:textId="77777777" w:rsidR="000B5506" w:rsidRPr="00355FF3" w:rsidRDefault="000B5506" w:rsidP="00430D8D">
      <w:pPr>
        <w:pStyle w:val="a0"/>
        <w:numPr>
          <w:ilvl w:val="0"/>
          <w:numId w:val="54"/>
        </w:numPr>
        <w:spacing w:after="0" w:line="240" w:lineRule="auto"/>
        <w:ind w:left="709" w:hanging="283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Расширение пределов измерения амперметра</w:t>
      </w:r>
    </w:p>
    <w:p w14:paraId="6A26C495" w14:textId="77777777" w:rsidR="000B5506" w:rsidRPr="00355FF3" w:rsidRDefault="000B5506" w:rsidP="00430D8D">
      <w:pPr>
        <w:pStyle w:val="a0"/>
        <w:numPr>
          <w:ilvl w:val="0"/>
          <w:numId w:val="54"/>
        </w:numPr>
        <w:spacing w:after="0" w:line="240" w:lineRule="auto"/>
        <w:ind w:left="709" w:hanging="283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Расширение пределов измерения вольтметров</w:t>
      </w:r>
    </w:p>
    <w:p w14:paraId="6C506F01" w14:textId="77777777" w:rsidR="000B5506" w:rsidRPr="00355FF3" w:rsidRDefault="000B5506" w:rsidP="00430D8D">
      <w:pPr>
        <w:pStyle w:val="a0"/>
        <w:numPr>
          <w:ilvl w:val="0"/>
          <w:numId w:val="54"/>
        </w:numPr>
        <w:spacing w:after="0" w:line="240" w:lineRule="auto"/>
        <w:ind w:left="709" w:hanging="283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Преобразование тока в напряжение</w:t>
      </w:r>
    </w:p>
    <w:p w14:paraId="64BF6243" w14:textId="77777777" w:rsidR="000B5506" w:rsidRDefault="000B5506" w:rsidP="00430D8D">
      <w:pPr>
        <w:pStyle w:val="a0"/>
        <w:numPr>
          <w:ilvl w:val="0"/>
          <w:numId w:val="54"/>
        </w:numPr>
        <w:spacing w:after="0" w:line="240" w:lineRule="auto"/>
        <w:ind w:left="709" w:hanging="283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Расширение пределов измерений ваттметров</w:t>
      </w:r>
    </w:p>
    <w:p w14:paraId="1D298992" w14:textId="77777777" w:rsidR="000B5506" w:rsidRPr="00355FF3" w:rsidRDefault="000B5506" w:rsidP="000B5506">
      <w:pPr>
        <w:pStyle w:val="a0"/>
        <w:spacing w:after="0" w:line="240" w:lineRule="auto"/>
        <w:contextualSpacing/>
        <w:rPr>
          <w:rFonts w:ascii="Times New Roman" w:hAnsi="Times New Roman"/>
          <w:b/>
          <w:i/>
          <w:sz w:val="24"/>
          <w:szCs w:val="24"/>
        </w:rPr>
      </w:pPr>
    </w:p>
    <w:p w14:paraId="5D8F68B9" w14:textId="77777777" w:rsidR="000B5506" w:rsidRPr="00355FF3" w:rsidRDefault="000B5506" w:rsidP="000B5506">
      <w:pPr>
        <w:pStyle w:val="a0"/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b/>
          <w:i/>
          <w:sz w:val="24"/>
          <w:szCs w:val="24"/>
        </w:rPr>
        <w:t>10.Максимально – допустимая приведенная погрешность вольтметра, класс точности которого 1, равна ….</w:t>
      </w:r>
    </w:p>
    <w:p w14:paraId="61B1745F" w14:textId="77777777" w:rsidR="000B5506" w:rsidRPr="00355FF3" w:rsidRDefault="000B5506" w:rsidP="00430D8D">
      <w:pPr>
        <w:pStyle w:val="a0"/>
        <w:numPr>
          <w:ilvl w:val="0"/>
          <w:numId w:val="55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1,5</w:t>
      </w:r>
    </w:p>
    <w:p w14:paraId="6FCA4151" w14:textId="77777777" w:rsidR="000B5506" w:rsidRPr="00355FF3" w:rsidRDefault="000B5506" w:rsidP="00430D8D">
      <w:pPr>
        <w:pStyle w:val="a0"/>
        <w:numPr>
          <w:ilvl w:val="0"/>
          <w:numId w:val="55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0,5</w:t>
      </w:r>
    </w:p>
    <w:p w14:paraId="3D38B457" w14:textId="77777777" w:rsidR="000B5506" w:rsidRPr="00355FF3" w:rsidRDefault="000B5506" w:rsidP="00430D8D">
      <w:pPr>
        <w:pStyle w:val="a0"/>
        <w:numPr>
          <w:ilvl w:val="0"/>
          <w:numId w:val="55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1,0</w:t>
      </w:r>
    </w:p>
    <w:p w14:paraId="436B4772" w14:textId="77777777" w:rsidR="000B5506" w:rsidRDefault="000B5506" w:rsidP="00430D8D">
      <w:pPr>
        <w:pStyle w:val="a0"/>
        <w:numPr>
          <w:ilvl w:val="0"/>
          <w:numId w:val="55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2,5</w:t>
      </w:r>
    </w:p>
    <w:p w14:paraId="05A0B217" w14:textId="77777777" w:rsidR="000A5315" w:rsidRDefault="000A5315" w:rsidP="000B5506">
      <w:pPr>
        <w:spacing w:after="0" w:line="100" w:lineRule="atLeast"/>
        <w:jc w:val="center"/>
        <w:rPr>
          <w:rFonts w:ascii="Times New Roman" w:hAnsi="Times New Roman"/>
          <w:b/>
          <w:sz w:val="28"/>
          <w:szCs w:val="28"/>
        </w:rPr>
      </w:pPr>
    </w:p>
    <w:p w14:paraId="00DCCF63" w14:textId="77777777" w:rsidR="000A5315" w:rsidRDefault="000A5315" w:rsidP="000B5506">
      <w:pPr>
        <w:spacing w:after="0" w:line="100" w:lineRule="atLeast"/>
        <w:jc w:val="center"/>
        <w:rPr>
          <w:rFonts w:ascii="Times New Roman" w:hAnsi="Times New Roman"/>
          <w:b/>
          <w:sz w:val="28"/>
          <w:szCs w:val="28"/>
        </w:rPr>
      </w:pPr>
    </w:p>
    <w:p w14:paraId="320CB0D4" w14:textId="77777777" w:rsidR="004C41E6" w:rsidRDefault="004C41E6" w:rsidP="000B5506">
      <w:pPr>
        <w:spacing w:after="0" w:line="100" w:lineRule="atLeast"/>
        <w:jc w:val="center"/>
        <w:rPr>
          <w:rFonts w:ascii="Times New Roman" w:hAnsi="Times New Roman"/>
          <w:b/>
          <w:sz w:val="28"/>
          <w:szCs w:val="28"/>
        </w:rPr>
      </w:pPr>
    </w:p>
    <w:p w14:paraId="2BE880C5" w14:textId="77777777" w:rsidR="004C41E6" w:rsidRDefault="004C41E6" w:rsidP="000B5506">
      <w:pPr>
        <w:spacing w:after="0" w:line="100" w:lineRule="atLeast"/>
        <w:jc w:val="center"/>
        <w:rPr>
          <w:rFonts w:ascii="Times New Roman" w:hAnsi="Times New Roman"/>
          <w:b/>
          <w:sz w:val="28"/>
          <w:szCs w:val="28"/>
        </w:rPr>
      </w:pPr>
    </w:p>
    <w:p w14:paraId="11A0DD0C" w14:textId="77777777" w:rsidR="004C41E6" w:rsidRDefault="004C41E6" w:rsidP="000B5506">
      <w:pPr>
        <w:spacing w:after="0" w:line="100" w:lineRule="atLeast"/>
        <w:jc w:val="center"/>
        <w:rPr>
          <w:rFonts w:ascii="Times New Roman" w:hAnsi="Times New Roman"/>
          <w:b/>
          <w:sz w:val="28"/>
          <w:szCs w:val="28"/>
        </w:rPr>
      </w:pPr>
    </w:p>
    <w:p w14:paraId="634CDE86" w14:textId="77777777" w:rsidR="004C41E6" w:rsidRDefault="004C41E6" w:rsidP="000B5506">
      <w:pPr>
        <w:spacing w:after="0" w:line="100" w:lineRule="atLeast"/>
        <w:jc w:val="center"/>
        <w:rPr>
          <w:rFonts w:ascii="Times New Roman" w:hAnsi="Times New Roman"/>
          <w:b/>
          <w:sz w:val="28"/>
          <w:szCs w:val="28"/>
        </w:rPr>
      </w:pPr>
    </w:p>
    <w:p w14:paraId="1701B5FA" w14:textId="77777777" w:rsidR="000B5506" w:rsidRDefault="000B5506" w:rsidP="004C41E6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Вариант 2</w:t>
      </w:r>
    </w:p>
    <w:p w14:paraId="37AEFA35" w14:textId="77777777" w:rsidR="000B5506" w:rsidRPr="00BF5F0C" w:rsidRDefault="000B5506" w:rsidP="004C41E6">
      <w:pPr>
        <w:pStyle w:val="a0"/>
        <w:spacing w:after="0" w:line="240" w:lineRule="auto"/>
        <w:ind w:right="164"/>
        <w:jc w:val="center"/>
        <w:rPr>
          <w:rFonts w:ascii="Times New Roman" w:hAnsi="Times New Roman"/>
          <w:b/>
          <w:i/>
        </w:rPr>
      </w:pPr>
      <w:r w:rsidRPr="00355FF3">
        <w:rPr>
          <w:rFonts w:ascii="Times New Roman" w:hAnsi="Times New Roman"/>
          <w:b/>
          <w:color w:val="000000"/>
          <w:sz w:val="28"/>
          <w:szCs w:val="28"/>
        </w:rPr>
        <w:t>Тест</w:t>
      </w:r>
    </w:p>
    <w:p w14:paraId="4EC19A8B" w14:textId="77777777" w:rsidR="000B5506" w:rsidRPr="00355FF3" w:rsidRDefault="000B5506" w:rsidP="000B5506">
      <w:pPr>
        <w:pStyle w:val="a0"/>
        <w:spacing w:after="0" w:line="240" w:lineRule="auto"/>
        <w:contextualSpacing/>
        <w:rPr>
          <w:rFonts w:ascii="Times New Roman" w:hAnsi="Times New Roman"/>
          <w:b/>
          <w:i/>
          <w:sz w:val="24"/>
          <w:szCs w:val="24"/>
        </w:rPr>
      </w:pPr>
    </w:p>
    <w:p w14:paraId="7452B7C9" w14:textId="77777777" w:rsidR="000B5506" w:rsidRPr="00355FF3" w:rsidRDefault="000B5506" w:rsidP="000B5506">
      <w:pPr>
        <w:pStyle w:val="a0"/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b/>
          <w:i/>
          <w:sz w:val="24"/>
          <w:szCs w:val="24"/>
        </w:rPr>
        <w:t>1</w:t>
      </w:r>
      <w:r w:rsidRPr="00355FF3">
        <w:rPr>
          <w:rFonts w:ascii="Times New Roman" w:hAnsi="Times New Roman"/>
          <w:sz w:val="24"/>
          <w:szCs w:val="24"/>
        </w:rPr>
        <w:t>.</w:t>
      </w:r>
      <w:r w:rsidRPr="00355FF3">
        <w:rPr>
          <w:rFonts w:ascii="Times New Roman" w:hAnsi="Times New Roman"/>
          <w:b/>
          <w:i/>
          <w:sz w:val="24"/>
          <w:szCs w:val="24"/>
        </w:rPr>
        <w:t>Принципиальная схема индуктивного преобразователя предназначена</w:t>
      </w:r>
      <w:r w:rsidR="00AA00FA" w:rsidRPr="00AA00FA">
        <w:rPr>
          <w:rFonts w:ascii="Times New Roman" w:hAnsi="Times New Roman"/>
          <w:sz w:val="24"/>
          <w:szCs w:val="24"/>
        </w:rPr>
        <w:t xml:space="preserve"> </w:t>
      </w:r>
      <w:r w:rsidR="00AA00FA">
        <w:rPr>
          <w:rFonts w:ascii="Times New Roman" w:hAnsi="Times New Roman"/>
          <w:b/>
          <w:i/>
          <w:sz w:val="24"/>
          <w:szCs w:val="24"/>
        </w:rPr>
        <w:t>д</w:t>
      </w:r>
      <w:r w:rsidR="00AA00FA" w:rsidRPr="00AA00FA">
        <w:rPr>
          <w:rFonts w:ascii="Times New Roman" w:hAnsi="Times New Roman"/>
          <w:b/>
          <w:i/>
          <w:sz w:val="24"/>
          <w:szCs w:val="24"/>
        </w:rPr>
        <w:t>ля измерения</w:t>
      </w:r>
    </w:p>
    <w:tbl>
      <w:tblPr>
        <w:tblW w:w="0" w:type="auto"/>
        <w:tblInd w:w="28" w:type="dxa"/>
        <w:tblLayout w:type="fixed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4699"/>
        <w:gridCol w:w="4548"/>
      </w:tblGrid>
      <w:tr w:rsidR="000B5506" w:rsidRPr="00355FF3" w14:paraId="34839D36" w14:textId="77777777" w:rsidTr="00660576">
        <w:tc>
          <w:tcPr>
            <w:tcW w:w="4699" w:type="dxa"/>
          </w:tcPr>
          <w:p w14:paraId="24618C70" w14:textId="77777777" w:rsidR="000B5506" w:rsidRPr="00355FF3" w:rsidRDefault="000B5506" w:rsidP="00430D8D">
            <w:pPr>
              <w:pStyle w:val="af4"/>
              <w:numPr>
                <w:ilvl w:val="0"/>
                <w:numId w:val="46"/>
              </w:num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355FF3">
              <w:rPr>
                <w:rFonts w:ascii="Times New Roman" w:hAnsi="Times New Roman"/>
                <w:sz w:val="24"/>
                <w:szCs w:val="24"/>
              </w:rPr>
              <w:t xml:space="preserve">малых перемещений </w:t>
            </w:r>
          </w:p>
          <w:p w14:paraId="4D556640" w14:textId="77777777" w:rsidR="000B5506" w:rsidRPr="00355FF3" w:rsidRDefault="000B5506" w:rsidP="00430D8D">
            <w:pPr>
              <w:pStyle w:val="af4"/>
              <w:numPr>
                <w:ilvl w:val="0"/>
                <w:numId w:val="46"/>
              </w:num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355FF3">
              <w:rPr>
                <w:rFonts w:ascii="Times New Roman" w:hAnsi="Times New Roman"/>
                <w:sz w:val="24"/>
                <w:szCs w:val="24"/>
              </w:rPr>
              <w:t>больших перемещений</w:t>
            </w:r>
          </w:p>
          <w:p w14:paraId="60407C9D" w14:textId="77777777" w:rsidR="000B5506" w:rsidRPr="00355FF3" w:rsidRDefault="000B5506" w:rsidP="00430D8D">
            <w:pPr>
              <w:pStyle w:val="af4"/>
              <w:numPr>
                <w:ilvl w:val="0"/>
                <w:numId w:val="46"/>
              </w:num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355FF3">
              <w:rPr>
                <w:rFonts w:ascii="Times New Roman" w:hAnsi="Times New Roman"/>
                <w:sz w:val="24"/>
                <w:szCs w:val="24"/>
              </w:rPr>
              <w:t>средних перемещени</w:t>
            </w:r>
            <w:r w:rsidRPr="00355FF3">
              <w:rPr>
                <w:rFonts w:ascii="Times New Roman" w:hAnsi="Times New Roman"/>
                <w:b/>
                <w:i/>
                <w:sz w:val="24"/>
                <w:szCs w:val="24"/>
              </w:rPr>
              <w:t>й</w:t>
            </w:r>
          </w:p>
        </w:tc>
        <w:tc>
          <w:tcPr>
            <w:tcW w:w="4548" w:type="dxa"/>
            <w:tcBorders>
              <w:left w:val="nil"/>
            </w:tcBorders>
          </w:tcPr>
          <w:p w14:paraId="24F98B4C" w14:textId="77777777" w:rsidR="000B5506" w:rsidRDefault="000B5506" w:rsidP="00660576">
            <w:pPr>
              <w:pStyle w:val="af4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8992" behindDoc="0" locked="0" layoutInCell="1" allowOverlap="1" wp14:anchorId="14585356" wp14:editId="1B81B52E">
                  <wp:simplePos x="0" y="0"/>
                  <wp:positionH relativeFrom="column">
                    <wp:posOffset>558922</wp:posOffset>
                  </wp:positionH>
                  <wp:positionV relativeFrom="paragraph">
                    <wp:posOffset>21077</wp:posOffset>
                  </wp:positionV>
                  <wp:extent cx="1323189" cy="1191237"/>
                  <wp:effectExtent l="19050" t="0" r="0" b="0"/>
                  <wp:wrapNone/>
                  <wp:docPr id="26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lum bright="-40000" contrast="60000"/>
                          </a:blip>
                          <a:srcRect l="8231" t="8615" r="6456" b="47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189" cy="119123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1461AA8B" w14:textId="77777777" w:rsidR="000B5506" w:rsidRDefault="000B5506" w:rsidP="00660576">
            <w:pPr>
              <w:pStyle w:val="af4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14:paraId="01D8585D" w14:textId="77777777" w:rsidR="000B5506" w:rsidRDefault="000B5506" w:rsidP="00660576">
            <w:pPr>
              <w:pStyle w:val="af4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14:paraId="63C28E4C" w14:textId="77777777" w:rsidR="000B5506" w:rsidRDefault="000B5506" w:rsidP="00660576">
            <w:pPr>
              <w:pStyle w:val="af4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14:paraId="39D9E163" w14:textId="77777777" w:rsidR="000B5506" w:rsidRDefault="000B5506" w:rsidP="00660576">
            <w:pPr>
              <w:pStyle w:val="af4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14:paraId="76A87365" w14:textId="77777777" w:rsidR="000B5506" w:rsidRDefault="000B5506" w:rsidP="00660576">
            <w:pPr>
              <w:pStyle w:val="af4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14:paraId="375FE121" w14:textId="77777777" w:rsidR="000B5506" w:rsidRDefault="000B5506" w:rsidP="00660576">
            <w:pPr>
              <w:pStyle w:val="af4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14:paraId="744C7724" w14:textId="77777777" w:rsidR="000B5506" w:rsidRPr="00355FF3" w:rsidRDefault="000B5506" w:rsidP="00660576">
            <w:pPr>
              <w:pStyle w:val="af4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3832E148" w14:textId="77777777" w:rsidR="000B5506" w:rsidRPr="00355FF3" w:rsidRDefault="000B5506" w:rsidP="00E81619">
      <w:pPr>
        <w:pStyle w:val="a0"/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b/>
          <w:i/>
          <w:sz w:val="24"/>
          <w:szCs w:val="24"/>
        </w:rPr>
        <w:t>2.Назначение резистивной схемы, входящей в состав ЦАП</w:t>
      </w:r>
    </w:p>
    <w:p w14:paraId="12F957A2" w14:textId="77777777" w:rsidR="000B5506" w:rsidRPr="00355FF3" w:rsidRDefault="000B5506" w:rsidP="00430D8D">
      <w:pPr>
        <w:pStyle w:val="a0"/>
        <w:numPr>
          <w:ilvl w:val="0"/>
          <w:numId w:val="47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учет весового коэффициента для цифровых сигналов на входах ЦАП</w:t>
      </w:r>
    </w:p>
    <w:p w14:paraId="02A3987A" w14:textId="77777777" w:rsidR="000B5506" w:rsidRPr="00355FF3" w:rsidRDefault="000B5506" w:rsidP="00430D8D">
      <w:pPr>
        <w:pStyle w:val="a0"/>
        <w:numPr>
          <w:ilvl w:val="0"/>
          <w:numId w:val="47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деление напряжения</w:t>
      </w:r>
    </w:p>
    <w:p w14:paraId="591D43C1" w14:textId="77777777" w:rsidR="000B5506" w:rsidRDefault="000B5506" w:rsidP="00430D8D">
      <w:pPr>
        <w:pStyle w:val="a0"/>
        <w:numPr>
          <w:ilvl w:val="0"/>
          <w:numId w:val="47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суммирование напряжения</w:t>
      </w:r>
    </w:p>
    <w:p w14:paraId="52BD2F3D" w14:textId="77777777" w:rsidR="000B5506" w:rsidRPr="00355FF3" w:rsidRDefault="000B5506" w:rsidP="000B5506">
      <w:pPr>
        <w:pStyle w:val="a0"/>
        <w:spacing w:after="0" w:line="240" w:lineRule="auto"/>
        <w:contextualSpacing/>
        <w:rPr>
          <w:rFonts w:ascii="Times New Roman" w:hAnsi="Times New Roman"/>
          <w:b/>
          <w:i/>
          <w:sz w:val="24"/>
          <w:szCs w:val="24"/>
        </w:rPr>
      </w:pPr>
    </w:p>
    <w:p w14:paraId="3ECA05C3" w14:textId="77777777" w:rsidR="000B5506" w:rsidRPr="00355FF3" w:rsidRDefault="000B5506" w:rsidP="000B5506">
      <w:pPr>
        <w:pStyle w:val="a0"/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b/>
          <w:i/>
          <w:sz w:val="24"/>
          <w:szCs w:val="24"/>
        </w:rPr>
        <w:t>3. Условное графическое обозначение</w:t>
      </w:r>
    </w:p>
    <w:tbl>
      <w:tblPr>
        <w:tblW w:w="7230" w:type="dxa"/>
        <w:tblInd w:w="28" w:type="dxa"/>
        <w:tblLayout w:type="fixed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1843"/>
        <w:gridCol w:w="5387"/>
      </w:tblGrid>
      <w:tr w:rsidR="000B5506" w:rsidRPr="00355FF3" w14:paraId="6408981B" w14:textId="77777777" w:rsidTr="00660576">
        <w:trPr>
          <w:trHeight w:val="1380"/>
        </w:trPr>
        <w:tc>
          <w:tcPr>
            <w:tcW w:w="1843" w:type="dxa"/>
          </w:tcPr>
          <w:p w14:paraId="674BD212" w14:textId="77777777" w:rsidR="000B5506" w:rsidRPr="00355FF3" w:rsidRDefault="00634A79" w:rsidP="00660576">
            <w:pPr>
              <w:pStyle w:val="af4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a</w:t>
            </w:r>
            <w:r w:rsidR="000B5506" w:rsidRPr="00355FF3">
              <w:rPr>
                <w:rFonts w:ascii="Times New Roman" w:hAnsi="Times New Roman"/>
                <w:sz w:val="24"/>
                <w:szCs w:val="24"/>
              </w:rPr>
              <w:t>)сумматор</w:t>
            </w:r>
          </w:p>
          <w:p w14:paraId="62C6DA46" w14:textId="77777777" w:rsidR="000B5506" w:rsidRPr="00355FF3" w:rsidRDefault="00634A79" w:rsidP="00660576">
            <w:pPr>
              <w:pStyle w:val="af4"/>
              <w:tabs>
                <w:tab w:val="left" w:pos="1532"/>
              </w:tabs>
              <w:spacing w:after="0" w:line="240" w:lineRule="auto"/>
              <w:ind w:left="30" w:right="113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b</w:t>
            </w:r>
            <w:r w:rsidR="000B5506" w:rsidRPr="00355FF3">
              <w:rPr>
                <w:rFonts w:ascii="Times New Roman" w:hAnsi="Times New Roman"/>
                <w:sz w:val="24"/>
                <w:szCs w:val="24"/>
              </w:rPr>
              <w:t>)интегратор</w:t>
            </w:r>
          </w:p>
          <w:p w14:paraId="01B09230" w14:textId="77777777" w:rsidR="000B5506" w:rsidRDefault="00634A79" w:rsidP="00660576">
            <w:pPr>
              <w:pStyle w:val="af4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c</w:t>
            </w:r>
            <w:r w:rsidR="000B5506" w:rsidRPr="00355FF3">
              <w:rPr>
                <w:rFonts w:ascii="Times New Roman" w:hAnsi="Times New Roman"/>
                <w:sz w:val="24"/>
                <w:szCs w:val="24"/>
              </w:rPr>
              <w:t>)компаратор</w:t>
            </w:r>
          </w:p>
          <w:p w14:paraId="6DE4FE59" w14:textId="77777777" w:rsidR="000B5506" w:rsidRDefault="000B5506" w:rsidP="00660576">
            <w:pPr>
              <w:pStyle w:val="af4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14:paraId="04FE7E0B" w14:textId="77777777" w:rsidR="000B5506" w:rsidRPr="00355FF3" w:rsidRDefault="000B5506" w:rsidP="00660576">
            <w:pPr>
              <w:pStyle w:val="af4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87" w:type="dxa"/>
          </w:tcPr>
          <w:p w14:paraId="32363128" w14:textId="7F5DB910" w:rsidR="000B5506" w:rsidRPr="00355FF3" w:rsidRDefault="003C7566" w:rsidP="00660576">
            <w:pPr>
              <w:pStyle w:val="af4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0" distR="0" simplePos="0" relativeHeight="251664896" behindDoc="0" locked="0" layoutInCell="1" allowOverlap="1" wp14:anchorId="5A105C42" wp14:editId="670D2BFF">
                      <wp:simplePos x="0" y="0"/>
                      <wp:positionH relativeFrom="column">
                        <wp:posOffset>-17780</wp:posOffset>
                      </wp:positionH>
                      <wp:positionV relativeFrom="paragraph">
                        <wp:posOffset>0</wp:posOffset>
                      </wp:positionV>
                      <wp:extent cx="3375660" cy="904875"/>
                      <wp:effectExtent l="0" t="0" r="0" b="0"/>
                      <wp:wrapNone/>
                      <wp:docPr id="4" name="文本框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75660" cy="9048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20696A9" w14:textId="77777777" w:rsidR="00EA27FD" w:rsidRDefault="00EA27FD" w:rsidP="000B5506">
                                  <w:pPr>
                                    <w:pStyle w:val="a0"/>
                                    <w:rPr>
                                      <w:sz w:val="4"/>
                                      <w:szCs w:val="4"/>
                                    </w:rPr>
                                  </w:pPr>
                                  <w:r>
                                    <w:rPr>
                                      <w:noProof/>
                                      <w:lang w:eastAsia="ru-RU"/>
                                    </w:rPr>
                                    <w:drawing>
                                      <wp:inline distT="0" distB="0" distL="0" distR="0" wp14:anchorId="59DAC10C" wp14:editId="382CC29A">
                                        <wp:extent cx="3355975" cy="824230"/>
                                        <wp:effectExtent l="19050" t="0" r="0" b="0"/>
                                        <wp:docPr id="30" name="图片 3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图片 3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20">
                                                  <a:clrChange>
                                                    <a:clrFrom>
                                                      <a:srgbClr val="F9FFF8"/>
                                                    </a:clrFrom>
                                                    <a:clrTo>
                                                      <a:srgbClr val="F9FFF8">
                                                        <a:alpha val="0"/>
                                                      </a:srgbClr>
                                                    </a:clrTo>
                                                  </a:clrChange>
                                                  <a:lum bright="-60000" contrast="80000"/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3355975" cy="82423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5A105C42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文本框 9" o:spid="_x0000_s1026" type="#_x0000_t202" style="position:absolute;margin-left:-1.4pt;margin-top:0;width:265.8pt;height:71.25pt;z-index:251664896;visibility:visible;mso-wrap-style:non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" stroked="f">
                      <v:textbox style="mso-fit-shape-to-text:t" inset="0,0,0,0">
                        <w:txbxContent>
                          <w:p w14:paraId="320696A9" w14:textId="77777777" w:rsidR="00EA27FD" w:rsidRDefault="00EA27FD" w:rsidP="000B5506">
                            <w:pPr>
                              <w:pStyle w:val="a0"/>
                              <w:rPr>
                                <w:sz w:val="4"/>
                                <w:szCs w:val="4"/>
                              </w:rPr>
                            </w:pPr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59DAC10C" wp14:editId="382CC29A">
                                  <wp:extent cx="3355975" cy="824230"/>
                                  <wp:effectExtent l="19050" t="0" r="0" b="0"/>
                                  <wp:docPr id="30" name="图片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图片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1">
                                            <a:clrChange>
                                              <a:clrFrom>
                                                <a:srgbClr val="F9FFF8"/>
                                              </a:clrFrom>
                                              <a:clrTo>
                                                <a:srgbClr val="F9FFF8">
                                                  <a:alpha val="0"/>
                                                </a:srgbClr>
                                              </a:clrTo>
                                            </a:clrChange>
                                            <a:lum bright="-60000" contrast="80000"/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355975" cy="82423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0B5506" w:rsidRPr="00355FF3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</w:tbl>
    <w:p w14:paraId="38C03613" w14:textId="77777777" w:rsidR="000B5506" w:rsidRDefault="000B5506" w:rsidP="000B5506">
      <w:pPr>
        <w:pStyle w:val="a0"/>
        <w:spacing w:after="0" w:line="240" w:lineRule="auto"/>
        <w:rPr>
          <w:rFonts w:ascii="Times New Roman" w:hAnsi="Times New Roman"/>
        </w:rPr>
      </w:pPr>
      <w:r>
        <w:rPr>
          <w:rFonts w:ascii="Times New Roman" w:hAnsi="Times New Roman"/>
          <w:b/>
          <w:i/>
        </w:rPr>
        <w:t>4.Состав АЦП последовательного приближения</w:t>
      </w:r>
    </w:p>
    <w:p w14:paraId="40E750D1" w14:textId="77777777" w:rsidR="000B5506" w:rsidRDefault="000B5506" w:rsidP="00430D8D">
      <w:pPr>
        <w:pStyle w:val="a0"/>
        <w:numPr>
          <w:ilvl w:val="0"/>
          <w:numId w:val="48"/>
        </w:numPr>
        <w:spacing w:after="0" w:line="240" w:lineRule="auto"/>
        <w:rPr>
          <w:rFonts w:ascii="Times New Roman" w:hAnsi="Times New Roman"/>
        </w:rPr>
      </w:pPr>
      <w:r>
        <w:rPr>
          <w:rFonts w:ascii="Times New Roman" w:hAnsi="Times New Roman"/>
        </w:rPr>
        <w:t>компаратор</w:t>
      </w:r>
    </w:p>
    <w:p w14:paraId="05143A92" w14:textId="77777777" w:rsidR="000B5506" w:rsidRDefault="000B5506" w:rsidP="00430D8D">
      <w:pPr>
        <w:pStyle w:val="a0"/>
        <w:numPr>
          <w:ilvl w:val="0"/>
          <w:numId w:val="48"/>
        </w:numPr>
        <w:tabs>
          <w:tab w:val="left" w:pos="1530"/>
        </w:tabs>
        <w:spacing w:after="0" w:line="240" w:lineRule="auto"/>
        <w:rPr>
          <w:rFonts w:ascii="Times New Roman" w:hAnsi="Times New Roman"/>
        </w:rPr>
      </w:pPr>
      <w:r>
        <w:rPr>
          <w:rFonts w:ascii="Times New Roman" w:hAnsi="Times New Roman"/>
        </w:rPr>
        <w:t>ГЛИН</w:t>
      </w:r>
      <w:r>
        <w:rPr>
          <w:rFonts w:ascii="Times New Roman" w:hAnsi="Times New Roman"/>
        </w:rPr>
        <w:tab/>
      </w:r>
    </w:p>
    <w:p w14:paraId="7417A1F1" w14:textId="77777777" w:rsidR="000B5506" w:rsidRDefault="000B5506" w:rsidP="00430D8D">
      <w:pPr>
        <w:pStyle w:val="a0"/>
        <w:numPr>
          <w:ilvl w:val="0"/>
          <w:numId w:val="48"/>
        </w:numPr>
        <w:spacing w:after="0" w:line="240" w:lineRule="auto"/>
        <w:rPr>
          <w:rFonts w:ascii="Times New Roman" w:hAnsi="Times New Roman"/>
        </w:rPr>
      </w:pPr>
      <w:r>
        <w:rPr>
          <w:rFonts w:ascii="Times New Roman" w:hAnsi="Times New Roman"/>
        </w:rPr>
        <w:t>регистр последовательного приближения</w:t>
      </w:r>
    </w:p>
    <w:p w14:paraId="49AC8F83" w14:textId="77777777" w:rsidR="000B5506" w:rsidRDefault="000B5506" w:rsidP="00430D8D">
      <w:pPr>
        <w:pStyle w:val="a0"/>
        <w:numPr>
          <w:ilvl w:val="0"/>
          <w:numId w:val="48"/>
        </w:numPr>
        <w:spacing w:after="0" w:line="240" w:lineRule="auto"/>
        <w:rPr>
          <w:rFonts w:ascii="Times New Roman" w:hAnsi="Times New Roman"/>
        </w:rPr>
      </w:pPr>
      <w:r>
        <w:rPr>
          <w:rFonts w:ascii="Times New Roman" w:hAnsi="Times New Roman"/>
        </w:rPr>
        <w:t>ЦАП</w:t>
      </w:r>
    </w:p>
    <w:p w14:paraId="7C0A8341" w14:textId="77777777" w:rsidR="000B5506" w:rsidRDefault="000B5506" w:rsidP="000B5506">
      <w:pPr>
        <w:pStyle w:val="a0"/>
        <w:spacing w:after="0" w:line="240" w:lineRule="auto"/>
        <w:rPr>
          <w:rFonts w:ascii="Times New Roman" w:hAnsi="Times New Roman"/>
          <w:b/>
          <w:i/>
        </w:rPr>
      </w:pPr>
    </w:p>
    <w:p w14:paraId="3A5A5FAE" w14:textId="77777777" w:rsidR="000B5506" w:rsidRDefault="000B5506" w:rsidP="000B5506">
      <w:pPr>
        <w:pStyle w:val="a0"/>
        <w:rPr>
          <w:rFonts w:ascii="Times New Roman" w:hAnsi="Times New Roman"/>
          <w:b/>
          <w:i/>
        </w:rPr>
      </w:pPr>
      <w:r>
        <w:rPr>
          <w:rFonts w:ascii="Times New Roman" w:hAnsi="Times New Roman"/>
          <w:b/>
          <w:i/>
        </w:rPr>
        <w:t>5.Система, устанавливающая соответствие между состоянием объекта контроля и заданными нормами - _________.</w:t>
      </w:r>
    </w:p>
    <w:p w14:paraId="381574D9" w14:textId="77777777" w:rsidR="000B5506" w:rsidRDefault="000B5506" w:rsidP="000B5506">
      <w:pPr>
        <w:pStyle w:val="a0"/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  <w:b/>
          <w:i/>
        </w:rPr>
        <w:t>6</w:t>
      </w:r>
      <w:r>
        <w:t>.</w:t>
      </w:r>
      <w:r>
        <w:rPr>
          <w:rFonts w:ascii="Times New Roman" w:hAnsi="Times New Roman"/>
          <w:b/>
          <w:i/>
        </w:rPr>
        <w:t>Соответствие схемы прибора с реостатными преобразователями варианту включения</w:t>
      </w:r>
    </w:p>
    <w:tbl>
      <w:tblPr>
        <w:tblW w:w="0" w:type="auto"/>
        <w:tblInd w:w="92" w:type="dxa"/>
        <w:tblLayout w:type="fixed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9532"/>
      </w:tblGrid>
      <w:tr w:rsidR="000B5506" w14:paraId="723FDBED" w14:textId="77777777" w:rsidTr="00660576">
        <w:tc>
          <w:tcPr>
            <w:tcW w:w="9532" w:type="dxa"/>
          </w:tcPr>
          <w:p w14:paraId="2A306C1F" w14:textId="77777777" w:rsidR="000B5506" w:rsidRPr="00392BC3" w:rsidRDefault="000B5506" w:rsidP="00430D8D">
            <w:pPr>
              <w:pStyle w:val="af4"/>
              <w:numPr>
                <w:ilvl w:val="0"/>
                <w:numId w:val="56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92BC3">
              <w:rPr>
                <w:rFonts w:ascii="Times New Roman" w:hAnsi="Times New Roman"/>
                <w:sz w:val="24"/>
                <w:szCs w:val="24"/>
              </w:rPr>
              <w:t xml:space="preserve"> С последовательным включением</w:t>
            </w:r>
          </w:p>
          <w:p w14:paraId="1EB09916" w14:textId="77777777" w:rsidR="000B5506" w:rsidRPr="00392BC3" w:rsidRDefault="000B5506" w:rsidP="00430D8D">
            <w:pPr>
              <w:pStyle w:val="af4"/>
              <w:numPr>
                <w:ilvl w:val="0"/>
                <w:numId w:val="56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92BC3">
              <w:rPr>
                <w:rFonts w:ascii="Times New Roman" w:hAnsi="Times New Roman"/>
                <w:sz w:val="24"/>
                <w:szCs w:val="24"/>
              </w:rPr>
              <w:t xml:space="preserve"> С использованием логометра</w:t>
            </w:r>
          </w:p>
          <w:p w14:paraId="77EDA0D4" w14:textId="77777777" w:rsidR="000B5506" w:rsidRDefault="000B5506" w:rsidP="00430D8D">
            <w:pPr>
              <w:pStyle w:val="af4"/>
              <w:numPr>
                <w:ilvl w:val="0"/>
                <w:numId w:val="56"/>
              </w:numPr>
              <w:spacing w:after="0" w:line="240" w:lineRule="auto"/>
            </w:pPr>
            <w:r w:rsidRPr="00392BC3">
              <w:rPr>
                <w:rFonts w:ascii="Times New Roman" w:hAnsi="Times New Roman"/>
                <w:sz w:val="24"/>
                <w:szCs w:val="24"/>
              </w:rPr>
              <w:t xml:space="preserve"> По схеме делителя напряжения</w:t>
            </w:r>
          </w:p>
        </w:tc>
      </w:tr>
      <w:tr w:rsidR="000B5506" w14:paraId="68E97358" w14:textId="77777777" w:rsidTr="00660576">
        <w:tc>
          <w:tcPr>
            <w:tcW w:w="9532" w:type="dxa"/>
          </w:tcPr>
          <w:p w14:paraId="16E4F721" w14:textId="77777777" w:rsidR="000B5506" w:rsidRDefault="000B5506" w:rsidP="004C41E6">
            <w:pPr>
              <w:pStyle w:val="af4"/>
              <w:spacing w:line="360" w:lineRule="auto"/>
            </w:pPr>
            <w:r>
              <w:rPr>
                <w:noProof/>
                <w:lang w:eastAsia="ru-RU"/>
              </w:rPr>
              <w:drawing>
                <wp:anchor distT="0" distB="0" distL="0" distR="0" simplePos="0" relativeHeight="251665920" behindDoc="0" locked="0" layoutInCell="1" allowOverlap="1" wp14:anchorId="40B032CF" wp14:editId="4299F914">
                  <wp:simplePos x="0" y="0"/>
                  <wp:positionH relativeFrom="column">
                    <wp:posOffset>95885</wp:posOffset>
                  </wp:positionH>
                  <wp:positionV relativeFrom="paragraph">
                    <wp:posOffset>95885</wp:posOffset>
                  </wp:positionV>
                  <wp:extent cx="5073015" cy="1467485"/>
                  <wp:effectExtent l="19050" t="0" r="0" b="0"/>
                  <wp:wrapTopAndBottom/>
                  <wp:docPr id="27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lum bright="-40000" contrast="6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73015" cy="14674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4C41E6">
              <w:t xml:space="preserve">              </w:t>
            </w:r>
            <w:r>
              <w:t xml:space="preserve">  1) </w:t>
            </w:r>
            <w:r w:rsidR="004C41E6">
              <w:t xml:space="preserve">                     </w:t>
            </w:r>
            <w:r>
              <w:t>2)                         3)</w:t>
            </w:r>
          </w:p>
        </w:tc>
      </w:tr>
    </w:tbl>
    <w:p w14:paraId="5EFAE650" w14:textId="77777777" w:rsidR="000B5506" w:rsidRDefault="000B5506" w:rsidP="000B5506">
      <w:pPr>
        <w:pStyle w:val="a0"/>
        <w:spacing w:after="0" w:line="240" w:lineRule="auto"/>
        <w:rPr>
          <w:rFonts w:ascii="Times New Roman" w:hAnsi="Times New Roman"/>
        </w:rPr>
      </w:pPr>
      <w:r>
        <w:rPr>
          <w:rFonts w:ascii="Times New Roman" w:hAnsi="Times New Roman"/>
          <w:b/>
          <w:i/>
        </w:rPr>
        <w:t>7.Назначение резистивной схемы, входящей в состав ЦАП</w:t>
      </w:r>
    </w:p>
    <w:p w14:paraId="5A6261C1" w14:textId="77777777" w:rsidR="000B5506" w:rsidRDefault="000B5506" w:rsidP="00430D8D">
      <w:pPr>
        <w:pStyle w:val="a0"/>
        <w:numPr>
          <w:ilvl w:val="0"/>
          <w:numId w:val="57"/>
        </w:numPr>
        <w:spacing w:after="0" w:line="240" w:lineRule="auto"/>
        <w:rPr>
          <w:rFonts w:ascii="Times New Roman" w:hAnsi="Times New Roman"/>
        </w:rPr>
      </w:pPr>
      <w:r>
        <w:rPr>
          <w:rFonts w:ascii="Times New Roman" w:hAnsi="Times New Roman"/>
        </w:rPr>
        <w:t>Учет весового коэффициента для цифровых сигналов на входах ЦАП</w:t>
      </w:r>
    </w:p>
    <w:p w14:paraId="0B4D0906" w14:textId="77777777" w:rsidR="000B5506" w:rsidRDefault="000B5506" w:rsidP="00430D8D">
      <w:pPr>
        <w:pStyle w:val="a0"/>
        <w:numPr>
          <w:ilvl w:val="0"/>
          <w:numId w:val="57"/>
        </w:numPr>
        <w:tabs>
          <w:tab w:val="left" w:pos="2745"/>
        </w:tabs>
        <w:spacing w:after="0" w:line="240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Деление напряжения </w:t>
      </w:r>
      <w:r>
        <w:rPr>
          <w:rFonts w:ascii="Times New Roman" w:hAnsi="Times New Roman"/>
        </w:rPr>
        <w:tab/>
      </w:r>
    </w:p>
    <w:p w14:paraId="255FF1D7" w14:textId="77777777" w:rsidR="000B5506" w:rsidRDefault="000B5506" w:rsidP="00430D8D">
      <w:pPr>
        <w:pStyle w:val="a0"/>
        <w:numPr>
          <w:ilvl w:val="0"/>
          <w:numId w:val="57"/>
        </w:numPr>
        <w:spacing w:after="0" w:line="240" w:lineRule="auto"/>
        <w:rPr>
          <w:rFonts w:ascii="Times New Roman" w:hAnsi="Times New Roman"/>
          <w:b/>
          <w:i/>
        </w:rPr>
      </w:pPr>
      <w:r>
        <w:rPr>
          <w:rFonts w:ascii="Times New Roman" w:hAnsi="Times New Roman"/>
        </w:rPr>
        <w:t>Суммирование напряжения</w:t>
      </w:r>
    </w:p>
    <w:p w14:paraId="6CCD8398" w14:textId="77777777" w:rsidR="000B5506" w:rsidRDefault="000B5506" w:rsidP="000B5506">
      <w:pPr>
        <w:pStyle w:val="a0"/>
        <w:spacing w:line="360" w:lineRule="auto"/>
        <w:rPr>
          <w:rFonts w:ascii="Times New Roman" w:hAnsi="Times New Roman"/>
          <w:b/>
          <w:i/>
        </w:rPr>
      </w:pPr>
    </w:p>
    <w:p w14:paraId="233E4ACB" w14:textId="77777777" w:rsidR="000B5506" w:rsidRDefault="000B5506" w:rsidP="000B5506">
      <w:pPr>
        <w:pStyle w:val="a0"/>
        <w:spacing w:after="0" w:line="240" w:lineRule="auto"/>
        <w:rPr>
          <w:rFonts w:ascii="Times New Roman" w:hAnsi="Times New Roman"/>
        </w:rPr>
      </w:pPr>
      <w:r>
        <w:rPr>
          <w:rFonts w:ascii="Times New Roman" w:hAnsi="Times New Roman"/>
          <w:b/>
          <w:i/>
        </w:rPr>
        <w:t>8.Определите соответствие названия и конструктивной схемы уровнемера:</w:t>
      </w:r>
    </w:p>
    <w:tbl>
      <w:tblPr>
        <w:tblW w:w="0" w:type="auto"/>
        <w:tblInd w:w="28" w:type="dxa"/>
        <w:tblLayout w:type="fixed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9491"/>
      </w:tblGrid>
      <w:tr w:rsidR="000B5506" w14:paraId="5C6CBE65" w14:textId="77777777" w:rsidTr="00660576">
        <w:tc>
          <w:tcPr>
            <w:tcW w:w="9491" w:type="dxa"/>
          </w:tcPr>
          <w:p w14:paraId="27C808DE" w14:textId="77777777" w:rsidR="000B5506" w:rsidRDefault="000B5506" w:rsidP="00660576">
            <w:pPr>
              <w:pStyle w:val="af4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а) емкостный уровнемер</w:t>
            </w:r>
          </w:p>
          <w:p w14:paraId="4008EC30" w14:textId="77777777" w:rsidR="000B5506" w:rsidRDefault="000B5506" w:rsidP="00660576">
            <w:pPr>
              <w:pStyle w:val="af4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б) радарный уровнемер</w:t>
            </w:r>
          </w:p>
          <w:p w14:paraId="3159C87A" w14:textId="77777777" w:rsidR="000B5506" w:rsidRDefault="000B5506" w:rsidP="00660576">
            <w:pPr>
              <w:pStyle w:val="af4"/>
              <w:spacing w:after="0" w:line="240" w:lineRule="auto"/>
            </w:pPr>
            <w:r>
              <w:rPr>
                <w:rFonts w:ascii="Times New Roman" w:hAnsi="Times New Roman"/>
              </w:rPr>
              <w:t>в) акустический уровнемер</w:t>
            </w:r>
          </w:p>
        </w:tc>
      </w:tr>
      <w:tr w:rsidR="000B5506" w14:paraId="38E79B3B" w14:textId="77777777" w:rsidTr="00BF5F0C">
        <w:trPr>
          <w:trHeight w:val="3338"/>
        </w:trPr>
        <w:tc>
          <w:tcPr>
            <w:tcW w:w="9491" w:type="dxa"/>
          </w:tcPr>
          <w:p w14:paraId="52D10CDF" w14:textId="77777777" w:rsidR="000B5506" w:rsidRDefault="000B5506" w:rsidP="00BF5F0C">
            <w:pPr>
              <w:pStyle w:val="af4"/>
              <w:tabs>
                <w:tab w:val="left" w:pos="5415"/>
              </w:tabs>
              <w:spacing w:after="0" w:line="240" w:lineRule="auto"/>
            </w:pPr>
            <w:r>
              <w:rPr>
                <w:noProof/>
                <w:lang w:eastAsia="ru-RU"/>
              </w:rPr>
              <w:drawing>
                <wp:anchor distT="0" distB="0" distL="0" distR="0" simplePos="0" relativeHeight="251666944" behindDoc="0" locked="0" layoutInCell="1" allowOverlap="1" wp14:anchorId="27F551DA" wp14:editId="0951ED05">
                  <wp:simplePos x="0" y="0"/>
                  <wp:positionH relativeFrom="column">
                    <wp:posOffset>1085850</wp:posOffset>
                  </wp:positionH>
                  <wp:positionV relativeFrom="paragraph">
                    <wp:posOffset>0</wp:posOffset>
                  </wp:positionV>
                  <wp:extent cx="3818255" cy="1904365"/>
                  <wp:effectExtent l="19050" t="0" r="0" b="0"/>
                  <wp:wrapTopAndBottom/>
                  <wp:docPr id="28" name="图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lum bright="-40000" contrast="6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18255" cy="19043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14:paraId="283B0692" w14:textId="77777777" w:rsidR="007E75E0" w:rsidRDefault="007E75E0" w:rsidP="000B5506">
      <w:pPr>
        <w:pStyle w:val="a0"/>
        <w:rPr>
          <w:rFonts w:ascii="Times New Roman" w:hAnsi="Times New Roman"/>
          <w:b/>
          <w:i/>
        </w:rPr>
      </w:pPr>
    </w:p>
    <w:p w14:paraId="7B77C43C" w14:textId="77777777" w:rsidR="000B5506" w:rsidRDefault="000B5506" w:rsidP="000B5506">
      <w:pPr>
        <w:pStyle w:val="a0"/>
        <w:rPr>
          <w:rFonts w:ascii="Times New Roman" w:hAnsi="Times New Roman"/>
          <w:b/>
          <w:i/>
        </w:rPr>
      </w:pPr>
      <w:r>
        <w:rPr>
          <w:rFonts w:ascii="Times New Roman" w:hAnsi="Times New Roman"/>
          <w:b/>
          <w:i/>
        </w:rPr>
        <w:t>9.Приборы, представляющие собой сочетание термопары и измерителя, используемые для измерения температуры -</w:t>
      </w:r>
      <w:r w:rsidR="007E75E0">
        <w:rPr>
          <w:rFonts w:ascii="Times New Roman" w:hAnsi="Times New Roman"/>
          <w:b/>
          <w:i/>
        </w:rPr>
        <w:t>_____________</w:t>
      </w:r>
    </w:p>
    <w:p w14:paraId="3CB030A7" w14:textId="77777777" w:rsidR="000B5506" w:rsidRDefault="000A5315" w:rsidP="000B5506">
      <w:pPr>
        <w:pStyle w:val="a0"/>
      </w:pPr>
      <w:r>
        <w:rPr>
          <w:rFonts w:ascii="Times New Roman" w:hAnsi="Times New Roman"/>
          <w:b/>
          <w:i/>
        </w:rPr>
        <w:t>1</w:t>
      </w:r>
      <w:r w:rsidR="000B5506">
        <w:rPr>
          <w:rFonts w:ascii="Times New Roman" w:hAnsi="Times New Roman"/>
          <w:b/>
          <w:i/>
        </w:rPr>
        <w:t>0.Соответствие рисунка прибора с емкостным преобразователем назначению:</w:t>
      </w:r>
    </w:p>
    <w:p w14:paraId="4E473E13" w14:textId="77777777" w:rsidR="000B5506" w:rsidRPr="00166C91" w:rsidRDefault="000B5506" w:rsidP="00430D8D">
      <w:pPr>
        <w:pStyle w:val="af6"/>
        <w:widowControl w:val="0"/>
        <w:numPr>
          <w:ilvl w:val="0"/>
          <w:numId w:val="58"/>
        </w:numPr>
        <w:tabs>
          <w:tab w:val="left" w:pos="315"/>
          <w:tab w:val="left" w:pos="515"/>
        </w:tabs>
        <w:spacing w:after="0" w:line="100" w:lineRule="atLeast"/>
        <w:rPr>
          <w:rFonts w:ascii="Times New Roman" w:hAnsi="Times New Roman"/>
          <w:sz w:val="24"/>
          <w:szCs w:val="24"/>
        </w:rPr>
      </w:pPr>
      <w:r w:rsidRPr="00166C91">
        <w:rPr>
          <w:rFonts w:ascii="Times New Roman" w:hAnsi="Times New Roman"/>
          <w:sz w:val="24"/>
          <w:szCs w:val="24"/>
        </w:rPr>
        <w:t>Емкостный толщиномер</w:t>
      </w:r>
    </w:p>
    <w:p w14:paraId="1E253CB7" w14:textId="77777777" w:rsidR="000B5506" w:rsidRPr="00166C91" w:rsidRDefault="000B5506" w:rsidP="00430D8D">
      <w:pPr>
        <w:pStyle w:val="af6"/>
        <w:widowControl w:val="0"/>
        <w:numPr>
          <w:ilvl w:val="0"/>
          <w:numId w:val="58"/>
        </w:numPr>
        <w:tabs>
          <w:tab w:val="left" w:pos="315"/>
          <w:tab w:val="left" w:pos="515"/>
        </w:tabs>
        <w:spacing w:after="0" w:line="100" w:lineRule="atLeast"/>
        <w:rPr>
          <w:rFonts w:ascii="Times New Roman" w:hAnsi="Times New Roman"/>
          <w:sz w:val="24"/>
          <w:szCs w:val="24"/>
        </w:rPr>
      </w:pPr>
      <w:r w:rsidRPr="00166C91">
        <w:rPr>
          <w:rFonts w:ascii="Times New Roman" w:hAnsi="Times New Roman"/>
          <w:sz w:val="24"/>
          <w:szCs w:val="24"/>
        </w:rPr>
        <w:t>Измеритель  линейных перемещений</w:t>
      </w:r>
    </w:p>
    <w:p w14:paraId="1596FBD8" w14:textId="77777777" w:rsidR="000B5506" w:rsidRDefault="000B5506" w:rsidP="00430D8D">
      <w:pPr>
        <w:pStyle w:val="af6"/>
        <w:widowControl w:val="0"/>
        <w:numPr>
          <w:ilvl w:val="0"/>
          <w:numId w:val="58"/>
        </w:numPr>
        <w:tabs>
          <w:tab w:val="left" w:pos="315"/>
          <w:tab w:val="left" w:pos="515"/>
        </w:tabs>
        <w:spacing w:after="0" w:line="100" w:lineRule="atLeast"/>
      </w:pPr>
      <w:r w:rsidRPr="00166C91">
        <w:rPr>
          <w:rFonts w:ascii="Times New Roman" w:hAnsi="Times New Roman"/>
          <w:sz w:val="24"/>
          <w:szCs w:val="24"/>
        </w:rPr>
        <w:t>Измеритель  угловых  перемещений</w:t>
      </w:r>
    </w:p>
    <w:p w14:paraId="5C484C42" w14:textId="77777777" w:rsidR="000B5506" w:rsidRDefault="000B5506" w:rsidP="000B5506">
      <w:pPr>
        <w:pStyle w:val="a0"/>
        <w:jc w:val="both"/>
        <w:rPr>
          <w:rFonts w:ascii="Times New Roman" w:hAnsi="Times New Roman"/>
          <w:b/>
          <w:i/>
        </w:rPr>
      </w:pPr>
      <w:r>
        <w:rPr>
          <w:noProof/>
          <w:lang w:eastAsia="ru-RU"/>
        </w:rPr>
        <w:drawing>
          <wp:anchor distT="0" distB="0" distL="0" distR="0" simplePos="0" relativeHeight="251667968" behindDoc="0" locked="0" layoutInCell="1" allowOverlap="1" wp14:anchorId="26FE7D9C" wp14:editId="0C258445">
            <wp:simplePos x="0" y="0"/>
            <wp:positionH relativeFrom="column">
              <wp:posOffset>293370</wp:posOffset>
            </wp:positionH>
            <wp:positionV relativeFrom="paragraph">
              <wp:posOffset>99695</wp:posOffset>
            </wp:positionV>
            <wp:extent cx="5532755" cy="1246505"/>
            <wp:effectExtent l="19050" t="0" r="0" b="0"/>
            <wp:wrapTopAndBottom/>
            <wp:docPr id="29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clrChange>
                        <a:clrFrom>
                          <a:srgbClr val="FAF2F2"/>
                        </a:clrFrom>
                        <a:clrTo>
                          <a:srgbClr val="FAF2F2">
                            <a:alpha val="0"/>
                          </a:srgbClr>
                        </a:clrTo>
                      </a:clrChange>
                      <a:lum bright="-1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2755" cy="124650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b/>
          <w:i/>
        </w:rPr>
        <w:t xml:space="preserve">                  1)                                           2)</w:t>
      </w:r>
    </w:p>
    <w:p w14:paraId="5CA2620E" w14:textId="77777777" w:rsidR="000B5506" w:rsidRPr="00F8470C" w:rsidRDefault="000B5506" w:rsidP="000B5506">
      <w:pPr>
        <w:pStyle w:val="1"/>
        <w:spacing w:before="0"/>
        <w:jc w:val="center"/>
        <w:rPr>
          <w:color w:val="000000"/>
        </w:rPr>
      </w:pPr>
    </w:p>
    <w:p w14:paraId="5C98AA5F" w14:textId="77777777" w:rsidR="00AB2404" w:rsidRPr="0078582A" w:rsidRDefault="00AB2404" w:rsidP="00AB2404">
      <w:pPr>
        <w:spacing w:after="0" w:line="100" w:lineRule="atLeast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Вариант </w:t>
      </w:r>
      <w:r w:rsidRPr="0078582A">
        <w:rPr>
          <w:rFonts w:ascii="Times New Roman" w:hAnsi="Times New Roman"/>
          <w:b/>
          <w:sz w:val="28"/>
          <w:szCs w:val="28"/>
        </w:rPr>
        <w:t>3</w:t>
      </w:r>
    </w:p>
    <w:p w14:paraId="67CCDEF1" w14:textId="77777777" w:rsidR="00AB2404" w:rsidRDefault="00AB2404" w:rsidP="00AB2404">
      <w:pPr>
        <w:spacing w:after="0" w:line="100" w:lineRule="atLeast"/>
        <w:jc w:val="center"/>
        <w:rPr>
          <w:rFonts w:ascii="Times New Roman" w:hAnsi="Times New Roman"/>
          <w:b/>
          <w:sz w:val="28"/>
          <w:szCs w:val="28"/>
        </w:rPr>
      </w:pPr>
    </w:p>
    <w:p w14:paraId="3991BAFD" w14:textId="77777777" w:rsidR="00AB2404" w:rsidRDefault="00AB2404" w:rsidP="00AB2404">
      <w:pPr>
        <w:pStyle w:val="a0"/>
        <w:spacing w:after="0" w:line="360" w:lineRule="auto"/>
        <w:ind w:right="164"/>
        <w:jc w:val="center"/>
        <w:rPr>
          <w:rFonts w:ascii="Times New Roman" w:hAnsi="Times New Roman"/>
          <w:b/>
          <w:i/>
        </w:rPr>
      </w:pPr>
      <w:r w:rsidRPr="00355FF3">
        <w:rPr>
          <w:rFonts w:ascii="Times New Roman" w:hAnsi="Times New Roman"/>
          <w:b/>
          <w:color w:val="000000"/>
          <w:sz w:val="28"/>
          <w:szCs w:val="28"/>
        </w:rPr>
        <w:t>Тест</w:t>
      </w:r>
    </w:p>
    <w:p w14:paraId="26BF43EB" w14:textId="77777777" w:rsidR="00AB2404" w:rsidRPr="00355FF3" w:rsidRDefault="00AB2404" w:rsidP="00AB2404">
      <w:pPr>
        <w:pStyle w:val="a0"/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b/>
          <w:i/>
          <w:sz w:val="24"/>
          <w:szCs w:val="24"/>
        </w:rPr>
        <w:t>1.Методы измерения мощности в цепях постоянного тока</w:t>
      </w:r>
    </w:p>
    <w:p w14:paraId="129D5734" w14:textId="77777777" w:rsidR="00AB2404" w:rsidRPr="00355FF3" w:rsidRDefault="00AB2404" w:rsidP="00430D8D">
      <w:pPr>
        <w:pStyle w:val="a0"/>
        <w:numPr>
          <w:ilvl w:val="0"/>
          <w:numId w:val="59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Метод двух приборов</w:t>
      </w:r>
    </w:p>
    <w:p w14:paraId="39272EA6" w14:textId="77777777" w:rsidR="00AB2404" w:rsidRPr="00355FF3" w:rsidRDefault="00AB2404" w:rsidP="00430D8D">
      <w:pPr>
        <w:pStyle w:val="a0"/>
        <w:numPr>
          <w:ilvl w:val="0"/>
          <w:numId w:val="59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Метод двух прямых измерений: напряжения и тока в нагрузке</w:t>
      </w:r>
    </w:p>
    <w:p w14:paraId="2F355818" w14:textId="77777777" w:rsidR="00AB2404" w:rsidRPr="00355FF3" w:rsidRDefault="00AB2404" w:rsidP="00430D8D">
      <w:pPr>
        <w:pStyle w:val="a0"/>
        <w:numPr>
          <w:ilvl w:val="0"/>
          <w:numId w:val="59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 xml:space="preserve">С помощью одноэлементного электродинамического ваттметра </w:t>
      </w:r>
    </w:p>
    <w:p w14:paraId="2C8156A1" w14:textId="77777777" w:rsidR="00AB2404" w:rsidRPr="00355FF3" w:rsidRDefault="00AB2404" w:rsidP="00AB2404">
      <w:pPr>
        <w:pStyle w:val="a0"/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</w:p>
    <w:p w14:paraId="78E52405" w14:textId="77777777" w:rsidR="00AB2404" w:rsidRPr="00355FF3" w:rsidRDefault="00AB2404" w:rsidP="00AB2404">
      <w:pPr>
        <w:pStyle w:val="a0"/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b/>
          <w:i/>
          <w:sz w:val="24"/>
          <w:szCs w:val="24"/>
        </w:rPr>
        <w:t>2.</w:t>
      </w:r>
      <w:r w:rsidR="00C04FB4">
        <w:rPr>
          <w:rFonts w:ascii="Times New Roman" w:hAnsi="Times New Roman"/>
          <w:b/>
          <w:i/>
          <w:sz w:val="24"/>
          <w:szCs w:val="24"/>
        </w:rPr>
        <w:t>Вид измерений при определении</w:t>
      </w:r>
      <w:r w:rsidRPr="00355FF3">
        <w:rPr>
          <w:rFonts w:ascii="Times New Roman" w:hAnsi="Times New Roman"/>
          <w:b/>
          <w:i/>
          <w:sz w:val="24"/>
          <w:szCs w:val="24"/>
        </w:rPr>
        <w:t xml:space="preserve"> значения протекающего тока в цепи</w:t>
      </w:r>
      <w:r w:rsidR="00C04FB4">
        <w:rPr>
          <w:rFonts w:ascii="Times New Roman" w:hAnsi="Times New Roman"/>
          <w:b/>
          <w:i/>
          <w:sz w:val="24"/>
          <w:szCs w:val="24"/>
        </w:rPr>
        <w:t xml:space="preserve"> при помощи амперметра…</w:t>
      </w:r>
    </w:p>
    <w:p w14:paraId="09A3C33D" w14:textId="77777777" w:rsidR="00AB2404" w:rsidRPr="00355FF3" w:rsidRDefault="00AB2404" w:rsidP="00430D8D">
      <w:pPr>
        <w:pStyle w:val="a0"/>
        <w:numPr>
          <w:ilvl w:val="0"/>
          <w:numId w:val="60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 xml:space="preserve">Косвенное </w:t>
      </w:r>
    </w:p>
    <w:p w14:paraId="6A85B288" w14:textId="77777777" w:rsidR="00AB2404" w:rsidRPr="00355FF3" w:rsidRDefault="00AB2404" w:rsidP="00430D8D">
      <w:pPr>
        <w:pStyle w:val="a0"/>
        <w:numPr>
          <w:ilvl w:val="0"/>
          <w:numId w:val="60"/>
        </w:numPr>
        <w:tabs>
          <w:tab w:val="left" w:pos="2565"/>
        </w:tabs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 xml:space="preserve">Прямое </w:t>
      </w:r>
      <w:r w:rsidRPr="00355FF3">
        <w:rPr>
          <w:rFonts w:ascii="Times New Roman" w:hAnsi="Times New Roman"/>
          <w:sz w:val="24"/>
          <w:szCs w:val="24"/>
        </w:rPr>
        <w:tab/>
      </w:r>
    </w:p>
    <w:p w14:paraId="261EEE2A" w14:textId="77777777" w:rsidR="00AB2404" w:rsidRPr="00355FF3" w:rsidRDefault="00034E00" w:rsidP="00430D8D">
      <w:pPr>
        <w:pStyle w:val="a0"/>
        <w:numPr>
          <w:ilvl w:val="0"/>
          <w:numId w:val="60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Неп</w:t>
      </w:r>
      <w:r w:rsidR="00AB2404" w:rsidRPr="00355FF3">
        <w:rPr>
          <w:rFonts w:ascii="Times New Roman" w:hAnsi="Times New Roman"/>
          <w:sz w:val="24"/>
          <w:szCs w:val="24"/>
        </w:rPr>
        <w:t>осредственное</w:t>
      </w:r>
    </w:p>
    <w:p w14:paraId="0BA3842C" w14:textId="77777777" w:rsidR="00AB2404" w:rsidRPr="00355FF3" w:rsidRDefault="00AB2404" w:rsidP="00AB2404">
      <w:pPr>
        <w:pStyle w:val="a0"/>
        <w:spacing w:after="0" w:line="240" w:lineRule="auto"/>
        <w:contextualSpacing/>
        <w:rPr>
          <w:rFonts w:ascii="Times New Roman" w:hAnsi="Times New Roman"/>
          <w:b/>
          <w:i/>
          <w:sz w:val="24"/>
          <w:szCs w:val="24"/>
        </w:rPr>
      </w:pPr>
    </w:p>
    <w:p w14:paraId="1B124755" w14:textId="77777777" w:rsidR="00AB2404" w:rsidRDefault="00AB2404" w:rsidP="00AB2404">
      <w:pPr>
        <w:pStyle w:val="a0"/>
        <w:spacing w:after="0" w:line="240" w:lineRule="auto"/>
        <w:contextualSpacing/>
        <w:rPr>
          <w:rFonts w:ascii="Times New Roman" w:hAnsi="Times New Roman"/>
          <w:b/>
          <w:i/>
          <w:sz w:val="24"/>
          <w:szCs w:val="24"/>
        </w:rPr>
      </w:pPr>
      <w:r w:rsidRPr="00355FF3">
        <w:rPr>
          <w:rFonts w:ascii="Times New Roman" w:hAnsi="Times New Roman"/>
          <w:b/>
          <w:i/>
          <w:sz w:val="24"/>
          <w:szCs w:val="24"/>
        </w:rPr>
        <w:lastRenderedPageBreak/>
        <w:t>3</w:t>
      </w:r>
      <w:r>
        <w:rPr>
          <w:rFonts w:ascii="Times New Roman" w:hAnsi="Times New Roman"/>
          <w:b/>
          <w:i/>
          <w:sz w:val="24"/>
          <w:szCs w:val="24"/>
        </w:rPr>
        <w:t>.</w:t>
      </w:r>
      <w:r w:rsidRPr="00355FF3">
        <w:rPr>
          <w:rFonts w:ascii="Times New Roman" w:hAnsi="Times New Roman"/>
          <w:b/>
          <w:i/>
          <w:sz w:val="24"/>
          <w:szCs w:val="24"/>
        </w:rPr>
        <w:t>Режим работы измерительного трансформатора напряжения -</w:t>
      </w:r>
      <w:r w:rsidR="00CB289C">
        <w:rPr>
          <w:rFonts w:ascii="Times New Roman" w:hAnsi="Times New Roman"/>
          <w:b/>
          <w:i/>
          <w:sz w:val="24"/>
          <w:szCs w:val="24"/>
        </w:rPr>
        <w:t>_______</w:t>
      </w:r>
    </w:p>
    <w:p w14:paraId="274735F6" w14:textId="77777777" w:rsidR="00AB2404" w:rsidRPr="00355FF3" w:rsidRDefault="00AB2404" w:rsidP="00AB2404">
      <w:pPr>
        <w:pStyle w:val="a0"/>
        <w:spacing w:after="0" w:line="240" w:lineRule="auto"/>
        <w:contextualSpacing/>
        <w:rPr>
          <w:rFonts w:ascii="Times New Roman" w:hAnsi="Times New Roman"/>
          <w:b/>
          <w:i/>
          <w:sz w:val="24"/>
          <w:szCs w:val="24"/>
        </w:rPr>
      </w:pPr>
    </w:p>
    <w:p w14:paraId="71EDED0A" w14:textId="77777777" w:rsidR="00AB2404" w:rsidRDefault="00AB2404" w:rsidP="00AB2404">
      <w:pPr>
        <w:pStyle w:val="a0"/>
        <w:spacing w:after="0" w:line="240" w:lineRule="auto"/>
        <w:contextualSpacing/>
        <w:rPr>
          <w:rFonts w:ascii="Times New Roman" w:hAnsi="Times New Roman"/>
          <w:b/>
          <w:i/>
          <w:sz w:val="24"/>
          <w:szCs w:val="24"/>
        </w:rPr>
      </w:pPr>
      <w:r w:rsidRPr="00355FF3">
        <w:rPr>
          <w:rFonts w:ascii="Times New Roman" w:hAnsi="Times New Roman"/>
          <w:b/>
          <w:i/>
          <w:sz w:val="24"/>
          <w:szCs w:val="24"/>
        </w:rPr>
        <w:t>4.Наука об измерениях, методах и средств</w:t>
      </w:r>
      <w:r w:rsidR="00CB289C">
        <w:rPr>
          <w:rFonts w:ascii="Times New Roman" w:hAnsi="Times New Roman"/>
          <w:b/>
          <w:i/>
          <w:sz w:val="24"/>
          <w:szCs w:val="24"/>
        </w:rPr>
        <w:t>ах обеспечения их единства –________</w:t>
      </w:r>
    </w:p>
    <w:p w14:paraId="4FAB8E32" w14:textId="77777777" w:rsidR="00AB2404" w:rsidRPr="00355FF3" w:rsidRDefault="00AB2404" w:rsidP="00AB2404">
      <w:pPr>
        <w:pStyle w:val="a0"/>
        <w:spacing w:after="0" w:line="240" w:lineRule="auto"/>
        <w:contextualSpacing/>
        <w:rPr>
          <w:rFonts w:ascii="Times New Roman" w:hAnsi="Times New Roman"/>
          <w:b/>
          <w:i/>
          <w:sz w:val="24"/>
          <w:szCs w:val="24"/>
        </w:rPr>
      </w:pPr>
    </w:p>
    <w:p w14:paraId="037AEDDB" w14:textId="77777777" w:rsidR="00AB2404" w:rsidRPr="00355FF3" w:rsidRDefault="00AB2404" w:rsidP="00AB2404">
      <w:pPr>
        <w:pStyle w:val="a0"/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b/>
          <w:i/>
          <w:sz w:val="24"/>
          <w:szCs w:val="24"/>
        </w:rPr>
        <w:t>5</w:t>
      </w:r>
      <w:r w:rsidRPr="00355FF3">
        <w:rPr>
          <w:rFonts w:ascii="Times New Roman" w:hAnsi="Times New Roman"/>
          <w:b/>
          <w:sz w:val="24"/>
          <w:szCs w:val="24"/>
        </w:rPr>
        <w:t xml:space="preserve">. </w:t>
      </w:r>
      <w:r w:rsidRPr="00355FF3">
        <w:rPr>
          <w:rFonts w:ascii="Times New Roman" w:hAnsi="Times New Roman"/>
          <w:b/>
          <w:i/>
          <w:sz w:val="24"/>
          <w:szCs w:val="24"/>
        </w:rPr>
        <w:t>Мостовая цепь, которая приводится к состоянию равновесия путем регулировки сопротивлений в плечах моста</w:t>
      </w:r>
    </w:p>
    <w:p w14:paraId="1E03AE4C" w14:textId="77777777" w:rsidR="00AB2404" w:rsidRPr="00355FF3" w:rsidRDefault="001A13EE" w:rsidP="00430D8D">
      <w:pPr>
        <w:pStyle w:val="a0"/>
        <w:numPr>
          <w:ilvl w:val="0"/>
          <w:numId w:val="61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Уравновешенная</w:t>
      </w:r>
    </w:p>
    <w:p w14:paraId="0E4254E2" w14:textId="77777777" w:rsidR="00AB2404" w:rsidRPr="00355FF3" w:rsidRDefault="001A13EE" w:rsidP="00430D8D">
      <w:pPr>
        <w:pStyle w:val="a0"/>
        <w:numPr>
          <w:ilvl w:val="0"/>
          <w:numId w:val="61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Неуравновешенная</w:t>
      </w:r>
    </w:p>
    <w:p w14:paraId="21BF0937" w14:textId="77777777" w:rsidR="00AB2404" w:rsidRPr="00355FF3" w:rsidRDefault="001A13EE" w:rsidP="00430D8D">
      <w:pPr>
        <w:pStyle w:val="a0"/>
        <w:numPr>
          <w:ilvl w:val="0"/>
          <w:numId w:val="61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Постоянного тока</w:t>
      </w:r>
    </w:p>
    <w:p w14:paraId="38D155C7" w14:textId="77777777" w:rsidR="00AB2404" w:rsidRDefault="001A13EE" w:rsidP="00430D8D">
      <w:pPr>
        <w:pStyle w:val="a0"/>
        <w:numPr>
          <w:ilvl w:val="0"/>
          <w:numId w:val="61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Переменного тока</w:t>
      </w:r>
    </w:p>
    <w:p w14:paraId="51D4821E" w14:textId="77777777" w:rsidR="00CB289C" w:rsidRPr="00355FF3" w:rsidRDefault="00CB289C" w:rsidP="00AB2404">
      <w:pPr>
        <w:pStyle w:val="a0"/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</w:p>
    <w:p w14:paraId="60909608" w14:textId="77777777" w:rsidR="00AB2404" w:rsidRPr="00355FF3" w:rsidRDefault="00AB2404" w:rsidP="00AB2404">
      <w:pPr>
        <w:pStyle w:val="a0"/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AB2404">
        <w:rPr>
          <w:rFonts w:ascii="Times New Roman" w:hAnsi="Times New Roman"/>
          <w:b/>
          <w:i/>
          <w:sz w:val="24"/>
          <w:szCs w:val="24"/>
        </w:rPr>
        <w:t>6</w:t>
      </w:r>
      <w:r>
        <w:rPr>
          <w:rFonts w:ascii="Times New Roman" w:hAnsi="Times New Roman"/>
          <w:b/>
          <w:i/>
          <w:sz w:val="24"/>
          <w:szCs w:val="24"/>
        </w:rPr>
        <w:t>.</w:t>
      </w:r>
      <w:r w:rsidRPr="00355FF3">
        <w:rPr>
          <w:rFonts w:ascii="Times New Roman" w:hAnsi="Times New Roman"/>
          <w:sz w:val="24"/>
          <w:szCs w:val="24"/>
        </w:rPr>
        <w:t>.</w:t>
      </w:r>
      <w:r w:rsidRPr="00355FF3">
        <w:rPr>
          <w:rFonts w:ascii="Times New Roman" w:hAnsi="Times New Roman"/>
          <w:b/>
          <w:i/>
          <w:sz w:val="24"/>
          <w:szCs w:val="24"/>
        </w:rPr>
        <w:t>Принципиальная схема индуктивного преобразователя предназначена</w:t>
      </w:r>
    </w:p>
    <w:tbl>
      <w:tblPr>
        <w:tblW w:w="0" w:type="auto"/>
        <w:tblInd w:w="28" w:type="dxa"/>
        <w:tblLayout w:type="fixed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4699"/>
        <w:gridCol w:w="4548"/>
      </w:tblGrid>
      <w:tr w:rsidR="00AB2404" w:rsidRPr="00355FF3" w14:paraId="54D6EBC0" w14:textId="77777777" w:rsidTr="00843236">
        <w:tc>
          <w:tcPr>
            <w:tcW w:w="4699" w:type="dxa"/>
          </w:tcPr>
          <w:p w14:paraId="25D8A8A5" w14:textId="77777777" w:rsidR="00AB2404" w:rsidRPr="00355FF3" w:rsidRDefault="00AB2404" w:rsidP="00430D8D">
            <w:pPr>
              <w:pStyle w:val="af4"/>
              <w:numPr>
                <w:ilvl w:val="0"/>
                <w:numId w:val="62"/>
              </w:num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355FF3">
              <w:rPr>
                <w:rFonts w:ascii="Times New Roman" w:hAnsi="Times New Roman"/>
                <w:sz w:val="24"/>
                <w:szCs w:val="24"/>
              </w:rPr>
              <w:t xml:space="preserve">Для измерения малых перемещений </w:t>
            </w:r>
          </w:p>
          <w:p w14:paraId="03CA7F76" w14:textId="77777777" w:rsidR="00AB2404" w:rsidRPr="00355FF3" w:rsidRDefault="00AB2404" w:rsidP="00430D8D">
            <w:pPr>
              <w:pStyle w:val="af4"/>
              <w:numPr>
                <w:ilvl w:val="0"/>
                <w:numId w:val="62"/>
              </w:num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355FF3">
              <w:rPr>
                <w:rFonts w:ascii="Times New Roman" w:hAnsi="Times New Roman"/>
                <w:sz w:val="24"/>
                <w:szCs w:val="24"/>
              </w:rPr>
              <w:t>Для измерения больших перемещений</w:t>
            </w:r>
          </w:p>
          <w:p w14:paraId="0A888A38" w14:textId="77777777" w:rsidR="00AB2404" w:rsidRPr="00355FF3" w:rsidRDefault="00AB2404" w:rsidP="00430D8D">
            <w:pPr>
              <w:pStyle w:val="af4"/>
              <w:numPr>
                <w:ilvl w:val="0"/>
                <w:numId w:val="62"/>
              </w:num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355FF3">
              <w:rPr>
                <w:rFonts w:ascii="Times New Roman" w:hAnsi="Times New Roman"/>
                <w:sz w:val="24"/>
                <w:szCs w:val="24"/>
              </w:rPr>
              <w:t>Для средних перемещен</w:t>
            </w:r>
            <w:r w:rsidRPr="00AD62B5">
              <w:rPr>
                <w:rFonts w:ascii="Times New Roman" w:hAnsi="Times New Roman"/>
                <w:sz w:val="24"/>
                <w:szCs w:val="24"/>
              </w:rPr>
              <w:t>ий</w:t>
            </w:r>
          </w:p>
        </w:tc>
        <w:tc>
          <w:tcPr>
            <w:tcW w:w="4548" w:type="dxa"/>
            <w:tcBorders>
              <w:left w:val="nil"/>
            </w:tcBorders>
          </w:tcPr>
          <w:p w14:paraId="332B2A3C" w14:textId="77777777" w:rsidR="00AB2404" w:rsidRDefault="00AB2404" w:rsidP="00843236">
            <w:pPr>
              <w:pStyle w:val="af4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72064" behindDoc="0" locked="0" layoutInCell="1" allowOverlap="1" wp14:anchorId="16500032" wp14:editId="16242953">
                  <wp:simplePos x="0" y="0"/>
                  <wp:positionH relativeFrom="column">
                    <wp:posOffset>629285</wp:posOffset>
                  </wp:positionH>
                  <wp:positionV relativeFrom="paragraph">
                    <wp:posOffset>121285</wp:posOffset>
                  </wp:positionV>
                  <wp:extent cx="1320165" cy="1195070"/>
                  <wp:effectExtent l="19050" t="0" r="0" b="0"/>
                  <wp:wrapNone/>
                  <wp:docPr id="10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lum bright="-40000" contrast="60000"/>
                          </a:blip>
                          <a:srcRect l="8231" t="8615" r="6456" b="47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0165" cy="11950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1A0019DD" w14:textId="77777777" w:rsidR="00AB2404" w:rsidRDefault="00AB2404" w:rsidP="00843236">
            <w:pPr>
              <w:pStyle w:val="af4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14:paraId="10ECF380" w14:textId="77777777" w:rsidR="00AB2404" w:rsidRDefault="00AB2404" w:rsidP="00843236">
            <w:pPr>
              <w:pStyle w:val="af4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14:paraId="6D464286" w14:textId="77777777" w:rsidR="00AB2404" w:rsidRDefault="00AB2404" w:rsidP="00843236">
            <w:pPr>
              <w:pStyle w:val="af4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14:paraId="3B730465" w14:textId="77777777" w:rsidR="00AB2404" w:rsidRDefault="00AB2404" w:rsidP="00843236">
            <w:pPr>
              <w:pStyle w:val="af4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14:paraId="467C57F4" w14:textId="77777777" w:rsidR="00AB2404" w:rsidRDefault="00AB2404" w:rsidP="00843236">
            <w:pPr>
              <w:pStyle w:val="af4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14:paraId="2B470D80" w14:textId="77777777" w:rsidR="00AB2404" w:rsidRDefault="00AB2404" w:rsidP="00843236">
            <w:pPr>
              <w:pStyle w:val="af4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14:paraId="5FDDA384" w14:textId="77777777" w:rsidR="00AB2404" w:rsidRPr="00355FF3" w:rsidRDefault="00AB2404" w:rsidP="00843236">
            <w:pPr>
              <w:pStyle w:val="af4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541EF4B3" w14:textId="77777777" w:rsidR="00AB2404" w:rsidRDefault="00AB2404" w:rsidP="00AB2404">
      <w:pPr>
        <w:pStyle w:val="a0"/>
        <w:spacing w:after="0" w:line="240" w:lineRule="auto"/>
        <w:contextualSpacing/>
        <w:rPr>
          <w:rFonts w:ascii="Times New Roman" w:hAnsi="Times New Roman"/>
          <w:b/>
          <w:i/>
          <w:sz w:val="24"/>
          <w:szCs w:val="24"/>
        </w:rPr>
      </w:pPr>
    </w:p>
    <w:p w14:paraId="429E4999" w14:textId="77777777" w:rsidR="00AB2404" w:rsidRPr="00355FF3" w:rsidRDefault="00AB2404" w:rsidP="00AB2404">
      <w:pPr>
        <w:pStyle w:val="a0"/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7.</w:t>
      </w:r>
      <w:r w:rsidRPr="00355FF3">
        <w:rPr>
          <w:rFonts w:ascii="Times New Roman" w:hAnsi="Times New Roman"/>
          <w:b/>
          <w:i/>
          <w:sz w:val="24"/>
          <w:szCs w:val="24"/>
        </w:rPr>
        <w:t>Назначение резистивной схемы, входящей в состав ЦАП</w:t>
      </w:r>
    </w:p>
    <w:p w14:paraId="4D7A52DD" w14:textId="77777777" w:rsidR="00AB2404" w:rsidRPr="00355FF3" w:rsidRDefault="00AB2404" w:rsidP="00430D8D">
      <w:pPr>
        <w:pStyle w:val="a0"/>
        <w:numPr>
          <w:ilvl w:val="0"/>
          <w:numId w:val="63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учет весового коэффициента для цифровых сигналов на входах ЦАП</w:t>
      </w:r>
    </w:p>
    <w:p w14:paraId="68C9D1C8" w14:textId="77777777" w:rsidR="00AB2404" w:rsidRPr="00355FF3" w:rsidRDefault="00AB2404" w:rsidP="00430D8D">
      <w:pPr>
        <w:pStyle w:val="a0"/>
        <w:numPr>
          <w:ilvl w:val="0"/>
          <w:numId w:val="63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деление напряжения</w:t>
      </w:r>
    </w:p>
    <w:p w14:paraId="2181DC45" w14:textId="77777777" w:rsidR="00AB2404" w:rsidRDefault="00AB2404" w:rsidP="00430D8D">
      <w:pPr>
        <w:pStyle w:val="a0"/>
        <w:numPr>
          <w:ilvl w:val="0"/>
          <w:numId w:val="63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55FF3">
        <w:rPr>
          <w:rFonts w:ascii="Times New Roman" w:hAnsi="Times New Roman"/>
          <w:sz w:val="24"/>
          <w:szCs w:val="24"/>
        </w:rPr>
        <w:t>суммирование напряжения</w:t>
      </w:r>
    </w:p>
    <w:p w14:paraId="0DEC0B27" w14:textId="77777777" w:rsidR="00AB2404" w:rsidRPr="00355FF3" w:rsidRDefault="00AB2404" w:rsidP="00AB2404">
      <w:pPr>
        <w:pStyle w:val="a0"/>
        <w:spacing w:after="0" w:line="240" w:lineRule="auto"/>
        <w:contextualSpacing/>
        <w:rPr>
          <w:rFonts w:ascii="Times New Roman" w:hAnsi="Times New Roman"/>
          <w:b/>
          <w:i/>
          <w:sz w:val="24"/>
          <w:szCs w:val="24"/>
        </w:rPr>
      </w:pPr>
    </w:p>
    <w:p w14:paraId="3374809B" w14:textId="77777777" w:rsidR="00AB2404" w:rsidRPr="00355FF3" w:rsidRDefault="00AB2404" w:rsidP="00AB2404">
      <w:pPr>
        <w:pStyle w:val="a0"/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8</w:t>
      </w:r>
      <w:r w:rsidRPr="00355FF3">
        <w:rPr>
          <w:rFonts w:ascii="Times New Roman" w:hAnsi="Times New Roman"/>
          <w:b/>
          <w:i/>
          <w:sz w:val="24"/>
          <w:szCs w:val="24"/>
        </w:rPr>
        <w:t>. Условное графическое обозначение</w:t>
      </w:r>
    </w:p>
    <w:tbl>
      <w:tblPr>
        <w:tblW w:w="7230" w:type="dxa"/>
        <w:tblInd w:w="28" w:type="dxa"/>
        <w:tblLayout w:type="fixed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1843"/>
        <w:gridCol w:w="5387"/>
      </w:tblGrid>
      <w:tr w:rsidR="00AB2404" w:rsidRPr="00355FF3" w14:paraId="7E93F43E" w14:textId="77777777" w:rsidTr="00843236">
        <w:trPr>
          <w:trHeight w:val="1380"/>
        </w:trPr>
        <w:tc>
          <w:tcPr>
            <w:tcW w:w="1843" w:type="dxa"/>
          </w:tcPr>
          <w:p w14:paraId="17767EF2" w14:textId="77777777" w:rsidR="00297941" w:rsidRPr="00355FF3" w:rsidRDefault="00297941" w:rsidP="00297941">
            <w:pPr>
              <w:pStyle w:val="af4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a</w:t>
            </w:r>
            <w:r w:rsidRPr="00355FF3">
              <w:rPr>
                <w:rFonts w:ascii="Times New Roman" w:hAnsi="Times New Roman"/>
                <w:sz w:val="24"/>
                <w:szCs w:val="24"/>
              </w:rPr>
              <w:t>)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355FF3">
              <w:rPr>
                <w:rFonts w:ascii="Times New Roman" w:hAnsi="Times New Roman"/>
                <w:sz w:val="24"/>
                <w:szCs w:val="24"/>
              </w:rPr>
              <w:t>сумматор</w:t>
            </w:r>
          </w:p>
          <w:p w14:paraId="37F0CC14" w14:textId="77777777" w:rsidR="00297941" w:rsidRPr="00355FF3" w:rsidRDefault="00297941" w:rsidP="00297941">
            <w:pPr>
              <w:pStyle w:val="af4"/>
              <w:tabs>
                <w:tab w:val="left" w:pos="1532"/>
              </w:tabs>
              <w:spacing w:after="0" w:line="240" w:lineRule="auto"/>
              <w:ind w:left="30" w:right="113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b</w:t>
            </w:r>
            <w:r w:rsidRPr="00355FF3">
              <w:rPr>
                <w:rFonts w:ascii="Times New Roman" w:hAnsi="Times New Roman"/>
                <w:sz w:val="24"/>
                <w:szCs w:val="24"/>
              </w:rPr>
              <w:t>)интегратор</w:t>
            </w:r>
          </w:p>
          <w:p w14:paraId="2BD1DDA7" w14:textId="77777777" w:rsidR="00AB2404" w:rsidRDefault="00297941" w:rsidP="00297941">
            <w:pPr>
              <w:pStyle w:val="af4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c</w:t>
            </w:r>
            <w:r w:rsidRPr="00355FF3">
              <w:rPr>
                <w:rFonts w:ascii="Times New Roman" w:hAnsi="Times New Roman"/>
                <w:sz w:val="24"/>
                <w:szCs w:val="24"/>
              </w:rPr>
              <w:t>)компаратор</w:t>
            </w:r>
          </w:p>
          <w:p w14:paraId="2D3126F6" w14:textId="77777777" w:rsidR="00AB2404" w:rsidRDefault="00AB2404" w:rsidP="00843236">
            <w:pPr>
              <w:pStyle w:val="af4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14:paraId="51B0764B" w14:textId="77777777" w:rsidR="00AB2404" w:rsidRPr="00355FF3" w:rsidRDefault="00AB2404" w:rsidP="00843236">
            <w:pPr>
              <w:pStyle w:val="af4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87" w:type="dxa"/>
          </w:tcPr>
          <w:p w14:paraId="79B70DA9" w14:textId="00EA6305" w:rsidR="00AB2404" w:rsidRPr="00355FF3" w:rsidRDefault="003C7566" w:rsidP="00843236">
            <w:pPr>
              <w:pStyle w:val="af4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0" distR="0" simplePos="0" relativeHeight="251671040" behindDoc="0" locked="0" layoutInCell="1" allowOverlap="1" wp14:anchorId="0452209C" wp14:editId="44E42EF6">
                      <wp:simplePos x="0" y="0"/>
                      <wp:positionH relativeFrom="column">
                        <wp:posOffset>-17780</wp:posOffset>
                      </wp:positionH>
                      <wp:positionV relativeFrom="paragraph">
                        <wp:posOffset>0</wp:posOffset>
                      </wp:positionV>
                      <wp:extent cx="3375660" cy="904875"/>
                      <wp:effectExtent l="0" t="0" r="0" b="0"/>
                      <wp:wrapNone/>
                      <wp:docPr id="64" name="文本框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75660" cy="9048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180437A" w14:textId="77777777" w:rsidR="00EA27FD" w:rsidRDefault="00EA27FD" w:rsidP="00AB2404">
                                  <w:pPr>
                                    <w:pStyle w:val="a0"/>
                                    <w:rPr>
                                      <w:sz w:val="4"/>
                                      <w:szCs w:val="4"/>
                                    </w:rPr>
                                  </w:pPr>
                                  <w:r>
                                    <w:rPr>
                                      <w:noProof/>
                                      <w:lang w:eastAsia="ru-RU"/>
                                    </w:rPr>
                                    <w:drawing>
                                      <wp:inline distT="0" distB="0" distL="0" distR="0" wp14:anchorId="28324E3C" wp14:editId="2CF027CB">
                                        <wp:extent cx="3355975" cy="824230"/>
                                        <wp:effectExtent l="19050" t="0" r="0" b="0"/>
                                        <wp:docPr id="9" name="图片 3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图片 3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21">
                                                  <a:clrChange>
                                                    <a:clrFrom>
                                                      <a:srgbClr val="F9FFF8"/>
                                                    </a:clrFrom>
                                                    <a:clrTo>
                                                      <a:srgbClr val="F9FFF8">
                                                        <a:alpha val="0"/>
                                                      </a:srgbClr>
                                                    </a:clrTo>
                                                  </a:clrChange>
                                                  <a:lum bright="-60000" contrast="80000"/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3355975" cy="82423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452209C" id="_x0000_s1027" type="#_x0000_t202" style="position:absolute;margin-left:-1.4pt;margin-top:0;width:265.8pt;height:71.25pt;z-index:251671040;visibility:visible;mso-wrap-style:non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" stroked="f">
                      <v:textbox style="mso-fit-shape-to-text:t" inset="0,0,0,0">
                        <w:txbxContent>
                          <w:p w14:paraId="3180437A" w14:textId="77777777" w:rsidR="00EA27FD" w:rsidRDefault="00EA27FD" w:rsidP="00AB2404">
                            <w:pPr>
                              <w:pStyle w:val="a0"/>
                              <w:rPr>
                                <w:sz w:val="4"/>
                                <w:szCs w:val="4"/>
                              </w:rPr>
                            </w:pPr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 wp14:anchorId="28324E3C" wp14:editId="2CF027CB">
                                  <wp:extent cx="3355975" cy="824230"/>
                                  <wp:effectExtent l="19050" t="0" r="0" b="0"/>
                                  <wp:docPr id="9" name="图片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图片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1">
                                            <a:clrChange>
                                              <a:clrFrom>
                                                <a:srgbClr val="F9FFF8"/>
                                              </a:clrFrom>
                                              <a:clrTo>
                                                <a:srgbClr val="F9FFF8">
                                                  <a:alpha val="0"/>
                                                </a:srgbClr>
                                              </a:clrTo>
                                            </a:clrChange>
                                            <a:lum bright="-60000" contrast="80000"/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355975" cy="82423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AB2404" w:rsidRPr="00355FF3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</w:tbl>
    <w:p w14:paraId="0D0DE570" w14:textId="77777777" w:rsidR="00AB2404" w:rsidRDefault="00AB2404" w:rsidP="00AB2404">
      <w:pPr>
        <w:pStyle w:val="a0"/>
        <w:spacing w:after="0" w:line="240" w:lineRule="auto"/>
        <w:rPr>
          <w:rFonts w:ascii="Times New Roman" w:hAnsi="Times New Roman"/>
          <w:b/>
          <w:i/>
        </w:rPr>
      </w:pPr>
    </w:p>
    <w:p w14:paraId="6927B75A" w14:textId="77777777" w:rsidR="00AB2404" w:rsidRDefault="00AB2404" w:rsidP="00AB2404">
      <w:pPr>
        <w:pStyle w:val="a0"/>
        <w:spacing w:after="0" w:line="240" w:lineRule="auto"/>
        <w:rPr>
          <w:rFonts w:ascii="Times New Roman" w:hAnsi="Times New Roman"/>
        </w:rPr>
      </w:pPr>
      <w:r>
        <w:rPr>
          <w:rFonts w:ascii="Times New Roman" w:hAnsi="Times New Roman"/>
          <w:b/>
          <w:i/>
        </w:rPr>
        <w:t>9.Состав АЦП последовательного приближения</w:t>
      </w:r>
    </w:p>
    <w:p w14:paraId="33B1E458" w14:textId="77777777" w:rsidR="00AB2404" w:rsidRPr="00297941" w:rsidRDefault="00AB2404" w:rsidP="00430D8D">
      <w:pPr>
        <w:pStyle w:val="a0"/>
        <w:numPr>
          <w:ilvl w:val="0"/>
          <w:numId w:val="64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297941">
        <w:rPr>
          <w:rFonts w:ascii="Times New Roman" w:hAnsi="Times New Roman"/>
          <w:sz w:val="24"/>
          <w:szCs w:val="24"/>
        </w:rPr>
        <w:t>компаратор</w:t>
      </w:r>
    </w:p>
    <w:p w14:paraId="4A91C5FB" w14:textId="77777777" w:rsidR="00AB2404" w:rsidRPr="00297941" w:rsidRDefault="00AB2404" w:rsidP="00430D8D">
      <w:pPr>
        <w:pStyle w:val="a0"/>
        <w:numPr>
          <w:ilvl w:val="0"/>
          <w:numId w:val="64"/>
        </w:numPr>
        <w:tabs>
          <w:tab w:val="left" w:pos="1530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297941">
        <w:rPr>
          <w:rFonts w:ascii="Times New Roman" w:hAnsi="Times New Roman"/>
          <w:sz w:val="24"/>
          <w:szCs w:val="24"/>
        </w:rPr>
        <w:t>ГЛИН</w:t>
      </w:r>
      <w:r w:rsidRPr="00297941">
        <w:rPr>
          <w:rFonts w:ascii="Times New Roman" w:hAnsi="Times New Roman"/>
          <w:sz w:val="24"/>
          <w:szCs w:val="24"/>
        </w:rPr>
        <w:tab/>
      </w:r>
    </w:p>
    <w:p w14:paraId="556508FF" w14:textId="77777777" w:rsidR="00AB2404" w:rsidRPr="00297941" w:rsidRDefault="00AB2404" w:rsidP="00430D8D">
      <w:pPr>
        <w:pStyle w:val="a0"/>
        <w:numPr>
          <w:ilvl w:val="0"/>
          <w:numId w:val="64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297941">
        <w:rPr>
          <w:rFonts w:ascii="Times New Roman" w:hAnsi="Times New Roman"/>
          <w:sz w:val="24"/>
          <w:szCs w:val="24"/>
        </w:rPr>
        <w:t>регистр последовательного приближения</w:t>
      </w:r>
    </w:p>
    <w:p w14:paraId="2016FE2C" w14:textId="77777777" w:rsidR="00AB2404" w:rsidRPr="00297941" w:rsidRDefault="00AB2404" w:rsidP="00430D8D">
      <w:pPr>
        <w:pStyle w:val="a0"/>
        <w:numPr>
          <w:ilvl w:val="0"/>
          <w:numId w:val="64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297941">
        <w:rPr>
          <w:rFonts w:ascii="Times New Roman" w:hAnsi="Times New Roman"/>
          <w:sz w:val="24"/>
          <w:szCs w:val="24"/>
        </w:rPr>
        <w:t>ЦАП</w:t>
      </w:r>
    </w:p>
    <w:p w14:paraId="2D21A82A" w14:textId="77777777" w:rsidR="00AB2404" w:rsidRDefault="00AB2404" w:rsidP="00AB2404">
      <w:pPr>
        <w:pStyle w:val="a0"/>
        <w:spacing w:after="0" w:line="240" w:lineRule="auto"/>
        <w:rPr>
          <w:rFonts w:ascii="Times New Roman" w:hAnsi="Times New Roman"/>
          <w:b/>
          <w:i/>
        </w:rPr>
      </w:pPr>
    </w:p>
    <w:p w14:paraId="7F3D265A" w14:textId="77777777" w:rsidR="00AB2404" w:rsidRDefault="00EF5D0A" w:rsidP="00AB2404">
      <w:pPr>
        <w:pStyle w:val="a0"/>
        <w:rPr>
          <w:rFonts w:ascii="Times New Roman" w:hAnsi="Times New Roman"/>
          <w:b/>
          <w:i/>
        </w:rPr>
      </w:pPr>
      <w:r>
        <w:rPr>
          <w:rFonts w:ascii="Times New Roman" w:hAnsi="Times New Roman"/>
          <w:b/>
          <w:i/>
        </w:rPr>
        <w:t>10</w:t>
      </w:r>
      <w:r w:rsidR="00AB2404">
        <w:rPr>
          <w:rFonts w:ascii="Times New Roman" w:hAnsi="Times New Roman"/>
          <w:b/>
          <w:i/>
        </w:rPr>
        <w:t>.Система, устанавливающая соответствие между состоянием объекта контроля и заданными нормами - _________.</w:t>
      </w:r>
    </w:p>
    <w:p w14:paraId="67F53564" w14:textId="77777777" w:rsidR="00AB2404" w:rsidRPr="00AB2404" w:rsidRDefault="00AB2404" w:rsidP="00DD14D8">
      <w:pPr>
        <w:rPr>
          <w:rFonts w:ascii="Times New Roman" w:hAnsi="Times New Roman"/>
          <w:sz w:val="28"/>
          <w:szCs w:val="28"/>
        </w:rPr>
      </w:pPr>
    </w:p>
    <w:p w14:paraId="450E3058" w14:textId="77777777" w:rsidR="00DD14D8" w:rsidRDefault="00DD14D8" w:rsidP="00DD14D8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Часть Б</w:t>
      </w:r>
      <w:r>
        <w:rPr>
          <w:rFonts w:ascii="Times New Roman" w:hAnsi="Times New Roman"/>
          <w:i/>
          <w:iCs/>
          <w:sz w:val="28"/>
          <w:szCs w:val="28"/>
        </w:rPr>
        <w:t>.</w:t>
      </w:r>
      <w:r>
        <w:rPr>
          <w:rFonts w:ascii="Times New Roman" w:hAnsi="Times New Roman"/>
          <w:iCs/>
          <w:sz w:val="28"/>
          <w:szCs w:val="28"/>
        </w:rPr>
        <w:t xml:space="preserve">Выполните задание  по варианту. </w:t>
      </w:r>
    </w:p>
    <w:p w14:paraId="4C6172D7" w14:textId="77777777" w:rsidR="00524B9E" w:rsidRPr="00524B9E" w:rsidRDefault="00DD14D8" w:rsidP="00DD14D8">
      <w:pPr>
        <w:ind w:left="360"/>
        <w:rPr>
          <w:rFonts w:ascii="Times New Roman" w:hAnsi="Times New Roman"/>
          <w:sz w:val="28"/>
          <w:szCs w:val="28"/>
        </w:rPr>
      </w:pPr>
      <w:r w:rsidRPr="00524B9E">
        <w:rPr>
          <w:rFonts w:ascii="Times New Roman" w:hAnsi="Times New Roman"/>
          <w:sz w:val="28"/>
          <w:szCs w:val="28"/>
        </w:rPr>
        <w:t>Задание.</w:t>
      </w:r>
      <w:r w:rsidR="00741532" w:rsidRPr="00524B9E">
        <w:rPr>
          <w:rFonts w:ascii="Times New Roman" w:hAnsi="Times New Roman"/>
          <w:sz w:val="28"/>
          <w:szCs w:val="28"/>
        </w:rPr>
        <w:t xml:space="preserve"> </w:t>
      </w:r>
    </w:p>
    <w:p w14:paraId="517F77E6" w14:textId="77777777" w:rsidR="00DD14D8" w:rsidRDefault="00741532" w:rsidP="00E75A40">
      <w:pPr>
        <w:ind w:left="360"/>
        <w:jc w:val="both"/>
        <w:rPr>
          <w:rFonts w:ascii="Times New Roman" w:hAnsi="Times New Roman"/>
          <w:sz w:val="28"/>
          <w:szCs w:val="28"/>
        </w:rPr>
      </w:pPr>
      <w:r w:rsidRPr="00524B9E">
        <w:rPr>
          <w:rFonts w:ascii="Times New Roman" w:hAnsi="Times New Roman"/>
          <w:sz w:val="28"/>
          <w:szCs w:val="28"/>
        </w:rPr>
        <w:t xml:space="preserve">Определите пределы, в которых находится активная мощность, выделяемая нагрузке  цепи переменного тока промышленной частоты, измеряемая  электромеханическим ваттметром электродинамической системы. </w:t>
      </w:r>
      <w:r w:rsidRPr="00524B9E">
        <w:rPr>
          <w:rFonts w:ascii="Times New Roman" w:hAnsi="Times New Roman"/>
          <w:sz w:val="28"/>
          <w:szCs w:val="28"/>
        </w:rPr>
        <w:lastRenderedPageBreak/>
        <w:t>Метрологические характеристики ваттметра приведены в таблице 15.</w:t>
      </w:r>
      <w:r w:rsidR="00524B9E" w:rsidRPr="00524B9E">
        <w:rPr>
          <w:rFonts w:ascii="Times New Roman" w:hAnsi="Times New Roman"/>
          <w:sz w:val="28"/>
          <w:szCs w:val="28"/>
        </w:rPr>
        <w:t xml:space="preserve"> Напряжение сети </w:t>
      </w:r>
      <w:r w:rsidR="00524B9E" w:rsidRPr="00524B9E">
        <w:rPr>
          <w:rFonts w:ascii="Times New Roman" w:hAnsi="Times New Roman"/>
          <w:sz w:val="28"/>
          <w:szCs w:val="28"/>
          <w:lang w:val="en-US"/>
        </w:rPr>
        <w:t>U</w:t>
      </w:r>
      <w:r w:rsidR="00524B9E" w:rsidRPr="00524B9E">
        <w:rPr>
          <w:rFonts w:ascii="Times New Roman" w:hAnsi="Times New Roman"/>
          <w:sz w:val="28"/>
          <w:szCs w:val="28"/>
          <w:vertAlign w:val="subscript"/>
          <w:lang w:val="en-US"/>
        </w:rPr>
        <w:t>c</w:t>
      </w:r>
      <w:r w:rsidR="00524B9E" w:rsidRPr="00524B9E">
        <w:rPr>
          <w:rFonts w:ascii="Times New Roman" w:hAnsi="Times New Roman"/>
          <w:sz w:val="28"/>
          <w:szCs w:val="28"/>
        </w:rPr>
        <w:t xml:space="preserve"> = 30 В; ток сети </w:t>
      </w:r>
      <w:r w:rsidR="00524B9E" w:rsidRPr="00524B9E">
        <w:rPr>
          <w:rFonts w:ascii="Times New Roman" w:hAnsi="Times New Roman"/>
          <w:sz w:val="28"/>
          <w:szCs w:val="28"/>
          <w:lang w:val="en-US"/>
        </w:rPr>
        <w:t>I</w:t>
      </w:r>
      <w:r w:rsidR="00524B9E" w:rsidRPr="00524B9E">
        <w:rPr>
          <w:rFonts w:ascii="Times New Roman" w:hAnsi="Times New Roman"/>
          <w:sz w:val="28"/>
          <w:szCs w:val="28"/>
          <w:vertAlign w:val="subscript"/>
        </w:rPr>
        <w:t>с</w:t>
      </w:r>
      <w:r w:rsidR="00524B9E" w:rsidRPr="00524B9E">
        <w:rPr>
          <w:rFonts w:ascii="Times New Roman" w:hAnsi="Times New Roman"/>
          <w:sz w:val="28"/>
          <w:szCs w:val="28"/>
        </w:rPr>
        <w:t xml:space="preserve"> = 0,1 А. </w:t>
      </w:r>
      <w:r w:rsidR="00524B9E">
        <w:rPr>
          <w:rFonts w:ascii="Times New Roman" w:hAnsi="Times New Roman"/>
          <w:sz w:val="28"/>
          <w:szCs w:val="28"/>
        </w:rPr>
        <w:t xml:space="preserve">Предельные значения по току  и напряжению обмоток ваттметра составляют </w:t>
      </w:r>
      <w:r w:rsidR="00E20C2C">
        <w:rPr>
          <w:rFonts w:ascii="Times New Roman" w:hAnsi="Times New Roman"/>
          <w:sz w:val="28"/>
          <w:szCs w:val="28"/>
          <w:lang w:val="en-US"/>
        </w:rPr>
        <w:t>I</w:t>
      </w:r>
      <w:r w:rsidR="00E20C2C">
        <w:rPr>
          <w:rFonts w:ascii="Times New Roman" w:hAnsi="Times New Roman"/>
          <w:sz w:val="28"/>
          <w:szCs w:val="28"/>
          <w:vertAlign w:val="subscript"/>
        </w:rPr>
        <w:t>пред</w:t>
      </w:r>
      <w:r w:rsidR="00E20C2C">
        <w:rPr>
          <w:rFonts w:ascii="Times New Roman" w:hAnsi="Times New Roman"/>
          <w:sz w:val="28"/>
          <w:szCs w:val="28"/>
        </w:rPr>
        <w:t xml:space="preserve"> = 0,15 А и </w:t>
      </w:r>
      <w:r w:rsidR="00E75A40">
        <w:rPr>
          <w:rFonts w:ascii="Times New Roman" w:hAnsi="Times New Roman"/>
          <w:sz w:val="28"/>
          <w:szCs w:val="28"/>
        </w:rPr>
        <w:t xml:space="preserve">        </w:t>
      </w:r>
      <w:r w:rsidR="00E20C2C">
        <w:rPr>
          <w:rFonts w:ascii="Times New Roman" w:hAnsi="Times New Roman"/>
          <w:sz w:val="28"/>
          <w:szCs w:val="28"/>
          <w:lang w:val="en-US"/>
        </w:rPr>
        <w:t>U</w:t>
      </w:r>
      <w:r w:rsidR="00E20C2C">
        <w:rPr>
          <w:rFonts w:ascii="Times New Roman" w:hAnsi="Times New Roman"/>
          <w:sz w:val="28"/>
          <w:szCs w:val="28"/>
          <w:vertAlign w:val="subscript"/>
        </w:rPr>
        <w:t>пред</w:t>
      </w:r>
      <w:r w:rsidR="00E20C2C">
        <w:rPr>
          <w:rFonts w:ascii="Times New Roman" w:hAnsi="Times New Roman"/>
          <w:sz w:val="28"/>
          <w:szCs w:val="28"/>
        </w:rPr>
        <w:t xml:space="preserve"> = 150 В.</w:t>
      </w:r>
      <w:r w:rsidR="00524B9E">
        <w:rPr>
          <w:rFonts w:ascii="Times New Roman" w:hAnsi="Times New Roman"/>
          <w:sz w:val="28"/>
          <w:szCs w:val="28"/>
        </w:rPr>
        <w:t xml:space="preserve"> </w:t>
      </w:r>
      <w:r w:rsidR="00524B9E" w:rsidRPr="00524B9E">
        <w:rPr>
          <w:rFonts w:ascii="Times New Roman" w:hAnsi="Times New Roman"/>
          <w:sz w:val="28"/>
          <w:szCs w:val="28"/>
        </w:rPr>
        <w:t xml:space="preserve">Получено показаний </w:t>
      </w:r>
      <w:r w:rsidR="00524B9E" w:rsidRPr="00524B9E">
        <w:rPr>
          <w:rFonts w:ascii="Times New Roman" w:hAnsi="Times New Roman"/>
          <w:b/>
          <w:i/>
          <w:sz w:val="28"/>
          <w:szCs w:val="28"/>
          <w:lang w:val="en-US"/>
        </w:rPr>
        <w:t>n</w:t>
      </w:r>
      <w:r w:rsidR="00524B9E" w:rsidRPr="00524B9E">
        <w:rPr>
          <w:rFonts w:ascii="Times New Roman" w:hAnsi="Times New Roman"/>
          <w:b/>
          <w:i/>
          <w:sz w:val="28"/>
          <w:szCs w:val="28"/>
        </w:rPr>
        <w:t xml:space="preserve"> </w:t>
      </w:r>
      <w:r w:rsidR="00524B9E" w:rsidRPr="00524B9E">
        <w:rPr>
          <w:rFonts w:ascii="Times New Roman" w:hAnsi="Times New Roman"/>
          <w:sz w:val="28"/>
          <w:szCs w:val="28"/>
        </w:rPr>
        <w:t xml:space="preserve">делений при максимальном значении </w:t>
      </w:r>
      <w:r w:rsidR="00524B9E" w:rsidRPr="00524B9E">
        <w:rPr>
          <w:rFonts w:ascii="Times New Roman" w:hAnsi="Times New Roman"/>
          <w:b/>
          <w:i/>
          <w:sz w:val="28"/>
          <w:szCs w:val="28"/>
          <w:lang w:val="en-US"/>
        </w:rPr>
        <w:t>n</w:t>
      </w:r>
      <w:r w:rsidR="00524B9E" w:rsidRPr="00524B9E">
        <w:rPr>
          <w:rFonts w:ascii="Times New Roman" w:hAnsi="Times New Roman"/>
          <w:b/>
          <w:i/>
          <w:sz w:val="28"/>
          <w:szCs w:val="28"/>
          <w:vertAlign w:val="subscript"/>
          <w:lang w:val="en-US"/>
        </w:rPr>
        <w:t>max</w:t>
      </w:r>
      <w:r w:rsidR="00524B9E" w:rsidRPr="00524B9E">
        <w:rPr>
          <w:rFonts w:ascii="Times New Roman" w:hAnsi="Times New Roman"/>
          <w:sz w:val="28"/>
          <w:szCs w:val="28"/>
        </w:rPr>
        <w:t xml:space="preserve"> = 150 делений.</w:t>
      </w:r>
      <w:r w:rsidR="00F16958">
        <w:rPr>
          <w:rFonts w:ascii="Times New Roman" w:hAnsi="Times New Roman"/>
          <w:sz w:val="28"/>
          <w:szCs w:val="28"/>
        </w:rPr>
        <w:t xml:space="preserve"> Варианты заданий даны в таблице 16.</w:t>
      </w:r>
    </w:p>
    <w:p w14:paraId="22278B92" w14:textId="77777777" w:rsidR="00F16958" w:rsidRDefault="00F16958" w:rsidP="00DD14D8">
      <w:pPr>
        <w:ind w:left="36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1</w:t>
      </w:r>
      <w:r w:rsidR="00EA2EC1">
        <w:rPr>
          <w:rFonts w:ascii="Times New Roman" w:hAnsi="Times New Roman"/>
          <w:sz w:val="28"/>
          <w:szCs w:val="28"/>
        </w:rPr>
        <w:t>5</w:t>
      </w:r>
      <w:r>
        <w:rPr>
          <w:rFonts w:ascii="Times New Roman" w:hAnsi="Times New Roman"/>
          <w:sz w:val="28"/>
          <w:szCs w:val="28"/>
        </w:rPr>
        <w:t xml:space="preserve"> – Метрологические характеристики ваттметра.</w:t>
      </w:r>
    </w:p>
    <w:tbl>
      <w:tblPr>
        <w:tblStyle w:val="af7"/>
        <w:tblW w:w="0" w:type="auto"/>
        <w:tblInd w:w="360" w:type="dxa"/>
        <w:tblLook w:val="04A0" w:firstRow="1" w:lastRow="0" w:firstColumn="1" w:lastColumn="0" w:noHBand="0" w:noVBand="1"/>
      </w:tblPr>
      <w:tblGrid>
        <w:gridCol w:w="2137"/>
        <w:gridCol w:w="705"/>
        <w:gridCol w:w="707"/>
        <w:gridCol w:w="707"/>
        <w:gridCol w:w="708"/>
        <w:gridCol w:w="708"/>
        <w:gridCol w:w="709"/>
        <w:gridCol w:w="709"/>
        <w:gridCol w:w="709"/>
        <w:gridCol w:w="714"/>
        <w:gridCol w:w="755"/>
      </w:tblGrid>
      <w:tr w:rsidR="00F16958" w14:paraId="35996F58" w14:textId="77777777" w:rsidTr="00603E22">
        <w:tc>
          <w:tcPr>
            <w:tcW w:w="2137" w:type="dxa"/>
            <w:vMerge w:val="restart"/>
          </w:tcPr>
          <w:p w14:paraId="622231C9" w14:textId="77777777" w:rsidR="00F16958" w:rsidRDefault="00F16958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Характеристика</w:t>
            </w:r>
          </w:p>
        </w:tc>
        <w:tc>
          <w:tcPr>
            <w:tcW w:w="7357" w:type="dxa"/>
            <w:gridSpan w:val="10"/>
          </w:tcPr>
          <w:p w14:paraId="54DCCC60" w14:textId="77777777" w:rsidR="00F16958" w:rsidRDefault="00F16958" w:rsidP="00C7042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</w:t>
            </w:r>
          </w:p>
        </w:tc>
      </w:tr>
      <w:tr w:rsidR="00F16958" w14:paraId="1D5768DD" w14:textId="77777777" w:rsidTr="00603E22">
        <w:tc>
          <w:tcPr>
            <w:tcW w:w="2137" w:type="dxa"/>
            <w:vMerge/>
          </w:tcPr>
          <w:p w14:paraId="5A514F18" w14:textId="77777777" w:rsidR="00F16958" w:rsidRDefault="00F16958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30" w:type="dxa"/>
          </w:tcPr>
          <w:p w14:paraId="7C543A89" w14:textId="77777777" w:rsidR="00F16958" w:rsidRDefault="00F16958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731" w:type="dxa"/>
          </w:tcPr>
          <w:p w14:paraId="46568C69" w14:textId="77777777" w:rsidR="00F16958" w:rsidRDefault="00F16958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731" w:type="dxa"/>
          </w:tcPr>
          <w:p w14:paraId="01556EB1" w14:textId="77777777" w:rsidR="00F16958" w:rsidRDefault="00F16958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732" w:type="dxa"/>
          </w:tcPr>
          <w:p w14:paraId="458427E9" w14:textId="77777777" w:rsidR="00F16958" w:rsidRDefault="00F16958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732" w:type="dxa"/>
          </w:tcPr>
          <w:p w14:paraId="79FBE48B" w14:textId="77777777" w:rsidR="00F16958" w:rsidRDefault="00F16958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733" w:type="dxa"/>
          </w:tcPr>
          <w:p w14:paraId="4F7B9810" w14:textId="77777777" w:rsidR="00F16958" w:rsidRDefault="00F16958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733" w:type="dxa"/>
          </w:tcPr>
          <w:p w14:paraId="5385897C" w14:textId="77777777" w:rsidR="00F16958" w:rsidRDefault="00F16958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733" w:type="dxa"/>
          </w:tcPr>
          <w:p w14:paraId="44F8348F" w14:textId="77777777" w:rsidR="00F16958" w:rsidRDefault="00F16958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733" w:type="dxa"/>
          </w:tcPr>
          <w:p w14:paraId="01053BFA" w14:textId="77777777" w:rsidR="00F16958" w:rsidRDefault="00F16958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769" w:type="dxa"/>
          </w:tcPr>
          <w:p w14:paraId="40DA9A1F" w14:textId="77777777" w:rsidR="00F16958" w:rsidRDefault="00F16958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</w:tr>
      <w:tr w:rsidR="00E75A40" w14:paraId="46FA6BD6" w14:textId="77777777" w:rsidTr="002013E5">
        <w:tc>
          <w:tcPr>
            <w:tcW w:w="2137" w:type="dxa"/>
          </w:tcPr>
          <w:p w14:paraId="3D5E9DCF" w14:textId="77777777" w:rsidR="00E75A40" w:rsidRDefault="00E75A40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Класс точности</w:t>
            </w:r>
          </w:p>
        </w:tc>
        <w:tc>
          <w:tcPr>
            <w:tcW w:w="1461" w:type="dxa"/>
            <w:gridSpan w:val="2"/>
          </w:tcPr>
          <w:p w14:paraId="71D8D886" w14:textId="77777777" w:rsidR="00E75A40" w:rsidRDefault="00E75A40" w:rsidP="00C7042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1463" w:type="dxa"/>
            <w:gridSpan w:val="2"/>
          </w:tcPr>
          <w:p w14:paraId="26F79414" w14:textId="77777777" w:rsidR="00E75A40" w:rsidRDefault="00E75A40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1465" w:type="dxa"/>
            <w:gridSpan w:val="2"/>
          </w:tcPr>
          <w:p w14:paraId="02F87F70" w14:textId="77777777" w:rsidR="00E75A40" w:rsidRDefault="00E75A40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1466" w:type="dxa"/>
            <w:gridSpan w:val="2"/>
          </w:tcPr>
          <w:p w14:paraId="123D99B2" w14:textId="77777777" w:rsidR="00E75A40" w:rsidRDefault="00E75A40" w:rsidP="00C7042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1502" w:type="dxa"/>
            <w:gridSpan w:val="2"/>
          </w:tcPr>
          <w:p w14:paraId="603E095F" w14:textId="77777777" w:rsidR="00E75A40" w:rsidRDefault="00E75A40" w:rsidP="00C7042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2,5/1,5</w:t>
            </w:r>
          </w:p>
        </w:tc>
      </w:tr>
      <w:tr w:rsidR="00603E22" w14:paraId="17461EBF" w14:textId="77777777" w:rsidTr="002013E5">
        <w:tc>
          <w:tcPr>
            <w:tcW w:w="2137" w:type="dxa"/>
          </w:tcPr>
          <w:p w14:paraId="1007C0EB" w14:textId="77777777" w:rsidR="00603E22" w:rsidRPr="00F16958" w:rsidRDefault="00603E22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r</w:t>
            </w:r>
            <w:r>
              <w:rPr>
                <w:rFonts w:ascii="Times New Roman" w:hAnsi="Times New Roman"/>
                <w:sz w:val="28"/>
                <w:szCs w:val="28"/>
                <w:vertAlign w:val="subscript"/>
              </w:rPr>
              <w:t>посл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, Ом</w:t>
            </w:r>
          </w:p>
        </w:tc>
        <w:tc>
          <w:tcPr>
            <w:tcW w:w="2192" w:type="dxa"/>
            <w:gridSpan w:val="3"/>
          </w:tcPr>
          <w:p w14:paraId="1480B87D" w14:textId="77777777" w:rsidR="00603E22" w:rsidRDefault="00603E22" w:rsidP="00C7042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930" w:type="dxa"/>
            <w:gridSpan w:val="4"/>
          </w:tcPr>
          <w:p w14:paraId="293240F8" w14:textId="77777777" w:rsidR="00603E22" w:rsidRDefault="00603E22" w:rsidP="00C7042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2235" w:type="dxa"/>
            <w:gridSpan w:val="3"/>
          </w:tcPr>
          <w:p w14:paraId="07F32E5B" w14:textId="77777777" w:rsidR="00603E22" w:rsidRDefault="00603E22" w:rsidP="00C7042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</w:tr>
      <w:tr w:rsidR="00E75A40" w14:paraId="66B1A38C" w14:textId="77777777" w:rsidTr="002013E5">
        <w:tc>
          <w:tcPr>
            <w:tcW w:w="2137" w:type="dxa"/>
          </w:tcPr>
          <w:p w14:paraId="78163603" w14:textId="77777777" w:rsidR="00E75A40" w:rsidRPr="00F16958" w:rsidRDefault="00E75A40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  <w:r>
              <w:rPr>
                <w:rFonts w:ascii="Times New Roman" w:hAnsi="Times New Roman"/>
                <w:sz w:val="28"/>
                <w:szCs w:val="28"/>
                <w:vertAlign w:val="subscript"/>
              </w:rPr>
              <w:t>пар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, мА</w:t>
            </w:r>
          </w:p>
        </w:tc>
        <w:tc>
          <w:tcPr>
            <w:tcW w:w="7357" w:type="dxa"/>
            <w:gridSpan w:val="10"/>
          </w:tcPr>
          <w:p w14:paraId="07230CE0" w14:textId="77777777" w:rsidR="00E75A40" w:rsidRDefault="00E75A40" w:rsidP="00C7042C">
            <w:pPr>
              <w:tabs>
                <w:tab w:val="left" w:pos="2970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ab/>
              <w:t>30</w:t>
            </w:r>
          </w:p>
        </w:tc>
      </w:tr>
    </w:tbl>
    <w:p w14:paraId="47DC1836" w14:textId="77777777" w:rsidR="00F16958" w:rsidRDefault="00F16958" w:rsidP="00DD14D8">
      <w:pPr>
        <w:ind w:left="360"/>
        <w:rPr>
          <w:rFonts w:ascii="Times New Roman" w:hAnsi="Times New Roman"/>
          <w:sz w:val="28"/>
          <w:szCs w:val="28"/>
        </w:rPr>
      </w:pPr>
    </w:p>
    <w:p w14:paraId="6199AE1A" w14:textId="77777777" w:rsidR="00ED74EA" w:rsidRDefault="00ED74EA" w:rsidP="00DD14D8">
      <w:pPr>
        <w:ind w:left="36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16 - Варианты заданий</w:t>
      </w:r>
    </w:p>
    <w:tbl>
      <w:tblPr>
        <w:tblStyle w:val="af7"/>
        <w:tblW w:w="0" w:type="auto"/>
        <w:tblInd w:w="360" w:type="dxa"/>
        <w:tblLook w:val="04A0" w:firstRow="1" w:lastRow="0" w:firstColumn="1" w:lastColumn="0" w:noHBand="0" w:noVBand="1"/>
      </w:tblPr>
      <w:tblGrid>
        <w:gridCol w:w="1483"/>
        <w:gridCol w:w="766"/>
        <w:gridCol w:w="767"/>
        <w:gridCol w:w="767"/>
        <w:gridCol w:w="767"/>
        <w:gridCol w:w="767"/>
        <w:gridCol w:w="768"/>
        <w:gridCol w:w="768"/>
        <w:gridCol w:w="805"/>
        <w:gridCol w:w="805"/>
        <w:gridCol w:w="805"/>
      </w:tblGrid>
      <w:tr w:rsidR="00C7042C" w14:paraId="1E09E319" w14:textId="77777777" w:rsidTr="00C7042C">
        <w:tc>
          <w:tcPr>
            <w:tcW w:w="1482" w:type="dxa"/>
            <w:vMerge w:val="restart"/>
          </w:tcPr>
          <w:p w14:paraId="5FB8F728" w14:textId="77777777" w:rsidR="00C7042C" w:rsidRDefault="00C7042C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Показания прибора,</w:t>
            </w:r>
          </w:p>
          <w:p w14:paraId="55EE9FF5" w14:textId="77777777" w:rsidR="00C7042C" w:rsidRDefault="00C7042C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деления</w:t>
            </w:r>
          </w:p>
        </w:tc>
        <w:tc>
          <w:tcPr>
            <w:tcW w:w="8012" w:type="dxa"/>
            <w:gridSpan w:val="10"/>
          </w:tcPr>
          <w:p w14:paraId="3E7B5F75" w14:textId="77777777" w:rsidR="00C7042C" w:rsidRDefault="00C7042C" w:rsidP="00C7042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</w:t>
            </w:r>
          </w:p>
        </w:tc>
      </w:tr>
      <w:tr w:rsidR="00C7042C" w14:paraId="3F39F4AC" w14:textId="77777777" w:rsidTr="00C7042C">
        <w:tc>
          <w:tcPr>
            <w:tcW w:w="1482" w:type="dxa"/>
            <w:vMerge/>
            <w:tcBorders>
              <w:bottom w:val="single" w:sz="4" w:space="0" w:color="auto"/>
            </w:tcBorders>
          </w:tcPr>
          <w:p w14:paraId="7C59F684" w14:textId="77777777" w:rsidR="00C7042C" w:rsidRDefault="00C7042C" w:rsidP="00C7042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91" w:type="dxa"/>
          </w:tcPr>
          <w:p w14:paraId="22532E40" w14:textId="77777777" w:rsidR="00C7042C" w:rsidRDefault="00C7042C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792" w:type="dxa"/>
          </w:tcPr>
          <w:p w14:paraId="6C22104F" w14:textId="77777777" w:rsidR="00C7042C" w:rsidRDefault="00C7042C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792" w:type="dxa"/>
          </w:tcPr>
          <w:p w14:paraId="71D89657" w14:textId="77777777" w:rsidR="00C7042C" w:rsidRDefault="00C7042C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793" w:type="dxa"/>
          </w:tcPr>
          <w:p w14:paraId="1D0C7A53" w14:textId="77777777" w:rsidR="00C7042C" w:rsidRDefault="00C7042C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793" w:type="dxa"/>
          </w:tcPr>
          <w:p w14:paraId="02BD793B" w14:textId="77777777" w:rsidR="00C7042C" w:rsidRDefault="00C7042C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794" w:type="dxa"/>
          </w:tcPr>
          <w:p w14:paraId="39E06CF4" w14:textId="77777777" w:rsidR="00C7042C" w:rsidRDefault="00C7042C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794" w:type="dxa"/>
          </w:tcPr>
          <w:p w14:paraId="71C0A009" w14:textId="77777777" w:rsidR="00C7042C" w:rsidRDefault="00C7042C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821" w:type="dxa"/>
          </w:tcPr>
          <w:p w14:paraId="05C8707C" w14:textId="77777777" w:rsidR="00C7042C" w:rsidRDefault="00C7042C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821" w:type="dxa"/>
          </w:tcPr>
          <w:p w14:paraId="758FF838" w14:textId="77777777" w:rsidR="00C7042C" w:rsidRDefault="00C7042C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821" w:type="dxa"/>
          </w:tcPr>
          <w:p w14:paraId="2F327EDF" w14:textId="77777777" w:rsidR="00C7042C" w:rsidRDefault="00C7042C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</w:tr>
      <w:tr w:rsidR="00E75A40" w14:paraId="69753B0A" w14:textId="77777777" w:rsidTr="00C7042C">
        <w:tc>
          <w:tcPr>
            <w:tcW w:w="1482" w:type="dxa"/>
            <w:tcBorders>
              <w:top w:val="single" w:sz="4" w:space="0" w:color="auto"/>
            </w:tcBorders>
          </w:tcPr>
          <w:p w14:paraId="2D6C4526" w14:textId="77777777" w:rsidR="00E75A40" w:rsidRDefault="00C7042C" w:rsidP="00C7042C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24B9E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n</w:t>
            </w:r>
          </w:p>
        </w:tc>
        <w:tc>
          <w:tcPr>
            <w:tcW w:w="791" w:type="dxa"/>
          </w:tcPr>
          <w:p w14:paraId="2DA59467" w14:textId="77777777" w:rsidR="00E75A40" w:rsidRDefault="00E75A40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90</w:t>
            </w:r>
          </w:p>
        </w:tc>
        <w:tc>
          <w:tcPr>
            <w:tcW w:w="792" w:type="dxa"/>
          </w:tcPr>
          <w:p w14:paraId="443B05D7" w14:textId="77777777" w:rsidR="00E75A40" w:rsidRDefault="00E75A40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74</w:t>
            </w:r>
          </w:p>
        </w:tc>
        <w:tc>
          <w:tcPr>
            <w:tcW w:w="792" w:type="dxa"/>
          </w:tcPr>
          <w:p w14:paraId="275BDB74" w14:textId="77777777" w:rsidR="00E75A40" w:rsidRDefault="00E75A40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86</w:t>
            </w:r>
          </w:p>
        </w:tc>
        <w:tc>
          <w:tcPr>
            <w:tcW w:w="793" w:type="dxa"/>
          </w:tcPr>
          <w:p w14:paraId="09FEBC86" w14:textId="77777777" w:rsidR="00E75A40" w:rsidRDefault="00E75A40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98</w:t>
            </w:r>
          </w:p>
        </w:tc>
        <w:tc>
          <w:tcPr>
            <w:tcW w:w="793" w:type="dxa"/>
          </w:tcPr>
          <w:p w14:paraId="0C9309D2" w14:textId="77777777" w:rsidR="00E75A40" w:rsidRDefault="00E75A40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53</w:t>
            </w:r>
          </w:p>
        </w:tc>
        <w:tc>
          <w:tcPr>
            <w:tcW w:w="794" w:type="dxa"/>
          </w:tcPr>
          <w:p w14:paraId="7FEC660C" w14:textId="77777777" w:rsidR="00E75A40" w:rsidRDefault="00E75A40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60</w:t>
            </w:r>
          </w:p>
        </w:tc>
        <w:tc>
          <w:tcPr>
            <w:tcW w:w="794" w:type="dxa"/>
          </w:tcPr>
          <w:p w14:paraId="2B13D35F" w14:textId="77777777" w:rsidR="00E75A40" w:rsidRDefault="00E75A40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</w:t>
            </w:r>
          </w:p>
        </w:tc>
        <w:tc>
          <w:tcPr>
            <w:tcW w:w="821" w:type="dxa"/>
          </w:tcPr>
          <w:p w14:paraId="32A0A47A" w14:textId="77777777" w:rsidR="00E75A40" w:rsidRDefault="00E75A40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120</w:t>
            </w:r>
          </w:p>
        </w:tc>
        <w:tc>
          <w:tcPr>
            <w:tcW w:w="821" w:type="dxa"/>
          </w:tcPr>
          <w:p w14:paraId="57D2A24D" w14:textId="77777777" w:rsidR="00E75A40" w:rsidRDefault="00E75A40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130</w:t>
            </w:r>
          </w:p>
        </w:tc>
        <w:tc>
          <w:tcPr>
            <w:tcW w:w="821" w:type="dxa"/>
          </w:tcPr>
          <w:p w14:paraId="46A956D6" w14:textId="77777777" w:rsidR="00E75A40" w:rsidRDefault="00E75A40" w:rsidP="00C7042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140</w:t>
            </w:r>
          </w:p>
        </w:tc>
      </w:tr>
    </w:tbl>
    <w:p w14:paraId="5166CCAB" w14:textId="77777777" w:rsidR="00F16958" w:rsidRDefault="00F16958" w:rsidP="00DD14D8">
      <w:pPr>
        <w:ind w:left="360"/>
        <w:rPr>
          <w:rFonts w:ascii="Times New Roman" w:hAnsi="Times New Roman"/>
          <w:sz w:val="28"/>
          <w:szCs w:val="28"/>
        </w:rPr>
      </w:pPr>
    </w:p>
    <w:p w14:paraId="6FC69462" w14:textId="77777777" w:rsidR="00DD14D8" w:rsidRDefault="00EA2EC1" w:rsidP="00EA2EC1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</w:t>
      </w:r>
      <w:r w:rsidR="00DD14D8">
        <w:rPr>
          <w:rFonts w:ascii="Times New Roman" w:hAnsi="Times New Roman"/>
          <w:sz w:val="28"/>
          <w:szCs w:val="28"/>
        </w:rPr>
        <w:t>Варианты  экзаменационного з</w:t>
      </w:r>
      <w:r w:rsidR="00741532">
        <w:rPr>
          <w:rFonts w:ascii="Times New Roman" w:hAnsi="Times New Roman"/>
          <w:sz w:val="28"/>
          <w:szCs w:val="28"/>
        </w:rPr>
        <w:t>адания представлены в таблице 1</w:t>
      </w:r>
      <w:r w:rsidR="00CB4C61">
        <w:rPr>
          <w:rFonts w:ascii="Times New Roman" w:hAnsi="Times New Roman"/>
          <w:sz w:val="28"/>
          <w:szCs w:val="28"/>
        </w:rPr>
        <w:t>7</w:t>
      </w:r>
      <w:r w:rsidR="00DD14D8">
        <w:rPr>
          <w:rFonts w:ascii="Times New Roman" w:hAnsi="Times New Roman"/>
          <w:sz w:val="28"/>
          <w:szCs w:val="28"/>
        </w:rPr>
        <w:t>.</w:t>
      </w:r>
    </w:p>
    <w:p w14:paraId="303772C2" w14:textId="77777777" w:rsidR="00DD14D8" w:rsidRDefault="00EA2EC1" w:rsidP="00DD14D8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</w:t>
      </w:r>
      <w:r w:rsidR="00741532">
        <w:rPr>
          <w:rFonts w:ascii="Times New Roman" w:hAnsi="Times New Roman"/>
          <w:sz w:val="28"/>
          <w:szCs w:val="28"/>
        </w:rPr>
        <w:t>Таблица 1</w:t>
      </w:r>
      <w:r w:rsidR="00CB4C61">
        <w:rPr>
          <w:rFonts w:ascii="Times New Roman" w:hAnsi="Times New Roman"/>
          <w:sz w:val="28"/>
          <w:szCs w:val="28"/>
        </w:rPr>
        <w:t>7</w:t>
      </w:r>
      <w:r w:rsidR="00DD14D8">
        <w:rPr>
          <w:rFonts w:ascii="Times New Roman" w:hAnsi="Times New Roman"/>
          <w:sz w:val="28"/>
          <w:szCs w:val="28"/>
        </w:rPr>
        <w:t xml:space="preserve"> – Варианты задания №1.</w:t>
      </w:r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2529"/>
        <w:gridCol w:w="2750"/>
        <w:gridCol w:w="3191"/>
      </w:tblGrid>
      <w:tr w:rsidR="00DD14D8" w14:paraId="247244EB" w14:textId="77777777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3A3964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№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B8A505" w14:textId="77777777" w:rsidR="00DD14D8" w:rsidRDefault="00DD14D8" w:rsidP="00DD14D8">
            <w:pPr>
              <w:tabs>
                <w:tab w:val="left" w:pos="1360"/>
              </w:tabs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Часть А (тестовые задания)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9F75AC" w14:textId="77777777"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Часть Б (практическое задание)</w:t>
            </w:r>
          </w:p>
        </w:tc>
      </w:tr>
      <w:tr w:rsidR="00DD14D8" w14:paraId="3BD22523" w14:textId="77777777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CAA18B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A437D9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1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FF5E52" w14:textId="77777777"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1</w:t>
            </w:r>
          </w:p>
        </w:tc>
      </w:tr>
      <w:tr w:rsidR="00DD14D8" w14:paraId="13487D71" w14:textId="77777777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E79625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77C888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1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54E0FF" w14:textId="77777777"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2</w:t>
            </w:r>
          </w:p>
        </w:tc>
      </w:tr>
      <w:tr w:rsidR="00DD14D8" w14:paraId="3AAAC323" w14:textId="77777777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01139E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5A7DBF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1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96F10F" w14:textId="77777777"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3</w:t>
            </w:r>
          </w:p>
        </w:tc>
      </w:tr>
      <w:tr w:rsidR="00DD14D8" w14:paraId="04B1BC2E" w14:textId="77777777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0CE4C4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B0FEE2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1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2EE91C" w14:textId="77777777"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4</w:t>
            </w:r>
          </w:p>
        </w:tc>
      </w:tr>
      <w:tr w:rsidR="00DD14D8" w14:paraId="391B6121" w14:textId="77777777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8CDE7E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4060F1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1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D3B6DF" w14:textId="77777777"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5</w:t>
            </w:r>
          </w:p>
        </w:tc>
      </w:tr>
      <w:tr w:rsidR="00DD14D8" w14:paraId="64425F43" w14:textId="77777777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69F9D7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A2988D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1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C34532" w14:textId="77777777"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6</w:t>
            </w:r>
          </w:p>
        </w:tc>
      </w:tr>
      <w:tr w:rsidR="00DD14D8" w14:paraId="0DBE11B3" w14:textId="77777777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4D6DD9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7BF5DF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1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945643" w14:textId="77777777"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7</w:t>
            </w:r>
          </w:p>
        </w:tc>
      </w:tr>
      <w:tr w:rsidR="00DD14D8" w14:paraId="52D5A313" w14:textId="77777777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B9ACD5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28590C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1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ECE9E4" w14:textId="77777777"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8</w:t>
            </w:r>
          </w:p>
        </w:tc>
      </w:tr>
      <w:tr w:rsidR="00DD14D8" w14:paraId="039D97D6" w14:textId="77777777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DDE22C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3A9CC2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1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9C9219" w14:textId="77777777"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9</w:t>
            </w:r>
          </w:p>
        </w:tc>
      </w:tr>
      <w:tr w:rsidR="00DD14D8" w14:paraId="1F16C2C3" w14:textId="77777777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D69C8C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407C59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1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EF6C32" w14:textId="77777777"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10</w:t>
            </w:r>
          </w:p>
        </w:tc>
      </w:tr>
      <w:tr w:rsidR="00DD14D8" w14:paraId="5B48D0F8" w14:textId="77777777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3A6B69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377A4E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2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5BD00A" w14:textId="77777777"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1</w:t>
            </w:r>
          </w:p>
        </w:tc>
      </w:tr>
      <w:tr w:rsidR="00DD14D8" w14:paraId="48F77FD2" w14:textId="77777777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85A2EC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C7EFA2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2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40E0A8" w14:textId="77777777"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2</w:t>
            </w:r>
          </w:p>
        </w:tc>
      </w:tr>
      <w:tr w:rsidR="00DD14D8" w14:paraId="0F4B29A3" w14:textId="77777777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EF7F9E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FFB28E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2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71C97B" w14:textId="77777777"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3</w:t>
            </w:r>
          </w:p>
        </w:tc>
      </w:tr>
      <w:tr w:rsidR="00DD14D8" w14:paraId="05CC895A" w14:textId="77777777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88FD4C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6A3776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2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DE5E17" w14:textId="77777777"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4</w:t>
            </w:r>
          </w:p>
        </w:tc>
      </w:tr>
      <w:tr w:rsidR="00DD14D8" w14:paraId="2D939C8A" w14:textId="77777777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BDF1E1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F4F059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2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B5553C" w14:textId="77777777"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5</w:t>
            </w:r>
          </w:p>
        </w:tc>
      </w:tr>
      <w:tr w:rsidR="00DD14D8" w14:paraId="3D7C2566" w14:textId="77777777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E92763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16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98BEDC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2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DEB2C0" w14:textId="77777777"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6</w:t>
            </w:r>
          </w:p>
        </w:tc>
      </w:tr>
      <w:tr w:rsidR="00DD14D8" w14:paraId="7951CCBF" w14:textId="77777777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B395FD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8E063E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2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92519D" w14:textId="77777777"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7</w:t>
            </w:r>
          </w:p>
        </w:tc>
      </w:tr>
      <w:tr w:rsidR="00DD14D8" w14:paraId="4CCC4DEE" w14:textId="77777777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28BDFC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D5D78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2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C76DCF" w14:textId="77777777"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8</w:t>
            </w:r>
          </w:p>
        </w:tc>
      </w:tr>
      <w:tr w:rsidR="00DD14D8" w14:paraId="58F68C63" w14:textId="77777777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D67F9F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EAE0A3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2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B899F2" w14:textId="77777777"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9</w:t>
            </w:r>
          </w:p>
        </w:tc>
      </w:tr>
      <w:tr w:rsidR="00DD14D8" w14:paraId="12992857" w14:textId="77777777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74AA01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AA9B63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2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18198E" w14:textId="77777777"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10</w:t>
            </w:r>
          </w:p>
        </w:tc>
      </w:tr>
      <w:tr w:rsidR="00DD14D8" w14:paraId="52516F50" w14:textId="77777777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AD5D96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EBFE03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3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7C8D9B" w14:textId="77777777"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1</w:t>
            </w:r>
          </w:p>
        </w:tc>
      </w:tr>
      <w:tr w:rsidR="00DD14D8" w14:paraId="244A8530" w14:textId="77777777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284195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68ABB9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3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90B3B2" w14:textId="77777777"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2</w:t>
            </w:r>
          </w:p>
        </w:tc>
      </w:tr>
      <w:tr w:rsidR="00DD14D8" w14:paraId="69035A0E" w14:textId="77777777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E44DE4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23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8CFA4C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3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6B009E" w14:textId="77777777"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3</w:t>
            </w:r>
          </w:p>
        </w:tc>
      </w:tr>
      <w:tr w:rsidR="00DD14D8" w14:paraId="68E3F6FE" w14:textId="77777777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A2AED1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24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1958B3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3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6C9D86" w14:textId="77777777"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4</w:t>
            </w:r>
          </w:p>
        </w:tc>
      </w:tr>
      <w:tr w:rsidR="00DD14D8" w14:paraId="77C201B2" w14:textId="77777777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875BE6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DD3011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3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89C7C8" w14:textId="77777777"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5</w:t>
            </w:r>
          </w:p>
        </w:tc>
      </w:tr>
      <w:tr w:rsidR="00DD14D8" w14:paraId="2A3AC860" w14:textId="77777777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C7F2C9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26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BA033A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3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1AABB9" w14:textId="77777777"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6</w:t>
            </w:r>
          </w:p>
        </w:tc>
      </w:tr>
      <w:tr w:rsidR="00DD14D8" w14:paraId="569D3274" w14:textId="77777777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25E17E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4877B7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3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257243" w14:textId="77777777"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7</w:t>
            </w:r>
          </w:p>
        </w:tc>
      </w:tr>
      <w:tr w:rsidR="00DD14D8" w14:paraId="397E5DBA" w14:textId="77777777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A57C3B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28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9BD972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3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F1C77A" w14:textId="77777777"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8</w:t>
            </w:r>
          </w:p>
        </w:tc>
      </w:tr>
      <w:tr w:rsidR="00DD14D8" w14:paraId="2AA99E29" w14:textId="77777777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DE6A35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29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9D5196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3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4FDBA1" w14:textId="77777777"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9</w:t>
            </w:r>
          </w:p>
        </w:tc>
      </w:tr>
      <w:tr w:rsidR="00DD14D8" w14:paraId="15746910" w14:textId="77777777" w:rsidTr="00DD14D8">
        <w:trPr>
          <w:jc w:val="center"/>
        </w:trPr>
        <w:tc>
          <w:tcPr>
            <w:tcW w:w="2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25494F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</w:t>
            </w:r>
          </w:p>
        </w:tc>
        <w:tc>
          <w:tcPr>
            <w:tcW w:w="2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7A414D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Вариант 3</w:t>
            </w:r>
          </w:p>
        </w:tc>
        <w:tc>
          <w:tcPr>
            <w:tcW w:w="3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280C80" w14:textId="77777777"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8"/>
                <w:szCs w:val="28"/>
              </w:rPr>
              <w:t>Вариант № 10</w:t>
            </w:r>
          </w:p>
        </w:tc>
      </w:tr>
    </w:tbl>
    <w:p w14:paraId="2DEF4722" w14:textId="77777777" w:rsidR="00EA2EC1" w:rsidRDefault="00EA2EC1" w:rsidP="00DD14D8">
      <w:pPr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</w:p>
    <w:p w14:paraId="4F889F4B" w14:textId="77777777" w:rsidR="00DD14D8" w:rsidRPr="009A30E5" w:rsidRDefault="00EA2EC1" w:rsidP="00DD14D8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  </w:t>
      </w:r>
      <w:r w:rsidR="00DD14D8" w:rsidRPr="009A30E5">
        <w:rPr>
          <w:rFonts w:ascii="Times New Roman" w:eastAsia="Times New Roman" w:hAnsi="Times New Roman"/>
          <w:sz w:val="28"/>
          <w:szCs w:val="28"/>
        </w:rPr>
        <w:t>Пакет экзаменатора</w:t>
      </w:r>
    </w:p>
    <w:p w14:paraId="4753E613" w14:textId="77777777" w:rsidR="00DD14D8" w:rsidRDefault="00DD14D8" w:rsidP="00DD14D8">
      <w:pPr>
        <w:tabs>
          <w:tab w:val="left" w:pos="2900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3545"/>
        <w:gridCol w:w="3780"/>
        <w:gridCol w:w="1922"/>
      </w:tblGrid>
      <w:tr w:rsidR="00DD14D8" w14:paraId="1AD1AF92" w14:textId="77777777" w:rsidTr="00DD14D8">
        <w:trPr>
          <w:trHeight w:val="90"/>
          <w:jc w:val="center"/>
        </w:trPr>
        <w:tc>
          <w:tcPr>
            <w:tcW w:w="3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AE3AF8" w14:textId="77777777" w:rsidR="00DD14D8" w:rsidRDefault="00DD14D8" w:rsidP="00DD14D8">
            <w:pPr>
              <w:spacing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Номер и краткое содержание задания</w:t>
            </w:r>
          </w:p>
        </w:tc>
        <w:tc>
          <w:tcPr>
            <w:tcW w:w="3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1934A7" w14:textId="77777777" w:rsidR="00DD14D8" w:rsidRDefault="00DD14D8" w:rsidP="00DD14D8">
            <w:pPr>
              <w:spacing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Оцениваемые умения и знания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05CE8D" w14:textId="77777777" w:rsidR="00DD14D8" w:rsidRDefault="00DD14D8" w:rsidP="00DD14D8">
            <w:pPr>
              <w:spacing w:line="240" w:lineRule="exac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Показатели оценки </w:t>
            </w:r>
          </w:p>
        </w:tc>
      </w:tr>
      <w:tr w:rsidR="00DD14D8" w14:paraId="4EF979DA" w14:textId="77777777" w:rsidTr="00344C01">
        <w:trPr>
          <w:trHeight w:val="273"/>
          <w:jc w:val="center"/>
        </w:trPr>
        <w:tc>
          <w:tcPr>
            <w:tcW w:w="3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493E4A" w14:textId="77777777" w:rsidR="00DD14D8" w:rsidRDefault="00DD14D8" w:rsidP="00DD14D8">
            <w:pPr>
              <w:spacing w:line="240" w:lineRule="exac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Теоретическая часть.</w:t>
            </w:r>
          </w:p>
          <w:p w14:paraId="09E79D50" w14:textId="77777777" w:rsidR="00DD14D8" w:rsidRDefault="00DD14D8" w:rsidP="00DD14D8">
            <w:pPr>
              <w:spacing w:line="240" w:lineRule="exac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Тестовое задание (варианты 1 – 3)</w:t>
            </w:r>
          </w:p>
          <w:p w14:paraId="158AC66E" w14:textId="77777777" w:rsidR="00DD14D8" w:rsidRDefault="00DD14D8" w:rsidP="00DD14D8">
            <w:pPr>
              <w:tabs>
                <w:tab w:val="left" w:pos="27"/>
                <w:tab w:val="left" w:pos="277"/>
              </w:tabs>
              <w:spacing w:line="240" w:lineRule="exact"/>
              <w:ind w:left="27"/>
              <w:rPr>
                <w:rFonts w:ascii="Times New Roman" w:hAnsi="Times New Roman"/>
                <w:sz w:val="24"/>
                <w:szCs w:val="24"/>
              </w:rPr>
            </w:pPr>
          </w:p>
          <w:p w14:paraId="07EB1E90" w14:textId="77777777" w:rsidR="00DD14D8" w:rsidRDefault="00DD14D8" w:rsidP="00DD14D8">
            <w:pPr>
              <w:tabs>
                <w:tab w:val="left" w:pos="378"/>
              </w:tabs>
              <w:spacing w:line="240" w:lineRule="exact"/>
              <w:rPr>
                <w:rFonts w:ascii="Times New Roman" w:hAnsi="Times New Roman"/>
                <w:sz w:val="24"/>
                <w:szCs w:val="24"/>
              </w:rPr>
            </w:pPr>
          </w:p>
          <w:p w14:paraId="6200416B" w14:textId="77777777" w:rsidR="00DD14D8" w:rsidRDefault="00DD14D8" w:rsidP="00DD14D8">
            <w:pPr>
              <w:tabs>
                <w:tab w:val="left" w:pos="378"/>
              </w:tabs>
              <w:spacing w:line="240" w:lineRule="exact"/>
              <w:rPr>
                <w:rFonts w:ascii="Times New Roman" w:hAnsi="Times New Roman"/>
                <w:sz w:val="24"/>
                <w:szCs w:val="24"/>
              </w:rPr>
            </w:pPr>
          </w:p>
          <w:p w14:paraId="3EDA8E2C" w14:textId="77777777" w:rsidR="00DD14D8" w:rsidRDefault="00DD14D8" w:rsidP="00DD14D8">
            <w:pPr>
              <w:tabs>
                <w:tab w:val="left" w:pos="378"/>
              </w:tabs>
              <w:spacing w:line="240" w:lineRule="exact"/>
              <w:rPr>
                <w:rFonts w:ascii="Times New Roman" w:hAnsi="Times New Roman"/>
                <w:sz w:val="24"/>
                <w:szCs w:val="24"/>
              </w:rPr>
            </w:pPr>
          </w:p>
          <w:p w14:paraId="618D01D4" w14:textId="77777777" w:rsidR="00DD14D8" w:rsidRDefault="00DD14D8" w:rsidP="00DD14D8">
            <w:pPr>
              <w:tabs>
                <w:tab w:val="left" w:pos="378"/>
              </w:tabs>
              <w:spacing w:line="240" w:lineRule="exact"/>
              <w:rPr>
                <w:rFonts w:ascii="Times New Roman" w:hAnsi="Times New Roman"/>
                <w:sz w:val="24"/>
                <w:szCs w:val="24"/>
              </w:rPr>
            </w:pPr>
          </w:p>
          <w:p w14:paraId="798C05AB" w14:textId="77777777" w:rsidR="00DD14D8" w:rsidRDefault="00DD14D8" w:rsidP="00DD14D8">
            <w:pPr>
              <w:tabs>
                <w:tab w:val="left" w:pos="378"/>
              </w:tabs>
              <w:spacing w:line="240" w:lineRule="exact"/>
              <w:rPr>
                <w:rFonts w:ascii="Times New Roman" w:hAnsi="Times New Roman"/>
                <w:sz w:val="24"/>
                <w:szCs w:val="24"/>
              </w:rPr>
            </w:pPr>
          </w:p>
          <w:p w14:paraId="0BC2614B" w14:textId="77777777" w:rsidR="00DD14D8" w:rsidRDefault="00DD14D8" w:rsidP="00DD14D8">
            <w:pPr>
              <w:spacing w:line="240" w:lineRule="exact"/>
              <w:ind w:right="-108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1B2A93" w14:textId="77777777" w:rsidR="00E01F60" w:rsidRPr="00A16332" w:rsidRDefault="00E01F60" w:rsidP="00E01F60">
            <w:pPr>
              <w:spacing w:after="0" w:line="240" w:lineRule="exact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A16332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знания:</w:t>
            </w:r>
          </w:p>
          <w:p w14:paraId="1C3D2950" w14:textId="77777777" w:rsidR="00E01F60" w:rsidRPr="00A16332" w:rsidRDefault="00E01F60" w:rsidP="00E01F60">
            <w:pPr>
              <w:spacing w:after="0" w:line="240" w:lineRule="exact"/>
              <w:rPr>
                <w:rStyle w:val="FontStyle11"/>
                <w:spacing w:val="0"/>
                <w:sz w:val="24"/>
                <w:szCs w:val="24"/>
              </w:rPr>
            </w:pPr>
            <w:r w:rsidRPr="00A16332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 w:rsidRPr="00A16332">
              <w:rPr>
                <w:rStyle w:val="FontStyle11"/>
                <w:spacing w:val="0"/>
                <w:sz w:val="24"/>
                <w:szCs w:val="24"/>
              </w:rPr>
              <w:t xml:space="preserve">виды и методы измерений; </w:t>
            </w:r>
          </w:p>
          <w:p w14:paraId="7166A8B8" w14:textId="77777777" w:rsidR="00E01F60" w:rsidRPr="00A16332" w:rsidRDefault="00E01F60" w:rsidP="00E01F60">
            <w:pPr>
              <w:spacing w:after="0" w:line="240" w:lineRule="exact"/>
              <w:rPr>
                <w:rStyle w:val="FontStyle11"/>
                <w:spacing w:val="0"/>
                <w:sz w:val="24"/>
                <w:szCs w:val="24"/>
              </w:rPr>
            </w:pPr>
            <w:r w:rsidRPr="00A16332">
              <w:rPr>
                <w:rStyle w:val="FontStyle11"/>
                <w:spacing w:val="0"/>
                <w:sz w:val="24"/>
                <w:szCs w:val="24"/>
              </w:rPr>
              <w:t xml:space="preserve">- основные метрологические понятия, нормируемые метрологические характеристики; </w:t>
            </w:r>
          </w:p>
          <w:p w14:paraId="0A637FB3" w14:textId="77777777" w:rsidR="00E01F60" w:rsidRPr="00A16332" w:rsidRDefault="00E01F60" w:rsidP="00E01F60">
            <w:pPr>
              <w:spacing w:after="0" w:line="240" w:lineRule="exact"/>
              <w:rPr>
                <w:rStyle w:val="FontStyle11"/>
                <w:spacing w:val="0"/>
                <w:sz w:val="24"/>
                <w:szCs w:val="24"/>
              </w:rPr>
            </w:pPr>
            <w:r w:rsidRPr="00A16332">
              <w:rPr>
                <w:rStyle w:val="FontStyle11"/>
                <w:spacing w:val="0"/>
                <w:sz w:val="24"/>
                <w:szCs w:val="24"/>
              </w:rPr>
              <w:t xml:space="preserve">- типовые структуры измерительных устройств, методы и средства измерений технологических параметров; </w:t>
            </w:r>
          </w:p>
          <w:p w14:paraId="2626BC63" w14:textId="77777777" w:rsidR="00E01F60" w:rsidRPr="00A16332" w:rsidRDefault="00E01F60" w:rsidP="00E01F60">
            <w:pPr>
              <w:spacing w:after="0" w:line="240" w:lineRule="exact"/>
              <w:rPr>
                <w:rStyle w:val="FontStyle11"/>
                <w:spacing w:val="0"/>
                <w:sz w:val="24"/>
                <w:szCs w:val="24"/>
              </w:rPr>
            </w:pPr>
            <w:r w:rsidRPr="00A16332">
              <w:rPr>
                <w:rStyle w:val="FontStyle11"/>
                <w:spacing w:val="0"/>
                <w:sz w:val="24"/>
                <w:szCs w:val="24"/>
              </w:rPr>
              <w:t>- принцип действия, устройства и конструктивные особенности средств измерения;</w:t>
            </w:r>
          </w:p>
          <w:p w14:paraId="3715EAF2" w14:textId="77777777" w:rsidR="00DD14D8" w:rsidRPr="00A16332" w:rsidRDefault="00E01F60" w:rsidP="00E01F6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exact"/>
              <w:rPr>
                <w:rFonts w:ascii="Times New Roman" w:hAnsi="Times New Roman"/>
                <w:sz w:val="24"/>
                <w:szCs w:val="24"/>
              </w:rPr>
            </w:pPr>
            <w:r w:rsidRPr="00A16332">
              <w:rPr>
                <w:rStyle w:val="FontStyle11"/>
                <w:spacing w:val="0"/>
                <w:sz w:val="24"/>
                <w:szCs w:val="24"/>
              </w:rPr>
              <w:t>- назначение, устройства и особенности программируемых микропроцессорных контроллеров, их функциональные возможности, органы настройки и контроля.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E31C9B" w14:textId="77777777" w:rsidR="00DD14D8" w:rsidRDefault="00DD14D8" w:rsidP="00DD14D8">
            <w:pPr>
              <w:spacing w:line="240" w:lineRule="exact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14:paraId="49CD4637" w14:textId="77777777" w:rsidR="00DD14D8" w:rsidRDefault="00DD14D8" w:rsidP="00DD14D8">
            <w:pPr>
              <w:spacing w:line="24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Студент отвечает на вопросы тестового задания в соответствии с эталоном ответа</w:t>
            </w:r>
          </w:p>
          <w:p w14:paraId="630B9900" w14:textId="77777777" w:rsidR="00DD14D8" w:rsidRDefault="00DD14D8" w:rsidP="00DD14D8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01F60" w14:paraId="7104A018" w14:textId="77777777" w:rsidTr="00E01F60">
        <w:trPr>
          <w:trHeight w:val="1408"/>
          <w:jc w:val="center"/>
        </w:trPr>
        <w:tc>
          <w:tcPr>
            <w:tcW w:w="3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C48CC4" w14:textId="77777777" w:rsidR="00E01F60" w:rsidRPr="00752A52" w:rsidRDefault="00E01F60" w:rsidP="00DD14D8">
            <w:pPr>
              <w:tabs>
                <w:tab w:val="left" w:pos="618"/>
              </w:tabs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 w:rsidRPr="00752A52">
              <w:rPr>
                <w:rFonts w:ascii="Times New Roman" w:hAnsi="Times New Roman"/>
                <w:sz w:val="24"/>
                <w:szCs w:val="24"/>
              </w:rPr>
              <w:t>Практическая часть.</w:t>
            </w:r>
          </w:p>
          <w:p w14:paraId="36591C9C" w14:textId="77777777" w:rsidR="00E01F60" w:rsidRPr="00752A52" w:rsidRDefault="00E01F60" w:rsidP="00DD14D8">
            <w:pPr>
              <w:tabs>
                <w:tab w:val="left" w:pos="3075"/>
              </w:tabs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 w:rsidRPr="00752A52">
              <w:rPr>
                <w:rFonts w:ascii="Times New Roman" w:hAnsi="Times New Roman"/>
                <w:sz w:val="24"/>
                <w:szCs w:val="24"/>
              </w:rPr>
              <w:t xml:space="preserve">Практическое задание №1 (варианты 1-10)                                                Для варианта </w:t>
            </w:r>
            <w:r w:rsidR="00752A52" w:rsidRPr="00752A52">
              <w:rPr>
                <w:rFonts w:ascii="Times New Roman" w:hAnsi="Times New Roman"/>
                <w:sz w:val="24"/>
                <w:szCs w:val="24"/>
              </w:rPr>
              <w:t xml:space="preserve">определите пределы, в которых находится активная мощность, выделяемая нагрузке  цепи переменного тока промышленной частоты, измеряемая  </w:t>
            </w:r>
            <w:r w:rsidR="00752A52" w:rsidRPr="00752A52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электромеханическим ваттметром электродинамической системы. </w:t>
            </w:r>
          </w:p>
          <w:p w14:paraId="13AB6B9C" w14:textId="77777777" w:rsidR="00E01F60" w:rsidRPr="00752A52" w:rsidRDefault="00E01F60" w:rsidP="00DD14D8">
            <w:pPr>
              <w:spacing w:after="0" w:line="100" w:lineRule="atLeast"/>
              <w:ind w:right="-108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78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324BF878" w14:textId="77777777" w:rsidR="00E01F60" w:rsidRPr="00A16332" w:rsidRDefault="00E01F60" w:rsidP="002013E5">
            <w:pPr>
              <w:spacing w:after="0" w:line="240" w:lineRule="exact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A16332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lastRenderedPageBreak/>
              <w:t>умения:</w:t>
            </w:r>
          </w:p>
          <w:p w14:paraId="2787E14C" w14:textId="77777777" w:rsidR="00E01F60" w:rsidRPr="00A16332" w:rsidRDefault="00E01F60" w:rsidP="002013E5">
            <w:pPr>
              <w:spacing w:after="0" w:line="240" w:lineRule="exact"/>
              <w:rPr>
                <w:rFonts w:ascii="Times New Roman" w:hAnsi="Times New Roman"/>
                <w:sz w:val="24"/>
                <w:szCs w:val="24"/>
              </w:rPr>
            </w:pPr>
            <w:r w:rsidRPr="00A16332">
              <w:rPr>
                <w:rFonts w:ascii="Times New Roman" w:hAnsi="Times New Roman"/>
                <w:sz w:val="24"/>
                <w:szCs w:val="24"/>
              </w:rPr>
              <w:t>- рассчитывать параметры типовых схем и устройств;</w:t>
            </w:r>
          </w:p>
          <w:p w14:paraId="22DAE1F3" w14:textId="77777777" w:rsidR="00E01F60" w:rsidRPr="00A16332" w:rsidRDefault="00E01F60" w:rsidP="002013E5">
            <w:pPr>
              <w:spacing w:after="0" w:line="240" w:lineRule="exact"/>
              <w:rPr>
                <w:rFonts w:ascii="Times New Roman" w:hAnsi="Times New Roman"/>
                <w:sz w:val="24"/>
                <w:szCs w:val="24"/>
              </w:rPr>
            </w:pPr>
            <w:r w:rsidRPr="00A16332">
              <w:rPr>
                <w:rFonts w:ascii="Times New Roman" w:hAnsi="Times New Roman"/>
                <w:sz w:val="24"/>
                <w:szCs w:val="24"/>
              </w:rPr>
              <w:t>- осуществлять рациональный выбор средств измерений;</w:t>
            </w:r>
          </w:p>
          <w:p w14:paraId="421AE9BD" w14:textId="77777777" w:rsidR="00E01F60" w:rsidRPr="0043259C" w:rsidRDefault="00E01F60" w:rsidP="00A16332">
            <w:pPr>
              <w:spacing w:after="0" w:line="240" w:lineRule="exact"/>
              <w:rPr>
                <w:rFonts w:ascii="Times New Roman" w:hAnsi="Times New Roman"/>
                <w:sz w:val="24"/>
                <w:szCs w:val="24"/>
              </w:rPr>
            </w:pPr>
            <w:r w:rsidRPr="00A16332">
              <w:rPr>
                <w:rFonts w:ascii="Times New Roman" w:hAnsi="Times New Roman"/>
                <w:sz w:val="24"/>
                <w:szCs w:val="24"/>
              </w:rPr>
              <w:t>- проводить необходимые технические расчеты электрических схем включения датчиков и схем предобработки данных несложных мехатронных устройств и систем;</w:t>
            </w:r>
          </w:p>
          <w:p w14:paraId="1D85D5EC" w14:textId="77777777" w:rsidR="00E01F60" w:rsidRPr="00A16332" w:rsidRDefault="00E01F60" w:rsidP="002013E5">
            <w:pPr>
              <w:spacing w:after="0" w:line="240" w:lineRule="exact"/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</w:pPr>
            <w:r w:rsidRPr="00A16332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знания:</w:t>
            </w:r>
          </w:p>
          <w:p w14:paraId="326C858B" w14:textId="77777777" w:rsidR="00E01F60" w:rsidRPr="00A16332" w:rsidRDefault="00E01F60" w:rsidP="002013E5">
            <w:pPr>
              <w:spacing w:after="0" w:line="240" w:lineRule="exact"/>
              <w:rPr>
                <w:rStyle w:val="FontStyle11"/>
                <w:spacing w:val="0"/>
                <w:sz w:val="24"/>
                <w:szCs w:val="24"/>
              </w:rPr>
            </w:pPr>
            <w:r w:rsidRPr="00A16332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- </w:t>
            </w:r>
            <w:r w:rsidRPr="00A16332">
              <w:rPr>
                <w:rStyle w:val="FontStyle11"/>
                <w:spacing w:val="0"/>
                <w:sz w:val="24"/>
                <w:szCs w:val="24"/>
              </w:rPr>
              <w:t xml:space="preserve">виды и методы измерений; </w:t>
            </w:r>
          </w:p>
          <w:p w14:paraId="084BF1ED" w14:textId="77777777" w:rsidR="00E01F60" w:rsidRPr="00A16332" w:rsidRDefault="00E01F60" w:rsidP="002013E5">
            <w:pPr>
              <w:spacing w:after="0" w:line="240" w:lineRule="exact"/>
              <w:rPr>
                <w:rStyle w:val="FontStyle11"/>
                <w:spacing w:val="0"/>
                <w:sz w:val="24"/>
                <w:szCs w:val="24"/>
              </w:rPr>
            </w:pPr>
            <w:r w:rsidRPr="00A16332">
              <w:rPr>
                <w:rStyle w:val="FontStyle11"/>
                <w:spacing w:val="0"/>
                <w:sz w:val="24"/>
                <w:szCs w:val="24"/>
              </w:rPr>
              <w:t xml:space="preserve">- основные метрологические понятия, нормируемые метрологические характеристики; </w:t>
            </w:r>
          </w:p>
          <w:p w14:paraId="648CCF10" w14:textId="77777777" w:rsidR="00E01F60" w:rsidRPr="00A16332" w:rsidRDefault="00E01F60" w:rsidP="002013E5">
            <w:pPr>
              <w:spacing w:after="0" w:line="240" w:lineRule="exact"/>
              <w:rPr>
                <w:rStyle w:val="FontStyle11"/>
                <w:spacing w:val="0"/>
                <w:sz w:val="24"/>
                <w:szCs w:val="24"/>
              </w:rPr>
            </w:pPr>
            <w:r w:rsidRPr="00A16332">
              <w:rPr>
                <w:rStyle w:val="FontStyle11"/>
                <w:spacing w:val="0"/>
                <w:sz w:val="24"/>
                <w:szCs w:val="24"/>
              </w:rPr>
              <w:t xml:space="preserve">- типовые структуры измерительных устройств, методы и средства измерений технологических параметров; </w:t>
            </w:r>
          </w:p>
          <w:p w14:paraId="08F07AF9" w14:textId="77777777" w:rsidR="00E01F60" w:rsidRPr="00A16332" w:rsidRDefault="00E01F60" w:rsidP="0043259C">
            <w:pPr>
              <w:spacing w:after="0" w:line="240" w:lineRule="exact"/>
              <w:rPr>
                <w:rFonts w:ascii="Times New Roman" w:hAnsi="Times New Roman"/>
                <w:sz w:val="24"/>
                <w:szCs w:val="24"/>
              </w:rPr>
            </w:pPr>
            <w:r w:rsidRPr="00A16332">
              <w:rPr>
                <w:rStyle w:val="FontStyle11"/>
                <w:spacing w:val="0"/>
                <w:sz w:val="24"/>
                <w:szCs w:val="24"/>
              </w:rPr>
              <w:t>- принцип действия, устройства и конструктивные особенности средств измерения;</w:t>
            </w:r>
          </w:p>
        </w:tc>
        <w:tc>
          <w:tcPr>
            <w:tcW w:w="1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AA53FD" w14:textId="77777777" w:rsidR="00E01F60" w:rsidRDefault="00E01F60" w:rsidP="00DD14D8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Студент </w:t>
            </w:r>
            <w:r w:rsidR="0043259C">
              <w:rPr>
                <w:rFonts w:ascii="Times New Roman" w:hAnsi="Times New Roman"/>
                <w:sz w:val="24"/>
                <w:szCs w:val="24"/>
              </w:rPr>
              <w:t xml:space="preserve">по показаниям рассчитывает </w:t>
            </w:r>
            <w:r w:rsidR="00752A52">
              <w:rPr>
                <w:rFonts w:ascii="Times New Roman" w:hAnsi="Times New Roman"/>
                <w:sz w:val="24"/>
                <w:szCs w:val="24"/>
              </w:rPr>
              <w:t>активную мощность</w:t>
            </w:r>
            <w:r w:rsidR="00344C01">
              <w:rPr>
                <w:rFonts w:ascii="Times New Roman" w:hAnsi="Times New Roman"/>
                <w:sz w:val="24"/>
                <w:szCs w:val="24"/>
              </w:rPr>
              <w:t>.</w:t>
            </w:r>
            <w:r w:rsidR="00752A52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7D64C6DB" w14:textId="77777777" w:rsidR="00752A52" w:rsidRDefault="00E01F60" w:rsidP="00752A52">
            <w:pPr>
              <w:spacing w:after="0" w:line="100" w:lineRule="atLeast"/>
              <w:ind w:right="-16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Студент рассчитывает </w:t>
            </w:r>
            <w:r w:rsidR="00752A52">
              <w:rPr>
                <w:rFonts w:ascii="Times New Roman" w:hAnsi="Times New Roman"/>
                <w:sz w:val="24"/>
                <w:szCs w:val="24"/>
              </w:rPr>
              <w:t>абсолютную погрешность измерений.</w:t>
            </w:r>
          </w:p>
          <w:p w14:paraId="1E2DB75F" w14:textId="77777777" w:rsidR="00752A52" w:rsidRDefault="00E01F60" w:rsidP="00752A52">
            <w:pPr>
              <w:spacing w:after="0" w:line="100" w:lineRule="atLeast"/>
              <w:ind w:right="-16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Студент </w:t>
            </w:r>
            <w:r w:rsidR="00752A52">
              <w:rPr>
                <w:rFonts w:ascii="Times New Roman" w:hAnsi="Times New Roman"/>
                <w:sz w:val="24"/>
                <w:szCs w:val="24"/>
              </w:rPr>
              <w:t>рассчитывает абсолютную поправку к показаниям прибора.</w:t>
            </w:r>
          </w:p>
          <w:p w14:paraId="5AE07C12" w14:textId="77777777" w:rsidR="00E01F60" w:rsidRDefault="002F08C8" w:rsidP="00752A52">
            <w:pPr>
              <w:spacing w:after="0" w:line="100" w:lineRule="atLeast"/>
              <w:ind w:right="-167"/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Студент рассчитывает </w:t>
            </w:r>
            <w:r w:rsidR="00D10305" w:rsidRPr="00752A52">
              <w:rPr>
                <w:rFonts w:ascii="Times New Roman" w:hAnsi="Times New Roman"/>
                <w:sz w:val="24"/>
                <w:szCs w:val="24"/>
              </w:rPr>
              <w:t xml:space="preserve">пределы, в которых находится активная мощность, выделяемая нагрузке  цепи переменного тока </w:t>
            </w:r>
          </w:p>
        </w:tc>
      </w:tr>
    </w:tbl>
    <w:p w14:paraId="597EA597" w14:textId="77777777" w:rsidR="00DD14D8" w:rsidRDefault="00DD14D8" w:rsidP="00DD14D8">
      <w:pPr>
        <w:pStyle w:val="16"/>
        <w:spacing w:before="0" w:after="0" w:line="360" w:lineRule="auto"/>
        <w:ind w:left="737" w:right="164"/>
        <w:rPr>
          <w:color w:val="000000"/>
          <w:sz w:val="28"/>
          <w:szCs w:val="28"/>
        </w:rPr>
      </w:pPr>
    </w:p>
    <w:p w14:paraId="6AA368D8" w14:textId="77777777" w:rsidR="00DD14D8" w:rsidRDefault="00DD14D8" w:rsidP="00DD14D8">
      <w:pPr>
        <w:tabs>
          <w:tab w:val="left" w:pos="8500"/>
        </w:tabs>
        <w:spacing w:line="100" w:lineRule="atLeast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Время на подготовку и выполнение </w:t>
      </w:r>
      <w:r>
        <w:rPr>
          <w:rFonts w:ascii="Times New Roman" w:hAnsi="Times New Roman"/>
          <w:sz w:val="28"/>
          <w:szCs w:val="28"/>
        </w:rPr>
        <w:t>каждого варианта задания:</w:t>
      </w:r>
      <w:r>
        <w:rPr>
          <w:rFonts w:ascii="Times New Roman" w:hAnsi="Times New Roman"/>
          <w:sz w:val="28"/>
          <w:szCs w:val="28"/>
        </w:rPr>
        <w:tab/>
        <w:t>30 мин.</w:t>
      </w:r>
    </w:p>
    <w:p w14:paraId="19FA2241" w14:textId="77777777" w:rsidR="00DD14D8" w:rsidRDefault="00DD14D8" w:rsidP="00DD14D8">
      <w:pPr>
        <w:pStyle w:val="1"/>
        <w:spacing w:before="0"/>
        <w:jc w:val="both"/>
        <w:rPr>
          <w:rFonts w:ascii="Times New Roman" w:hAnsi="Times New Roman"/>
        </w:rPr>
      </w:pPr>
      <w:r>
        <w:rPr>
          <w:rFonts w:ascii="Times New Roman" w:hAnsi="Times New Roman"/>
          <w:color w:val="00000A"/>
        </w:rPr>
        <w:t>Критерии оценки результата деятельности обучающегося:</w:t>
      </w:r>
    </w:p>
    <w:p w14:paraId="2C00CDCA" w14:textId="77777777" w:rsidR="00DD14D8" w:rsidRDefault="00DD14D8" w:rsidP="00430D8D">
      <w:pPr>
        <w:numPr>
          <w:ilvl w:val="0"/>
          <w:numId w:val="18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8"/>
          <w:szCs w:val="28"/>
        </w:rPr>
        <w:t xml:space="preserve"> Оценка за тестовые задания определяется  после сравнения с эталоном.</w:t>
      </w:r>
    </w:p>
    <w:tbl>
      <w:tblPr>
        <w:tblW w:w="0" w:type="auto"/>
        <w:tblInd w:w="987" w:type="dxa"/>
        <w:tblLayout w:type="fixed"/>
        <w:tblLook w:val="0000" w:firstRow="0" w:lastRow="0" w:firstColumn="0" w:lastColumn="0" w:noHBand="0" w:noVBand="0"/>
      </w:tblPr>
      <w:tblGrid>
        <w:gridCol w:w="1451"/>
        <w:gridCol w:w="3056"/>
      </w:tblGrid>
      <w:tr w:rsidR="00DD14D8" w14:paraId="3F8B7259" w14:textId="77777777" w:rsidTr="00DD14D8">
        <w:tc>
          <w:tcPr>
            <w:tcW w:w="14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E37E5F" w14:textId="77777777" w:rsidR="00DD14D8" w:rsidRDefault="00DD14D8" w:rsidP="00DD14D8">
            <w:pPr>
              <w:spacing w:after="0" w:line="24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Количество правильных ответов</w:t>
            </w:r>
          </w:p>
        </w:tc>
        <w:tc>
          <w:tcPr>
            <w:tcW w:w="3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73E0FE" w14:textId="77777777" w:rsidR="00DD14D8" w:rsidRDefault="00DD14D8" w:rsidP="00DD14D8">
            <w:pPr>
              <w:spacing w:after="0" w:line="240" w:lineRule="exact"/>
            </w:pPr>
            <w:r>
              <w:rPr>
                <w:rFonts w:ascii="Times New Roman" w:hAnsi="Times New Roman"/>
                <w:sz w:val="24"/>
                <w:szCs w:val="24"/>
              </w:rPr>
              <w:t>Оценка обучающегося</w:t>
            </w:r>
          </w:p>
        </w:tc>
      </w:tr>
      <w:tr w:rsidR="00DD14D8" w14:paraId="42C7930D" w14:textId="77777777" w:rsidTr="00DD14D8">
        <w:tc>
          <w:tcPr>
            <w:tcW w:w="14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AEA6C2" w14:textId="77777777" w:rsidR="00DD14D8" w:rsidRDefault="00D06DD3" w:rsidP="00DD14D8">
            <w:pPr>
              <w:tabs>
                <w:tab w:val="center" w:pos="1384"/>
              </w:tabs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10-</w:t>
            </w:r>
            <w:r w:rsidR="00DD14D8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3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4045EE" w14:textId="77777777" w:rsidR="00DD14D8" w:rsidRDefault="00DD14D8" w:rsidP="00DD14D8">
            <w:pPr>
              <w:spacing w:after="0" w:line="240" w:lineRule="exac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5 (отлично)</w:t>
            </w:r>
          </w:p>
        </w:tc>
      </w:tr>
      <w:tr w:rsidR="00DD14D8" w14:paraId="583CE818" w14:textId="77777777" w:rsidTr="00DD14D8">
        <w:tc>
          <w:tcPr>
            <w:tcW w:w="14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614085" w14:textId="77777777" w:rsidR="00DD14D8" w:rsidRDefault="00D06DD3" w:rsidP="00DD14D8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8-7</w:t>
            </w:r>
          </w:p>
        </w:tc>
        <w:tc>
          <w:tcPr>
            <w:tcW w:w="3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F5369D" w14:textId="77777777" w:rsidR="00DD14D8" w:rsidRDefault="00DD14D8" w:rsidP="00DD14D8">
            <w:pPr>
              <w:spacing w:after="0" w:line="240" w:lineRule="exac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4 (хорошо)</w:t>
            </w:r>
          </w:p>
        </w:tc>
      </w:tr>
      <w:tr w:rsidR="00DD14D8" w14:paraId="5E7DF855" w14:textId="77777777" w:rsidTr="00DD14D8">
        <w:tc>
          <w:tcPr>
            <w:tcW w:w="14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A0D05D" w14:textId="77777777" w:rsidR="00DD14D8" w:rsidRDefault="00D06DD3" w:rsidP="00DD14D8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6-5</w:t>
            </w:r>
          </w:p>
        </w:tc>
        <w:tc>
          <w:tcPr>
            <w:tcW w:w="3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664BFD" w14:textId="77777777" w:rsidR="00DD14D8" w:rsidRDefault="00DD14D8" w:rsidP="00DD14D8">
            <w:pPr>
              <w:spacing w:after="0" w:line="240" w:lineRule="exac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3 (удовлетворительно)</w:t>
            </w:r>
          </w:p>
        </w:tc>
      </w:tr>
      <w:tr w:rsidR="00DD14D8" w14:paraId="1A99BD2B" w14:textId="77777777" w:rsidTr="00DD14D8">
        <w:tc>
          <w:tcPr>
            <w:tcW w:w="14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ACC366" w14:textId="77777777" w:rsidR="00DD14D8" w:rsidRDefault="00DD14D8" w:rsidP="00D06DD3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Менее </w:t>
            </w:r>
            <w:r w:rsidR="00D06DD3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3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D0F6D1" w14:textId="77777777" w:rsidR="00DD14D8" w:rsidRDefault="00DD14D8" w:rsidP="00DD14D8">
            <w:pPr>
              <w:spacing w:after="0" w:line="240" w:lineRule="exac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2 (неудовлетворительно)</w:t>
            </w:r>
          </w:p>
        </w:tc>
      </w:tr>
    </w:tbl>
    <w:p w14:paraId="16FADD3C" w14:textId="77777777" w:rsidR="00F7726A" w:rsidRDefault="00F7726A" w:rsidP="00DD14D8">
      <w:pPr>
        <w:rPr>
          <w:rFonts w:ascii="Times New Roman" w:hAnsi="Times New Roman"/>
          <w:sz w:val="28"/>
          <w:szCs w:val="28"/>
        </w:rPr>
      </w:pPr>
    </w:p>
    <w:p w14:paraId="31060CA2" w14:textId="77777777" w:rsidR="00DD14D8" w:rsidRDefault="00DD14D8" w:rsidP="00DD14D8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8"/>
          <w:szCs w:val="28"/>
        </w:rPr>
        <w:t xml:space="preserve">  2.Оценка за практическое задание.</w:t>
      </w:r>
    </w:p>
    <w:tbl>
      <w:tblPr>
        <w:tblW w:w="0" w:type="auto"/>
        <w:tblInd w:w="469" w:type="dxa"/>
        <w:tblLayout w:type="fixed"/>
        <w:tblLook w:val="0000" w:firstRow="0" w:lastRow="0" w:firstColumn="0" w:lastColumn="0" w:noHBand="0" w:noVBand="0"/>
      </w:tblPr>
      <w:tblGrid>
        <w:gridCol w:w="6239"/>
        <w:gridCol w:w="2640"/>
      </w:tblGrid>
      <w:tr w:rsidR="00DD14D8" w14:paraId="2E8C90A6" w14:textId="77777777" w:rsidTr="00DD14D8"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1F616B" w14:textId="77777777" w:rsidR="00DD14D8" w:rsidRDefault="00DD14D8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Показатели оценки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E9130C" w14:textId="77777777" w:rsidR="00DD14D8" w:rsidRDefault="00DD14D8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Оценка обучающегося</w:t>
            </w:r>
          </w:p>
        </w:tc>
      </w:tr>
      <w:tr w:rsidR="00E740AF" w14:paraId="1B3626EB" w14:textId="77777777" w:rsidTr="008914D4"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95E940" w14:textId="77777777" w:rsidR="00E740AF" w:rsidRPr="00E740AF" w:rsidRDefault="00E740AF" w:rsidP="00846842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Студент записывает </w:t>
            </w:r>
            <w:r w:rsidR="00846842">
              <w:rPr>
                <w:rFonts w:ascii="Times New Roman" w:hAnsi="Times New Roman"/>
                <w:sz w:val="24"/>
                <w:szCs w:val="24"/>
              </w:rPr>
              <w:t>правильно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все расчетные формулы</w:t>
            </w:r>
          </w:p>
        </w:tc>
        <w:tc>
          <w:tcPr>
            <w:tcW w:w="264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4F2217E3" w14:textId="77777777" w:rsidR="00E740AF" w:rsidRDefault="00E740AF" w:rsidP="00DD14D8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</w:p>
          <w:p w14:paraId="69FB3EEC" w14:textId="77777777" w:rsidR="00E740AF" w:rsidRDefault="00E740AF" w:rsidP="00DD14D8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</w:p>
          <w:p w14:paraId="66A9CD4E" w14:textId="77777777" w:rsidR="00E740AF" w:rsidRDefault="00E740AF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Отлично</w:t>
            </w:r>
          </w:p>
        </w:tc>
      </w:tr>
      <w:tr w:rsidR="00E740AF" w14:paraId="6FFEE432" w14:textId="77777777" w:rsidTr="008914D4"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7FC956" w14:textId="77777777" w:rsidR="00E740AF" w:rsidRDefault="00E740AF" w:rsidP="00DD14D8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Студент по показаниям </w:t>
            </w:r>
            <w:r w:rsidR="00846842">
              <w:rPr>
                <w:rFonts w:ascii="Times New Roman" w:hAnsi="Times New Roman"/>
                <w:sz w:val="24"/>
                <w:szCs w:val="24"/>
              </w:rPr>
              <w:t xml:space="preserve">точно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рассчитывает активную мощность </w:t>
            </w:r>
          </w:p>
        </w:tc>
        <w:tc>
          <w:tcPr>
            <w:tcW w:w="2640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4C5B920D" w14:textId="77777777" w:rsidR="00E740AF" w:rsidRDefault="00E740AF" w:rsidP="00DD14D8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740AF" w14:paraId="0EB8F152" w14:textId="77777777" w:rsidTr="008914D4"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854C73" w14:textId="77777777" w:rsidR="00E740AF" w:rsidRDefault="00E740AF" w:rsidP="00E740AF">
            <w:pPr>
              <w:spacing w:after="0" w:line="100" w:lineRule="atLeast"/>
              <w:ind w:right="-16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Студент </w:t>
            </w:r>
            <w:r w:rsidR="00846842">
              <w:rPr>
                <w:rFonts w:ascii="Times New Roman" w:hAnsi="Times New Roman"/>
                <w:sz w:val="24"/>
                <w:szCs w:val="24"/>
              </w:rPr>
              <w:t xml:space="preserve">точно </w:t>
            </w:r>
            <w:r>
              <w:rPr>
                <w:rFonts w:ascii="Times New Roman" w:hAnsi="Times New Roman"/>
                <w:sz w:val="24"/>
                <w:szCs w:val="24"/>
              </w:rPr>
              <w:t>рассчитывает абсолютную погрешность измерений.</w:t>
            </w:r>
          </w:p>
        </w:tc>
        <w:tc>
          <w:tcPr>
            <w:tcW w:w="2640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34D29C0A" w14:textId="77777777" w:rsidR="00E740AF" w:rsidRDefault="00E740AF" w:rsidP="00DD14D8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740AF" w14:paraId="639B986B" w14:textId="77777777" w:rsidTr="008914D4"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0E876A" w14:textId="77777777" w:rsidR="00E740AF" w:rsidRDefault="00E740AF" w:rsidP="00E740AF">
            <w:pPr>
              <w:spacing w:after="0" w:line="100" w:lineRule="atLeast"/>
              <w:ind w:right="-16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Студент </w:t>
            </w:r>
            <w:r w:rsidR="00846842">
              <w:rPr>
                <w:rFonts w:ascii="Times New Roman" w:hAnsi="Times New Roman"/>
                <w:sz w:val="24"/>
                <w:szCs w:val="24"/>
              </w:rPr>
              <w:t xml:space="preserve">точно </w:t>
            </w:r>
            <w:r>
              <w:rPr>
                <w:rFonts w:ascii="Times New Roman" w:hAnsi="Times New Roman"/>
                <w:sz w:val="24"/>
                <w:szCs w:val="24"/>
              </w:rPr>
              <w:t>рассчитывает абсолютную поправку к показаниям прибора.</w:t>
            </w:r>
          </w:p>
        </w:tc>
        <w:tc>
          <w:tcPr>
            <w:tcW w:w="2640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06DE94B" w14:textId="77777777" w:rsidR="00E740AF" w:rsidRDefault="00E740AF" w:rsidP="00DD14D8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740AF" w14:paraId="5F65F783" w14:textId="77777777" w:rsidTr="008914D4"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332739" w14:textId="77777777" w:rsidR="00E740AF" w:rsidRDefault="00E740AF" w:rsidP="00E740AF">
            <w:pPr>
              <w:spacing w:after="0" w:line="100" w:lineRule="atLeast"/>
              <w:ind w:right="-16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Студент </w:t>
            </w:r>
            <w:r w:rsidR="00846842">
              <w:rPr>
                <w:rFonts w:ascii="Times New Roman" w:hAnsi="Times New Roman"/>
                <w:sz w:val="24"/>
                <w:szCs w:val="24"/>
              </w:rPr>
              <w:t xml:space="preserve">точно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рассчитывает </w:t>
            </w:r>
            <w:r w:rsidRPr="00752A52">
              <w:rPr>
                <w:rFonts w:ascii="Times New Roman" w:hAnsi="Times New Roman"/>
                <w:sz w:val="24"/>
                <w:szCs w:val="24"/>
              </w:rPr>
              <w:t>пределы, в которых находится активная мощность, выделяемая нагрузке  цепи переменного то</w:t>
            </w:r>
            <w:r>
              <w:rPr>
                <w:rFonts w:ascii="Times New Roman" w:hAnsi="Times New Roman"/>
                <w:sz w:val="24"/>
                <w:szCs w:val="24"/>
              </w:rPr>
              <w:t>ка</w:t>
            </w:r>
          </w:p>
        </w:tc>
        <w:tc>
          <w:tcPr>
            <w:tcW w:w="264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749431" w14:textId="77777777" w:rsidR="00E740AF" w:rsidRDefault="00E740AF" w:rsidP="00DD14D8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740AF" w14:paraId="149BDDD1" w14:textId="77777777" w:rsidTr="008914D4"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D54304" w14:textId="77777777" w:rsidR="00E740AF" w:rsidRPr="00E740AF" w:rsidRDefault="00E740AF" w:rsidP="008914D4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Студент записывает </w:t>
            </w:r>
            <w:r w:rsidR="00846842">
              <w:rPr>
                <w:rFonts w:ascii="Times New Roman" w:hAnsi="Times New Roman"/>
                <w:sz w:val="24"/>
                <w:szCs w:val="24"/>
              </w:rPr>
              <w:t>правильно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все расчетные формулы</w:t>
            </w:r>
          </w:p>
        </w:tc>
        <w:tc>
          <w:tcPr>
            <w:tcW w:w="264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4178D5E8" w14:textId="77777777" w:rsidR="00E740AF" w:rsidRDefault="00E740AF" w:rsidP="00DD14D8">
            <w:pPr>
              <w:spacing w:after="0" w:line="100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14:paraId="53B2FCDF" w14:textId="77777777" w:rsidR="00E740AF" w:rsidRDefault="00E740AF" w:rsidP="00DD14D8">
            <w:pPr>
              <w:spacing w:after="0" w:line="100" w:lineRule="atLeas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Хорошо</w:t>
            </w:r>
          </w:p>
        </w:tc>
      </w:tr>
      <w:tr w:rsidR="00E740AF" w14:paraId="0EA2D2F1" w14:textId="77777777" w:rsidTr="008914D4"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99567F" w14:textId="77777777" w:rsidR="00E740AF" w:rsidRDefault="00E740AF" w:rsidP="008914D4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Студент по показаниям </w:t>
            </w:r>
            <w:r w:rsidR="00846842">
              <w:rPr>
                <w:rFonts w:ascii="Times New Roman" w:hAnsi="Times New Roman"/>
                <w:sz w:val="24"/>
                <w:szCs w:val="24"/>
              </w:rPr>
              <w:t xml:space="preserve">точно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рассчитывает активную мощность </w:t>
            </w:r>
          </w:p>
        </w:tc>
        <w:tc>
          <w:tcPr>
            <w:tcW w:w="2640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27980920" w14:textId="77777777" w:rsidR="00E740AF" w:rsidRDefault="00E740AF" w:rsidP="00DD14D8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740AF" w14:paraId="2F036842" w14:textId="77777777" w:rsidTr="008914D4"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831183" w14:textId="77777777" w:rsidR="00E740AF" w:rsidRDefault="00E740AF" w:rsidP="00E740AF">
            <w:pPr>
              <w:spacing w:after="0" w:line="100" w:lineRule="atLeast"/>
              <w:ind w:right="-16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Студент </w:t>
            </w:r>
            <w:r w:rsidR="00846842">
              <w:rPr>
                <w:rFonts w:ascii="Times New Roman" w:hAnsi="Times New Roman"/>
                <w:sz w:val="24"/>
                <w:szCs w:val="24"/>
              </w:rPr>
              <w:t xml:space="preserve">точно </w:t>
            </w:r>
            <w:r>
              <w:rPr>
                <w:rFonts w:ascii="Times New Roman" w:hAnsi="Times New Roman"/>
                <w:sz w:val="24"/>
                <w:szCs w:val="24"/>
              </w:rPr>
              <w:t>рассчитывает абсолютную погрешность измерений.</w:t>
            </w:r>
          </w:p>
        </w:tc>
        <w:tc>
          <w:tcPr>
            <w:tcW w:w="2640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1A439DA4" w14:textId="77777777" w:rsidR="00E740AF" w:rsidRDefault="00E740AF" w:rsidP="00DD14D8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740AF" w14:paraId="249BED5E" w14:textId="77777777" w:rsidTr="008914D4"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C370FD" w14:textId="77777777" w:rsidR="00E740AF" w:rsidRDefault="00E740AF" w:rsidP="008914D4">
            <w:pPr>
              <w:spacing w:after="0" w:line="100" w:lineRule="atLeast"/>
              <w:ind w:right="-16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Студент </w:t>
            </w:r>
            <w:r w:rsidR="00846842">
              <w:rPr>
                <w:rFonts w:ascii="Times New Roman" w:hAnsi="Times New Roman"/>
                <w:sz w:val="24"/>
                <w:szCs w:val="24"/>
              </w:rPr>
              <w:t xml:space="preserve">точно </w:t>
            </w:r>
            <w:r>
              <w:rPr>
                <w:rFonts w:ascii="Times New Roman" w:hAnsi="Times New Roman"/>
                <w:sz w:val="24"/>
                <w:szCs w:val="24"/>
              </w:rPr>
              <w:t>рассчитывает абсолютную поправку к показаниям прибора.</w:t>
            </w:r>
          </w:p>
        </w:tc>
        <w:tc>
          <w:tcPr>
            <w:tcW w:w="2640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54D2588D" w14:textId="77777777" w:rsidR="00E740AF" w:rsidRDefault="00E740AF" w:rsidP="00DD14D8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740AF" w14:paraId="7EA5AB80" w14:textId="77777777" w:rsidTr="008914D4"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EE0851" w14:textId="77777777" w:rsidR="00E740AF" w:rsidRDefault="00E740AF" w:rsidP="008914D4">
            <w:pPr>
              <w:spacing w:after="0" w:line="100" w:lineRule="atLeast"/>
              <w:ind w:right="-16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Студент допускает одну ошибку при расчете пределов</w:t>
            </w:r>
            <w:r w:rsidRPr="00752A52">
              <w:rPr>
                <w:rFonts w:ascii="Times New Roman" w:hAnsi="Times New Roman"/>
                <w:sz w:val="24"/>
                <w:szCs w:val="24"/>
              </w:rPr>
              <w:t>, в которых находится активная мощность, выделяемая нагрузке  цепи переменного то</w:t>
            </w:r>
            <w:r>
              <w:rPr>
                <w:rFonts w:ascii="Times New Roman" w:hAnsi="Times New Roman"/>
                <w:sz w:val="24"/>
                <w:szCs w:val="24"/>
              </w:rPr>
              <w:t>ка</w:t>
            </w:r>
          </w:p>
        </w:tc>
        <w:tc>
          <w:tcPr>
            <w:tcW w:w="264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C1C4BF" w14:textId="77777777" w:rsidR="00E740AF" w:rsidRDefault="00E740AF" w:rsidP="00DD14D8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46842" w14:paraId="417C3921" w14:textId="77777777" w:rsidTr="00F5648D"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B13EB8" w14:textId="77777777" w:rsidR="00846842" w:rsidRPr="00E740AF" w:rsidRDefault="00846842" w:rsidP="00F5648D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Студент записывает правильно все расчетные формулы</w:t>
            </w:r>
          </w:p>
        </w:tc>
        <w:tc>
          <w:tcPr>
            <w:tcW w:w="264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0EBFDE02" w14:textId="77777777" w:rsidR="00846842" w:rsidRDefault="00846842" w:rsidP="00DD14D8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</w:p>
          <w:p w14:paraId="71B498F0" w14:textId="77777777" w:rsidR="00846842" w:rsidRDefault="00846842" w:rsidP="00DD14D8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</w:p>
          <w:p w14:paraId="385C2174" w14:textId="77777777" w:rsidR="00846842" w:rsidRDefault="00846842" w:rsidP="00DD14D8">
            <w:pPr>
              <w:spacing w:after="0" w:line="100" w:lineRule="atLeast"/>
            </w:pPr>
            <w:r>
              <w:rPr>
                <w:rFonts w:ascii="Times New Roman" w:hAnsi="Times New Roman"/>
                <w:sz w:val="24"/>
                <w:szCs w:val="24"/>
              </w:rPr>
              <w:t>Удовлетворительно.</w:t>
            </w:r>
          </w:p>
        </w:tc>
      </w:tr>
      <w:tr w:rsidR="00846842" w14:paraId="6B9810E8" w14:textId="77777777" w:rsidTr="00F5648D"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A88699" w14:textId="77777777" w:rsidR="00846842" w:rsidRDefault="00846842" w:rsidP="00F5648D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Студент по показаниям точно рассчитывает активную мощность </w:t>
            </w:r>
          </w:p>
        </w:tc>
        <w:tc>
          <w:tcPr>
            <w:tcW w:w="2640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3D406CBB" w14:textId="77777777" w:rsidR="00846842" w:rsidRDefault="00846842" w:rsidP="00DD14D8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46842" w14:paraId="13D3E8F1" w14:textId="77777777" w:rsidTr="00F5648D"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CD7F5B" w14:textId="77777777" w:rsidR="00846842" w:rsidRDefault="00846842" w:rsidP="00F5648D">
            <w:pPr>
              <w:spacing w:after="0" w:line="100" w:lineRule="atLeast"/>
              <w:ind w:right="-16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Студент </w:t>
            </w:r>
            <w:r w:rsidR="00B57FAA">
              <w:rPr>
                <w:rFonts w:ascii="Times New Roman" w:hAnsi="Times New Roman"/>
                <w:sz w:val="24"/>
                <w:szCs w:val="24"/>
              </w:rPr>
              <w:t xml:space="preserve">не </w:t>
            </w:r>
            <w:r>
              <w:rPr>
                <w:rFonts w:ascii="Times New Roman" w:hAnsi="Times New Roman"/>
                <w:sz w:val="24"/>
                <w:szCs w:val="24"/>
              </w:rPr>
              <w:t>точно рассчитывает абсолютную погрешность измерений.</w:t>
            </w:r>
          </w:p>
        </w:tc>
        <w:tc>
          <w:tcPr>
            <w:tcW w:w="2640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3D9B8F44" w14:textId="77777777" w:rsidR="00846842" w:rsidRDefault="00846842" w:rsidP="00DD14D8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46842" w14:paraId="49FC9F8E" w14:textId="77777777" w:rsidTr="00F5648D"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9C12BC" w14:textId="77777777" w:rsidR="00846842" w:rsidRDefault="00846842" w:rsidP="00F5648D">
            <w:pPr>
              <w:spacing w:after="0" w:line="100" w:lineRule="atLeast"/>
              <w:ind w:right="-16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Студент точно рассчитывает абсолютную поправку к показаниям прибора.</w:t>
            </w:r>
          </w:p>
        </w:tc>
        <w:tc>
          <w:tcPr>
            <w:tcW w:w="2640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14:paraId="55877E14" w14:textId="77777777" w:rsidR="00846842" w:rsidRDefault="00846842" w:rsidP="00DD14D8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57FAA" w14:paraId="1F74506C" w14:textId="77777777" w:rsidTr="00F5648D"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81DFB3" w14:textId="77777777" w:rsidR="00B57FAA" w:rsidRDefault="00B57FAA" w:rsidP="00F5648D">
            <w:pPr>
              <w:spacing w:after="0" w:line="100" w:lineRule="atLeast"/>
              <w:ind w:right="-16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Студент точно рассчитывает </w:t>
            </w:r>
            <w:r w:rsidRPr="00752A52">
              <w:rPr>
                <w:rFonts w:ascii="Times New Roman" w:hAnsi="Times New Roman"/>
                <w:sz w:val="24"/>
                <w:szCs w:val="24"/>
              </w:rPr>
              <w:t>пределы, в которых находится активная мощность, выделяемая нагрузке  цепи переменного то</w:t>
            </w:r>
            <w:r>
              <w:rPr>
                <w:rFonts w:ascii="Times New Roman" w:hAnsi="Times New Roman"/>
                <w:sz w:val="24"/>
                <w:szCs w:val="24"/>
              </w:rPr>
              <w:t>ка</w:t>
            </w:r>
          </w:p>
        </w:tc>
        <w:tc>
          <w:tcPr>
            <w:tcW w:w="264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6FE36B" w14:textId="77777777" w:rsidR="00B57FAA" w:rsidRDefault="00B57FAA" w:rsidP="00DD14D8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57FAA" w14:paraId="39945303" w14:textId="77777777" w:rsidTr="00B57FAA"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3DFCD3" w14:textId="77777777" w:rsidR="00B57FAA" w:rsidRPr="00E740AF" w:rsidRDefault="00B57FAA" w:rsidP="00846842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Студент записывает не правильно одну из расчетных формул</w:t>
            </w:r>
          </w:p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191056" w14:textId="77777777" w:rsidR="00B57FAA" w:rsidRDefault="00B57FAA" w:rsidP="00DD14D8">
            <w:pPr>
              <w:spacing w:after="0" w:line="100" w:lineRule="atLeast"/>
            </w:pPr>
            <w:r>
              <w:rPr>
                <w:rFonts w:ascii="Times New Roman" w:hAnsi="Times New Roman"/>
                <w:sz w:val="24"/>
                <w:szCs w:val="24"/>
              </w:rPr>
              <w:t>Неудовлетворительно.</w:t>
            </w:r>
          </w:p>
        </w:tc>
      </w:tr>
      <w:tr w:rsidR="00B57FAA" w14:paraId="4E4C6414" w14:textId="77777777" w:rsidTr="00B57FAA"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417488" w14:textId="77777777" w:rsidR="00B57FAA" w:rsidRPr="00E740AF" w:rsidRDefault="00B57FAA" w:rsidP="00F5648D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Студент записывает верно все расчетные формулы</w:t>
            </w:r>
          </w:p>
        </w:tc>
        <w:tc>
          <w:tcPr>
            <w:tcW w:w="264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0C204D91" w14:textId="77777777" w:rsidR="00B57FAA" w:rsidRDefault="00B57FAA" w:rsidP="00DD14D8">
            <w:pPr>
              <w:spacing w:after="0" w:line="100" w:lineRule="atLeast"/>
            </w:pPr>
            <w:r>
              <w:rPr>
                <w:rFonts w:ascii="Times New Roman" w:hAnsi="Times New Roman"/>
                <w:sz w:val="24"/>
                <w:szCs w:val="24"/>
              </w:rPr>
              <w:t>Неудовлетворительно</w:t>
            </w:r>
          </w:p>
        </w:tc>
      </w:tr>
      <w:tr w:rsidR="00B57FAA" w14:paraId="602DDF0C" w14:textId="77777777" w:rsidTr="00B57FAA">
        <w:tc>
          <w:tcPr>
            <w:tcW w:w="6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A83A24" w14:textId="77777777" w:rsidR="00B57FAA" w:rsidRDefault="00B57FAA" w:rsidP="00F5648D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Студент </w:t>
            </w:r>
            <w:r w:rsidR="009A30E5">
              <w:rPr>
                <w:rFonts w:ascii="Times New Roman" w:hAnsi="Times New Roman"/>
                <w:sz w:val="24"/>
                <w:szCs w:val="24"/>
              </w:rPr>
              <w:t xml:space="preserve">по </w:t>
            </w:r>
            <w:r>
              <w:rPr>
                <w:rFonts w:ascii="Times New Roman" w:hAnsi="Times New Roman"/>
                <w:sz w:val="24"/>
                <w:szCs w:val="24"/>
              </w:rPr>
              <w:t>показаниям рассчитывает активную мощность с ошибкой</w:t>
            </w:r>
          </w:p>
        </w:tc>
        <w:tc>
          <w:tcPr>
            <w:tcW w:w="2640" w:type="dxa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47CB5FFA" w14:textId="77777777" w:rsidR="00B57FAA" w:rsidRDefault="00B57FAA" w:rsidP="00DD14D8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5AD2B868" w14:textId="77777777" w:rsidR="00DD14D8" w:rsidRDefault="00DD14D8" w:rsidP="00DD14D8"/>
    <w:p w14:paraId="60F960F2" w14:textId="77777777" w:rsidR="00104914" w:rsidRPr="00104914" w:rsidRDefault="00DD14D8" w:rsidP="00430D8D">
      <w:pPr>
        <w:numPr>
          <w:ilvl w:val="0"/>
          <w:numId w:val="18"/>
        </w:numPr>
        <w:rPr>
          <w:rFonts w:ascii="Times New Roman" w:hAnsi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Оценка за экзамен определяется как среднее арифметическое оценок двух заданий. </w:t>
      </w:r>
    </w:p>
    <w:p w14:paraId="5A0904B8" w14:textId="77777777" w:rsidR="00F7726A" w:rsidRDefault="00F7726A" w:rsidP="00F7726A">
      <w:pPr>
        <w:tabs>
          <w:tab w:val="left" w:pos="5529"/>
          <w:tab w:val="left" w:pos="6690"/>
        </w:tabs>
        <w:ind w:left="360"/>
        <w:rPr>
          <w:color w:val="000000"/>
        </w:rPr>
      </w:pPr>
      <w:r w:rsidRPr="00F7726A">
        <w:rPr>
          <w:rFonts w:ascii="Times New Roman" w:hAnsi="Times New Roman"/>
          <w:color w:val="000000"/>
          <w:sz w:val="28"/>
          <w:szCs w:val="28"/>
        </w:rPr>
        <w:t>а)  Эталон ответов к тестовым заданиям.</w:t>
      </w:r>
      <w:r w:rsidRPr="00F7726A">
        <w:rPr>
          <w:color w:val="000000"/>
        </w:rPr>
        <w:tab/>
      </w:r>
    </w:p>
    <w:p w14:paraId="2706FAC2" w14:textId="77777777" w:rsidR="00104914" w:rsidRDefault="00104914" w:rsidP="00F7726A">
      <w:pPr>
        <w:tabs>
          <w:tab w:val="left" w:pos="5529"/>
          <w:tab w:val="left" w:pos="6690"/>
        </w:tabs>
        <w:ind w:left="360"/>
        <w:rPr>
          <w:color w:val="000000"/>
        </w:rPr>
      </w:pPr>
    </w:p>
    <w:p w14:paraId="51CEBE3D" w14:textId="77777777" w:rsidR="00F7726A" w:rsidRPr="00F7726A" w:rsidRDefault="00F7726A" w:rsidP="00F7726A">
      <w:pPr>
        <w:tabs>
          <w:tab w:val="left" w:pos="5529"/>
          <w:tab w:val="left" w:pos="6690"/>
        </w:tabs>
        <w:ind w:left="360"/>
        <w:jc w:val="center"/>
        <w:rPr>
          <w:rFonts w:ascii="Times New Roman" w:hAnsi="Times New Roman"/>
          <w:color w:val="000000"/>
          <w:sz w:val="28"/>
          <w:szCs w:val="28"/>
        </w:rPr>
      </w:pPr>
      <w:r w:rsidRPr="00F7726A">
        <w:rPr>
          <w:rFonts w:ascii="Times New Roman" w:hAnsi="Times New Roman"/>
          <w:color w:val="000000"/>
          <w:sz w:val="28"/>
          <w:szCs w:val="28"/>
        </w:rPr>
        <w:t>Вариант 1</w:t>
      </w:r>
    </w:p>
    <w:tbl>
      <w:tblPr>
        <w:tblW w:w="7918" w:type="dxa"/>
        <w:tblLayout w:type="fixed"/>
        <w:tblLook w:val="0000" w:firstRow="0" w:lastRow="0" w:firstColumn="0" w:lastColumn="0" w:noHBand="0" w:noVBand="0"/>
      </w:tblPr>
      <w:tblGrid>
        <w:gridCol w:w="1724"/>
        <w:gridCol w:w="6"/>
        <w:gridCol w:w="1784"/>
        <w:gridCol w:w="427"/>
        <w:gridCol w:w="1397"/>
        <w:gridCol w:w="2580"/>
      </w:tblGrid>
      <w:tr w:rsidR="00344C01" w:rsidRPr="00344C01" w14:paraId="112D5F17" w14:textId="77777777" w:rsidTr="00344C01">
        <w:trPr>
          <w:trHeight w:val="409"/>
        </w:trPr>
        <w:tc>
          <w:tcPr>
            <w:tcW w:w="1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651B3B" w14:textId="77777777"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№ тестового задания</w:t>
            </w:r>
          </w:p>
        </w:tc>
        <w:tc>
          <w:tcPr>
            <w:tcW w:w="2217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FFFFFF"/>
          </w:tcPr>
          <w:p w14:paraId="58D25D94" w14:textId="77777777"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 xml:space="preserve">Форма </w:t>
            </w:r>
          </w:p>
          <w:p w14:paraId="195CEAFB" w14:textId="77777777"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977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auto"/>
            </w:tcBorders>
            <w:shd w:val="clear" w:color="auto" w:fill="FFFFFF"/>
          </w:tcPr>
          <w:p w14:paraId="1CAF6E76" w14:textId="77777777"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тестового задания</w:t>
            </w:r>
          </w:p>
        </w:tc>
      </w:tr>
      <w:tr w:rsidR="00344C01" w:rsidRPr="00344C01" w14:paraId="686E5FB4" w14:textId="77777777" w:rsidTr="00344C01">
        <w:tc>
          <w:tcPr>
            <w:tcW w:w="17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A5AE01" w14:textId="77777777"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78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33111C21" w14:textId="77777777"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закрытая,</w:t>
            </w:r>
          </w:p>
          <w:p w14:paraId="3270E792" w14:textId="77777777"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один вариант ответа</w:t>
            </w: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708DC1" w14:textId="77777777"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закрытая,     несколько</w:t>
            </w:r>
          </w:p>
          <w:p w14:paraId="68FAE40D" w14:textId="77777777"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вариантов ответов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7C0BB6BD" w14:textId="77777777"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открытая</w:t>
            </w:r>
          </w:p>
        </w:tc>
      </w:tr>
      <w:tr w:rsidR="00344C01" w:rsidRPr="00344C01" w14:paraId="200766B3" w14:textId="77777777" w:rsidTr="00344C01">
        <w:tc>
          <w:tcPr>
            <w:tcW w:w="1730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A5DB8" w14:textId="77777777"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7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CA5A2C" w14:textId="77777777"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а)</w:t>
            </w: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F22D69" w14:textId="77777777"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C516C6" w14:textId="77777777"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344C01" w:rsidRPr="00344C01" w14:paraId="62FE36AF" w14:textId="77777777" w:rsidTr="00344C01">
        <w:tc>
          <w:tcPr>
            <w:tcW w:w="17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FBA06A" w14:textId="77777777"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7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45F5FA" w14:textId="77777777"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а)</w:t>
            </w: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FA27C7" w14:textId="77777777"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D4BA5D" w14:textId="77777777"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344C01" w:rsidRPr="00344C01" w14:paraId="47F44F20" w14:textId="77777777" w:rsidTr="00344C01">
        <w:trPr>
          <w:trHeight w:val="382"/>
        </w:trPr>
        <w:tc>
          <w:tcPr>
            <w:tcW w:w="17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84BA8E" w14:textId="77777777"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7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F5B166" w14:textId="77777777"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A391C3" w14:textId="77777777"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1BBB7C" w14:textId="77777777"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ХХ</w:t>
            </w:r>
          </w:p>
        </w:tc>
      </w:tr>
      <w:tr w:rsidR="00344C01" w:rsidRPr="00344C01" w14:paraId="2F948FE3" w14:textId="77777777" w:rsidTr="00344C01">
        <w:tc>
          <w:tcPr>
            <w:tcW w:w="17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8C589E" w14:textId="77777777"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7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305EA4" w14:textId="77777777"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ABB118" w14:textId="77777777"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B5A556" w14:textId="77777777"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Метрология</w:t>
            </w:r>
          </w:p>
        </w:tc>
      </w:tr>
      <w:tr w:rsidR="00344C01" w:rsidRPr="00344C01" w14:paraId="24B00AEF" w14:textId="77777777" w:rsidTr="00344C01">
        <w:tc>
          <w:tcPr>
            <w:tcW w:w="17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60C16B" w14:textId="77777777"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7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E90A6D" w14:textId="77777777"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344C01">
              <w:rPr>
                <w:rFonts w:ascii="Times New Roman" w:hAnsi="Times New Roman"/>
                <w:bCs/>
                <w:sz w:val="28"/>
                <w:szCs w:val="28"/>
              </w:rPr>
              <w:t>а)</w:t>
            </w: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41C872" w14:textId="77777777"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B396E1" w14:textId="77777777"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344C01" w:rsidRPr="00344C01" w14:paraId="41A49C90" w14:textId="77777777" w:rsidTr="00344C01">
        <w:tc>
          <w:tcPr>
            <w:tcW w:w="17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A03A75" w14:textId="77777777"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7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EF66DA" w14:textId="77777777"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а)</w:t>
            </w: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49BCEC" w14:textId="77777777"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E169CC" w14:textId="77777777"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44C01" w:rsidRPr="00344C01" w14:paraId="187ECB35" w14:textId="77777777" w:rsidTr="00344C01">
        <w:tc>
          <w:tcPr>
            <w:tcW w:w="17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17180D" w14:textId="77777777"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7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029F77" w14:textId="77777777"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AC4B8E" w14:textId="77777777"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а),с),</w:t>
            </w:r>
            <w:r w:rsidRPr="00344C01">
              <w:rPr>
                <w:rFonts w:ascii="Times New Roman" w:hAnsi="Times New Roman"/>
                <w:sz w:val="28"/>
                <w:szCs w:val="28"/>
                <w:lang w:val="en-US"/>
              </w:rPr>
              <w:t>d</w:t>
            </w:r>
            <w:r w:rsidRPr="00344C01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DB70AF" w14:textId="77777777"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44C01" w:rsidRPr="00344C01" w14:paraId="47CFE468" w14:textId="77777777" w:rsidTr="00344C01">
        <w:tc>
          <w:tcPr>
            <w:tcW w:w="17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467DBB" w14:textId="77777777"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7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5241BB" w14:textId="77777777" w:rsidR="00344C01" w:rsidRPr="00344C01" w:rsidRDefault="00344C01" w:rsidP="00344C01">
            <w:pPr>
              <w:spacing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B071C2" w14:textId="77777777"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08FC9C" w14:textId="77777777" w:rsidR="00344C01" w:rsidRPr="00344C01" w:rsidRDefault="00344C01" w:rsidP="00344C01">
            <w:pPr>
              <w:pStyle w:val="a0"/>
              <w:spacing w:after="0" w:line="36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color w:val="000000"/>
                <w:sz w:val="28"/>
                <w:szCs w:val="28"/>
              </w:rPr>
              <w:t>Шунт включается в разрыв электрической линии: отсоединенные провода подключаются к токовым зажимам.</w:t>
            </w:r>
          </w:p>
        </w:tc>
      </w:tr>
      <w:tr w:rsidR="00344C01" w:rsidRPr="00344C01" w14:paraId="75EB3819" w14:textId="77777777" w:rsidTr="00344C01">
        <w:tc>
          <w:tcPr>
            <w:tcW w:w="17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7A4DAA" w14:textId="77777777"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17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022B1B" w14:textId="77777777" w:rsidR="00344C01" w:rsidRPr="00344C01" w:rsidRDefault="00344C01" w:rsidP="00344C01">
            <w:pPr>
              <w:spacing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3C750F" w14:textId="77777777"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а),</w:t>
            </w:r>
            <w:r w:rsidRPr="00344C01">
              <w:rPr>
                <w:rFonts w:ascii="Times New Roman" w:hAnsi="Times New Roman"/>
                <w:sz w:val="28"/>
                <w:szCs w:val="28"/>
                <w:lang w:val="en-US"/>
              </w:rPr>
              <w:t>b</w:t>
            </w:r>
            <w:r w:rsidRPr="00344C01">
              <w:rPr>
                <w:rFonts w:ascii="Times New Roman" w:hAnsi="Times New Roman"/>
                <w:sz w:val="28"/>
                <w:szCs w:val="28"/>
              </w:rPr>
              <w:t>),</w:t>
            </w:r>
            <w:r w:rsidRPr="00344C01">
              <w:rPr>
                <w:rFonts w:ascii="Times New Roman" w:hAnsi="Times New Roman"/>
                <w:sz w:val="28"/>
                <w:szCs w:val="28"/>
                <w:lang w:val="en-US"/>
              </w:rPr>
              <w:t>d</w:t>
            </w:r>
            <w:r w:rsidRPr="00344C01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63C0E1" w14:textId="77777777"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44C01" w:rsidRPr="00344C01" w14:paraId="3D84AEFA" w14:textId="77777777" w:rsidTr="00344C01">
        <w:trPr>
          <w:trHeight w:val="389"/>
        </w:trPr>
        <w:tc>
          <w:tcPr>
            <w:tcW w:w="17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D41868" w14:textId="77777777"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17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B93B66" w14:textId="77777777"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  <w:lang w:val="en-US"/>
              </w:rPr>
              <w:t>b</w:t>
            </w:r>
            <w:r w:rsidRPr="00344C01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28AE4B" w14:textId="77777777"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B33EFF" w14:textId="77777777"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</w:tbl>
    <w:p w14:paraId="26398DDB" w14:textId="77777777" w:rsidR="00344C01" w:rsidRDefault="00344C01" w:rsidP="00344C01">
      <w:pPr>
        <w:tabs>
          <w:tab w:val="left" w:pos="5529"/>
          <w:tab w:val="left" w:pos="6690"/>
        </w:tabs>
        <w:rPr>
          <w:rFonts w:ascii="Times New Roman" w:hAnsi="Times New Roman"/>
          <w:color w:val="000000"/>
          <w:sz w:val="28"/>
          <w:szCs w:val="28"/>
        </w:rPr>
      </w:pPr>
    </w:p>
    <w:p w14:paraId="0903C6A8" w14:textId="77777777" w:rsidR="00F7726A" w:rsidRPr="00104914" w:rsidRDefault="00E868D7" w:rsidP="00E868D7">
      <w:pPr>
        <w:tabs>
          <w:tab w:val="left" w:pos="5529"/>
          <w:tab w:val="left" w:pos="6690"/>
        </w:tabs>
        <w:ind w:left="720"/>
        <w:jc w:val="center"/>
        <w:rPr>
          <w:rFonts w:ascii="Times New Roman" w:hAnsi="Times New Roman"/>
          <w:color w:val="000000"/>
          <w:sz w:val="28"/>
          <w:szCs w:val="28"/>
          <w:lang w:val="en-US"/>
        </w:rPr>
      </w:pPr>
      <w:r w:rsidRPr="00E868D7">
        <w:rPr>
          <w:rFonts w:ascii="Times New Roman" w:hAnsi="Times New Roman"/>
          <w:color w:val="000000"/>
          <w:sz w:val="28"/>
          <w:szCs w:val="28"/>
        </w:rPr>
        <w:t>Вариант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E868D7">
        <w:rPr>
          <w:rFonts w:ascii="Times New Roman" w:hAnsi="Times New Roman"/>
          <w:color w:val="000000"/>
          <w:sz w:val="28"/>
          <w:szCs w:val="28"/>
        </w:rPr>
        <w:t>2</w:t>
      </w:r>
    </w:p>
    <w:tbl>
      <w:tblPr>
        <w:tblW w:w="9855" w:type="dxa"/>
        <w:tblLayout w:type="fixed"/>
        <w:tblLook w:val="0000" w:firstRow="0" w:lastRow="0" w:firstColumn="0" w:lastColumn="0" w:noHBand="0" w:noVBand="0"/>
      </w:tblPr>
      <w:tblGrid>
        <w:gridCol w:w="1725"/>
        <w:gridCol w:w="6"/>
        <w:gridCol w:w="1784"/>
        <w:gridCol w:w="427"/>
        <w:gridCol w:w="1397"/>
        <w:gridCol w:w="2579"/>
        <w:gridCol w:w="1937"/>
      </w:tblGrid>
      <w:tr w:rsidR="00F7726A" w:rsidRPr="00344C01" w14:paraId="15B8D27C" w14:textId="77777777" w:rsidTr="00D129D6">
        <w:trPr>
          <w:trHeight w:val="181"/>
        </w:trPr>
        <w:tc>
          <w:tcPr>
            <w:tcW w:w="172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E8C211" w14:textId="77777777" w:rsidR="00F7726A" w:rsidRPr="00344C01" w:rsidRDefault="00F7726A" w:rsidP="00344C01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№ тестового задания</w:t>
            </w:r>
          </w:p>
        </w:tc>
        <w:tc>
          <w:tcPr>
            <w:tcW w:w="2217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FFFFFF"/>
          </w:tcPr>
          <w:p w14:paraId="2C69F85E" w14:textId="77777777" w:rsidR="00F7726A" w:rsidRPr="00344C01" w:rsidRDefault="00F7726A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 xml:space="preserve">Форма </w:t>
            </w:r>
          </w:p>
        </w:tc>
        <w:tc>
          <w:tcPr>
            <w:tcW w:w="5913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86A0117" w14:textId="77777777" w:rsidR="00F7726A" w:rsidRPr="00344C01" w:rsidRDefault="00F7726A" w:rsidP="00344C01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тестового задания</w:t>
            </w:r>
          </w:p>
        </w:tc>
      </w:tr>
      <w:tr w:rsidR="00F7726A" w:rsidRPr="00344C01" w14:paraId="0F5D07F3" w14:textId="77777777" w:rsidTr="00F5648D">
        <w:tc>
          <w:tcPr>
            <w:tcW w:w="1731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6F8DBA" w14:textId="77777777" w:rsidR="00F7726A" w:rsidRPr="00344C01" w:rsidRDefault="00F7726A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78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489CF8A1" w14:textId="77777777" w:rsidR="00F7726A" w:rsidRPr="00344C01" w:rsidRDefault="00F7726A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закрытая,</w:t>
            </w:r>
          </w:p>
          <w:p w14:paraId="48FB0D3B" w14:textId="77777777" w:rsidR="00F7726A" w:rsidRPr="00344C01" w:rsidRDefault="00F7726A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один вариант ответа</w:t>
            </w: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377AFB" w14:textId="77777777" w:rsidR="00F7726A" w:rsidRPr="00344C01" w:rsidRDefault="00F7726A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закрытая,     несколько</w:t>
            </w:r>
          </w:p>
          <w:p w14:paraId="0575D444" w14:textId="77777777" w:rsidR="00F7726A" w:rsidRPr="00344C01" w:rsidRDefault="00F7726A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вариантов ответов</w:t>
            </w:r>
          </w:p>
        </w:tc>
        <w:tc>
          <w:tcPr>
            <w:tcW w:w="2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5CE975" w14:textId="77777777" w:rsidR="00F7726A" w:rsidRPr="00344C01" w:rsidRDefault="00F7726A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открытая</w:t>
            </w:r>
          </w:p>
        </w:tc>
        <w:tc>
          <w:tcPr>
            <w:tcW w:w="1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74DC2F" w14:textId="77777777" w:rsidR="00F7726A" w:rsidRPr="00344C01" w:rsidRDefault="00F7726A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14:paraId="5D2FD721" w14:textId="77777777" w:rsidR="00F7726A" w:rsidRPr="00344C01" w:rsidRDefault="00F7726A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на соответствие</w:t>
            </w:r>
          </w:p>
        </w:tc>
      </w:tr>
      <w:tr w:rsidR="00F7726A" w:rsidRPr="00344C01" w14:paraId="08B5E76D" w14:textId="77777777" w:rsidTr="00F5648D">
        <w:tc>
          <w:tcPr>
            <w:tcW w:w="17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06AB86" w14:textId="77777777" w:rsidR="00F7726A" w:rsidRPr="00344C01" w:rsidRDefault="00E868D7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7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EF2100" w14:textId="77777777" w:rsidR="00F7726A" w:rsidRPr="00344C01" w:rsidRDefault="00F7726A" w:rsidP="00344C01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D1D771" w14:textId="77777777" w:rsidR="00F7726A" w:rsidRPr="00344C01" w:rsidRDefault="00104914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а)</w:t>
            </w:r>
            <w:r w:rsidRPr="00344C01">
              <w:rPr>
                <w:rFonts w:ascii="Times New Roman" w:hAnsi="Times New Roman"/>
                <w:sz w:val="28"/>
                <w:szCs w:val="28"/>
                <w:lang w:val="en-US"/>
              </w:rPr>
              <w:t>b)</w:t>
            </w:r>
          </w:p>
        </w:tc>
        <w:tc>
          <w:tcPr>
            <w:tcW w:w="2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42C6BF" w14:textId="77777777" w:rsidR="00F7726A" w:rsidRPr="00344C01" w:rsidRDefault="00F7726A" w:rsidP="00344C01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CF45CE" w14:textId="77777777" w:rsidR="00F7726A" w:rsidRPr="00344C01" w:rsidRDefault="00F7726A" w:rsidP="00344C01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F7726A" w:rsidRPr="00344C01" w14:paraId="3B7F4789" w14:textId="77777777" w:rsidTr="00F5648D">
        <w:tc>
          <w:tcPr>
            <w:tcW w:w="17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7BF02D" w14:textId="77777777" w:rsidR="00F7726A" w:rsidRPr="00344C01" w:rsidRDefault="00F7726A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7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B9D54D" w14:textId="77777777" w:rsidR="00F7726A" w:rsidRPr="00344C01" w:rsidRDefault="00F7726A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38B479" w14:textId="77777777" w:rsidR="00F7726A" w:rsidRPr="00344C01" w:rsidRDefault="00104914" w:rsidP="00344C01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344C01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b</w:t>
            </w:r>
            <w:r w:rsidRPr="00344C01">
              <w:rPr>
                <w:rFonts w:ascii="Times New Roman" w:hAnsi="Times New Roman"/>
                <w:bCs/>
                <w:sz w:val="28"/>
                <w:szCs w:val="28"/>
              </w:rPr>
              <w:t>)</w:t>
            </w:r>
            <w:r w:rsidRPr="00344C01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c</w:t>
            </w:r>
            <w:r w:rsidR="00F7726A" w:rsidRPr="00344C01">
              <w:rPr>
                <w:rFonts w:ascii="Times New Roman" w:hAnsi="Times New Roman"/>
                <w:bCs/>
                <w:sz w:val="28"/>
                <w:szCs w:val="28"/>
              </w:rPr>
              <w:t>)</w:t>
            </w:r>
          </w:p>
        </w:tc>
        <w:tc>
          <w:tcPr>
            <w:tcW w:w="2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708D6D" w14:textId="77777777" w:rsidR="00F7726A" w:rsidRPr="00344C01" w:rsidRDefault="00F7726A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EE7806" w14:textId="77777777" w:rsidR="00F7726A" w:rsidRPr="00344C01" w:rsidRDefault="00F7726A" w:rsidP="00344C01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F7726A" w:rsidRPr="00344C01" w14:paraId="638D6E9F" w14:textId="77777777" w:rsidTr="00F5648D">
        <w:tc>
          <w:tcPr>
            <w:tcW w:w="17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E825F1" w14:textId="77777777" w:rsidR="00F7726A" w:rsidRPr="00344C01" w:rsidRDefault="00F7726A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17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0459DB" w14:textId="77777777" w:rsidR="00F7726A" w:rsidRPr="00344C01" w:rsidRDefault="00104914" w:rsidP="00344C01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  <w:lang w:val="en-US"/>
              </w:rPr>
              <w:t>b</w:t>
            </w:r>
            <w:r w:rsidR="00F7726A" w:rsidRPr="00344C01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F7EF16" w14:textId="77777777" w:rsidR="00F7726A" w:rsidRPr="00344C01" w:rsidRDefault="00F7726A" w:rsidP="00344C01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9C189A" w14:textId="77777777" w:rsidR="00F7726A" w:rsidRPr="00344C01" w:rsidRDefault="00F7726A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689E4A" w14:textId="77777777" w:rsidR="00F7726A" w:rsidRPr="00344C01" w:rsidRDefault="00F7726A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F7726A" w:rsidRPr="00344C01" w14:paraId="14150154" w14:textId="77777777" w:rsidTr="00F5648D">
        <w:tc>
          <w:tcPr>
            <w:tcW w:w="17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D9BFA0" w14:textId="77777777" w:rsidR="00F7726A" w:rsidRPr="00344C01" w:rsidRDefault="00F7726A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7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992C41" w14:textId="77777777" w:rsidR="00F7726A" w:rsidRPr="00344C01" w:rsidRDefault="00F7726A" w:rsidP="00344C01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4365E5" w14:textId="77777777" w:rsidR="00F7726A" w:rsidRPr="00344C01" w:rsidRDefault="00104914" w:rsidP="00344C01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344C01">
              <w:rPr>
                <w:rFonts w:ascii="Times New Roman" w:hAnsi="Times New Roman"/>
                <w:bCs/>
                <w:sz w:val="28"/>
                <w:szCs w:val="28"/>
              </w:rPr>
              <w:t>а)</w:t>
            </w:r>
            <w:r w:rsidRPr="00344C01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c</w:t>
            </w:r>
            <w:r w:rsidRPr="00344C01">
              <w:rPr>
                <w:rFonts w:ascii="Times New Roman" w:hAnsi="Times New Roman"/>
                <w:bCs/>
                <w:sz w:val="28"/>
                <w:szCs w:val="28"/>
              </w:rPr>
              <w:t>)</w:t>
            </w:r>
            <w:r w:rsidRPr="00344C01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d</w:t>
            </w:r>
            <w:r w:rsidR="00F7726A" w:rsidRPr="00344C01">
              <w:rPr>
                <w:rFonts w:ascii="Times New Roman" w:hAnsi="Times New Roman"/>
                <w:bCs/>
                <w:sz w:val="28"/>
                <w:szCs w:val="28"/>
              </w:rPr>
              <w:t>)</w:t>
            </w:r>
          </w:p>
        </w:tc>
        <w:tc>
          <w:tcPr>
            <w:tcW w:w="2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A8E972" w14:textId="77777777" w:rsidR="00F7726A" w:rsidRPr="00344C01" w:rsidRDefault="00F7726A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107993" w14:textId="77777777" w:rsidR="00F7726A" w:rsidRPr="00344C01" w:rsidRDefault="00F7726A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F7726A" w:rsidRPr="00344C01" w14:paraId="4A8C72ED" w14:textId="77777777" w:rsidTr="00F5648D">
        <w:tc>
          <w:tcPr>
            <w:tcW w:w="17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E0AFFD" w14:textId="77777777" w:rsidR="00F7726A" w:rsidRPr="00344C01" w:rsidRDefault="00F7726A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17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CC206D" w14:textId="77777777" w:rsidR="00F7726A" w:rsidRPr="00344C01" w:rsidRDefault="00F7726A" w:rsidP="00344C01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04D32F" w14:textId="77777777" w:rsidR="00F7726A" w:rsidRPr="00344C01" w:rsidRDefault="00F7726A" w:rsidP="00344C01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2686E6" w14:textId="77777777" w:rsidR="00F7726A" w:rsidRPr="00344C01" w:rsidRDefault="00F7726A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344C01">
              <w:rPr>
                <w:rFonts w:ascii="Times New Roman" w:hAnsi="Times New Roman"/>
                <w:bCs/>
                <w:sz w:val="28"/>
                <w:szCs w:val="28"/>
              </w:rPr>
              <w:t>автоматическая</w:t>
            </w:r>
          </w:p>
        </w:tc>
        <w:tc>
          <w:tcPr>
            <w:tcW w:w="1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11CA58" w14:textId="77777777" w:rsidR="00F7726A" w:rsidRPr="00344C01" w:rsidRDefault="00F7726A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F7726A" w:rsidRPr="00344C01" w14:paraId="1CA67807" w14:textId="77777777" w:rsidTr="00F5648D">
        <w:tc>
          <w:tcPr>
            <w:tcW w:w="17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21C997" w14:textId="77777777" w:rsidR="00F7726A" w:rsidRPr="00344C01" w:rsidRDefault="00F7726A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7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3F5103" w14:textId="77777777" w:rsidR="00F7726A" w:rsidRPr="00344C01" w:rsidRDefault="00F7726A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13D1E8" w14:textId="77777777" w:rsidR="00F7726A" w:rsidRPr="00344C01" w:rsidRDefault="00F7726A" w:rsidP="00344C01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6887D3" w14:textId="77777777" w:rsidR="00F7726A" w:rsidRPr="00344C01" w:rsidRDefault="00F7726A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2F7BA0" w14:textId="77777777" w:rsidR="00F7726A" w:rsidRPr="00344C01" w:rsidRDefault="00F7726A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  <w:lang w:val="en-US"/>
              </w:rPr>
            </w:pPr>
            <w:r w:rsidRPr="00344C01">
              <w:rPr>
                <w:rFonts w:ascii="Times New Roman" w:hAnsi="Times New Roman"/>
                <w:bCs/>
                <w:sz w:val="28"/>
                <w:szCs w:val="28"/>
              </w:rPr>
              <w:t>1-</w:t>
            </w:r>
            <w:r w:rsidR="006A63E3" w:rsidRPr="00344C01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c</w:t>
            </w:r>
            <w:r w:rsidRPr="00344C01">
              <w:rPr>
                <w:rFonts w:ascii="Times New Roman" w:hAnsi="Times New Roman"/>
                <w:bCs/>
                <w:sz w:val="28"/>
                <w:szCs w:val="28"/>
              </w:rPr>
              <w:t>,2-а,3-</w:t>
            </w:r>
            <w:r w:rsidR="006A63E3" w:rsidRPr="00344C01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b</w:t>
            </w:r>
          </w:p>
        </w:tc>
      </w:tr>
      <w:tr w:rsidR="00F7726A" w:rsidRPr="00344C01" w14:paraId="6EFBEBD0" w14:textId="77777777" w:rsidTr="00F5648D">
        <w:trPr>
          <w:trHeight w:val="225"/>
        </w:trPr>
        <w:tc>
          <w:tcPr>
            <w:tcW w:w="17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576249" w14:textId="77777777" w:rsidR="00F7726A" w:rsidRPr="00344C01" w:rsidRDefault="00F7726A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17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6257C5" w14:textId="77777777" w:rsidR="00F7726A" w:rsidRPr="00344C01" w:rsidRDefault="00F7726A" w:rsidP="00344C01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CE04D3" w14:textId="77777777" w:rsidR="00F7726A" w:rsidRPr="00344C01" w:rsidRDefault="00104914" w:rsidP="00344C01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344C01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b</w:t>
            </w:r>
            <w:r w:rsidRPr="00344C01">
              <w:rPr>
                <w:rFonts w:ascii="Times New Roman" w:hAnsi="Times New Roman"/>
                <w:bCs/>
                <w:sz w:val="28"/>
                <w:szCs w:val="28"/>
              </w:rPr>
              <w:t>)</w:t>
            </w:r>
            <w:r w:rsidRPr="00344C01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c</w:t>
            </w:r>
            <w:r w:rsidR="00F7726A" w:rsidRPr="00344C01">
              <w:rPr>
                <w:rFonts w:ascii="Times New Roman" w:hAnsi="Times New Roman"/>
                <w:bCs/>
                <w:sz w:val="28"/>
                <w:szCs w:val="28"/>
              </w:rPr>
              <w:t>)</w:t>
            </w:r>
          </w:p>
        </w:tc>
        <w:tc>
          <w:tcPr>
            <w:tcW w:w="2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9BC77A" w14:textId="77777777" w:rsidR="00F7726A" w:rsidRPr="00344C01" w:rsidRDefault="00F7726A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406F56" w14:textId="77777777" w:rsidR="00F7726A" w:rsidRPr="00344C01" w:rsidRDefault="00F7726A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F7726A" w:rsidRPr="00344C01" w14:paraId="1D00C1EF" w14:textId="77777777" w:rsidTr="00F5648D">
        <w:tc>
          <w:tcPr>
            <w:tcW w:w="17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9285E5" w14:textId="77777777" w:rsidR="00F7726A" w:rsidRPr="00344C01" w:rsidRDefault="00F7726A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7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277B6D" w14:textId="77777777" w:rsidR="00F7726A" w:rsidRPr="00344C01" w:rsidRDefault="00F7726A" w:rsidP="00344C01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B7119C" w14:textId="77777777" w:rsidR="00F7726A" w:rsidRPr="00344C01" w:rsidRDefault="00F7726A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2B882F" w14:textId="77777777" w:rsidR="00F7726A" w:rsidRPr="00344C01" w:rsidRDefault="00F7726A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1425F4" w14:textId="77777777" w:rsidR="00F7726A" w:rsidRPr="00344C01" w:rsidRDefault="006A63E3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  <w:lang w:val="en-US"/>
              </w:rPr>
            </w:pPr>
            <w:r w:rsidRPr="00344C01">
              <w:rPr>
                <w:rFonts w:ascii="Times New Roman" w:hAnsi="Times New Roman"/>
                <w:bCs/>
                <w:sz w:val="28"/>
                <w:szCs w:val="28"/>
              </w:rPr>
              <w:t>1-</w:t>
            </w:r>
            <w:r w:rsidRPr="00344C01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b</w:t>
            </w:r>
            <w:r w:rsidR="00F7726A" w:rsidRPr="00344C01">
              <w:rPr>
                <w:rFonts w:ascii="Times New Roman" w:hAnsi="Times New Roman"/>
                <w:bCs/>
                <w:sz w:val="28"/>
                <w:szCs w:val="28"/>
              </w:rPr>
              <w:t>,2-</w:t>
            </w:r>
            <w:r w:rsidRPr="00344C01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c</w:t>
            </w:r>
          </w:p>
        </w:tc>
      </w:tr>
      <w:tr w:rsidR="00F7726A" w:rsidRPr="00344C01" w14:paraId="1831A0A1" w14:textId="77777777" w:rsidTr="00F5648D">
        <w:tc>
          <w:tcPr>
            <w:tcW w:w="17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1CA9D8" w14:textId="77777777" w:rsidR="00F7726A" w:rsidRPr="00344C01" w:rsidRDefault="00F7726A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17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AC89E8" w14:textId="77777777" w:rsidR="00F7726A" w:rsidRPr="00344C01" w:rsidRDefault="00F7726A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3332DF" w14:textId="77777777" w:rsidR="00F7726A" w:rsidRPr="00344C01" w:rsidRDefault="00F7726A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334139" w14:textId="77777777" w:rsidR="00F7726A" w:rsidRPr="00344C01" w:rsidRDefault="00F7726A" w:rsidP="00344C01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термометр</w:t>
            </w:r>
          </w:p>
        </w:tc>
        <w:tc>
          <w:tcPr>
            <w:tcW w:w="1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59E1A0" w14:textId="77777777" w:rsidR="00F7726A" w:rsidRPr="00344C01" w:rsidRDefault="00F7726A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F7726A" w:rsidRPr="00344C01" w14:paraId="29B23886" w14:textId="77777777" w:rsidTr="00F5648D">
        <w:tc>
          <w:tcPr>
            <w:tcW w:w="17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EBF8C2" w14:textId="77777777" w:rsidR="00F7726A" w:rsidRPr="00344C01" w:rsidRDefault="00E868D7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1</w:t>
            </w:r>
            <w:r w:rsidR="00F7726A" w:rsidRPr="00344C01"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7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B3141F" w14:textId="77777777" w:rsidR="00F7726A" w:rsidRPr="00344C01" w:rsidRDefault="00104914" w:rsidP="00344C01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  <w:lang w:val="en-US"/>
              </w:rPr>
              <w:t>c</w:t>
            </w:r>
            <w:r w:rsidR="00F7726A" w:rsidRPr="00344C01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  <w:tc>
          <w:tcPr>
            <w:tcW w:w="18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17EDCE" w14:textId="77777777" w:rsidR="00F7726A" w:rsidRPr="00344C01" w:rsidRDefault="00F7726A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0B0479" w14:textId="77777777" w:rsidR="00F7726A" w:rsidRPr="00344C01" w:rsidRDefault="00F7726A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9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B793E8" w14:textId="77777777" w:rsidR="00F7726A" w:rsidRPr="00344C01" w:rsidRDefault="00F7726A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  <w:lang w:val="en-US"/>
              </w:rPr>
            </w:pPr>
            <w:r w:rsidRPr="00344C01">
              <w:rPr>
                <w:rFonts w:ascii="Times New Roman" w:hAnsi="Times New Roman"/>
                <w:bCs/>
                <w:sz w:val="28"/>
                <w:szCs w:val="28"/>
              </w:rPr>
              <w:t>1-а,2-</w:t>
            </w:r>
            <w:r w:rsidR="006A63E3" w:rsidRPr="00344C01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c</w:t>
            </w:r>
          </w:p>
        </w:tc>
      </w:tr>
    </w:tbl>
    <w:p w14:paraId="352F2F4B" w14:textId="77777777" w:rsidR="00F7726A" w:rsidRDefault="00F7726A" w:rsidP="00F7726A">
      <w:pPr>
        <w:pStyle w:val="a0"/>
      </w:pPr>
    </w:p>
    <w:p w14:paraId="6E361614" w14:textId="77777777" w:rsidR="00F7726A" w:rsidRPr="00E868D7" w:rsidRDefault="00E868D7" w:rsidP="00E868D7">
      <w:pPr>
        <w:tabs>
          <w:tab w:val="left" w:pos="5529"/>
          <w:tab w:val="left" w:pos="6690"/>
        </w:tabs>
        <w:jc w:val="center"/>
        <w:rPr>
          <w:rFonts w:ascii="Times New Roman" w:hAnsi="Times New Roman"/>
          <w:color w:val="000000"/>
          <w:sz w:val="28"/>
          <w:szCs w:val="28"/>
        </w:rPr>
      </w:pPr>
      <w:r w:rsidRPr="00E868D7">
        <w:rPr>
          <w:rFonts w:ascii="Times New Roman" w:hAnsi="Times New Roman"/>
          <w:color w:val="000000"/>
          <w:sz w:val="28"/>
          <w:szCs w:val="28"/>
        </w:rPr>
        <w:t>Вариант 3</w:t>
      </w:r>
    </w:p>
    <w:tbl>
      <w:tblPr>
        <w:tblW w:w="9606" w:type="dxa"/>
        <w:tblLayout w:type="fixed"/>
        <w:tblLook w:val="0000" w:firstRow="0" w:lastRow="0" w:firstColumn="0" w:lastColumn="0" w:noHBand="0" w:noVBand="0"/>
      </w:tblPr>
      <w:tblGrid>
        <w:gridCol w:w="1724"/>
        <w:gridCol w:w="6"/>
        <w:gridCol w:w="2211"/>
        <w:gridCol w:w="278"/>
        <w:gridCol w:w="2552"/>
        <w:gridCol w:w="2835"/>
      </w:tblGrid>
      <w:tr w:rsidR="00344C01" w:rsidRPr="00344C01" w14:paraId="47C14F07" w14:textId="77777777" w:rsidTr="00344C01">
        <w:trPr>
          <w:trHeight w:val="352"/>
        </w:trPr>
        <w:tc>
          <w:tcPr>
            <w:tcW w:w="1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F9E232" w14:textId="77777777"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№ тестового задания</w:t>
            </w:r>
          </w:p>
        </w:tc>
        <w:tc>
          <w:tcPr>
            <w:tcW w:w="2217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FFFFFF"/>
          </w:tcPr>
          <w:p w14:paraId="2C67656B" w14:textId="77777777"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344C01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          </w:t>
            </w:r>
            <w:r w:rsidRPr="00344C01">
              <w:rPr>
                <w:rFonts w:ascii="Times New Roman" w:hAnsi="Times New Roman"/>
                <w:sz w:val="28"/>
                <w:szCs w:val="28"/>
              </w:rPr>
              <w:t xml:space="preserve">Форма </w:t>
            </w:r>
          </w:p>
        </w:tc>
        <w:tc>
          <w:tcPr>
            <w:tcW w:w="5665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auto"/>
            </w:tcBorders>
            <w:shd w:val="clear" w:color="auto" w:fill="FFFFFF"/>
          </w:tcPr>
          <w:p w14:paraId="15AA77C4" w14:textId="77777777"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тестового задания</w:t>
            </w:r>
          </w:p>
        </w:tc>
      </w:tr>
      <w:tr w:rsidR="00344C01" w:rsidRPr="00344C01" w14:paraId="667707B3" w14:textId="77777777" w:rsidTr="00344C01">
        <w:tc>
          <w:tcPr>
            <w:tcW w:w="17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019B8E" w14:textId="77777777"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489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7EB97285" w14:textId="77777777"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закрытая,</w:t>
            </w:r>
          </w:p>
          <w:p w14:paraId="2B6B53A6" w14:textId="77777777"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один вариант ответа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74E08B" w14:textId="77777777"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закрытая,     несколько</w:t>
            </w:r>
          </w:p>
          <w:p w14:paraId="51D71B26" w14:textId="77777777"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вариантов ответов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3954CD" w14:textId="77777777"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открытая</w:t>
            </w:r>
          </w:p>
        </w:tc>
      </w:tr>
      <w:tr w:rsidR="00344C01" w:rsidRPr="00344C01" w14:paraId="5F0919F6" w14:textId="77777777" w:rsidTr="00344C01">
        <w:tc>
          <w:tcPr>
            <w:tcW w:w="1730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6F45F3" w14:textId="77777777"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48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DB7901" w14:textId="77777777"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а)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BE13C7" w14:textId="77777777"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0968E0" w14:textId="77777777"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344C01" w:rsidRPr="00344C01" w14:paraId="4D57FAD8" w14:textId="77777777" w:rsidTr="00344C01">
        <w:tc>
          <w:tcPr>
            <w:tcW w:w="17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35EDBC" w14:textId="77777777"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48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EE3517" w14:textId="77777777"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а)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778D7E" w14:textId="77777777"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7C0851" w14:textId="77777777"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344C01" w:rsidRPr="00344C01" w14:paraId="0F5C6A04" w14:textId="77777777" w:rsidTr="00344C01">
        <w:trPr>
          <w:trHeight w:val="382"/>
        </w:trPr>
        <w:tc>
          <w:tcPr>
            <w:tcW w:w="17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3F0E21" w14:textId="77777777"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48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0DE3C6" w14:textId="77777777"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E81053" w14:textId="77777777"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C7217C" w14:textId="77777777"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ХХ</w:t>
            </w:r>
          </w:p>
        </w:tc>
      </w:tr>
      <w:tr w:rsidR="00344C01" w:rsidRPr="00344C01" w14:paraId="5A74017F" w14:textId="77777777" w:rsidTr="00344C01">
        <w:tc>
          <w:tcPr>
            <w:tcW w:w="17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5BD85E" w14:textId="77777777"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48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8881D6" w14:textId="77777777"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E9D9F8" w14:textId="77777777"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5BAFCB" w14:textId="77777777"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Метрология</w:t>
            </w:r>
          </w:p>
        </w:tc>
      </w:tr>
      <w:tr w:rsidR="00344C01" w:rsidRPr="00344C01" w14:paraId="63B852C9" w14:textId="77777777" w:rsidTr="00344C01">
        <w:tc>
          <w:tcPr>
            <w:tcW w:w="17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6A3D8E" w14:textId="77777777"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248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C830F4" w14:textId="77777777"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344C01">
              <w:rPr>
                <w:rFonts w:ascii="Times New Roman" w:hAnsi="Times New Roman"/>
                <w:bCs/>
                <w:sz w:val="28"/>
                <w:szCs w:val="28"/>
              </w:rPr>
              <w:t>а)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0AB53E" w14:textId="77777777"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D7D2A2" w14:textId="77777777"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344C01" w:rsidRPr="00344C01" w14:paraId="5B5437A8" w14:textId="77777777" w:rsidTr="00344C01">
        <w:tc>
          <w:tcPr>
            <w:tcW w:w="17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4CE33B" w14:textId="77777777"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248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B60BB9" w14:textId="77777777"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ECA85F" w14:textId="77777777"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а)</w:t>
            </w:r>
            <w:r w:rsidRPr="00344C01">
              <w:rPr>
                <w:rFonts w:ascii="Times New Roman" w:hAnsi="Times New Roman"/>
                <w:sz w:val="28"/>
                <w:szCs w:val="28"/>
                <w:lang w:val="en-US"/>
              </w:rPr>
              <w:t>b</w:t>
            </w:r>
            <w:r w:rsidRPr="00344C01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044191" w14:textId="77777777"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44C01" w:rsidRPr="00344C01" w14:paraId="1B242A9D" w14:textId="77777777" w:rsidTr="00344C01">
        <w:tc>
          <w:tcPr>
            <w:tcW w:w="17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E81C05" w14:textId="77777777"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248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87CC8D" w14:textId="77777777"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BF03CD" w14:textId="77777777"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344C01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b</w:t>
            </w:r>
            <w:r w:rsidRPr="00344C01">
              <w:rPr>
                <w:rFonts w:ascii="Times New Roman" w:hAnsi="Times New Roman"/>
                <w:bCs/>
                <w:sz w:val="28"/>
                <w:szCs w:val="28"/>
              </w:rPr>
              <w:t>)</w:t>
            </w:r>
            <w:r w:rsidRPr="00344C01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c</w:t>
            </w:r>
            <w:r w:rsidRPr="00344C01">
              <w:rPr>
                <w:rFonts w:ascii="Times New Roman" w:hAnsi="Times New Roman"/>
                <w:bCs/>
                <w:sz w:val="28"/>
                <w:szCs w:val="28"/>
              </w:rPr>
              <w:t>)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01D3BA" w14:textId="77777777"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344C01" w:rsidRPr="00344C01" w14:paraId="4AE8D9A3" w14:textId="77777777" w:rsidTr="00344C01">
        <w:tc>
          <w:tcPr>
            <w:tcW w:w="17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838AAC" w14:textId="77777777"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248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6BDDD3" w14:textId="77777777"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  <w:lang w:val="en-US"/>
              </w:rPr>
              <w:t>b</w:t>
            </w:r>
            <w:r w:rsidRPr="00344C01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29AC5C" w14:textId="77777777"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C634EB" w14:textId="77777777"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344C01" w:rsidRPr="00344C01" w14:paraId="18CE726E" w14:textId="77777777" w:rsidTr="00344C01">
        <w:tc>
          <w:tcPr>
            <w:tcW w:w="17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F219E1" w14:textId="77777777"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248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D7BA83" w14:textId="77777777"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val="en-US"/>
              </w:rPr>
            </w:pP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1AEB0A" w14:textId="77777777"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8"/>
                <w:szCs w:val="28"/>
                <w:lang w:val="en-US"/>
              </w:rPr>
            </w:pPr>
            <w:r w:rsidRPr="00344C01">
              <w:rPr>
                <w:rFonts w:ascii="Times New Roman" w:hAnsi="Times New Roman"/>
                <w:bCs/>
                <w:sz w:val="28"/>
                <w:szCs w:val="28"/>
              </w:rPr>
              <w:t>а)</w:t>
            </w:r>
            <w:r w:rsidRPr="00344C01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c</w:t>
            </w:r>
            <w:r w:rsidRPr="00344C01">
              <w:rPr>
                <w:rFonts w:ascii="Times New Roman" w:hAnsi="Times New Roman"/>
                <w:bCs/>
                <w:sz w:val="28"/>
                <w:szCs w:val="28"/>
              </w:rPr>
              <w:t>)</w:t>
            </w:r>
            <w:r w:rsidRPr="00344C01">
              <w:rPr>
                <w:rFonts w:ascii="Times New Roman" w:hAnsi="Times New Roman"/>
                <w:bCs/>
                <w:sz w:val="28"/>
                <w:szCs w:val="28"/>
                <w:lang w:val="en-US"/>
              </w:rPr>
              <w:t>d</w:t>
            </w:r>
            <w:r w:rsidRPr="00344C01">
              <w:rPr>
                <w:rFonts w:ascii="Times New Roman" w:hAnsi="Times New Roman"/>
                <w:bCs/>
                <w:sz w:val="28"/>
                <w:szCs w:val="28"/>
              </w:rPr>
              <w:t>)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B7A1FE" w14:textId="77777777"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344C01" w:rsidRPr="00344C01" w14:paraId="0F322DBA" w14:textId="77777777" w:rsidTr="00344C01">
        <w:tc>
          <w:tcPr>
            <w:tcW w:w="173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08A1AE" w14:textId="77777777"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44C01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248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2F6122" w14:textId="77777777" w:rsidR="00344C01" w:rsidRPr="00344C01" w:rsidRDefault="00344C01" w:rsidP="00344C01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AE35C8" w14:textId="77777777"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523117" w14:textId="77777777" w:rsidR="00344C01" w:rsidRPr="00344C01" w:rsidRDefault="00344C01" w:rsidP="00344C01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344C01">
              <w:rPr>
                <w:rFonts w:ascii="Times New Roman" w:hAnsi="Times New Roman"/>
                <w:bCs/>
                <w:sz w:val="28"/>
                <w:szCs w:val="28"/>
              </w:rPr>
              <w:t>автоматическая</w:t>
            </w:r>
          </w:p>
        </w:tc>
      </w:tr>
    </w:tbl>
    <w:p w14:paraId="1311017B" w14:textId="77777777" w:rsidR="00144565" w:rsidRDefault="009A30E5">
      <w:pPr>
        <w:pStyle w:val="16"/>
        <w:spacing w:before="0" w:after="0" w:line="360" w:lineRule="auto"/>
        <w:ind w:right="164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4.2.2</w:t>
      </w:r>
      <w:r w:rsidR="006640E2">
        <w:rPr>
          <w:color w:val="000000"/>
          <w:sz w:val="28"/>
          <w:szCs w:val="28"/>
        </w:rPr>
        <w:t xml:space="preserve">.Дифференцированный зачет </w:t>
      </w:r>
      <w:r w:rsidR="00144565">
        <w:rPr>
          <w:color w:val="000000"/>
          <w:sz w:val="28"/>
          <w:szCs w:val="28"/>
        </w:rPr>
        <w:t>по МДК 01.02.</w:t>
      </w:r>
    </w:p>
    <w:p w14:paraId="0E72750C" w14:textId="77777777" w:rsidR="00583DE9" w:rsidRDefault="00583DE9">
      <w:pPr>
        <w:spacing w:after="0" w:line="100" w:lineRule="atLeast"/>
        <w:jc w:val="center"/>
        <w:rPr>
          <w:rFonts w:ascii="Times New Roman" w:hAnsi="Times New Roman"/>
          <w:b/>
          <w:sz w:val="28"/>
          <w:szCs w:val="28"/>
        </w:rPr>
      </w:pPr>
    </w:p>
    <w:p w14:paraId="58010B06" w14:textId="77777777" w:rsidR="00583DE9" w:rsidRDefault="00583DE9">
      <w:pPr>
        <w:spacing w:after="0" w:line="100" w:lineRule="atLeast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Тест</w:t>
      </w:r>
    </w:p>
    <w:p w14:paraId="3B10D1D4" w14:textId="77777777" w:rsidR="00144565" w:rsidRDefault="00144565">
      <w:pPr>
        <w:spacing w:after="0" w:line="100" w:lineRule="atLeast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Вариант 1</w:t>
      </w:r>
    </w:p>
    <w:p w14:paraId="0F4E7408" w14:textId="77777777" w:rsidR="00144565" w:rsidRDefault="00144565">
      <w:pPr>
        <w:spacing w:after="0" w:line="100" w:lineRule="atLeast"/>
        <w:jc w:val="center"/>
        <w:rPr>
          <w:rFonts w:ascii="Times New Roman" w:hAnsi="Times New Roman"/>
          <w:b/>
          <w:sz w:val="28"/>
          <w:szCs w:val="28"/>
        </w:rPr>
      </w:pPr>
    </w:p>
    <w:p w14:paraId="4FC60B5B" w14:textId="77777777" w:rsidR="00144565" w:rsidRDefault="00144565" w:rsidP="00843505">
      <w:pPr>
        <w:spacing w:after="0" w:line="100" w:lineRule="atLeast"/>
        <w:ind w:left="540" w:hanging="540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1.Название национального органа по стандартизации в РФ …</w:t>
      </w:r>
    </w:p>
    <w:p w14:paraId="7BAE8197" w14:textId="77777777" w:rsidR="00144565" w:rsidRDefault="00144565" w:rsidP="00843505">
      <w:pPr>
        <w:pStyle w:val="19"/>
        <w:spacing w:after="0" w:line="100" w:lineRule="atLeast"/>
        <w:ind w:left="900" w:hanging="540"/>
        <w:rPr>
          <w:rFonts w:ascii="Times New Roman" w:hAnsi="Times New Roman"/>
          <w:b/>
          <w:i/>
          <w:sz w:val="24"/>
          <w:szCs w:val="24"/>
        </w:rPr>
      </w:pPr>
    </w:p>
    <w:p w14:paraId="70AE6E65" w14:textId="77777777" w:rsidR="00144565" w:rsidRDefault="00CE2534" w:rsidP="00CE2534">
      <w:pPr>
        <w:pStyle w:val="19"/>
        <w:tabs>
          <w:tab w:val="left" w:pos="284"/>
        </w:tabs>
        <w:spacing w:after="0" w:line="100" w:lineRule="atLeast"/>
        <w:ind w:left="540" w:hanging="540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2.</w:t>
      </w:r>
      <w:r w:rsidR="00144565">
        <w:rPr>
          <w:rFonts w:ascii="Times New Roman" w:hAnsi="Times New Roman"/>
          <w:b/>
          <w:i/>
          <w:sz w:val="24"/>
          <w:szCs w:val="24"/>
        </w:rPr>
        <w:t>Деятельность по установлению правил в целях их добровольного  и многократного использования, направленная на достижение упорядоченности в сферах производства и обращения продукции, работ и услуг…</w:t>
      </w:r>
    </w:p>
    <w:p w14:paraId="6ECE124C" w14:textId="77777777" w:rsidR="00144565" w:rsidRDefault="00144565" w:rsidP="00843505">
      <w:pPr>
        <w:pStyle w:val="19"/>
        <w:spacing w:after="0" w:line="100" w:lineRule="atLeast"/>
        <w:ind w:left="900" w:hanging="540"/>
        <w:rPr>
          <w:rFonts w:ascii="Times New Roman" w:hAnsi="Times New Roman"/>
          <w:b/>
          <w:i/>
          <w:sz w:val="24"/>
          <w:szCs w:val="24"/>
        </w:rPr>
      </w:pPr>
    </w:p>
    <w:p w14:paraId="72A0E651" w14:textId="77777777" w:rsidR="00144565" w:rsidRPr="003B316D" w:rsidRDefault="00CE2534" w:rsidP="00CE2534">
      <w:pPr>
        <w:pStyle w:val="19"/>
        <w:tabs>
          <w:tab w:val="left" w:pos="284"/>
        </w:tabs>
        <w:spacing w:after="0" w:line="100" w:lineRule="atLeast"/>
        <w:ind w:left="540" w:hanging="540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3.</w:t>
      </w:r>
      <w:r w:rsidR="00144565">
        <w:rPr>
          <w:rFonts w:ascii="Times New Roman" w:hAnsi="Times New Roman"/>
          <w:b/>
          <w:i/>
          <w:sz w:val="24"/>
          <w:szCs w:val="24"/>
        </w:rPr>
        <w:t>Статус международного стандарта…</w:t>
      </w:r>
    </w:p>
    <w:p w14:paraId="21B0A33E" w14:textId="77777777" w:rsidR="00144565" w:rsidRDefault="00144565" w:rsidP="00430D8D">
      <w:pPr>
        <w:pStyle w:val="19"/>
        <w:numPr>
          <w:ilvl w:val="0"/>
          <w:numId w:val="65"/>
        </w:numPr>
        <w:spacing w:after="0" w:line="100" w:lineRule="atLeast"/>
        <w:ind w:left="567" w:hanging="14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обязательный;</w:t>
      </w:r>
    </w:p>
    <w:p w14:paraId="10735812" w14:textId="77777777" w:rsidR="00144565" w:rsidRDefault="00144565" w:rsidP="00430D8D">
      <w:pPr>
        <w:pStyle w:val="19"/>
        <w:numPr>
          <w:ilvl w:val="0"/>
          <w:numId w:val="65"/>
        </w:numPr>
        <w:spacing w:after="0" w:line="100" w:lineRule="atLeast"/>
        <w:ind w:left="567" w:hanging="14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заявительный;</w:t>
      </w:r>
    </w:p>
    <w:p w14:paraId="34065626" w14:textId="77777777" w:rsidR="00144565" w:rsidRDefault="00144565" w:rsidP="00430D8D">
      <w:pPr>
        <w:pStyle w:val="19"/>
        <w:numPr>
          <w:ilvl w:val="0"/>
          <w:numId w:val="65"/>
        </w:numPr>
        <w:spacing w:after="0" w:line="100" w:lineRule="atLeast"/>
        <w:ind w:left="567" w:hanging="14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рекомендательный.</w:t>
      </w:r>
    </w:p>
    <w:p w14:paraId="7223BEB4" w14:textId="77777777" w:rsidR="00144565" w:rsidRDefault="00144565">
      <w:pPr>
        <w:pStyle w:val="19"/>
        <w:spacing w:after="0" w:line="100" w:lineRule="atLeast"/>
        <w:ind w:left="900"/>
        <w:rPr>
          <w:rFonts w:ascii="Times New Roman" w:hAnsi="Times New Roman"/>
          <w:sz w:val="24"/>
          <w:szCs w:val="24"/>
        </w:rPr>
      </w:pPr>
    </w:p>
    <w:p w14:paraId="6057E37E" w14:textId="77777777" w:rsidR="00144565" w:rsidRDefault="00144565">
      <w:p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4</w:t>
      </w:r>
      <w:r>
        <w:rPr>
          <w:rFonts w:ascii="Times New Roman" w:hAnsi="Times New Roman"/>
          <w:b/>
          <w:sz w:val="24"/>
          <w:szCs w:val="24"/>
        </w:rPr>
        <w:t xml:space="preserve">. </w:t>
      </w:r>
      <w:r>
        <w:rPr>
          <w:rFonts w:ascii="Times New Roman" w:hAnsi="Times New Roman"/>
          <w:b/>
          <w:i/>
          <w:sz w:val="24"/>
          <w:szCs w:val="24"/>
        </w:rPr>
        <w:t xml:space="preserve"> Вид государственного метрологического контроля:</w:t>
      </w:r>
    </w:p>
    <w:p w14:paraId="26BF4C64" w14:textId="77777777" w:rsidR="00144565" w:rsidRPr="00DD5265" w:rsidRDefault="00144565" w:rsidP="00430D8D">
      <w:pPr>
        <w:pStyle w:val="af6"/>
        <w:numPr>
          <w:ilvl w:val="1"/>
          <w:numId w:val="66"/>
        </w:numPr>
        <w:spacing w:after="0" w:line="100" w:lineRule="atLeast"/>
        <w:rPr>
          <w:rFonts w:ascii="Times New Roman" w:hAnsi="Times New Roman"/>
          <w:sz w:val="24"/>
          <w:szCs w:val="24"/>
        </w:rPr>
      </w:pPr>
      <w:r w:rsidRPr="00DD5265">
        <w:rPr>
          <w:rFonts w:ascii="Times New Roman" w:hAnsi="Times New Roman"/>
          <w:sz w:val="24"/>
          <w:szCs w:val="24"/>
        </w:rPr>
        <w:t>поверка средств измерений;</w:t>
      </w:r>
    </w:p>
    <w:p w14:paraId="13E25639" w14:textId="77777777" w:rsidR="00144565" w:rsidRPr="00DD5265" w:rsidRDefault="00144565" w:rsidP="00430D8D">
      <w:pPr>
        <w:pStyle w:val="af6"/>
        <w:numPr>
          <w:ilvl w:val="1"/>
          <w:numId w:val="66"/>
        </w:numPr>
        <w:spacing w:after="0" w:line="100" w:lineRule="atLeast"/>
        <w:rPr>
          <w:rFonts w:ascii="Times New Roman" w:hAnsi="Times New Roman"/>
          <w:sz w:val="24"/>
          <w:szCs w:val="24"/>
        </w:rPr>
      </w:pPr>
      <w:r w:rsidRPr="00DD5265">
        <w:rPr>
          <w:rFonts w:ascii="Times New Roman" w:hAnsi="Times New Roman"/>
          <w:sz w:val="24"/>
          <w:szCs w:val="24"/>
        </w:rPr>
        <w:t>учет средств измерений;</w:t>
      </w:r>
    </w:p>
    <w:p w14:paraId="6D127D87" w14:textId="77777777" w:rsidR="00144565" w:rsidRPr="00DD5265" w:rsidRDefault="00144565" w:rsidP="00430D8D">
      <w:pPr>
        <w:pStyle w:val="af6"/>
        <w:numPr>
          <w:ilvl w:val="1"/>
          <w:numId w:val="66"/>
        </w:numPr>
        <w:spacing w:after="0" w:line="100" w:lineRule="atLeast"/>
        <w:rPr>
          <w:rFonts w:ascii="Times New Roman" w:hAnsi="Times New Roman"/>
          <w:sz w:val="24"/>
          <w:szCs w:val="24"/>
        </w:rPr>
      </w:pPr>
      <w:r w:rsidRPr="00DD5265">
        <w:rPr>
          <w:rFonts w:ascii="Times New Roman" w:hAnsi="Times New Roman"/>
          <w:sz w:val="24"/>
          <w:szCs w:val="24"/>
        </w:rPr>
        <w:t>маркировка средств измерений.</w:t>
      </w:r>
    </w:p>
    <w:p w14:paraId="7966A66A" w14:textId="77777777" w:rsidR="00144565" w:rsidRDefault="00144565" w:rsidP="003B316D">
      <w:pPr>
        <w:spacing w:after="0" w:line="100" w:lineRule="atLeast"/>
        <w:ind w:left="-284"/>
        <w:rPr>
          <w:rFonts w:ascii="Times New Roman" w:hAnsi="Times New Roman"/>
          <w:sz w:val="24"/>
          <w:szCs w:val="24"/>
        </w:rPr>
      </w:pPr>
    </w:p>
    <w:p w14:paraId="720B32CE" w14:textId="77777777" w:rsidR="00144565" w:rsidRDefault="00144565">
      <w:pPr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5.  Год создания ИСО…</w:t>
      </w:r>
    </w:p>
    <w:p w14:paraId="32A9043E" w14:textId="77777777" w:rsidR="00144565" w:rsidRPr="00065B92" w:rsidRDefault="00144565" w:rsidP="00430D8D">
      <w:pPr>
        <w:pStyle w:val="af6"/>
        <w:numPr>
          <w:ilvl w:val="1"/>
          <w:numId w:val="67"/>
        </w:numPr>
        <w:spacing w:after="0" w:line="100" w:lineRule="atLeast"/>
        <w:rPr>
          <w:rFonts w:ascii="Times New Roman" w:hAnsi="Times New Roman"/>
          <w:sz w:val="24"/>
          <w:szCs w:val="24"/>
        </w:rPr>
      </w:pPr>
      <w:r w:rsidRPr="00065B92">
        <w:rPr>
          <w:rFonts w:ascii="Times New Roman" w:hAnsi="Times New Roman"/>
          <w:sz w:val="24"/>
          <w:szCs w:val="24"/>
        </w:rPr>
        <w:t>1946;</w:t>
      </w:r>
    </w:p>
    <w:p w14:paraId="19149EA9" w14:textId="77777777" w:rsidR="00144565" w:rsidRPr="00065B92" w:rsidRDefault="00144565" w:rsidP="00430D8D">
      <w:pPr>
        <w:pStyle w:val="af6"/>
        <w:numPr>
          <w:ilvl w:val="1"/>
          <w:numId w:val="67"/>
        </w:numPr>
        <w:spacing w:after="0" w:line="100" w:lineRule="atLeast"/>
        <w:rPr>
          <w:rFonts w:ascii="Times New Roman" w:hAnsi="Times New Roman"/>
          <w:sz w:val="24"/>
          <w:szCs w:val="24"/>
        </w:rPr>
      </w:pPr>
      <w:r w:rsidRPr="00065B92">
        <w:rPr>
          <w:rFonts w:ascii="Times New Roman" w:hAnsi="Times New Roman"/>
          <w:sz w:val="24"/>
          <w:szCs w:val="24"/>
        </w:rPr>
        <w:t>1986;</w:t>
      </w:r>
    </w:p>
    <w:p w14:paraId="47176E98" w14:textId="77777777" w:rsidR="00144565" w:rsidRPr="00065B92" w:rsidRDefault="00144565" w:rsidP="00430D8D">
      <w:pPr>
        <w:pStyle w:val="af6"/>
        <w:numPr>
          <w:ilvl w:val="1"/>
          <w:numId w:val="67"/>
        </w:numPr>
        <w:spacing w:after="0" w:line="100" w:lineRule="atLeast"/>
        <w:rPr>
          <w:rFonts w:ascii="Times New Roman" w:hAnsi="Times New Roman"/>
          <w:sz w:val="24"/>
          <w:szCs w:val="24"/>
        </w:rPr>
      </w:pPr>
      <w:r w:rsidRPr="00065B92">
        <w:rPr>
          <w:rFonts w:ascii="Times New Roman" w:hAnsi="Times New Roman"/>
          <w:sz w:val="24"/>
          <w:szCs w:val="24"/>
        </w:rPr>
        <w:t>1956.</w:t>
      </w:r>
    </w:p>
    <w:p w14:paraId="68FA95B5" w14:textId="77777777" w:rsidR="00144565" w:rsidRDefault="00144565">
      <w:pPr>
        <w:spacing w:after="0" w:line="100" w:lineRule="atLeast"/>
        <w:rPr>
          <w:rFonts w:ascii="Times New Roman" w:hAnsi="Times New Roman"/>
          <w:sz w:val="24"/>
          <w:szCs w:val="24"/>
        </w:rPr>
      </w:pPr>
    </w:p>
    <w:p w14:paraId="704E2E72" w14:textId="77777777" w:rsidR="00144565" w:rsidRDefault="00144565" w:rsidP="00377034">
      <w:pPr>
        <w:tabs>
          <w:tab w:val="left" w:pos="770"/>
          <w:tab w:val="left" w:pos="4780"/>
        </w:tabs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6. Порядок разработки стандарта:</w:t>
      </w:r>
      <w:r>
        <w:rPr>
          <w:rFonts w:ascii="Times New Roman" w:hAnsi="Times New Roman"/>
          <w:b/>
          <w:i/>
          <w:sz w:val="24"/>
          <w:szCs w:val="24"/>
        </w:rPr>
        <w:tab/>
      </w:r>
    </w:p>
    <w:p w14:paraId="0258C8A0" w14:textId="77777777" w:rsidR="00144565" w:rsidRPr="00AB0C40" w:rsidRDefault="00144565" w:rsidP="00430D8D">
      <w:pPr>
        <w:pStyle w:val="af6"/>
        <w:numPr>
          <w:ilvl w:val="0"/>
          <w:numId w:val="87"/>
        </w:numPr>
        <w:tabs>
          <w:tab w:val="left" w:pos="851"/>
        </w:tabs>
        <w:spacing w:after="0" w:line="100" w:lineRule="atLeast"/>
        <w:ind w:hanging="153"/>
        <w:rPr>
          <w:rFonts w:ascii="Times New Roman" w:hAnsi="Times New Roman"/>
          <w:sz w:val="24"/>
          <w:szCs w:val="24"/>
        </w:rPr>
      </w:pPr>
      <w:r w:rsidRPr="00AB0C40">
        <w:rPr>
          <w:rFonts w:ascii="Times New Roman" w:hAnsi="Times New Roman"/>
          <w:sz w:val="24"/>
          <w:szCs w:val="24"/>
        </w:rPr>
        <w:t>Разработка проекта стандарта;</w:t>
      </w:r>
    </w:p>
    <w:p w14:paraId="23154352" w14:textId="77777777" w:rsidR="00144565" w:rsidRPr="00AB0C40" w:rsidRDefault="00144565" w:rsidP="00430D8D">
      <w:pPr>
        <w:pStyle w:val="af6"/>
        <w:numPr>
          <w:ilvl w:val="0"/>
          <w:numId w:val="87"/>
        </w:numPr>
        <w:tabs>
          <w:tab w:val="left" w:pos="851"/>
        </w:tabs>
        <w:spacing w:after="0" w:line="100" w:lineRule="atLeast"/>
        <w:ind w:hanging="153"/>
        <w:rPr>
          <w:rFonts w:ascii="Times New Roman" w:hAnsi="Times New Roman"/>
          <w:sz w:val="24"/>
          <w:szCs w:val="24"/>
        </w:rPr>
      </w:pPr>
      <w:r w:rsidRPr="00AB0C40">
        <w:rPr>
          <w:rFonts w:ascii="Times New Roman" w:hAnsi="Times New Roman"/>
          <w:sz w:val="24"/>
          <w:szCs w:val="24"/>
        </w:rPr>
        <w:t>Заключение договора на разработку стандарта;</w:t>
      </w:r>
    </w:p>
    <w:p w14:paraId="01C4662E" w14:textId="77777777" w:rsidR="00144565" w:rsidRPr="00AB0C40" w:rsidRDefault="00144565" w:rsidP="00430D8D">
      <w:pPr>
        <w:pStyle w:val="af6"/>
        <w:numPr>
          <w:ilvl w:val="0"/>
          <w:numId w:val="87"/>
        </w:numPr>
        <w:tabs>
          <w:tab w:val="left" w:pos="851"/>
        </w:tabs>
        <w:spacing w:after="0" w:line="100" w:lineRule="atLeast"/>
        <w:ind w:hanging="153"/>
        <w:rPr>
          <w:rFonts w:ascii="Times New Roman" w:hAnsi="Times New Roman"/>
          <w:sz w:val="24"/>
          <w:szCs w:val="24"/>
        </w:rPr>
      </w:pPr>
      <w:r w:rsidRPr="00AB0C40">
        <w:rPr>
          <w:rFonts w:ascii="Times New Roman" w:hAnsi="Times New Roman"/>
          <w:sz w:val="24"/>
          <w:szCs w:val="24"/>
        </w:rPr>
        <w:t>Принятие стандарта;</w:t>
      </w:r>
    </w:p>
    <w:p w14:paraId="66909E78" w14:textId="77777777" w:rsidR="00144565" w:rsidRPr="00AB0C40" w:rsidRDefault="00144565" w:rsidP="00430D8D">
      <w:pPr>
        <w:pStyle w:val="af6"/>
        <w:numPr>
          <w:ilvl w:val="0"/>
          <w:numId w:val="87"/>
        </w:numPr>
        <w:tabs>
          <w:tab w:val="left" w:pos="851"/>
        </w:tabs>
        <w:spacing w:after="0" w:line="100" w:lineRule="atLeast"/>
        <w:ind w:hanging="153"/>
        <w:rPr>
          <w:rFonts w:ascii="Times New Roman" w:hAnsi="Times New Roman"/>
          <w:sz w:val="24"/>
          <w:szCs w:val="24"/>
        </w:rPr>
      </w:pPr>
      <w:r w:rsidRPr="00AB0C40">
        <w:rPr>
          <w:rFonts w:ascii="Times New Roman" w:hAnsi="Times New Roman"/>
          <w:sz w:val="24"/>
          <w:szCs w:val="24"/>
        </w:rPr>
        <w:t>Сбор заявок на разработку стандарта от заявителей.</w:t>
      </w:r>
    </w:p>
    <w:p w14:paraId="551C3E6E" w14:textId="77777777" w:rsidR="00144565" w:rsidRDefault="00144565" w:rsidP="00AB0C40">
      <w:pPr>
        <w:tabs>
          <w:tab w:val="left" w:pos="851"/>
        </w:tabs>
        <w:spacing w:after="0" w:line="100" w:lineRule="atLeast"/>
        <w:ind w:left="-873" w:hanging="153"/>
        <w:rPr>
          <w:rFonts w:ascii="Times New Roman" w:hAnsi="Times New Roman"/>
          <w:sz w:val="24"/>
          <w:szCs w:val="24"/>
        </w:rPr>
      </w:pPr>
    </w:p>
    <w:p w14:paraId="3793F4D4" w14:textId="77777777" w:rsidR="00144565" w:rsidRDefault="00B17EA7" w:rsidP="00B17EA7">
      <w:pPr>
        <w:pStyle w:val="19"/>
        <w:tabs>
          <w:tab w:val="left" w:pos="284"/>
        </w:tabs>
        <w:spacing w:after="0" w:line="100" w:lineRule="atLeast"/>
        <w:ind w:left="550" w:hanging="550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7.</w:t>
      </w:r>
      <w:r w:rsidR="00144565">
        <w:rPr>
          <w:rFonts w:ascii="Times New Roman" w:hAnsi="Times New Roman"/>
          <w:b/>
          <w:i/>
          <w:sz w:val="24"/>
          <w:szCs w:val="24"/>
        </w:rPr>
        <w:t>Соответствие названия нормативного документа его содержанию:</w:t>
      </w:r>
    </w:p>
    <w:p w14:paraId="42242DF3" w14:textId="77777777" w:rsidR="00144565" w:rsidRDefault="00144565">
      <w:pPr>
        <w:pStyle w:val="19"/>
        <w:spacing w:after="0" w:line="100" w:lineRule="atLeast"/>
        <w:ind w:left="910"/>
        <w:rPr>
          <w:rFonts w:ascii="Times New Roman" w:hAnsi="Times New Roman"/>
          <w:b/>
          <w:i/>
          <w:sz w:val="24"/>
          <w:szCs w:val="24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2126"/>
        <w:gridCol w:w="6739"/>
      </w:tblGrid>
      <w:tr w:rsidR="00144565" w14:paraId="4E6A540A" w14:textId="77777777" w:rsidTr="00D31ABD">
        <w:tc>
          <w:tcPr>
            <w:tcW w:w="2126" w:type="dxa"/>
          </w:tcPr>
          <w:p w14:paraId="0103A151" w14:textId="77777777" w:rsidR="00144565" w:rsidRDefault="00131875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a</w:t>
            </w:r>
            <w:r w:rsidR="00144565">
              <w:rPr>
                <w:rFonts w:ascii="Times New Roman" w:hAnsi="Times New Roman"/>
                <w:sz w:val="24"/>
                <w:szCs w:val="24"/>
              </w:rPr>
              <w:t>) Регламент.</w:t>
            </w:r>
          </w:p>
        </w:tc>
        <w:tc>
          <w:tcPr>
            <w:tcW w:w="6739" w:type="dxa"/>
          </w:tcPr>
          <w:p w14:paraId="03505255" w14:textId="77777777" w:rsidR="00144565" w:rsidRDefault="00144565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1) Содержит положение, устанавливающее количественные нормы или качественные категории.</w:t>
            </w:r>
          </w:p>
          <w:p w14:paraId="3B73394F" w14:textId="77777777" w:rsidR="00144565" w:rsidRDefault="00144565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44565" w14:paraId="1BB9438E" w14:textId="77777777" w:rsidTr="00D31ABD">
        <w:tc>
          <w:tcPr>
            <w:tcW w:w="2126" w:type="dxa"/>
          </w:tcPr>
          <w:p w14:paraId="6026E809" w14:textId="77777777" w:rsidR="00144565" w:rsidRDefault="00131875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b</w:t>
            </w:r>
            <w:r w:rsidR="00144565">
              <w:rPr>
                <w:rFonts w:ascii="Times New Roman" w:hAnsi="Times New Roman"/>
                <w:sz w:val="24"/>
                <w:szCs w:val="24"/>
              </w:rPr>
              <w:t>) Норма.</w:t>
            </w:r>
          </w:p>
        </w:tc>
        <w:tc>
          <w:tcPr>
            <w:tcW w:w="6739" w:type="dxa"/>
          </w:tcPr>
          <w:p w14:paraId="4FA08A65" w14:textId="77777777" w:rsidR="00144565" w:rsidRDefault="00144565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2)  Содержит добровольные для применения организационно- технические положения, порядки и методы применения работ.</w:t>
            </w:r>
          </w:p>
          <w:p w14:paraId="5CEA1876" w14:textId="77777777" w:rsidR="00144565" w:rsidRDefault="00144565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44565" w14:paraId="69DBCED7" w14:textId="77777777" w:rsidTr="00D31ABD">
        <w:tc>
          <w:tcPr>
            <w:tcW w:w="2126" w:type="dxa"/>
          </w:tcPr>
          <w:p w14:paraId="2D616C83" w14:textId="77777777" w:rsidR="00144565" w:rsidRDefault="00131875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c</w:t>
            </w:r>
            <w:r w:rsidR="00144565">
              <w:rPr>
                <w:rFonts w:ascii="Times New Roman" w:hAnsi="Times New Roman"/>
                <w:sz w:val="24"/>
                <w:szCs w:val="24"/>
              </w:rPr>
              <w:t>) Рекомендации.</w:t>
            </w:r>
          </w:p>
        </w:tc>
        <w:tc>
          <w:tcPr>
            <w:tcW w:w="6739" w:type="dxa"/>
          </w:tcPr>
          <w:p w14:paraId="0D8CB3D6" w14:textId="77777777" w:rsidR="00144565" w:rsidRDefault="00144565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309AED7E" w14:textId="77777777" w:rsidR="00144565" w:rsidRDefault="00144565">
      <w:p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</w:p>
    <w:p w14:paraId="4295B704" w14:textId="77777777" w:rsidR="00144565" w:rsidRPr="008F33CA" w:rsidRDefault="00EF58DA" w:rsidP="00EF58DA">
      <w:pPr>
        <w:pStyle w:val="19"/>
        <w:tabs>
          <w:tab w:val="left" w:pos="426"/>
          <w:tab w:val="left" w:pos="709"/>
        </w:tabs>
        <w:spacing w:after="0" w:line="100" w:lineRule="atLeast"/>
        <w:ind w:left="550" w:hanging="408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8.</w:t>
      </w:r>
      <w:r w:rsidR="00144565">
        <w:rPr>
          <w:rFonts w:ascii="Times New Roman" w:hAnsi="Times New Roman"/>
          <w:b/>
          <w:i/>
          <w:sz w:val="24"/>
          <w:szCs w:val="24"/>
        </w:rPr>
        <w:t>Основная форма государственного контроля и надзора…</w:t>
      </w:r>
    </w:p>
    <w:p w14:paraId="049AEFCB" w14:textId="77777777" w:rsidR="00144565" w:rsidRDefault="00144565" w:rsidP="00843505">
      <w:pPr>
        <w:spacing w:after="0" w:line="100" w:lineRule="atLeast"/>
        <w:ind w:left="-28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 xml:space="preserve">    а) ежегодная проверка;</w:t>
      </w:r>
    </w:p>
    <w:p w14:paraId="46EE0255" w14:textId="77777777" w:rsidR="00144565" w:rsidRDefault="009F1A0C" w:rsidP="00843505">
      <w:pPr>
        <w:spacing w:after="0" w:line="100" w:lineRule="atLeast"/>
        <w:ind w:left="-28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 xml:space="preserve">    </w:t>
      </w:r>
      <w:r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>) выборочная поверка;</w:t>
      </w:r>
    </w:p>
    <w:p w14:paraId="33DC4A93" w14:textId="77777777" w:rsidR="00144565" w:rsidRDefault="009F1A0C" w:rsidP="00843505">
      <w:pPr>
        <w:spacing w:after="0" w:line="100" w:lineRule="atLeast"/>
        <w:ind w:left="-28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 xml:space="preserve">    </w:t>
      </w:r>
      <w:r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>) по заявлению потребителя.</w:t>
      </w:r>
    </w:p>
    <w:p w14:paraId="2525BF1F" w14:textId="77777777" w:rsidR="00144565" w:rsidRDefault="00144565">
      <w:pPr>
        <w:spacing w:after="0" w:line="100" w:lineRule="atLeast"/>
        <w:rPr>
          <w:rFonts w:ascii="Times New Roman" w:hAnsi="Times New Roman"/>
          <w:sz w:val="24"/>
          <w:szCs w:val="24"/>
        </w:rPr>
      </w:pPr>
    </w:p>
    <w:p w14:paraId="3421DA4F" w14:textId="77777777" w:rsidR="00144565" w:rsidRDefault="00144565">
      <w:p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9.Основные физические величины:</w:t>
      </w:r>
    </w:p>
    <w:p w14:paraId="11C0DE92" w14:textId="77777777" w:rsidR="00144565" w:rsidRPr="0001782D" w:rsidRDefault="00144565" w:rsidP="00430D8D">
      <w:pPr>
        <w:pStyle w:val="af6"/>
        <w:numPr>
          <w:ilvl w:val="2"/>
          <w:numId w:val="68"/>
        </w:numPr>
        <w:tabs>
          <w:tab w:val="left" w:pos="851"/>
        </w:tabs>
        <w:spacing w:after="0" w:line="100" w:lineRule="atLeast"/>
        <w:ind w:left="426" w:firstLine="141"/>
        <w:rPr>
          <w:rFonts w:ascii="Times New Roman" w:hAnsi="Times New Roman"/>
          <w:sz w:val="24"/>
          <w:szCs w:val="24"/>
        </w:rPr>
      </w:pPr>
      <w:r w:rsidRPr="0001782D">
        <w:rPr>
          <w:rFonts w:ascii="Times New Roman" w:hAnsi="Times New Roman"/>
          <w:sz w:val="24"/>
          <w:szCs w:val="24"/>
        </w:rPr>
        <w:t>вольт;</w:t>
      </w:r>
    </w:p>
    <w:p w14:paraId="2F2740A9" w14:textId="77777777" w:rsidR="00144565" w:rsidRPr="0001782D" w:rsidRDefault="00144565" w:rsidP="00430D8D">
      <w:pPr>
        <w:pStyle w:val="af6"/>
        <w:numPr>
          <w:ilvl w:val="2"/>
          <w:numId w:val="68"/>
        </w:numPr>
        <w:tabs>
          <w:tab w:val="left" w:pos="567"/>
          <w:tab w:val="left" w:pos="851"/>
        </w:tabs>
        <w:spacing w:after="0" w:line="100" w:lineRule="atLeast"/>
        <w:ind w:left="426" w:firstLine="141"/>
        <w:rPr>
          <w:rFonts w:ascii="Times New Roman" w:hAnsi="Times New Roman"/>
          <w:sz w:val="24"/>
          <w:szCs w:val="24"/>
        </w:rPr>
      </w:pPr>
      <w:r w:rsidRPr="0001782D">
        <w:rPr>
          <w:rFonts w:ascii="Times New Roman" w:hAnsi="Times New Roman"/>
          <w:sz w:val="24"/>
          <w:szCs w:val="24"/>
        </w:rPr>
        <w:t>килограмм;</w:t>
      </w:r>
    </w:p>
    <w:p w14:paraId="0FE86106" w14:textId="77777777" w:rsidR="00144565" w:rsidRPr="0001782D" w:rsidRDefault="00144565" w:rsidP="00430D8D">
      <w:pPr>
        <w:pStyle w:val="af6"/>
        <w:numPr>
          <w:ilvl w:val="2"/>
          <w:numId w:val="68"/>
        </w:numPr>
        <w:tabs>
          <w:tab w:val="left" w:pos="851"/>
        </w:tabs>
        <w:spacing w:after="0" w:line="100" w:lineRule="atLeast"/>
        <w:ind w:left="426" w:firstLine="141"/>
        <w:rPr>
          <w:rFonts w:ascii="Times New Roman" w:hAnsi="Times New Roman"/>
          <w:sz w:val="24"/>
          <w:szCs w:val="24"/>
        </w:rPr>
      </w:pPr>
      <w:r w:rsidRPr="0001782D">
        <w:rPr>
          <w:rFonts w:ascii="Times New Roman" w:hAnsi="Times New Roman"/>
          <w:sz w:val="24"/>
          <w:szCs w:val="24"/>
        </w:rPr>
        <w:t>секунда;</w:t>
      </w:r>
    </w:p>
    <w:p w14:paraId="60DEDD8C" w14:textId="77777777" w:rsidR="00144565" w:rsidRPr="0001782D" w:rsidRDefault="00144565" w:rsidP="00430D8D">
      <w:pPr>
        <w:pStyle w:val="af6"/>
        <w:numPr>
          <w:ilvl w:val="2"/>
          <w:numId w:val="68"/>
        </w:numPr>
        <w:tabs>
          <w:tab w:val="left" w:pos="851"/>
        </w:tabs>
        <w:spacing w:after="0" w:line="100" w:lineRule="atLeast"/>
        <w:ind w:left="426" w:firstLine="141"/>
        <w:rPr>
          <w:rFonts w:ascii="Times New Roman" w:hAnsi="Times New Roman"/>
          <w:sz w:val="24"/>
          <w:szCs w:val="24"/>
        </w:rPr>
      </w:pPr>
      <w:r w:rsidRPr="0001782D">
        <w:rPr>
          <w:rFonts w:ascii="Times New Roman" w:hAnsi="Times New Roman"/>
          <w:sz w:val="24"/>
          <w:szCs w:val="24"/>
        </w:rPr>
        <w:t>ампер.</w:t>
      </w:r>
    </w:p>
    <w:p w14:paraId="60E630CE" w14:textId="77777777" w:rsidR="00144565" w:rsidRDefault="00144565" w:rsidP="00843505">
      <w:pPr>
        <w:spacing w:after="0" w:line="100" w:lineRule="atLeast"/>
        <w:ind w:left="-567"/>
        <w:rPr>
          <w:rFonts w:ascii="Times New Roman" w:hAnsi="Times New Roman"/>
          <w:sz w:val="24"/>
          <w:szCs w:val="24"/>
        </w:rPr>
      </w:pPr>
    </w:p>
    <w:p w14:paraId="79EB2CB8" w14:textId="77777777" w:rsidR="00144565" w:rsidRPr="00A72041" w:rsidRDefault="00144565">
      <w:p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10. Высокоточное средство измерения, предназначенное для воспроизведения и хранения физической величины с целью передачи ее размера другим средствам измерений данной величины</w:t>
      </w:r>
      <w:r w:rsidR="00A72041" w:rsidRPr="00A72041">
        <w:rPr>
          <w:rFonts w:ascii="Times New Roman" w:hAnsi="Times New Roman"/>
          <w:b/>
          <w:i/>
          <w:sz w:val="24"/>
          <w:szCs w:val="24"/>
        </w:rPr>
        <w:t>_________</w:t>
      </w:r>
      <w:r w:rsidR="005F11B5">
        <w:rPr>
          <w:rFonts w:ascii="Times New Roman" w:hAnsi="Times New Roman"/>
          <w:b/>
          <w:i/>
          <w:sz w:val="24"/>
          <w:szCs w:val="24"/>
        </w:rPr>
        <w:t xml:space="preserve">  .</w:t>
      </w:r>
    </w:p>
    <w:p w14:paraId="4E1F7F89" w14:textId="77777777" w:rsidR="00144565" w:rsidRDefault="00144565">
      <w:p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</w:p>
    <w:p w14:paraId="296C8BCE" w14:textId="77777777" w:rsidR="00144565" w:rsidRDefault="00A72041">
      <w:p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11. </w:t>
      </w:r>
      <w:r w:rsidR="00144565">
        <w:rPr>
          <w:rFonts w:ascii="Times New Roman" w:hAnsi="Times New Roman"/>
          <w:b/>
          <w:i/>
          <w:sz w:val="24"/>
          <w:szCs w:val="24"/>
        </w:rPr>
        <w:t>Задача метрологии – обеспечение …</w:t>
      </w:r>
    </w:p>
    <w:p w14:paraId="443C19EE" w14:textId="77777777" w:rsidR="00144565" w:rsidRPr="00A72041" w:rsidRDefault="00144565" w:rsidP="00430D8D">
      <w:pPr>
        <w:pStyle w:val="af6"/>
        <w:numPr>
          <w:ilvl w:val="0"/>
          <w:numId w:val="69"/>
        </w:numPr>
        <w:spacing w:after="0" w:line="100" w:lineRule="atLeast"/>
        <w:ind w:left="567" w:hanging="141"/>
        <w:rPr>
          <w:rFonts w:ascii="Times New Roman" w:hAnsi="Times New Roman"/>
          <w:sz w:val="24"/>
          <w:szCs w:val="24"/>
        </w:rPr>
      </w:pPr>
      <w:r w:rsidRPr="00A72041">
        <w:rPr>
          <w:rFonts w:ascii="Times New Roman" w:hAnsi="Times New Roman"/>
          <w:sz w:val="24"/>
          <w:szCs w:val="24"/>
        </w:rPr>
        <w:t>единства измерений;</w:t>
      </w:r>
    </w:p>
    <w:p w14:paraId="50BB8CDC" w14:textId="77777777" w:rsidR="00144565" w:rsidRPr="00A72041" w:rsidRDefault="00144565" w:rsidP="00430D8D">
      <w:pPr>
        <w:pStyle w:val="af6"/>
        <w:numPr>
          <w:ilvl w:val="0"/>
          <w:numId w:val="69"/>
        </w:numPr>
        <w:spacing w:after="0" w:line="100" w:lineRule="atLeast"/>
        <w:ind w:left="567" w:hanging="141"/>
        <w:rPr>
          <w:rFonts w:ascii="Times New Roman" w:hAnsi="Times New Roman"/>
          <w:sz w:val="24"/>
          <w:szCs w:val="24"/>
        </w:rPr>
      </w:pPr>
      <w:r w:rsidRPr="00A72041">
        <w:rPr>
          <w:rFonts w:ascii="Times New Roman" w:hAnsi="Times New Roman"/>
          <w:sz w:val="24"/>
          <w:szCs w:val="24"/>
        </w:rPr>
        <w:t>проведения измерений;</w:t>
      </w:r>
    </w:p>
    <w:p w14:paraId="4617C61D" w14:textId="77777777" w:rsidR="00144565" w:rsidRPr="00A72041" w:rsidRDefault="00144565" w:rsidP="00430D8D">
      <w:pPr>
        <w:pStyle w:val="af6"/>
        <w:numPr>
          <w:ilvl w:val="0"/>
          <w:numId w:val="69"/>
        </w:numPr>
        <w:spacing w:after="0" w:line="100" w:lineRule="atLeast"/>
        <w:ind w:left="567" w:hanging="141"/>
        <w:rPr>
          <w:rFonts w:ascii="Times New Roman" w:hAnsi="Times New Roman"/>
          <w:sz w:val="24"/>
          <w:szCs w:val="24"/>
        </w:rPr>
      </w:pPr>
      <w:r w:rsidRPr="00A72041">
        <w:rPr>
          <w:rFonts w:ascii="Times New Roman" w:hAnsi="Times New Roman"/>
          <w:sz w:val="24"/>
          <w:szCs w:val="24"/>
        </w:rPr>
        <w:t>контроля измерений.</w:t>
      </w:r>
    </w:p>
    <w:p w14:paraId="1918197C" w14:textId="77777777" w:rsidR="00144565" w:rsidRDefault="00144565" w:rsidP="00A72041">
      <w:pPr>
        <w:spacing w:after="0" w:line="100" w:lineRule="atLeast"/>
        <w:ind w:left="709"/>
        <w:rPr>
          <w:rFonts w:ascii="Times New Roman" w:hAnsi="Times New Roman"/>
          <w:sz w:val="24"/>
          <w:szCs w:val="24"/>
        </w:rPr>
      </w:pPr>
    </w:p>
    <w:p w14:paraId="4C966072" w14:textId="77777777" w:rsidR="00144565" w:rsidRDefault="00144565">
      <w:p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12</w:t>
      </w:r>
      <w:r>
        <w:rPr>
          <w:rFonts w:ascii="Times New Roman" w:hAnsi="Times New Roman"/>
          <w:sz w:val="24"/>
          <w:szCs w:val="24"/>
        </w:rPr>
        <w:t xml:space="preserve">.  </w:t>
      </w:r>
      <w:r>
        <w:rPr>
          <w:rFonts w:ascii="Times New Roman" w:hAnsi="Times New Roman"/>
          <w:b/>
          <w:i/>
          <w:sz w:val="24"/>
          <w:szCs w:val="24"/>
        </w:rPr>
        <w:t>Названия международных  знаков маркировки на упаковке, несущих информацию о возможности ее последующей переработки:</w:t>
      </w:r>
    </w:p>
    <w:p w14:paraId="3FFECA4F" w14:textId="77777777" w:rsidR="00144565" w:rsidRPr="00A72041" w:rsidRDefault="00144565" w:rsidP="00430D8D">
      <w:pPr>
        <w:pStyle w:val="af6"/>
        <w:numPr>
          <w:ilvl w:val="0"/>
          <w:numId w:val="70"/>
        </w:numPr>
        <w:spacing w:after="0" w:line="100" w:lineRule="atLeast"/>
        <w:ind w:hanging="294"/>
        <w:rPr>
          <w:rFonts w:ascii="Times New Roman" w:hAnsi="Times New Roman"/>
          <w:sz w:val="24"/>
          <w:szCs w:val="24"/>
        </w:rPr>
      </w:pPr>
      <w:r w:rsidRPr="00A72041">
        <w:rPr>
          <w:rFonts w:ascii="Times New Roman" w:hAnsi="Times New Roman"/>
          <w:sz w:val="24"/>
          <w:szCs w:val="24"/>
        </w:rPr>
        <w:t>«Зеленая точка»;</w:t>
      </w:r>
    </w:p>
    <w:p w14:paraId="2CA40AD2" w14:textId="77777777" w:rsidR="00144565" w:rsidRPr="00A72041" w:rsidRDefault="00144565" w:rsidP="00430D8D">
      <w:pPr>
        <w:pStyle w:val="af6"/>
        <w:numPr>
          <w:ilvl w:val="0"/>
          <w:numId w:val="70"/>
        </w:numPr>
        <w:spacing w:after="0" w:line="100" w:lineRule="atLeast"/>
        <w:ind w:hanging="294"/>
        <w:rPr>
          <w:rFonts w:ascii="Times New Roman" w:hAnsi="Times New Roman"/>
          <w:sz w:val="24"/>
          <w:szCs w:val="24"/>
        </w:rPr>
      </w:pPr>
      <w:r w:rsidRPr="00A72041">
        <w:rPr>
          <w:rFonts w:ascii="Times New Roman" w:hAnsi="Times New Roman"/>
          <w:sz w:val="24"/>
          <w:szCs w:val="24"/>
        </w:rPr>
        <w:t>«Голубой ангел»;</w:t>
      </w:r>
    </w:p>
    <w:p w14:paraId="2C3FF720" w14:textId="77777777" w:rsidR="00144565" w:rsidRPr="00A72041" w:rsidRDefault="00144565" w:rsidP="00430D8D">
      <w:pPr>
        <w:pStyle w:val="af6"/>
        <w:numPr>
          <w:ilvl w:val="0"/>
          <w:numId w:val="70"/>
        </w:numPr>
        <w:spacing w:after="0" w:line="100" w:lineRule="atLeast"/>
        <w:ind w:hanging="294"/>
        <w:rPr>
          <w:rFonts w:ascii="Times New Roman" w:hAnsi="Times New Roman"/>
          <w:sz w:val="24"/>
          <w:szCs w:val="24"/>
        </w:rPr>
      </w:pPr>
      <w:r w:rsidRPr="00A72041">
        <w:rPr>
          <w:rFonts w:ascii="Times New Roman" w:hAnsi="Times New Roman"/>
          <w:sz w:val="24"/>
          <w:szCs w:val="24"/>
        </w:rPr>
        <w:t>«Ресайклинг».</w:t>
      </w:r>
    </w:p>
    <w:p w14:paraId="2CF8627D" w14:textId="77777777" w:rsidR="00144565" w:rsidRDefault="00144565">
      <w:pPr>
        <w:spacing w:after="0" w:line="100" w:lineRule="atLeast"/>
        <w:rPr>
          <w:rFonts w:ascii="Times New Roman" w:hAnsi="Times New Roman"/>
          <w:sz w:val="24"/>
          <w:szCs w:val="24"/>
        </w:rPr>
      </w:pPr>
    </w:p>
    <w:p w14:paraId="4FE72369" w14:textId="77777777" w:rsidR="00144565" w:rsidRDefault="00144565">
      <w:p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13. Метрологические характеристики средств измерений…</w:t>
      </w:r>
    </w:p>
    <w:p w14:paraId="7146505A" w14:textId="77777777" w:rsidR="00144565" w:rsidRPr="008A1B4B" w:rsidRDefault="00144565" w:rsidP="00430D8D">
      <w:pPr>
        <w:pStyle w:val="af6"/>
        <w:numPr>
          <w:ilvl w:val="0"/>
          <w:numId w:val="71"/>
        </w:numPr>
        <w:spacing w:after="0" w:line="100" w:lineRule="atLeast"/>
        <w:ind w:hanging="218"/>
        <w:rPr>
          <w:rFonts w:ascii="Times New Roman" w:hAnsi="Times New Roman"/>
          <w:sz w:val="24"/>
          <w:szCs w:val="24"/>
        </w:rPr>
      </w:pPr>
      <w:r w:rsidRPr="008A1B4B">
        <w:rPr>
          <w:rFonts w:ascii="Times New Roman" w:hAnsi="Times New Roman"/>
          <w:sz w:val="24"/>
          <w:szCs w:val="24"/>
        </w:rPr>
        <w:t>предел измерения;</w:t>
      </w:r>
    </w:p>
    <w:p w14:paraId="31858B66" w14:textId="77777777" w:rsidR="00144565" w:rsidRPr="008A1B4B" w:rsidRDefault="00144565" w:rsidP="00430D8D">
      <w:pPr>
        <w:pStyle w:val="af6"/>
        <w:numPr>
          <w:ilvl w:val="0"/>
          <w:numId w:val="71"/>
        </w:numPr>
        <w:spacing w:after="0" w:line="100" w:lineRule="atLeast"/>
        <w:ind w:hanging="218"/>
        <w:rPr>
          <w:rFonts w:ascii="Times New Roman" w:hAnsi="Times New Roman"/>
          <w:sz w:val="24"/>
          <w:szCs w:val="24"/>
        </w:rPr>
      </w:pPr>
      <w:r w:rsidRPr="008A1B4B">
        <w:rPr>
          <w:rFonts w:ascii="Times New Roman" w:hAnsi="Times New Roman"/>
          <w:sz w:val="24"/>
          <w:szCs w:val="24"/>
        </w:rPr>
        <w:t>цена деления;</w:t>
      </w:r>
    </w:p>
    <w:p w14:paraId="6B41A7E3" w14:textId="77777777" w:rsidR="00144565" w:rsidRPr="008A1B4B" w:rsidRDefault="00144565" w:rsidP="00430D8D">
      <w:pPr>
        <w:pStyle w:val="af6"/>
        <w:numPr>
          <w:ilvl w:val="0"/>
          <w:numId w:val="71"/>
        </w:numPr>
        <w:spacing w:after="0" w:line="100" w:lineRule="atLeast"/>
        <w:ind w:hanging="218"/>
        <w:rPr>
          <w:rFonts w:ascii="Times New Roman" w:hAnsi="Times New Roman"/>
          <w:b/>
          <w:i/>
          <w:sz w:val="24"/>
          <w:szCs w:val="24"/>
        </w:rPr>
      </w:pPr>
      <w:r w:rsidRPr="008A1B4B">
        <w:rPr>
          <w:rFonts w:ascii="Times New Roman" w:hAnsi="Times New Roman"/>
          <w:sz w:val="24"/>
          <w:szCs w:val="24"/>
        </w:rPr>
        <w:t>цена прибора.</w:t>
      </w:r>
    </w:p>
    <w:p w14:paraId="50D29584" w14:textId="77777777" w:rsidR="00144565" w:rsidRDefault="00144565">
      <w:pPr>
        <w:spacing w:after="0" w:line="100" w:lineRule="atLeast"/>
        <w:ind w:firstLine="708"/>
        <w:rPr>
          <w:rFonts w:ascii="Times New Roman" w:hAnsi="Times New Roman"/>
          <w:b/>
          <w:i/>
          <w:sz w:val="24"/>
          <w:szCs w:val="24"/>
        </w:rPr>
      </w:pPr>
    </w:p>
    <w:p w14:paraId="39BED214" w14:textId="77777777" w:rsidR="00144565" w:rsidRDefault="00144565" w:rsidP="008F33CA">
      <w:p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14. Виды систем сертификации:</w:t>
      </w:r>
    </w:p>
    <w:p w14:paraId="688E1D09" w14:textId="77777777" w:rsidR="00144565" w:rsidRPr="00D6555B" w:rsidRDefault="00144565" w:rsidP="00430D8D">
      <w:pPr>
        <w:pStyle w:val="af6"/>
        <w:numPr>
          <w:ilvl w:val="0"/>
          <w:numId w:val="72"/>
        </w:numPr>
        <w:spacing w:after="0" w:line="100" w:lineRule="atLeast"/>
        <w:ind w:left="709" w:hanging="283"/>
        <w:rPr>
          <w:rFonts w:ascii="Times New Roman" w:hAnsi="Times New Roman"/>
          <w:sz w:val="24"/>
          <w:szCs w:val="24"/>
        </w:rPr>
      </w:pPr>
      <w:r w:rsidRPr="00D6555B">
        <w:rPr>
          <w:rFonts w:ascii="Times New Roman" w:hAnsi="Times New Roman"/>
          <w:sz w:val="24"/>
          <w:szCs w:val="24"/>
        </w:rPr>
        <w:t>принудительная;</w:t>
      </w:r>
    </w:p>
    <w:p w14:paraId="2EFCBEF5" w14:textId="77777777" w:rsidR="00144565" w:rsidRPr="00D6555B" w:rsidRDefault="00144565" w:rsidP="00430D8D">
      <w:pPr>
        <w:pStyle w:val="af6"/>
        <w:numPr>
          <w:ilvl w:val="0"/>
          <w:numId w:val="72"/>
        </w:numPr>
        <w:spacing w:after="0" w:line="100" w:lineRule="atLeast"/>
        <w:ind w:left="709" w:hanging="283"/>
        <w:rPr>
          <w:rFonts w:ascii="Times New Roman" w:hAnsi="Times New Roman"/>
          <w:sz w:val="24"/>
          <w:szCs w:val="24"/>
        </w:rPr>
      </w:pPr>
      <w:r w:rsidRPr="00D6555B">
        <w:rPr>
          <w:rFonts w:ascii="Times New Roman" w:hAnsi="Times New Roman"/>
          <w:sz w:val="24"/>
          <w:szCs w:val="24"/>
        </w:rPr>
        <w:t>обязательная;</w:t>
      </w:r>
    </w:p>
    <w:p w14:paraId="31368AEE" w14:textId="77777777" w:rsidR="00144565" w:rsidRPr="00D6555B" w:rsidRDefault="00144565" w:rsidP="00430D8D">
      <w:pPr>
        <w:pStyle w:val="af6"/>
        <w:numPr>
          <w:ilvl w:val="0"/>
          <w:numId w:val="72"/>
        </w:numPr>
        <w:spacing w:after="0" w:line="100" w:lineRule="atLeast"/>
        <w:ind w:left="709" w:hanging="283"/>
        <w:rPr>
          <w:rFonts w:ascii="Times New Roman" w:hAnsi="Times New Roman"/>
          <w:sz w:val="24"/>
          <w:szCs w:val="24"/>
        </w:rPr>
      </w:pPr>
      <w:r w:rsidRPr="00D6555B">
        <w:rPr>
          <w:rFonts w:ascii="Times New Roman" w:hAnsi="Times New Roman"/>
          <w:sz w:val="24"/>
          <w:szCs w:val="24"/>
        </w:rPr>
        <w:t>добровольная.</w:t>
      </w:r>
    </w:p>
    <w:p w14:paraId="147CA2B5" w14:textId="77777777" w:rsidR="00144565" w:rsidRDefault="00144565">
      <w:pPr>
        <w:spacing w:after="0" w:line="100" w:lineRule="atLeast"/>
        <w:ind w:firstLine="550"/>
        <w:rPr>
          <w:rFonts w:ascii="Times New Roman" w:hAnsi="Times New Roman"/>
          <w:sz w:val="24"/>
          <w:szCs w:val="24"/>
        </w:rPr>
      </w:pPr>
    </w:p>
    <w:p w14:paraId="0C7AAFDB" w14:textId="77777777" w:rsidR="00144565" w:rsidRDefault="00144565" w:rsidP="008F33CA">
      <w:pPr>
        <w:spacing w:after="0" w:line="100" w:lineRule="atLeast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15. Последовательность основных этапов процесса сертификации …</w:t>
      </w:r>
    </w:p>
    <w:p w14:paraId="59B91D94" w14:textId="77777777" w:rsidR="00144565" w:rsidRPr="00FD180F" w:rsidRDefault="00843505" w:rsidP="00430D8D">
      <w:pPr>
        <w:pStyle w:val="af6"/>
        <w:numPr>
          <w:ilvl w:val="0"/>
          <w:numId w:val="73"/>
        </w:numPr>
        <w:spacing w:after="0" w:line="100" w:lineRule="atLeast"/>
        <w:ind w:left="709" w:hanging="283"/>
        <w:rPr>
          <w:rFonts w:ascii="Times New Roman" w:hAnsi="Times New Roman"/>
          <w:sz w:val="24"/>
          <w:szCs w:val="24"/>
        </w:rPr>
      </w:pPr>
      <w:r w:rsidRPr="00FD180F">
        <w:rPr>
          <w:rFonts w:ascii="Times New Roman" w:hAnsi="Times New Roman"/>
          <w:sz w:val="24"/>
          <w:szCs w:val="24"/>
        </w:rPr>
        <w:t xml:space="preserve">Инспекционный  контроль за </w:t>
      </w:r>
      <w:r w:rsidR="00144565" w:rsidRPr="00FD180F">
        <w:rPr>
          <w:rFonts w:ascii="Times New Roman" w:hAnsi="Times New Roman"/>
          <w:sz w:val="24"/>
          <w:szCs w:val="24"/>
        </w:rPr>
        <w:t>сертифицированным объектом.</w:t>
      </w:r>
    </w:p>
    <w:p w14:paraId="2DB0995F" w14:textId="77777777" w:rsidR="00144565" w:rsidRPr="00FD180F" w:rsidRDefault="00144565" w:rsidP="00430D8D">
      <w:pPr>
        <w:pStyle w:val="af6"/>
        <w:numPr>
          <w:ilvl w:val="0"/>
          <w:numId w:val="73"/>
        </w:numPr>
        <w:spacing w:after="0" w:line="100" w:lineRule="atLeast"/>
        <w:ind w:left="709" w:hanging="283"/>
        <w:rPr>
          <w:rFonts w:ascii="Times New Roman" w:hAnsi="Times New Roman"/>
          <w:sz w:val="24"/>
          <w:szCs w:val="24"/>
        </w:rPr>
      </w:pPr>
      <w:r w:rsidRPr="00FD180F">
        <w:rPr>
          <w:rFonts w:ascii="Times New Roman" w:hAnsi="Times New Roman"/>
          <w:sz w:val="24"/>
          <w:szCs w:val="24"/>
        </w:rPr>
        <w:t>Оценка соответствия.</w:t>
      </w:r>
    </w:p>
    <w:p w14:paraId="6AF8ACD9" w14:textId="77777777" w:rsidR="00144565" w:rsidRPr="00FD180F" w:rsidRDefault="00144565" w:rsidP="00430D8D">
      <w:pPr>
        <w:pStyle w:val="af6"/>
        <w:numPr>
          <w:ilvl w:val="0"/>
          <w:numId w:val="73"/>
        </w:numPr>
        <w:spacing w:after="0" w:line="100" w:lineRule="atLeast"/>
        <w:ind w:left="709" w:hanging="283"/>
        <w:rPr>
          <w:rFonts w:ascii="Times New Roman" w:hAnsi="Times New Roman"/>
          <w:sz w:val="24"/>
          <w:szCs w:val="24"/>
        </w:rPr>
      </w:pPr>
      <w:r w:rsidRPr="00FD180F">
        <w:rPr>
          <w:rFonts w:ascii="Times New Roman" w:hAnsi="Times New Roman"/>
          <w:sz w:val="24"/>
          <w:szCs w:val="24"/>
        </w:rPr>
        <w:t>Заявка на сертификацию.</w:t>
      </w:r>
    </w:p>
    <w:p w14:paraId="610BEAC7" w14:textId="77777777" w:rsidR="00144565" w:rsidRPr="00FD180F" w:rsidRDefault="00144565" w:rsidP="00430D8D">
      <w:pPr>
        <w:pStyle w:val="af6"/>
        <w:numPr>
          <w:ilvl w:val="0"/>
          <w:numId w:val="73"/>
        </w:numPr>
        <w:spacing w:after="0" w:line="100" w:lineRule="atLeast"/>
        <w:ind w:left="709" w:hanging="283"/>
        <w:rPr>
          <w:rFonts w:ascii="Times New Roman" w:hAnsi="Times New Roman"/>
          <w:sz w:val="24"/>
          <w:szCs w:val="24"/>
        </w:rPr>
      </w:pPr>
      <w:r w:rsidRPr="00FD180F">
        <w:rPr>
          <w:rFonts w:ascii="Times New Roman" w:hAnsi="Times New Roman"/>
          <w:sz w:val="24"/>
          <w:szCs w:val="24"/>
        </w:rPr>
        <w:t>Анализ результатов оценки соответствия.</w:t>
      </w:r>
    </w:p>
    <w:p w14:paraId="213ACE81" w14:textId="77777777" w:rsidR="00144565" w:rsidRPr="00FD180F" w:rsidRDefault="00144565" w:rsidP="00430D8D">
      <w:pPr>
        <w:pStyle w:val="af6"/>
        <w:numPr>
          <w:ilvl w:val="0"/>
          <w:numId w:val="73"/>
        </w:numPr>
        <w:tabs>
          <w:tab w:val="left" w:pos="5535"/>
        </w:tabs>
        <w:spacing w:after="0" w:line="100" w:lineRule="atLeast"/>
        <w:ind w:left="709" w:hanging="283"/>
        <w:rPr>
          <w:rFonts w:ascii="Times New Roman" w:hAnsi="Times New Roman"/>
          <w:sz w:val="24"/>
          <w:szCs w:val="24"/>
        </w:rPr>
      </w:pPr>
      <w:r w:rsidRPr="00FD180F">
        <w:rPr>
          <w:rFonts w:ascii="Times New Roman" w:hAnsi="Times New Roman"/>
          <w:sz w:val="24"/>
          <w:szCs w:val="24"/>
        </w:rPr>
        <w:t>Решение на сертификацию или отказ.</w:t>
      </w:r>
      <w:r w:rsidRPr="00FD180F">
        <w:rPr>
          <w:rFonts w:ascii="Times New Roman" w:hAnsi="Times New Roman"/>
          <w:sz w:val="24"/>
          <w:szCs w:val="24"/>
        </w:rPr>
        <w:tab/>
      </w:r>
    </w:p>
    <w:p w14:paraId="6810E827" w14:textId="77777777" w:rsidR="008F33CA" w:rsidRDefault="008F33CA" w:rsidP="00843505">
      <w:pPr>
        <w:tabs>
          <w:tab w:val="left" w:pos="5535"/>
        </w:tabs>
        <w:spacing w:after="0" w:line="100" w:lineRule="atLeast"/>
        <w:ind w:left="-142" w:firstLine="692"/>
        <w:rPr>
          <w:rFonts w:ascii="Times New Roman" w:hAnsi="Times New Roman"/>
          <w:sz w:val="24"/>
          <w:szCs w:val="24"/>
        </w:rPr>
      </w:pPr>
    </w:p>
    <w:p w14:paraId="6BA71055" w14:textId="77777777" w:rsidR="00144565" w:rsidRDefault="00144565" w:rsidP="008F33CA">
      <w:pPr>
        <w:tabs>
          <w:tab w:val="left" w:pos="5535"/>
        </w:tabs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16. Оплата работ по сертификации продукции осуществляется …</w:t>
      </w:r>
    </w:p>
    <w:p w14:paraId="032A89DD" w14:textId="77777777" w:rsidR="00144565" w:rsidRPr="009D2C07" w:rsidRDefault="00144565" w:rsidP="00430D8D">
      <w:pPr>
        <w:pStyle w:val="af6"/>
        <w:numPr>
          <w:ilvl w:val="0"/>
          <w:numId w:val="74"/>
        </w:numPr>
        <w:tabs>
          <w:tab w:val="left" w:pos="5535"/>
        </w:tabs>
        <w:spacing w:after="0" w:line="100" w:lineRule="atLeast"/>
        <w:ind w:hanging="294"/>
        <w:rPr>
          <w:rFonts w:ascii="Times New Roman" w:hAnsi="Times New Roman"/>
          <w:sz w:val="24"/>
          <w:szCs w:val="24"/>
        </w:rPr>
      </w:pPr>
      <w:r w:rsidRPr="009D2C07">
        <w:rPr>
          <w:rFonts w:ascii="Times New Roman" w:hAnsi="Times New Roman"/>
          <w:sz w:val="24"/>
          <w:szCs w:val="24"/>
        </w:rPr>
        <w:t>государством;</w:t>
      </w:r>
    </w:p>
    <w:p w14:paraId="11F795DD" w14:textId="77777777" w:rsidR="00144565" w:rsidRPr="009D2C07" w:rsidRDefault="00144565" w:rsidP="00430D8D">
      <w:pPr>
        <w:pStyle w:val="af6"/>
        <w:numPr>
          <w:ilvl w:val="0"/>
          <w:numId w:val="74"/>
        </w:numPr>
        <w:tabs>
          <w:tab w:val="left" w:pos="5535"/>
        </w:tabs>
        <w:spacing w:after="0" w:line="100" w:lineRule="atLeast"/>
        <w:ind w:hanging="294"/>
        <w:rPr>
          <w:rFonts w:ascii="Times New Roman" w:hAnsi="Times New Roman"/>
          <w:sz w:val="24"/>
          <w:szCs w:val="24"/>
        </w:rPr>
      </w:pPr>
      <w:r w:rsidRPr="009D2C07">
        <w:rPr>
          <w:rFonts w:ascii="Times New Roman" w:hAnsi="Times New Roman"/>
          <w:sz w:val="24"/>
          <w:szCs w:val="24"/>
        </w:rPr>
        <w:t>органом сертификации;</w:t>
      </w:r>
    </w:p>
    <w:p w14:paraId="623D0A10" w14:textId="77777777" w:rsidR="00144565" w:rsidRPr="009D2C07" w:rsidRDefault="00144565" w:rsidP="00430D8D">
      <w:pPr>
        <w:pStyle w:val="af6"/>
        <w:numPr>
          <w:ilvl w:val="0"/>
          <w:numId w:val="74"/>
        </w:numPr>
        <w:tabs>
          <w:tab w:val="left" w:pos="5535"/>
        </w:tabs>
        <w:spacing w:after="0" w:line="100" w:lineRule="atLeast"/>
        <w:ind w:hanging="294"/>
        <w:rPr>
          <w:rFonts w:ascii="Times New Roman" w:hAnsi="Times New Roman"/>
          <w:sz w:val="24"/>
          <w:szCs w:val="24"/>
        </w:rPr>
      </w:pPr>
      <w:r w:rsidRPr="009D2C07">
        <w:rPr>
          <w:rFonts w:ascii="Times New Roman" w:hAnsi="Times New Roman"/>
          <w:sz w:val="24"/>
          <w:szCs w:val="24"/>
        </w:rPr>
        <w:t>заявителем.</w:t>
      </w:r>
    </w:p>
    <w:p w14:paraId="5AB8034B" w14:textId="77777777" w:rsidR="008F33CA" w:rsidRDefault="008F33CA" w:rsidP="008F33CA">
      <w:pPr>
        <w:tabs>
          <w:tab w:val="left" w:pos="5535"/>
        </w:tabs>
        <w:spacing w:after="0" w:line="100" w:lineRule="atLeast"/>
        <w:rPr>
          <w:rFonts w:ascii="Times New Roman" w:hAnsi="Times New Roman"/>
          <w:sz w:val="24"/>
          <w:szCs w:val="24"/>
        </w:rPr>
      </w:pPr>
    </w:p>
    <w:p w14:paraId="60633B45" w14:textId="77777777" w:rsidR="00144565" w:rsidRDefault="00EF2A0F" w:rsidP="00427A97">
      <w:pPr>
        <w:tabs>
          <w:tab w:val="left" w:pos="5535"/>
        </w:tabs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17. </w:t>
      </w:r>
      <w:r w:rsidR="00144565">
        <w:rPr>
          <w:rFonts w:ascii="Times New Roman" w:hAnsi="Times New Roman"/>
          <w:b/>
          <w:i/>
          <w:sz w:val="24"/>
          <w:szCs w:val="24"/>
        </w:rPr>
        <w:t>Виды испытаний продукции:</w:t>
      </w:r>
    </w:p>
    <w:p w14:paraId="59E5BCE7" w14:textId="77777777" w:rsidR="00144565" w:rsidRPr="00A73283" w:rsidRDefault="00144565" w:rsidP="00430D8D">
      <w:pPr>
        <w:pStyle w:val="af6"/>
        <w:numPr>
          <w:ilvl w:val="0"/>
          <w:numId w:val="75"/>
        </w:numPr>
        <w:tabs>
          <w:tab w:val="left" w:pos="709"/>
          <w:tab w:val="left" w:pos="5535"/>
        </w:tabs>
        <w:spacing w:after="0" w:line="100" w:lineRule="atLeast"/>
        <w:ind w:hanging="844"/>
        <w:rPr>
          <w:rFonts w:ascii="Times New Roman" w:hAnsi="Times New Roman"/>
          <w:sz w:val="24"/>
          <w:szCs w:val="24"/>
        </w:rPr>
      </w:pPr>
      <w:r w:rsidRPr="00A73283">
        <w:rPr>
          <w:rFonts w:ascii="Times New Roman" w:hAnsi="Times New Roman"/>
          <w:sz w:val="24"/>
          <w:szCs w:val="24"/>
        </w:rPr>
        <w:t>первичные;</w:t>
      </w:r>
    </w:p>
    <w:p w14:paraId="5D8CC6E7" w14:textId="77777777" w:rsidR="00144565" w:rsidRPr="00A73283" w:rsidRDefault="00144565" w:rsidP="00430D8D">
      <w:pPr>
        <w:pStyle w:val="af6"/>
        <w:numPr>
          <w:ilvl w:val="0"/>
          <w:numId w:val="75"/>
        </w:numPr>
        <w:tabs>
          <w:tab w:val="left" w:pos="709"/>
          <w:tab w:val="left" w:pos="5535"/>
        </w:tabs>
        <w:spacing w:after="0" w:line="100" w:lineRule="atLeast"/>
        <w:ind w:hanging="844"/>
        <w:rPr>
          <w:rFonts w:ascii="Times New Roman" w:hAnsi="Times New Roman"/>
          <w:sz w:val="24"/>
          <w:szCs w:val="24"/>
        </w:rPr>
      </w:pPr>
      <w:r w:rsidRPr="00A73283">
        <w:rPr>
          <w:rFonts w:ascii="Times New Roman" w:hAnsi="Times New Roman"/>
          <w:sz w:val="24"/>
          <w:szCs w:val="24"/>
        </w:rPr>
        <w:t>квалификационные;</w:t>
      </w:r>
    </w:p>
    <w:p w14:paraId="7CB775B7" w14:textId="77777777" w:rsidR="00144565" w:rsidRPr="00A73283" w:rsidRDefault="00144565" w:rsidP="00430D8D">
      <w:pPr>
        <w:pStyle w:val="af6"/>
        <w:numPr>
          <w:ilvl w:val="0"/>
          <w:numId w:val="75"/>
        </w:numPr>
        <w:tabs>
          <w:tab w:val="left" w:pos="709"/>
          <w:tab w:val="left" w:pos="5535"/>
        </w:tabs>
        <w:spacing w:after="0" w:line="100" w:lineRule="atLeast"/>
        <w:ind w:hanging="844"/>
        <w:rPr>
          <w:rFonts w:ascii="Times New Roman" w:hAnsi="Times New Roman"/>
          <w:sz w:val="24"/>
          <w:szCs w:val="24"/>
        </w:rPr>
      </w:pPr>
      <w:r w:rsidRPr="00A73283">
        <w:rPr>
          <w:rFonts w:ascii="Times New Roman" w:hAnsi="Times New Roman"/>
          <w:sz w:val="24"/>
          <w:szCs w:val="24"/>
        </w:rPr>
        <w:t>вторичные.</w:t>
      </w:r>
    </w:p>
    <w:p w14:paraId="252BD99B" w14:textId="77777777" w:rsidR="00144565" w:rsidRDefault="00144565" w:rsidP="00A73283">
      <w:pPr>
        <w:tabs>
          <w:tab w:val="left" w:pos="709"/>
          <w:tab w:val="left" w:pos="5535"/>
        </w:tabs>
        <w:spacing w:after="0" w:line="100" w:lineRule="atLeast"/>
        <w:ind w:firstLine="426"/>
        <w:rPr>
          <w:rFonts w:ascii="Times New Roman" w:hAnsi="Times New Roman"/>
          <w:sz w:val="24"/>
          <w:szCs w:val="24"/>
        </w:rPr>
      </w:pPr>
    </w:p>
    <w:p w14:paraId="1E47C6FC" w14:textId="77777777" w:rsidR="00144565" w:rsidRDefault="00144565" w:rsidP="008F33CA">
      <w:pPr>
        <w:tabs>
          <w:tab w:val="left" w:pos="5535"/>
        </w:tabs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18. Свойство испытаний, характеризуемое близостью оценки характеристики объекта к ее действительному значению</w:t>
      </w:r>
      <w:r w:rsidR="006E0D62">
        <w:rPr>
          <w:rFonts w:ascii="Times New Roman" w:hAnsi="Times New Roman"/>
          <w:b/>
          <w:i/>
          <w:sz w:val="24"/>
          <w:szCs w:val="24"/>
        </w:rPr>
        <w:t>________</w:t>
      </w:r>
    </w:p>
    <w:p w14:paraId="42A96373" w14:textId="77777777" w:rsidR="00144565" w:rsidRDefault="00144565">
      <w:pPr>
        <w:tabs>
          <w:tab w:val="left" w:pos="5535"/>
        </w:tabs>
        <w:spacing w:after="0" w:line="100" w:lineRule="atLeast"/>
        <w:ind w:firstLine="550"/>
        <w:rPr>
          <w:rFonts w:ascii="Times New Roman" w:hAnsi="Times New Roman"/>
          <w:b/>
          <w:i/>
          <w:sz w:val="24"/>
          <w:szCs w:val="24"/>
        </w:rPr>
      </w:pPr>
    </w:p>
    <w:p w14:paraId="77590B90" w14:textId="77777777" w:rsidR="00144565" w:rsidRDefault="00144565" w:rsidP="00427A97">
      <w:pPr>
        <w:tabs>
          <w:tab w:val="left" w:pos="5535"/>
        </w:tabs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19. Сроки морального устаревания СИ:</w:t>
      </w:r>
    </w:p>
    <w:p w14:paraId="2E1D9CE2" w14:textId="77777777" w:rsidR="00144565" w:rsidRPr="00900C99" w:rsidRDefault="00144565" w:rsidP="00430D8D">
      <w:pPr>
        <w:pStyle w:val="af6"/>
        <w:numPr>
          <w:ilvl w:val="0"/>
          <w:numId w:val="76"/>
        </w:numPr>
        <w:tabs>
          <w:tab w:val="left" w:pos="851"/>
          <w:tab w:val="left" w:pos="5535"/>
        </w:tabs>
        <w:spacing w:after="0" w:line="100" w:lineRule="atLeast"/>
        <w:ind w:hanging="703"/>
        <w:rPr>
          <w:rFonts w:ascii="Times New Roman" w:hAnsi="Times New Roman"/>
          <w:sz w:val="24"/>
          <w:szCs w:val="24"/>
        </w:rPr>
      </w:pPr>
      <w:r w:rsidRPr="00900C99">
        <w:rPr>
          <w:rFonts w:ascii="Times New Roman" w:hAnsi="Times New Roman"/>
          <w:sz w:val="24"/>
          <w:szCs w:val="24"/>
        </w:rPr>
        <w:t>1-3 года;</w:t>
      </w:r>
    </w:p>
    <w:p w14:paraId="41185076" w14:textId="77777777" w:rsidR="00144565" w:rsidRPr="00900C99" w:rsidRDefault="00144565" w:rsidP="00430D8D">
      <w:pPr>
        <w:pStyle w:val="af6"/>
        <w:numPr>
          <w:ilvl w:val="0"/>
          <w:numId w:val="76"/>
        </w:numPr>
        <w:tabs>
          <w:tab w:val="left" w:pos="851"/>
          <w:tab w:val="left" w:pos="5535"/>
        </w:tabs>
        <w:spacing w:after="0" w:line="100" w:lineRule="atLeast"/>
        <w:ind w:hanging="703"/>
        <w:rPr>
          <w:rFonts w:ascii="Times New Roman" w:hAnsi="Times New Roman"/>
          <w:sz w:val="24"/>
          <w:szCs w:val="24"/>
        </w:rPr>
      </w:pPr>
      <w:r w:rsidRPr="00900C99">
        <w:rPr>
          <w:rFonts w:ascii="Times New Roman" w:hAnsi="Times New Roman"/>
          <w:sz w:val="24"/>
          <w:szCs w:val="24"/>
        </w:rPr>
        <w:t>3-5 лет;</w:t>
      </w:r>
    </w:p>
    <w:p w14:paraId="5CD387D9" w14:textId="77777777" w:rsidR="00144565" w:rsidRPr="00900C99" w:rsidRDefault="00144565" w:rsidP="00430D8D">
      <w:pPr>
        <w:pStyle w:val="af6"/>
        <w:numPr>
          <w:ilvl w:val="0"/>
          <w:numId w:val="76"/>
        </w:numPr>
        <w:tabs>
          <w:tab w:val="left" w:pos="851"/>
          <w:tab w:val="left" w:pos="5535"/>
        </w:tabs>
        <w:spacing w:after="0" w:line="100" w:lineRule="atLeast"/>
        <w:ind w:hanging="703"/>
        <w:rPr>
          <w:rFonts w:ascii="Times New Roman" w:hAnsi="Times New Roman"/>
          <w:sz w:val="24"/>
          <w:szCs w:val="24"/>
        </w:rPr>
      </w:pPr>
      <w:r w:rsidRPr="00900C99">
        <w:rPr>
          <w:rFonts w:ascii="Times New Roman" w:hAnsi="Times New Roman"/>
          <w:sz w:val="24"/>
          <w:szCs w:val="24"/>
        </w:rPr>
        <w:t>5-8 лет.</w:t>
      </w:r>
    </w:p>
    <w:p w14:paraId="3A0F6686" w14:textId="77777777" w:rsidR="00144565" w:rsidRDefault="00144565">
      <w:pPr>
        <w:tabs>
          <w:tab w:val="left" w:pos="5535"/>
        </w:tabs>
        <w:spacing w:after="0" w:line="100" w:lineRule="atLeast"/>
        <w:ind w:firstLine="550"/>
        <w:rPr>
          <w:rFonts w:ascii="Times New Roman" w:hAnsi="Times New Roman"/>
          <w:sz w:val="24"/>
          <w:szCs w:val="24"/>
        </w:rPr>
      </w:pPr>
    </w:p>
    <w:p w14:paraId="7BDD0296" w14:textId="77777777" w:rsidR="00144565" w:rsidRDefault="00144565" w:rsidP="00427A97">
      <w:pPr>
        <w:tabs>
          <w:tab w:val="left" w:pos="5535"/>
        </w:tabs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20. Основание для внесения СИ в Государственный реестр СИ – решение </w:t>
      </w:r>
      <w:r w:rsidR="006E0D62">
        <w:rPr>
          <w:rFonts w:ascii="Times New Roman" w:hAnsi="Times New Roman"/>
          <w:b/>
          <w:i/>
          <w:sz w:val="24"/>
          <w:szCs w:val="24"/>
        </w:rPr>
        <w:t>____</w:t>
      </w:r>
      <w:r w:rsidR="00351056">
        <w:rPr>
          <w:rFonts w:ascii="Times New Roman" w:hAnsi="Times New Roman"/>
          <w:b/>
          <w:i/>
          <w:sz w:val="24"/>
          <w:szCs w:val="24"/>
        </w:rPr>
        <w:t>_____</w:t>
      </w:r>
    </w:p>
    <w:p w14:paraId="68B92183" w14:textId="77777777" w:rsidR="00144565" w:rsidRDefault="00144565">
      <w:p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</w:p>
    <w:p w14:paraId="21478385" w14:textId="77777777" w:rsidR="00144565" w:rsidRDefault="00144565">
      <w:pPr>
        <w:spacing w:after="0" w:line="100" w:lineRule="atLeast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8"/>
          <w:szCs w:val="28"/>
        </w:rPr>
        <w:t>Вариант 2</w:t>
      </w:r>
    </w:p>
    <w:p w14:paraId="4F8D527E" w14:textId="77777777" w:rsidR="00144565" w:rsidRDefault="00144565">
      <w:pPr>
        <w:spacing w:after="0" w:line="100" w:lineRule="atLeast"/>
        <w:jc w:val="center"/>
        <w:rPr>
          <w:rFonts w:ascii="Times New Roman" w:hAnsi="Times New Roman"/>
          <w:sz w:val="24"/>
          <w:szCs w:val="24"/>
        </w:rPr>
      </w:pPr>
    </w:p>
    <w:p w14:paraId="7BA2890E" w14:textId="77777777" w:rsidR="00144565" w:rsidRDefault="00144565" w:rsidP="00430D8D">
      <w:pPr>
        <w:pStyle w:val="19"/>
        <w:numPr>
          <w:ilvl w:val="0"/>
          <w:numId w:val="16"/>
        </w:numPr>
        <w:tabs>
          <w:tab w:val="left" w:pos="0"/>
          <w:tab w:val="left" w:pos="284"/>
        </w:tabs>
        <w:spacing w:after="0" w:line="100" w:lineRule="atLeast"/>
        <w:ind w:left="142" w:hanging="142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Название национального органа по стандартизации в РФ …</w:t>
      </w:r>
    </w:p>
    <w:p w14:paraId="2570E3C3" w14:textId="77777777" w:rsidR="00144565" w:rsidRDefault="00144565">
      <w:pPr>
        <w:pStyle w:val="19"/>
        <w:spacing w:after="0" w:line="100" w:lineRule="atLeast"/>
        <w:ind w:left="900"/>
        <w:rPr>
          <w:rFonts w:ascii="Times New Roman" w:hAnsi="Times New Roman"/>
          <w:b/>
          <w:i/>
          <w:sz w:val="24"/>
          <w:szCs w:val="24"/>
        </w:rPr>
      </w:pPr>
    </w:p>
    <w:p w14:paraId="76DE651C" w14:textId="77777777" w:rsidR="00144565" w:rsidRDefault="00144565" w:rsidP="00430D8D">
      <w:pPr>
        <w:pStyle w:val="19"/>
        <w:numPr>
          <w:ilvl w:val="0"/>
          <w:numId w:val="16"/>
        </w:numPr>
        <w:tabs>
          <w:tab w:val="left" w:pos="284"/>
        </w:tabs>
        <w:spacing w:after="0" w:line="100" w:lineRule="atLeast"/>
        <w:ind w:left="284" w:hanging="284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Деятельность по установлению правил в целях их добровольного  и многократного использования, направленная на достижение упорядоченности в сферах производства и обращения продукции, работ и услуг…</w:t>
      </w:r>
    </w:p>
    <w:p w14:paraId="4CD9E8FE" w14:textId="77777777" w:rsidR="00144565" w:rsidRDefault="00144565">
      <w:p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</w:p>
    <w:p w14:paraId="5ECC41FF" w14:textId="77777777" w:rsidR="00144565" w:rsidRDefault="00144565" w:rsidP="00430D8D">
      <w:pPr>
        <w:pStyle w:val="19"/>
        <w:numPr>
          <w:ilvl w:val="0"/>
          <w:numId w:val="16"/>
        </w:numPr>
        <w:tabs>
          <w:tab w:val="left" w:pos="284"/>
        </w:tabs>
        <w:spacing w:after="0" w:line="100" w:lineRule="atLeast"/>
        <w:ind w:hanging="9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Статус регионального стандарта…</w:t>
      </w:r>
    </w:p>
    <w:p w14:paraId="5D0CB8CA" w14:textId="77777777" w:rsidR="00144565" w:rsidRPr="00172CBF" w:rsidRDefault="00144565" w:rsidP="00430D8D">
      <w:pPr>
        <w:pStyle w:val="af6"/>
        <w:numPr>
          <w:ilvl w:val="0"/>
          <w:numId w:val="77"/>
        </w:numPr>
        <w:tabs>
          <w:tab w:val="left" w:pos="851"/>
        </w:tabs>
        <w:spacing w:after="0" w:line="100" w:lineRule="atLeast"/>
        <w:ind w:hanging="437"/>
        <w:rPr>
          <w:rFonts w:ascii="Times New Roman" w:hAnsi="Times New Roman"/>
          <w:sz w:val="24"/>
          <w:szCs w:val="24"/>
        </w:rPr>
      </w:pPr>
      <w:r w:rsidRPr="00172CBF">
        <w:rPr>
          <w:rFonts w:ascii="Times New Roman" w:hAnsi="Times New Roman"/>
          <w:sz w:val="24"/>
          <w:szCs w:val="24"/>
        </w:rPr>
        <w:t>обязательный;</w:t>
      </w:r>
    </w:p>
    <w:p w14:paraId="4C19FF77" w14:textId="77777777" w:rsidR="00144565" w:rsidRPr="00172CBF" w:rsidRDefault="00144565" w:rsidP="00430D8D">
      <w:pPr>
        <w:pStyle w:val="af6"/>
        <w:numPr>
          <w:ilvl w:val="0"/>
          <w:numId w:val="77"/>
        </w:numPr>
        <w:tabs>
          <w:tab w:val="left" w:pos="851"/>
        </w:tabs>
        <w:spacing w:after="0" w:line="100" w:lineRule="atLeast"/>
        <w:ind w:hanging="437"/>
        <w:rPr>
          <w:rFonts w:ascii="Times New Roman" w:hAnsi="Times New Roman"/>
          <w:sz w:val="24"/>
          <w:szCs w:val="24"/>
        </w:rPr>
      </w:pPr>
      <w:r w:rsidRPr="00172CBF">
        <w:rPr>
          <w:rFonts w:ascii="Times New Roman" w:hAnsi="Times New Roman"/>
          <w:sz w:val="24"/>
          <w:szCs w:val="24"/>
        </w:rPr>
        <w:t>заявительный;</w:t>
      </w:r>
    </w:p>
    <w:p w14:paraId="1C6A4928" w14:textId="77777777" w:rsidR="00144565" w:rsidRPr="00172CBF" w:rsidRDefault="00144565" w:rsidP="00430D8D">
      <w:pPr>
        <w:pStyle w:val="af6"/>
        <w:numPr>
          <w:ilvl w:val="0"/>
          <w:numId w:val="77"/>
        </w:numPr>
        <w:tabs>
          <w:tab w:val="left" w:pos="851"/>
        </w:tabs>
        <w:spacing w:after="0" w:line="100" w:lineRule="atLeast"/>
        <w:ind w:hanging="437"/>
        <w:rPr>
          <w:rFonts w:ascii="Times New Roman" w:hAnsi="Times New Roman"/>
          <w:sz w:val="24"/>
          <w:szCs w:val="24"/>
        </w:rPr>
      </w:pPr>
      <w:r w:rsidRPr="00172CBF">
        <w:rPr>
          <w:rFonts w:ascii="Times New Roman" w:hAnsi="Times New Roman"/>
          <w:sz w:val="24"/>
          <w:szCs w:val="24"/>
        </w:rPr>
        <w:t>рекомендательный.</w:t>
      </w:r>
    </w:p>
    <w:p w14:paraId="34853D9A" w14:textId="77777777" w:rsidR="00144565" w:rsidRDefault="00144565">
      <w:pPr>
        <w:spacing w:after="0" w:line="100" w:lineRule="atLeast"/>
        <w:ind w:left="900"/>
        <w:rPr>
          <w:rFonts w:ascii="Times New Roman" w:hAnsi="Times New Roman"/>
          <w:sz w:val="24"/>
          <w:szCs w:val="24"/>
        </w:rPr>
      </w:pPr>
    </w:p>
    <w:p w14:paraId="76990E04" w14:textId="77777777" w:rsidR="00144565" w:rsidRPr="002E184F" w:rsidRDefault="00685A54" w:rsidP="00430D8D">
      <w:pPr>
        <w:pStyle w:val="19"/>
        <w:numPr>
          <w:ilvl w:val="0"/>
          <w:numId w:val="16"/>
        </w:numPr>
        <w:tabs>
          <w:tab w:val="left" w:pos="284"/>
        </w:tabs>
        <w:spacing w:after="0" w:line="100" w:lineRule="atLeast"/>
        <w:ind w:hanging="900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Виды</w:t>
      </w:r>
      <w:r w:rsidR="00144565" w:rsidRPr="002E184F">
        <w:rPr>
          <w:rFonts w:ascii="Times New Roman" w:hAnsi="Times New Roman"/>
          <w:b/>
          <w:i/>
          <w:sz w:val="24"/>
          <w:szCs w:val="24"/>
        </w:rPr>
        <w:t xml:space="preserve"> государственного метрологического контроля:</w:t>
      </w:r>
    </w:p>
    <w:p w14:paraId="68BB9DD2" w14:textId="77777777" w:rsidR="00144565" w:rsidRPr="00C625C0" w:rsidRDefault="00144565" w:rsidP="00430D8D">
      <w:pPr>
        <w:pStyle w:val="af6"/>
        <w:numPr>
          <w:ilvl w:val="0"/>
          <w:numId w:val="78"/>
        </w:numPr>
        <w:tabs>
          <w:tab w:val="left" w:pos="851"/>
        </w:tabs>
        <w:spacing w:after="0" w:line="100" w:lineRule="atLeast"/>
        <w:ind w:hanging="153"/>
        <w:rPr>
          <w:rFonts w:ascii="Times New Roman" w:hAnsi="Times New Roman"/>
          <w:sz w:val="24"/>
          <w:szCs w:val="24"/>
        </w:rPr>
      </w:pPr>
      <w:r w:rsidRPr="00C625C0">
        <w:rPr>
          <w:rFonts w:ascii="Times New Roman" w:hAnsi="Times New Roman"/>
          <w:sz w:val="24"/>
          <w:szCs w:val="24"/>
        </w:rPr>
        <w:t>маркировка средств измерений;</w:t>
      </w:r>
    </w:p>
    <w:p w14:paraId="00A27090" w14:textId="77777777" w:rsidR="00144565" w:rsidRPr="00C625C0" w:rsidRDefault="00144565" w:rsidP="00430D8D">
      <w:pPr>
        <w:pStyle w:val="af6"/>
        <w:numPr>
          <w:ilvl w:val="0"/>
          <w:numId w:val="78"/>
        </w:numPr>
        <w:tabs>
          <w:tab w:val="left" w:pos="851"/>
        </w:tabs>
        <w:spacing w:after="0" w:line="100" w:lineRule="atLeast"/>
        <w:ind w:hanging="153"/>
        <w:rPr>
          <w:rFonts w:ascii="Times New Roman" w:hAnsi="Times New Roman"/>
          <w:sz w:val="24"/>
          <w:szCs w:val="24"/>
        </w:rPr>
      </w:pPr>
      <w:r w:rsidRPr="00C625C0">
        <w:rPr>
          <w:rFonts w:ascii="Times New Roman" w:hAnsi="Times New Roman"/>
          <w:sz w:val="24"/>
          <w:szCs w:val="24"/>
        </w:rPr>
        <w:t>лицензирование;</w:t>
      </w:r>
    </w:p>
    <w:p w14:paraId="72C4EDAC" w14:textId="77777777" w:rsidR="00144565" w:rsidRPr="00C625C0" w:rsidRDefault="00144565" w:rsidP="00430D8D">
      <w:pPr>
        <w:pStyle w:val="af6"/>
        <w:numPr>
          <w:ilvl w:val="0"/>
          <w:numId w:val="78"/>
        </w:numPr>
        <w:tabs>
          <w:tab w:val="left" w:pos="851"/>
        </w:tabs>
        <w:spacing w:after="0" w:line="100" w:lineRule="atLeast"/>
        <w:ind w:hanging="153"/>
        <w:rPr>
          <w:rFonts w:ascii="Times New Roman" w:hAnsi="Times New Roman"/>
          <w:sz w:val="24"/>
          <w:szCs w:val="24"/>
        </w:rPr>
      </w:pPr>
      <w:r w:rsidRPr="00C625C0">
        <w:rPr>
          <w:rFonts w:ascii="Times New Roman" w:hAnsi="Times New Roman"/>
          <w:sz w:val="24"/>
          <w:szCs w:val="24"/>
        </w:rPr>
        <w:t>утверждение типа СИ.</w:t>
      </w:r>
    </w:p>
    <w:p w14:paraId="07DEC385" w14:textId="77777777" w:rsidR="00144565" w:rsidRDefault="00144565" w:rsidP="00C625C0">
      <w:pPr>
        <w:tabs>
          <w:tab w:val="left" w:pos="851"/>
        </w:tabs>
        <w:spacing w:after="0" w:line="100" w:lineRule="atLeast"/>
        <w:ind w:hanging="153"/>
        <w:rPr>
          <w:rFonts w:ascii="Times New Roman" w:hAnsi="Times New Roman"/>
          <w:sz w:val="24"/>
          <w:szCs w:val="24"/>
        </w:rPr>
      </w:pPr>
    </w:p>
    <w:p w14:paraId="07FF70DA" w14:textId="77777777" w:rsidR="00144565" w:rsidRPr="00843505" w:rsidRDefault="00144565" w:rsidP="00430D8D">
      <w:pPr>
        <w:pStyle w:val="19"/>
        <w:numPr>
          <w:ilvl w:val="0"/>
          <w:numId w:val="16"/>
        </w:numPr>
        <w:tabs>
          <w:tab w:val="left" w:pos="284"/>
        </w:tabs>
        <w:spacing w:after="0" w:line="100" w:lineRule="atLeast"/>
        <w:ind w:hanging="900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Порядок разработки стандарта:</w:t>
      </w:r>
    </w:p>
    <w:p w14:paraId="6D992320" w14:textId="77777777" w:rsidR="00144565" w:rsidRPr="007A0FFA" w:rsidRDefault="00144565" w:rsidP="00430D8D">
      <w:pPr>
        <w:pStyle w:val="af6"/>
        <w:numPr>
          <w:ilvl w:val="0"/>
          <w:numId w:val="79"/>
        </w:numPr>
        <w:tabs>
          <w:tab w:val="left" w:pos="851"/>
        </w:tabs>
        <w:spacing w:after="0" w:line="100" w:lineRule="atLeast"/>
        <w:ind w:firstLine="131"/>
        <w:rPr>
          <w:rFonts w:ascii="Times New Roman" w:hAnsi="Times New Roman"/>
          <w:sz w:val="24"/>
          <w:szCs w:val="24"/>
        </w:rPr>
      </w:pPr>
      <w:r w:rsidRPr="007A0FFA">
        <w:rPr>
          <w:rFonts w:ascii="Times New Roman" w:hAnsi="Times New Roman"/>
          <w:sz w:val="24"/>
          <w:szCs w:val="24"/>
        </w:rPr>
        <w:t>Разработка проекта стандарта;</w:t>
      </w:r>
    </w:p>
    <w:p w14:paraId="26E56ADA" w14:textId="77777777" w:rsidR="00144565" w:rsidRPr="007A0FFA" w:rsidRDefault="00144565" w:rsidP="00430D8D">
      <w:pPr>
        <w:pStyle w:val="af6"/>
        <w:numPr>
          <w:ilvl w:val="0"/>
          <w:numId w:val="79"/>
        </w:numPr>
        <w:tabs>
          <w:tab w:val="left" w:pos="851"/>
        </w:tabs>
        <w:spacing w:after="0" w:line="100" w:lineRule="atLeast"/>
        <w:ind w:firstLine="131"/>
        <w:rPr>
          <w:rFonts w:ascii="Times New Roman" w:hAnsi="Times New Roman"/>
          <w:sz w:val="24"/>
          <w:szCs w:val="24"/>
        </w:rPr>
      </w:pPr>
      <w:r w:rsidRPr="007A0FFA">
        <w:rPr>
          <w:rFonts w:ascii="Times New Roman" w:hAnsi="Times New Roman"/>
          <w:sz w:val="24"/>
          <w:szCs w:val="24"/>
        </w:rPr>
        <w:t>Заключение договора на разработку стандарта;</w:t>
      </w:r>
    </w:p>
    <w:p w14:paraId="4A40FA25" w14:textId="77777777" w:rsidR="00144565" w:rsidRPr="007A0FFA" w:rsidRDefault="00144565" w:rsidP="00430D8D">
      <w:pPr>
        <w:pStyle w:val="af6"/>
        <w:numPr>
          <w:ilvl w:val="0"/>
          <w:numId w:val="79"/>
        </w:numPr>
        <w:tabs>
          <w:tab w:val="left" w:pos="851"/>
        </w:tabs>
        <w:spacing w:after="0" w:line="100" w:lineRule="atLeast"/>
        <w:ind w:firstLine="131"/>
        <w:rPr>
          <w:rFonts w:ascii="Times New Roman" w:hAnsi="Times New Roman"/>
          <w:sz w:val="24"/>
          <w:szCs w:val="24"/>
        </w:rPr>
      </w:pPr>
      <w:r w:rsidRPr="007A0FFA">
        <w:rPr>
          <w:rFonts w:ascii="Times New Roman" w:hAnsi="Times New Roman"/>
          <w:sz w:val="24"/>
          <w:szCs w:val="24"/>
        </w:rPr>
        <w:t>Принятие стандарта;</w:t>
      </w:r>
    </w:p>
    <w:p w14:paraId="39C94C30" w14:textId="77777777" w:rsidR="00144565" w:rsidRPr="007A0FFA" w:rsidRDefault="00144565" w:rsidP="00430D8D">
      <w:pPr>
        <w:pStyle w:val="af6"/>
        <w:numPr>
          <w:ilvl w:val="0"/>
          <w:numId w:val="79"/>
        </w:numPr>
        <w:tabs>
          <w:tab w:val="left" w:pos="851"/>
        </w:tabs>
        <w:spacing w:after="0" w:line="100" w:lineRule="atLeast"/>
        <w:ind w:firstLine="131"/>
        <w:rPr>
          <w:rFonts w:ascii="Times New Roman" w:hAnsi="Times New Roman"/>
          <w:sz w:val="24"/>
          <w:szCs w:val="24"/>
        </w:rPr>
      </w:pPr>
      <w:r w:rsidRPr="007A0FFA">
        <w:rPr>
          <w:rFonts w:ascii="Times New Roman" w:hAnsi="Times New Roman"/>
          <w:sz w:val="24"/>
          <w:szCs w:val="24"/>
        </w:rPr>
        <w:t>Сбор заявок на разработку стандарта от заявителей.</w:t>
      </w:r>
    </w:p>
    <w:p w14:paraId="7A7C92BE" w14:textId="77777777" w:rsidR="00427A97" w:rsidRDefault="00427A97" w:rsidP="00843505">
      <w:pPr>
        <w:spacing w:after="0" w:line="100" w:lineRule="atLeast"/>
        <w:ind w:left="-284"/>
        <w:rPr>
          <w:rFonts w:ascii="Times New Roman" w:hAnsi="Times New Roman"/>
          <w:sz w:val="24"/>
          <w:szCs w:val="24"/>
        </w:rPr>
      </w:pPr>
    </w:p>
    <w:p w14:paraId="181683E7" w14:textId="77777777" w:rsidR="00144565" w:rsidRPr="002A3F96" w:rsidRDefault="00144565" w:rsidP="00430D8D">
      <w:pPr>
        <w:pStyle w:val="af6"/>
        <w:numPr>
          <w:ilvl w:val="0"/>
          <w:numId w:val="16"/>
        </w:num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 w:rsidRPr="002A3F96">
        <w:rPr>
          <w:rFonts w:ascii="Times New Roman" w:hAnsi="Times New Roman"/>
          <w:b/>
          <w:i/>
          <w:sz w:val="24"/>
          <w:szCs w:val="24"/>
        </w:rPr>
        <w:t>Название метода применения международного стандарта ИСО, если стандарт РФ представляет собой равн</w:t>
      </w:r>
      <w:r w:rsidR="00B23E5C" w:rsidRPr="002A3F96">
        <w:rPr>
          <w:rFonts w:ascii="Times New Roman" w:hAnsi="Times New Roman"/>
          <w:b/>
          <w:i/>
          <w:sz w:val="24"/>
          <w:szCs w:val="24"/>
        </w:rPr>
        <w:t>означный текст на русском языке___________</w:t>
      </w:r>
    </w:p>
    <w:p w14:paraId="32CEF894" w14:textId="77777777" w:rsidR="002A3F96" w:rsidRPr="002A3F96" w:rsidRDefault="002A3F96" w:rsidP="00430D8D">
      <w:pPr>
        <w:pStyle w:val="af6"/>
        <w:numPr>
          <w:ilvl w:val="0"/>
          <w:numId w:val="16"/>
        </w:num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</w:p>
    <w:p w14:paraId="4923206E" w14:textId="77777777" w:rsidR="00144565" w:rsidRDefault="00144565">
      <w:p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</w:p>
    <w:p w14:paraId="639FED8E" w14:textId="77777777" w:rsidR="00144565" w:rsidRDefault="00144565" w:rsidP="00427A97">
      <w:p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7.Соответствие названия нормативного документа его содержанию:</w:t>
      </w:r>
    </w:p>
    <w:p w14:paraId="09695960" w14:textId="77777777" w:rsidR="00144565" w:rsidRDefault="00144565">
      <w:pPr>
        <w:pStyle w:val="19"/>
        <w:spacing w:after="0" w:line="100" w:lineRule="atLeast"/>
        <w:ind w:left="910"/>
        <w:rPr>
          <w:rFonts w:ascii="Times New Roman" w:hAnsi="Times New Roman"/>
          <w:b/>
          <w:i/>
          <w:sz w:val="24"/>
          <w:szCs w:val="24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2236"/>
        <w:gridCol w:w="6739"/>
      </w:tblGrid>
      <w:tr w:rsidR="00144565" w14:paraId="135A5016" w14:textId="77777777" w:rsidTr="003F049D">
        <w:tc>
          <w:tcPr>
            <w:tcW w:w="2236" w:type="dxa"/>
          </w:tcPr>
          <w:p w14:paraId="299663DC" w14:textId="77777777" w:rsidR="00144565" w:rsidRDefault="00144565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а) Норма;</w:t>
            </w:r>
          </w:p>
        </w:tc>
        <w:tc>
          <w:tcPr>
            <w:tcW w:w="6739" w:type="dxa"/>
          </w:tcPr>
          <w:p w14:paraId="0981BA4E" w14:textId="77777777" w:rsidR="00144565" w:rsidRDefault="00144565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1) Документ, содержащий обязательные правовые нормы и принятый органом власти.</w:t>
            </w:r>
          </w:p>
          <w:p w14:paraId="50D4EB79" w14:textId="77777777" w:rsidR="00144565" w:rsidRDefault="00144565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44565" w14:paraId="7348357A" w14:textId="77777777" w:rsidTr="003F049D">
        <w:tc>
          <w:tcPr>
            <w:tcW w:w="2236" w:type="dxa"/>
          </w:tcPr>
          <w:p w14:paraId="0ABF0847" w14:textId="77777777" w:rsidR="00144565" w:rsidRDefault="00CE6446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b</w:t>
            </w:r>
            <w:r w:rsidR="00144565">
              <w:rPr>
                <w:rFonts w:ascii="Times New Roman" w:hAnsi="Times New Roman"/>
                <w:sz w:val="24"/>
                <w:szCs w:val="24"/>
              </w:rPr>
              <w:t>) Регламент;</w:t>
            </w:r>
          </w:p>
        </w:tc>
        <w:tc>
          <w:tcPr>
            <w:tcW w:w="6739" w:type="dxa"/>
          </w:tcPr>
          <w:p w14:paraId="5DAD4CAE" w14:textId="77777777" w:rsidR="00144565" w:rsidRDefault="00144565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2)  Содержит добровольные для применения организационно- технические положения, порядки и методы применения работ.</w:t>
            </w:r>
          </w:p>
          <w:p w14:paraId="5C639496" w14:textId="77777777" w:rsidR="00144565" w:rsidRDefault="00144565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44565" w14:paraId="769FDC01" w14:textId="77777777" w:rsidTr="003F049D">
        <w:tc>
          <w:tcPr>
            <w:tcW w:w="2236" w:type="dxa"/>
          </w:tcPr>
          <w:p w14:paraId="3438743E" w14:textId="77777777" w:rsidR="00144565" w:rsidRDefault="00CE6446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c</w:t>
            </w:r>
            <w:r w:rsidR="00144565">
              <w:rPr>
                <w:rFonts w:ascii="Times New Roman" w:hAnsi="Times New Roman"/>
                <w:sz w:val="24"/>
                <w:szCs w:val="24"/>
              </w:rPr>
              <w:t>) Рекомендации.</w:t>
            </w:r>
          </w:p>
        </w:tc>
        <w:tc>
          <w:tcPr>
            <w:tcW w:w="6739" w:type="dxa"/>
          </w:tcPr>
          <w:p w14:paraId="74D05027" w14:textId="77777777" w:rsidR="00144565" w:rsidRDefault="00144565">
            <w:pPr>
              <w:spacing w:after="0" w:line="100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6DC80BAB" w14:textId="77777777" w:rsidR="00144565" w:rsidRDefault="00144565">
      <w:p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</w:p>
    <w:p w14:paraId="2E74A252" w14:textId="77777777" w:rsidR="00144565" w:rsidRDefault="00144565" w:rsidP="00427A97">
      <w:p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8.Основание для проведения Государственного контроля и надзора за соблюдением обязательных требований государственных стандартов…</w:t>
      </w:r>
    </w:p>
    <w:p w14:paraId="4B83FFBA" w14:textId="77777777" w:rsidR="00144565" w:rsidRDefault="00843505">
      <w:pPr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   </w:t>
      </w:r>
      <w:r w:rsidR="005A34A0">
        <w:rPr>
          <w:rFonts w:ascii="Times New Roman" w:hAnsi="Times New Roman"/>
          <w:sz w:val="24"/>
          <w:szCs w:val="24"/>
          <w:lang w:val="en-US"/>
        </w:rPr>
        <w:t>a</w:t>
      </w:r>
      <w:r w:rsidR="00144565">
        <w:rPr>
          <w:rFonts w:ascii="Times New Roman" w:hAnsi="Times New Roman"/>
          <w:sz w:val="24"/>
          <w:szCs w:val="24"/>
        </w:rPr>
        <w:t>) закон РФ;</w:t>
      </w:r>
    </w:p>
    <w:p w14:paraId="21F6578B" w14:textId="77777777" w:rsidR="00144565" w:rsidRDefault="00144565">
      <w:pPr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 w:rsidR="00843505">
        <w:rPr>
          <w:rFonts w:ascii="Times New Roman" w:hAnsi="Times New Roman"/>
          <w:sz w:val="24"/>
          <w:szCs w:val="24"/>
        </w:rPr>
        <w:t xml:space="preserve">  </w:t>
      </w:r>
      <w:r w:rsidR="005A34A0">
        <w:rPr>
          <w:rFonts w:ascii="Times New Roman" w:hAnsi="Times New Roman"/>
          <w:sz w:val="24"/>
          <w:szCs w:val="24"/>
          <w:lang w:val="en-US"/>
        </w:rPr>
        <w:t>b</w:t>
      </w:r>
      <w:r>
        <w:rPr>
          <w:rFonts w:ascii="Times New Roman" w:hAnsi="Times New Roman"/>
          <w:sz w:val="24"/>
          <w:szCs w:val="24"/>
        </w:rPr>
        <w:t>) стандарт ТСО;</w:t>
      </w:r>
    </w:p>
    <w:p w14:paraId="0289223A" w14:textId="77777777" w:rsidR="00144565" w:rsidRDefault="00843505">
      <w:pPr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</w:t>
      </w:r>
      <w:r w:rsidR="005A34A0">
        <w:rPr>
          <w:rFonts w:ascii="Times New Roman" w:hAnsi="Times New Roman"/>
          <w:sz w:val="24"/>
          <w:szCs w:val="24"/>
          <w:lang w:val="en-US"/>
        </w:rPr>
        <w:t>c</w:t>
      </w:r>
      <w:r w:rsidR="005A34A0">
        <w:rPr>
          <w:rFonts w:ascii="Times New Roman" w:hAnsi="Times New Roman"/>
          <w:sz w:val="24"/>
          <w:szCs w:val="24"/>
        </w:rPr>
        <w:t xml:space="preserve">) </w:t>
      </w:r>
      <w:r w:rsidR="00144565">
        <w:rPr>
          <w:rFonts w:ascii="Times New Roman" w:hAnsi="Times New Roman"/>
          <w:sz w:val="24"/>
          <w:szCs w:val="24"/>
        </w:rPr>
        <w:t>ГОСТ Р.</w:t>
      </w:r>
    </w:p>
    <w:p w14:paraId="61F2BD6C" w14:textId="77777777" w:rsidR="00144565" w:rsidRDefault="00144565">
      <w:pPr>
        <w:spacing w:after="0" w:line="100" w:lineRule="atLeast"/>
        <w:rPr>
          <w:rFonts w:ascii="Times New Roman" w:hAnsi="Times New Roman"/>
          <w:sz w:val="24"/>
          <w:szCs w:val="24"/>
        </w:rPr>
      </w:pPr>
    </w:p>
    <w:p w14:paraId="3859B479" w14:textId="77777777" w:rsidR="00144565" w:rsidRDefault="00144565">
      <w:p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9. Свойства, которыми должен обладать эталон:</w:t>
      </w:r>
    </w:p>
    <w:p w14:paraId="646D6770" w14:textId="77777777" w:rsidR="00144565" w:rsidRDefault="00144565">
      <w:pPr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 w:rsidR="00843505">
        <w:rPr>
          <w:rFonts w:ascii="Times New Roman" w:hAnsi="Times New Roman"/>
          <w:sz w:val="24"/>
          <w:szCs w:val="24"/>
        </w:rPr>
        <w:t xml:space="preserve">  </w:t>
      </w:r>
      <w:r>
        <w:rPr>
          <w:rFonts w:ascii="Times New Roman" w:hAnsi="Times New Roman"/>
          <w:sz w:val="24"/>
          <w:szCs w:val="24"/>
        </w:rPr>
        <w:t>а) экономичность, действенность, системность;</w:t>
      </w:r>
    </w:p>
    <w:p w14:paraId="54261997" w14:textId="77777777" w:rsidR="00144565" w:rsidRDefault="00843505">
      <w:pPr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</w:t>
      </w:r>
      <w:r w:rsidR="00127028"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>) не</w:t>
      </w:r>
      <w:r>
        <w:rPr>
          <w:rFonts w:ascii="Times New Roman" w:hAnsi="Times New Roman"/>
          <w:sz w:val="24"/>
          <w:szCs w:val="24"/>
        </w:rPr>
        <w:t xml:space="preserve">изменность, воспроизводимость,  </w:t>
      </w:r>
      <w:r w:rsidR="00144565">
        <w:rPr>
          <w:rFonts w:ascii="Times New Roman" w:hAnsi="Times New Roman"/>
          <w:sz w:val="24"/>
          <w:szCs w:val="24"/>
        </w:rPr>
        <w:t>сличаемость;</w:t>
      </w:r>
    </w:p>
    <w:p w14:paraId="54B090E4" w14:textId="77777777" w:rsidR="00144565" w:rsidRDefault="00843505">
      <w:pPr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</w:t>
      </w:r>
      <w:r w:rsidR="00127028"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>) универсальность, повторяемость, предпочтительность.</w:t>
      </w:r>
    </w:p>
    <w:p w14:paraId="14B36F45" w14:textId="77777777" w:rsidR="00144565" w:rsidRDefault="00144565">
      <w:pPr>
        <w:spacing w:after="0" w:line="100" w:lineRule="atLeast"/>
        <w:rPr>
          <w:rFonts w:ascii="Times New Roman" w:hAnsi="Times New Roman"/>
          <w:sz w:val="24"/>
          <w:szCs w:val="24"/>
        </w:rPr>
      </w:pPr>
    </w:p>
    <w:p w14:paraId="42C067E2" w14:textId="77777777" w:rsidR="00144565" w:rsidRDefault="00144565">
      <w:p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10. Основные физические величины:</w:t>
      </w:r>
    </w:p>
    <w:p w14:paraId="6A5E1D52" w14:textId="77777777" w:rsidR="00144565" w:rsidRDefault="00144565" w:rsidP="00843505">
      <w:pPr>
        <w:spacing w:after="0" w:line="100" w:lineRule="atLeast"/>
        <w:ind w:left="-28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ab/>
      </w:r>
      <w:r w:rsidR="00843505">
        <w:rPr>
          <w:rFonts w:ascii="Times New Roman" w:hAnsi="Times New Roman"/>
          <w:sz w:val="24"/>
          <w:szCs w:val="24"/>
        </w:rPr>
        <w:t xml:space="preserve">    </w:t>
      </w:r>
      <w:r>
        <w:rPr>
          <w:rFonts w:ascii="Times New Roman" w:hAnsi="Times New Roman"/>
          <w:sz w:val="24"/>
          <w:szCs w:val="24"/>
        </w:rPr>
        <w:t>а) ампер;</w:t>
      </w:r>
    </w:p>
    <w:p w14:paraId="3797B2EC" w14:textId="77777777" w:rsidR="00144565" w:rsidRDefault="00127028" w:rsidP="00843505">
      <w:pPr>
        <w:spacing w:after="0" w:line="100" w:lineRule="atLeast"/>
        <w:ind w:left="-284"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>) ватт;</w:t>
      </w:r>
    </w:p>
    <w:p w14:paraId="51B7E34C" w14:textId="77777777" w:rsidR="00144565" w:rsidRDefault="00127028" w:rsidP="00843505">
      <w:pPr>
        <w:spacing w:after="0" w:line="100" w:lineRule="atLeast"/>
        <w:ind w:left="-284"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>) кельвин;</w:t>
      </w:r>
    </w:p>
    <w:p w14:paraId="1697B31A" w14:textId="77777777" w:rsidR="00144565" w:rsidRDefault="00127028" w:rsidP="00843505">
      <w:pPr>
        <w:spacing w:after="0" w:line="100" w:lineRule="atLeast"/>
        <w:ind w:left="-284"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val="en-US"/>
        </w:rPr>
        <w:t>d</w:t>
      </w:r>
      <w:r w:rsidR="00144565">
        <w:rPr>
          <w:rFonts w:ascii="Times New Roman" w:hAnsi="Times New Roman"/>
          <w:sz w:val="24"/>
          <w:szCs w:val="24"/>
        </w:rPr>
        <w:t>) секунда.</w:t>
      </w:r>
    </w:p>
    <w:p w14:paraId="54BEB3C7" w14:textId="77777777" w:rsidR="00144565" w:rsidRDefault="00144565">
      <w:pPr>
        <w:spacing w:after="0" w:line="100" w:lineRule="atLeast"/>
        <w:rPr>
          <w:rFonts w:ascii="Times New Roman" w:hAnsi="Times New Roman"/>
          <w:sz w:val="24"/>
          <w:szCs w:val="24"/>
        </w:rPr>
      </w:pPr>
    </w:p>
    <w:p w14:paraId="3303B023" w14:textId="77777777" w:rsidR="00144565" w:rsidRDefault="00144565">
      <w:p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11.  Задача метрологии – обеспечение …</w:t>
      </w:r>
    </w:p>
    <w:p w14:paraId="2F88F633" w14:textId="77777777" w:rsidR="00144565" w:rsidRDefault="00144565" w:rsidP="00843505">
      <w:pPr>
        <w:spacing w:after="0" w:line="100" w:lineRule="atLeast"/>
        <w:ind w:left="-28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 xml:space="preserve">   а) единства измерений;</w:t>
      </w:r>
    </w:p>
    <w:p w14:paraId="3459C0F2" w14:textId="77777777" w:rsidR="00144565" w:rsidRDefault="00127028" w:rsidP="00843505">
      <w:pPr>
        <w:spacing w:after="0" w:line="100" w:lineRule="atLeast"/>
        <w:ind w:left="-28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 xml:space="preserve">   </w:t>
      </w:r>
      <w:r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>) проведения измерений;</w:t>
      </w:r>
    </w:p>
    <w:p w14:paraId="724BC327" w14:textId="77777777" w:rsidR="00144565" w:rsidRDefault="00127028" w:rsidP="00843505">
      <w:pPr>
        <w:spacing w:after="0" w:line="100" w:lineRule="atLeast"/>
        <w:ind w:left="-28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 xml:space="preserve">   </w:t>
      </w:r>
      <w:r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>) контроля измерений.</w:t>
      </w:r>
    </w:p>
    <w:p w14:paraId="5F8A94B2" w14:textId="77777777" w:rsidR="00144565" w:rsidRDefault="00144565">
      <w:pPr>
        <w:spacing w:after="0" w:line="100" w:lineRule="atLeast"/>
        <w:rPr>
          <w:rFonts w:ascii="Times New Roman" w:hAnsi="Times New Roman"/>
          <w:sz w:val="24"/>
          <w:szCs w:val="24"/>
        </w:rPr>
      </w:pPr>
    </w:p>
    <w:p w14:paraId="62774F4C" w14:textId="77777777" w:rsidR="00144565" w:rsidRDefault="00144565">
      <w:p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12</w:t>
      </w:r>
      <w:r>
        <w:rPr>
          <w:rFonts w:ascii="Times New Roman" w:hAnsi="Times New Roman"/>
          <w:sz w:val="24"/>
          <w:szCs w:val="24"/>
        </w:rPr>
        <w:t xml:space="preserve">.  </w:t>
      </w:r>
      <w:r>
        <w:rPr>
          <w:rFonts w:ascii="Times New Roman" w:hAnsi="Times New Roman"/>
          <w:b/>
          <w:i/>
          <w:sz w:val="24"/>
          <w:szCs w:val="24"/>
        </w:rPr>
        <w:t>Названия международных  знаков маркировки на упаковке, несущих информацию о возможности ее последующей переработки:</w:t>
      </w:r>
    </w:p>
    <w:p w14:paraId="162A0043" w14:textId="77777777" w:rsidR="00144565" w:rsidRPr="00127028" w:rsidRDefault="00144565" w:rsidP="00430D8D">
      <w:pPr>
        <w:pStyle w:val="af6"/>
        <w:numPr>
          <w:ilvl w:val="0"/>
          <w:numId w:val="80"/>
        </w:numPr>
        <w:tabs>
          <w:tab w:val="left" w:pos="709"/>
        </w:tabs>
        <w:spacing w:after="0" w:line="100" w:lineRule="atLeast"/>
        <w:ind w:hanging="578"/>
        <w:rPr>
          <w:rFonts w:ascii="Times New Roman" w:hAnsi="Times New Roman"/>
          <w:sz w:val="24"/>
          <w:szCs w:val="24"/>
        </w:rPr>
      </w:pPr>
      <w:r w:rsidRPr="00127028">
        <w:rPr>
          <w:rFonts w:ascii="Times New Roman" w:hAnsi="Times New Roman"/>
          <w:sz w:val="24"/>
          <w:szCs w:val="24"/>
        </w:rPr>
        <w:t>«Зеленая точка»;</w:t>
      </w:r>
    </w:p>
    <w:p w14:paraId="6458C229" w14:textId="77777777" w:rsidR="00144565" w:rsidRPr="00127028" w:rsidRDefault="00144565" w:rsidP="00430D8D">
      <w:pPr>
        <w:pStyle w:val="af6"/>
        <w:numPr>
          <w:ilvl w:val="0"/>
          <w:numId w:val="80"/>
        </w:numPr>
        <w:tabs>
          <w:tab w:val="left" w:pos="709"/>
        </w:tabs>
        <w:spacing w:after="0" w:line="100" w:lineRule="atLeast"/>
        <w:ind w:hanging="578"/>
        <w:rPr>
          <w:rFonts w:ascii="Times New Roman" w:hAnsi="Times New Roman"/>
          <w:sz w:val="24"/>
          <w:szCs w:val="24"/>
        </w:rPr>
      </w:pPr>
      <w:r w:rsidRPr="00127028">
        <w:rPr>
          <w:rFonts w:ascii="Times New Roman" w:hAnsi="Times New Roman"/>
          <w:sz w:val="24"/>
          <w:szCs w:val="24"/>
        </w:rPr>
        <w:t>«Голубой ангел»;</w:t>
      </w:r>
    </w:p>
    <w:p w14:paraId="3C1D8519" w14:textId="77777777" w:rsidR="00144565" w:rsidRPr="00127028" w:rsidRDefault="00144565" w:rsidP="00430D8D">
      <w:pPr>
        <w:pStyle w:val="af6"/>
        <w:numPr>
          <w:ilvl w:val="0"/>
          <w:numId w:val="80"/>
        </w:numPr>
        <w:tabs>
          <w:tab w:val="left" w:pos="709"/>
        </w:tabs>
        <w:spacing w:after="0" w:line="100" w:lineRule="atLeast"/>
        <w:ind w:hanging="578"/>
        <w:rPr>
          <w:rFonts w:ascii="Times New Roman" w:hAnsi="Times New Roman"/>
          <w:sz w:val="24"/>
          <w:szCs w:val="24"/>
        </w:rPr>
      </w:pPr>
      <w:r w:rsidRPr="00127028">
        <w:rPr>
          <w:rFonts w:ascii="Times New Roman" w:hAnsi="Times New Roman"/>
          <w:sz w:val="24"/>
          <w:szCs w:val="24"/>
        </w:rPr>
        <w:t>«Ресайклинг».</w:t>
      </w:r>
    </w:p>
    <w:p w14:paraId="5387E0A1" w14:textId="77777777" w:rsidR="00144565" w:rsidRDefault="00144565">
      <w:pPr>
        <w:spacing w:after="0" w:line="100" w:lineRule="atLeast"/>
        <w:rPr>
          <w:rFonts w:ascii="Times New Roman" w:hAnsi="Times New Roman"/>
          <w:sz w:val="24"/>
          <w:szCs w:val="24"/>
        </w:rPr>
      </w:pPr>
    </w:p>
    <w:p w14:paraId="1EC16472" w14:textId="77777777" w:rsidR="00144565" w:rsidRDefault="00144565">
      <w:p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13. Закон, определяющий перечень товаров и услуг, подлежащих обязательной сертификации в РФ …</w:t>
      </w:r>
    </w:p>
    <w:p w14:paraId="7C3728BA" w14:textId="77777777" w:rsidR="00144565" w:rsidRPr="00CB5072" w:rsidRDefault="00144565" w:rsidP="00430D8D">
      <w:pPr>
        <w:pStyle w:val="af6"/>
        <w:numPr>
          <w:ilvl w:val="0"/>
          <w:numId w:val="81"/>
        </w:numPr>
        <w:tabs>
          <w:tab w:val="left" w:pos="567"/>
        </w:tabs>
        <w:spacing w:after="0" w:line="100" w:lineRule="atLeast"/>
        <w:rPr>
          <w:rFonts w:ascii="Times New Roman" w:hAnsi="Times New Roman"/>
          <w:sz w:val="24"/>
          <w:szCs w:val="24"/>
        </w:rPr>
      </w:pPr>
      <w:r w:rsidRPr="00CB5072">
        <w:rPr>
          <w:rFonts w:ascii="Times New Roman" w:hAnsi="Times New Roman"/>
          <w:sz w:val="24"/>
          <w:szCs w:val="24"/>
        </w:rPr>
        <w:t>«О защите прав потребителей»;</w:t>
      </w:r>
    </w:p>
    <w:p w14:paraId="6B225410" w14:textId="77777777" w:rsidR="00144565" w:rsidRPr="00CB5072" w:rsidRDefault="00144565" w:rsidP="00430D8D">
      <w:pPr>
        <w:pStyle w:val="af6"/>
        <w:numPr>
          <w:ilvl w:val="0"/>
          <w:numId w:val="81"/>
        </w:numPr>
        <w:tabs>
          <w:tab w:val="left" w:pos="567"/>
        </w:tabs>
        <w:spacing w:after="0" w:line="100" w:lineRule="atLeast"/>
        <w:rPr>
          <w:rFonts w:ascii="Times New Roman" w:hAnsi="Times New Roman"/>
          <w:sz w:val="24"/>
          <w:szCs w:val="24"/>
        </w:rPr>
      </w:pPr>
      <w:r w:rsidRPr="00CB5072">
        <w:rPr>
          <w:rFonts w:ascii="Times New Roman" w:hAnsi="Times New Roman"/>
          <w:sz w:val="24"/>
          <w:szCs w:val="24"/>
        </w:rPr>
        <w:t>«О сертификации товаров и услуг»;</w:t>
      </w:r>
    </w:p>
    <w:p w14:paraId="1EFFEA9E" w14:textId="77777777" w:rsidR="00144565" w:rsidRPr="00CB5072" w:rsidRDefault="00144565" w:rsidP="00430D8D">
      <w:pPr>
        <w:pStyle w:val="af6"/>
        <w:numPr>
          <w:ilvl w:val="0"/>
          <w:numId w:val="81"/>
        </w:numPr>
        <w:tabs>
          <w:tab w:val="left" w:pos="567"/>
        </w:tabs>
        <w:spacing w:after="0" w:line="100" w:lineRule="atLeast"/>
        <w:rPr>
          <w:rFonts w:ascii="Times New Roman" w:hAnsi="Times New Roman"/>
          <w:sz w:val="24"/>
          <w:szCs w:val="24"/>
        </w:rPr>
      </w:pPr>
      <w:r w:rsidRPr="00CB5072">
        <w:rPr>
          <w:rFonts w:ascii="Times New Roman" w:hAnsi="Times New Roman"/>
          <w:sz w:val="24"/>
          <w:szCs w:val="24"/>
        </w:rPr>
        <w:t>«О техническом регулировании».</w:t>
      </w:r>
    </w:p>
    <w:p w14:paraId="5AD86C2A" w14:textId="77777777" w:rsidR="00144565" w:rsidRDefault="00144565">
      <w:pPr>
        <w:spacing w:after="0" w:line="100" w:lineRule="atLeast"/>
        <w:rPr>
          <w:rFonts w:ascii="Times New Roman" w:hAnsi="Times New Roman"/>
          <w:sz w:val="24"/>
          <w:szCs w:val="24"/>
        </w:rPr>
      </w:pPr>
    </w:p>
    <w:p w14:paraId="3BBA6D03" w14:textId="77777777" w:rsidR="00144565" w:rsidRDefault="00144565">
      <w:p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14. Техническое средство, используемое при измерениях и имеющее нормированные м</w:t>
      </w:r>
      <w:r w:rsidR="002A3F96">
        <w:rPr>
          <w:rFonts w:ascii="Times New Roman" w:hAnsi="Times New Roman"/>
          <w:b/>
          <w:i/>
          <w:sz w:val="24"/>
          <w:szCs w:val="24"/>
        </w:rPr>
        <w:t>етрологические характеристики,______________</w:t>
      </w:r>
    </w:p>
    <w:p w14:paraId="79F4D930" w14:textId="77777777" w:rsidR="006F6695" w:rsidRDefault="006F6695">
      <w:p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</w:p>
    <w:p w14:paraId="413D031E" w14:textId="77777777" w:rsidR="00CF760A" w:rsidRDefault="00CF760A" w:rsidP="00CF760A">
      <w:p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</w:p>
    <w:p w14:paraId="5CAD7954" w14:textId="77777777" w:rsidR="00144565" w:rsidRDefault="00144565" w:rsidP="00CF760A">
      <w:p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 15. Последовательность основных этапов процесса сертификации …</w:t>
      </w:r>
    </w:p>
    <w:p w14:paraId="061466C8" w14:textId="77777777" w:rsidR="00144565" w:rsidRPr="00047D9E" w:rsidRDefault="00144565" w:rsidP="00430D8D">
      <w:pPr>
        <w:pStyle w:val="af6"/>
        <w:numPr>
          <w:ilvl w:val="0"/>
          <w:numId w:val="82"/>
        </w:numPr>
        <w:tabs>
          <w:tab w:val="left" w:pos="426"/>
        </w:tabs>
        <w:spacing w:after="0" w:line="100" w:lineRule="atLeast"/>
        <w:ind w:left="567" w:hanging="207"/>
        <w:rPr>
          <w:rFonts w:ascii="Times New Roman" w:hAnsi="Times New Roman"/>
          <w:sz w:val="24"/>
          <w:szCs w:val="24"/>
        </w:rPr>
      </w:pPr>
      <w:r w:rsidRPr="00047D9E">
        <w:rPr>
          <w:rFonts w:ascii="Times New Roman" w:hAnsi="Times New Roman"/>
          <w:sz w:val="24"/>
          <w:szCs w:val="24"/>
        </w:rPr>
        <w:t>Инспекционный  контроль за  сертифицированным объектом.</w:t>
      </w:r>
    </w:p>
    <w:p w14:paraId="57B7C346" w14:textId="77777777" w:rsidR="00144565" w:rsidRPr="00047D9E" w:rsidRDefault="00144565" w:rsidP="00430D8D">
      <w:pPr>
        <w:pStyle w:val="af6"/>
        <w:numPr>
          <w:ilvl w:val="0"/>
          <w:numId w:val="82"/>
        </w:numPr>
        <w:tabs>
          <w:tab w:val="left" w:pos="426"/>
        </w:tabs>
        <w:spacing w:after="0" w:line="100" w:lineRule="atLeast"/>
        <w:ind w:left="567" w:hanging="207"/>
        <w:rPr>
          <w:rFonts w:ascii="Times New Roman" w:hAnsi="Times New Roman"/>
          <w:sz w:val="24"/>
          <w:szCs w:val="24"/>
        </w:rPr>
      </w:pPr>
      <w:r w:rsidRPr="00047D9E">
        <w:rPr>
          <w:rFonts w:ascii="Times New Roman" w:hAnsi="Times New Roman"/>
          <w:sz w:val="24"/>
          <w:szCs w:val="24"/>
        </w:rPr>
        <w:t>Оценка соответствия.</w:t>
      </w:r>
    </w:p>
    <w:p w14:paraId="3FCB2C3F" w14:textId="77777777" w:rsidR="00144565" w:rsidRPr="00047D9E" w:rsidRDefault="00144565" w:rsidP="00430D8D">
      <w:pPr>
        <w:pStyle w:val="af6"/>
        <w:numPr>
          <w:ilvl w:val="0"/>
          <w:numId w:val="82"/>
        </w:numPr>
        <w:tabs>
          <w:tab w:val="left" w:pos="426"/>
        </w:tabs>
        <w:spacing w:after="0" w:line="100" w:lineRule="atLeast"/>
        <w:ind w:left="567" w:hanging="207"/>
        <w:rPr>
          <w:rFonts w:ascii="Times New Roman" w:hAnsi="Times New Roman"/>
          <w:sz w:val="24"/>
          <w:szCs w:val="24"/>
        </w:rPr>
      </w:pPr>
      <w:r w:rsidRPr="00047D9E">
        <w:rPr>
          <w:rFonts w:ascii="Times New Roman" w:hAnsi="Times New Roman"/>
          <w:sz w:val="24"/>
          <w:szCs w:val="24"/>
        </w:rPr>
        <w:t>Заявка на сертификацию.</w:t>
      </w:r>
    </w:p>
    <w:p w14:paraId="706D423A" w14:textId="77777777" w:rsidR="00144565" w:rsidRPr="00047D9E" w:rsidRDefault="00144565" w:rsidP="00430D8D">
      <w:pPr>
        <w:pStyle w:val="af6"/>
        <w:numPr>
          <w:ilvl w:val="0"/>
          <w:numId w:val="82"/>
        </w:numPr>
        <w:tabs>
          <w:tab w:val="left" w:pos="426"/>
        </w:tabs>
        <w:spacing w:after="0" w:line="100" w:lineRule="atLeast"/>
        <w:ind w:left="567" w:hanging="207"/>
        <w:rPr>
          <w:rFonts w:ascii="Times New Roman" w:hAnsi="Times New Roman"/>
          <w:sz w:val="24"/>
          <w:szCs w:val="24"/>
        </w:rPr>
      </w:pPr>
      <w:r w:rsidRPr="00047D9E">
        <w:rPr>
          <w:rFonts w:ascii="Times New Roman" w:hAnsi="Times New Roman"/>
          <w:sz w:val="24"/>
          <w:szCs w:val="24"/>
        </w:rPr>
        <w:t>Анализ результатов оценки соответствия.</w:t>
      </w:r>
    </w:p>
    <w:p w14:paraId="2A92A701" w14:textId="77777777" w:rsidR="00144565" w:rsidRPr="00047D9E" w:rsidRDefault="00144565" w:rsidP="00430D8D">
      <w:pPr>
        <w:pStyle w:val="af6"/>
        <w:numPr>
          <w:ilvl w:val="0"/>
          <w:numId w:val="82"/>
        </w:numPr>
        <w:tabs>
          <w:tab w:val="left" w:pos="426"/>
          <w:tab w:val="left" w:pos="5535"/>
        </w:tabs>
        <w:spacing w:after="0" w:line="100" w:lineRule="atLeast"/>
        <w:ind w:left="567" w:hanging="207"/>
        <w:rPr>
          <w:rFonts w:ascii="Times New Roman" w:hAnsi="Times New Roman"/>
          <w:sz w:val="24"/>
          <w:szCs w:val="24"/>
        </w:rPr>
      </w:pPr>
      <w:r w:rsidRPr="00047D9E">
        <w:rPr>
          <w:rFonts w:ascii="Times New Roman" w:hAnsi="Times New Roman"/>
          <w:sz w:val="24"/>
          <w:szCs w:val="24"/>
        </w:rPr>
        <w:t>Решение на сертификацию или отказ.</w:t>
      </w:r>
    </w:p>
    <w:p w14:paraId="571D959F" w14:textId="77777777" w:rsidR="00144565" w:rsidRDefault="00144565" w:rsidP="00047D9E">
      <w:pPr>
        <w:tabs>
          <w:tab w:val="left" w:pos="426"/>
          <w:tab w:val="left" w:pos="5535"/>
        </w:tabs>
        <w:spacing w:after="0" w:line="100" w:lineRule="atLeast"/>
        <w:ind w:left="567" w:hanging="207"/>
        <w:rPr>
          <w:rFonts w:ascii="Times New Roman" w:hAnsi="Times New Roman"/>
          <w:sz w:val="24"/>
          <w:szCs w:val="24"/>
        </w:rPr>
      </w:pPr>
    </w:p>
    <w:p w14:paraId="2501E0CF" w14:textId="77777777" w:rsidR="00144565" w:rsidRDefault="00CF760A" w:rsidP="00CF760A">
      <w:pPr>
        <w:tabs>
          <w:tab w:val="left" w:pos="567"/>
          <w:tab w:val="left" w:pos="5535"/>
        </w:tabs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  16. </w:t>
      </w:r>
      <w:r w:rsidR="00144565">
        <w:rPr>
          <w:rFonts w:ascii="Times New Roman" w:hAnsi="Times New Roman"/>
          <w:b/>
          <w:i/>
          <w:sz w:val="24"/>
          <w:szCs w:val="24"/>
        </w:rPr>
        <w:t>Государственный орган, осуществляющий организацию и проведение работ по обязательной сертификации:</w:t>
      </w:r>
    </w:p>
    <w:p w14:paraId="541A3C31" w14:textId="77777777" w:rsidR="00144565" w:rsidRPr="002A6CA0" w:rsidRDefault="00144565" w:rsidP="00430D8D">
      <w:pPr>
        <w:pStyle w:val="af6"/>
        <w:numPr>
          <w:ilvl w:val="0"/>
          <w:numId w:val="83"/>
        </w:numPr>
        <w:tabs>
          <w:tab w:val="left" w:pos="567"/>
          <w:tab w:val="left" w:pos="5535"/>
        </w:tabs>
        <w:spacing w:after="0" w:line="100" w:lineRule="atLeast"/>
        <w:rPr>
          <w:rFonts w:ascii="Times New Roman" w:hAnsi="Times New Roman"/>
          <w:sz w:val="24"/>
          <w:szCs w:val="24"/>
        </w:rPr>
      </w:pPr>
      <w:r w:rsidRPr="002A6CA0">
        <w:rPr>
          <w:rFonts w:ascii="Times New Roman" w:hAnsi="Times New Roman"/>
          <w:sz w:val="24"/>
          <w:szCs w:val="24"/>
        </w:rPr>
        <w:t>Госстандарт РФ;</w:t>
      </w:r>
    </w:p>
    <w:p w14:paraId="0D83F939" w14:textId="77777777" w:rsidR="00144565" w:rsidRPr="002A6CA0" w:rsidRDefault="00144565" w:rsidP="00430D8D">
      <w:pPr>
        <w:pStyle w:val="af6"/>
        <w:numPr>
          <w:ilvl w:val="0"/>
          <w:numId w:val="83"/>
        </w:numPr>
        <w:tabs>
          <w:tab w:val="left" w:pos="567"/>
          <w:tab w:val="left" w:pos="5535"/>
        </w:tabs>
        <w:spacing w:after="0" w:line="100" w:lineRule="atLeast"/>
        <w:rPr>
          <w:rFonts w:ascii="Times New Roman" w:hAnsi="Times New Roman"/>
          <w:sz w:val="24"/>
          <w:szCs w:val="24"/>
        </w:rPr>
      </w:pPr>
      <w:r w:rsidRPr="002A6CA0">
        <w:rPr>
          <w:rFonts w:ascii="Times New Roman" w:hAnsi="Times New Roman"/>
          <w:sz w:val="24"/>
          <w:szCs w:val="24"/>
        </w:rPr>
        <w:t>МЭК;</w:t>
      </w:r>
    </w:p>
    <w:p w14:paraId="1AFCB5E2" w14:textId="77777777" w:rsidR="00144565" w:rsidRPr="002A6CA0" w:rsidRDefault="00144565" w:rsidP="00430D8D">
      <w:pPr>
        <w:pStyle w:val="af6"/>
        <w:numPr>
          <w:ilvl w:val="0"/>
          <w:numId w:val="83"/>
        </w:numPr>
        <w:tabs>
          <w:tab w:val="left" w:pos="567"/>
          <w:tab w:val="left" w:pos="5535"/>
        </w:tabs>
        <w:spacing w:after="0" w:line="100" w:lineRule="atLeast"/>
        <w:rPr>
          <w:rFonts w:ascii="Times New Roman" w:hAnsi="Times New Roman"/>
          <w:sz w:val="24"/>
          <w:szCs w:val="24"/>
        </w:rPr>
      </w:pPr>
      <w:r w:rsidRPr="002A6CA0">
        <w:rPr>
          <w:rFonts w:ascii="Times New Roman" w:hAnsi="Times New Roman"/>
          <w:sz w:val="24"/>
          <w:szCs w:val="24"/>
        </w:rPr>
        <w:t>Ростехрегулирование РФ.</w:t>
      </w:r>
    </w:p>
    <w:p w14:paraId="6BDA5F17" w14:textId="77777777" w:rsidR="00144565" w:rsidRDefault="00144565" w:rsidP="00CF760A">
      <w:pPr>
        <w:tabs>
          <w:tab w:val="left" w:pos="567"/>
          <w:tab w:val="left" w:pos="5535"/>
        </w:tabs>
        <w:spacing w:after="0" w:line="100" w:lineRule="atLeast"/>
        <w:rPr>
          <w:rFonts w:ascii="Times New Roman" w:hAnsi="Times New Roman"/>
          <w:sz w:val="24"/>
          <w:szCs w:val="24"/>
        </w:rPr>
      </w:pPr>
    </w:p>
    <w:p w14:paraId="337ED3D7" w14:textId="77777777" w:rsidR="00144565" w:rsidRDefault="00144565" w:rsidP="00CF760A">
      <w:pPr>
        <w:tabs>
          <w:tab w:val="left" w:pos="567"/>
          <w:tab w:val="left" w:pos="5535"/>
        </w:tabs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17. Количество схем сертификации, применяемых в РФ…</w:t>
      </w:r>
    </w:p>
    <w:p w14:paraId="2391BAE5" w14:textId="77777777" w:rsidR="00144565" w:rsidRPr="001007B1" w:rsidRDefault="00144565" w:rsidP="00430D8D">
      <w:pPr>
        <w:pStyle w:val="af6"/>
        <w:numPr>
          <w:ilvl w:val="0"/>
          <w:numId w:val="84"/>
        </w:numPr>
        <w:tabs>
          <w:tab w:val="left" w:pos="567"/>
          <w:tab w:val="left" w:pos="5535"/>
        </w:tabs>
        <w:spacing w:after="0" w:line="100" w:lineRule="atLeast"/>
        <w:rPr>
          <w:rFonts w:ascii="Times New Roman" w:hAnsi="Times New Roman"/>
          <w:sz w:val="24"/>
          <w:szCs w:val="24"/>
        </w:rPr>
      </w:pPr>
      <w:r w:rsidRPr="001007B1">
        <w:rPr>
          <w:rFonts w:ascii="Times New Roman" w:hAnsi="Times New Roman"/>
          <w:sz w:val="24"/>
          <w:szCs w:val="24"/>
        </w:rPr>
        <w:t>16;</w:t>
      </w:r>
    </w:p>
    <w:p w14:paraId="28BBAA3A" w14:textId="77777777" w:rsidR="00144565" w:rsidRPr="001007B1" w:rsidRDefault="00144565" w:rsidP="00430D8D">
      <w:pPr>
        <w:pStyle w:val="af6"/>
        <w:numPr>
          <w:ilvl w:val="0"/>
          <w:numId w:val="84"/>
        </w:numPr>
        <w:tabs>
          <w:tab w:val="left" w:pos="567"/>
          <w:tab w:val="left" w:pos="5535"/>
        </w:tabs>
        <w:spacing w:after="0" w:line="100" w:lineRule="atLeast"/>
        <w:rPr>
          <w:rFonts w:ascii="Times New Roman" w:hAnsi="Times New Roman"/>
          <w:sz w:val="24"/>
          <w:szCs w:val="24"/>
        </w:rPr>
      </w:pPr>
      <w:r w:rsidRPr="001007B1">
        <w:rPr>
          <w:rFonts w:ascii="Times New Roman" w:hAnsi="Times New Roman"/>
          <w:sz w:val="24"/>
          <w:szCs w:val="24"/>
        </w:rPr>
        <w:t>10;</w:t>
      </w:r>
    </w:p>
    <w:p w14:paraId="427E2E0A" w14:textId="77777777" w:rsidR="00144565" w:rsidRPr="001007B1" w:rsidRDefault="00144565" w:rsidP="00430D8D">
      <w:pPr>
        <w:pStyle w:val="af6"/>
        <w:numPr>
          <w:ilvl w:val="0"/>
          <w:numId w:val="84"/>
        </w:numPr>
        <w:tabs>
          <w:tab w:val="left" w:pos="567"/>
          <w:tab w:val="left" w:pos="5535"/>
        </w:tabs>
        <w:spacing w:after="0" w:line="100" w:lineRule="atLeast"/>
        <w:rPr>
          <w:rFonts w:ascii="Times New Roman" w:hAnsi="Times New Roman"/>
          <w:sz w:val="24"/>
          <w:szCs w:val="24"/>
        </w:rPr>
      </w:pPr>
      <w:r w:rsidRPr="001007B1">
        <w:rPr>
          <w:rFonts w:ascii="Times New Roman" w:hAnsi="Times New Roman"/>
          <w:sz w:val="24"/>
          <w:szCs w:val="24"/>
        </w:rPr>
        <w:t>8.</w:t>
      </w:r>
    </w:p>
    <w:p w14:paraId="7DB90D98" w14:textId="77777777" w:rsidR="00144565" w:rsidRDefault="00144565" w:rsidP="00CF760A">
      <w:pPr>
        <w:tabs>
          <w:tab w:val="left" w:pos="567"/>
          <w:tab w:val="left" w:pos="5535"/>
        </w:tabs>
        <w:spacing w:after="0" w:line="100" w:lineRule="atLeast"/>
        <w:rPr>
          <w:rFonts w:ascii="Times New Roman" w:hAnsi="Times New Roman"/>
          <w:sz w:val="24"/>
          <w:szCs w:val="24"/>
        </w:rPr>
      </w:pPr>
    </w:p>
    <w:p w14:paraId="3F4B89DD" w14:textId="77777777" w:rsidR="00144565" w:rsidRDefault="00C40FDD" w:rsidP="00CF760A">
      <w:pPr>
        <w:tabs>
          <w:tab w:val="left" w:pos="567"/>
          <w:tab w:val="left" w:pos="5535"/>
        </w:tabs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 </w:t>
      </w:r>
      <w:r w:rsidR="00144565">
        <w:rPr>
          <w:rFonts w:ascii="Times New Roman" w:hAnsi="Times New Roman"/>
          <w:b/>
          <w:i/>
          <w:sz w:val="24"/>
          <w:szCs w:val="24"/>
        </w:rPr>
        <w:t>18. Способы доказательства, используемые во всех схемах сертификации, …</w:t>
      </w:r>
    </w:p>
    <w:p w14:paraId="4FF4B0AF" w14:textId="77777777" w:rsidR="00144565" w:rsidRDefault="00144565" w:rsidP="00CF760A">
      <w:pPr>
        <w:tabs>
          <w:tab w:val="left" w:pos="567"/>
          <w:tab w:val="left" w:pos="5535"/>
        </w:tabs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а) Испытания в испытательной лаборатории;</w:t>
      </w:r>
    </w:p>
    <w:p w14:paraId="792B1BC3" w14:textId="77777777" w:rsidR="00144565" w:rsidRDefault="00C40FDD" w:rsidP="00CF760A">
      <w:pPr>
        <w:tabs>
          <w:tab w:val="left" w:pos="567"/>
          <w:tab w:val="left" w:pos="5535"/>
        </w:tabs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</w:t>
      </w:r>
      <w:r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>) Проверка производства;</w:t>
      </w:r>
    </w:p>
    <w:p w14:paraId="05D50127" w14:textId="77777777" w:rsidR="00144565" w:rsidRDefault="00C40FDD" w:rsidP="00CF760A">
      <w:pPr>
        <w:tabs>
          <w:tab w:val="left" w:pos="426"/>
          <w:tab w:val="left" w:pos="5535"/>
        </w:tabs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</w:t>
      </w:r>
      <w:r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>) Инспекционный контроль сертифицированной продукции.</w:t>
      </w:r>
    </w:p>
    <w:p w14:paraId="5799EBA4" w14:textId="77777777" w:rsidR="00144565" w:rsidRDefault="00144565" w:rsidP="00CF760A">
      <w:pPr>
        <w:tabs>
          <w:tab w:val="left" w:pos="567"/>
          <w:tab w:val="left" w:pos="5535"/>
        </w:tabs>
        <w:spacing w:after="0" w:line="100" w:lineRule="atLeast"/>
        <w:rPr>
          <w:rFonts w:ascii="Times New Roman" w:hAnsi="Times New Roman"/>
          <w:sz w:val="24"/>
          <w:szCs w:val="24"/>
        </w:rPr>
      </w:pPr>
    </w:p>
    <w:p w14:paraId="46F1CE71" w14:textId="77777777" w:rsidR="000423E8" w:rsidRDefault="00144565" w:rsidP="00CF760A">
      <w:pPr>
        <w:tabs>
          <w:tab w:val="left" w:pos="567"/>
          <w:tab w:val="left" w:pos="5535"/>
        </w:tabs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  19. Виды испытаний продукции:</w:t>
      </w:r>
    </w:p>
    <w:p w14:paraId="4589930D" w14:textId="77777777" w:rsidR="00144565" w:rsidRDefault="003E4F15" w:rsidP="00CF760A">
      <w:pPr>
        <w:tabs>
          <w:tab w:val="left" w:pos="567"/>
          <w:tab w:val="left" w:pos="5535"/>
        </w:tabs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</w:t>
      </w:r>
      <w:r w:rsidR="00144565">
        <w:rPr>
          <w:rFonts w:ascii="Times New Roman" w:hAnsi="Times New Roman"/>
          <w:sz w:val="24"/>
          <w:szCs w:val="24"/>
        </w:rPr>
        <w:t>а) производственные;</w:t>
      </w:r>
    </w:p>
    <w:p w14:paraId="49DB36EF" w14:textId="77777777" w:rsidR="00144565" w:rsidRDefault="00FA14E2" w:rsidP="00CF760A">
      <w:pPr>
        <w:tabs>
          <w:tab w:val="left" w:pos="567"/>
          <w:tab w:val="left" w:pos="5535"/>
        </w:tabs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</w:t>
      </w:r>
      <w:r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>) квалификационные;</w:t>
      </w:r>
    </w:p>
    <w:p w14:paraId="79D74729" w14:textId="77777777" w:rsidR="00144565" w:rsidRDefault="00FA14E2" w:rsidP="00CF760A">
      <w:pPr>
        <w:tabs>
          <w:tab w:val="left" w:pos="567"/>
          <w:tab w:val="left" w:pos="5535"/>
        </w:tabs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</w:t>
      </w:r>
      <w:r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>) сертификационные.</w:t>
      </w:r>
    </w:p>
    <w:p w14:paraId="52D1F604" w14:textId="77777777" w:rsidR="00144565" w:rsidRDefault="00144565" w:rsidP="00CF760A">
      <w:pPr>
        <w:tabs>
          <w:tab w:val="left" w:pos="567"/>
          <w:tab w:val="left" w:pos="5535"/>
        </w:tabs>
        <w:spacing w:after="0" w:line="100" w:lineRule="atLeast"/>
        <w:rPr>
          <w:rFonts w:ascii="Times New Roman" w:hAnsi="Times New Roman"/>
          <w:sz w:val="24"/>
          <w:szCs w:val="24"/>
        </w:rPr>
      </w:pPr>
    </w:p>
    <w:p w14:paraId="5BD7D6B0" w14:textId="77777777" w:rsidR="00101BC8" w:rsidRDefault="00144565" w:rsidP="00CF760A">
      <w:pPr>
        <w:tabs>
          <w:tab w:val="left" w:pos="567"/>
          <w:tab w:val="left" w:pos="5535"/>
        </w:tabs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  20. Свойство испытаний, характеризуемое близостью результат</w:t>
      </w:r>
      <w:r w:rsidR="006F6695">
        <w:rPr>
          <w:rFonts w:ascii="Times New Roman" w:hAnsi="Times New Roman"/>
          <w:b/>
          <w:i/>
          <w:sz w:val="24"/>
          <w:szCs w:val="24"/>
        </w:rPr>
        <w:t>ов повторных испытаний объекта___________</w:t>
      </w:r>
    </w:p>
    <w:p w14:paraId="0253F29C" w14:textId="77777777" w:rsidR="00144565" w:rsidRDefault="00144565" w:rsidP="00CF760A">
      <w:pPr>
        <w:tabs>
          <w:tab w:val="left" w:pos="567"/>
          <w:tab w:val="left" w:pos="5535"/>
        </w:tabs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ab/>
      </w:r>
    </w:p>
    <w:p w14:paraId="698F07E3" w14:textId="77777777" w:rsidR="00144565" w:rsidRDefault="00144565" w:rsidP="00CF760A">
      <w:pPr>
        <w:tabs>
          <w:tab w:val="left" w:pos="567"/>
        </w:tabs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ab/>
      </w:r>
    </w:p>
    <w:p w14:paraId="2F2E78AB" w14:textId="77777777" w:rsidR="00144565" w:rsidRDefault="00144565" w:rsidP="003F049D">
      <w:pPr>
        <w:spacing w:after="0" w:line="100" w:lineRule="atLeast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8"/>
          <w:szCs w:val="28"/>
        </w:rPr>
        <w:t>Вариант 3</w:t>
      </w:r>
    </w:p>
    <w:p w14:paraId="24D80380" w14:textId="77777777" w:rsidR="00144565" w:rsidRDefault="00144565">
      <w:pPr>
        <w:spacing w:after="0" w:line="100" w:lineRule="atLeast"/>
        <w:jc w:val="center"/>
        <w:rPr>
          <w:rFonts w:ascii="Times New Roman" w:hAnsi="Times New Roman"/>
          <w:sz w:val="24"/>
          <w:szCs w:val="24"/>
        </w:rPr>
      </w:pPr>
    </w:p>
    <w:p w14:paraId="0E0B1501" w14:textId="77777777" w:rsidR="00144565" w:rsidRDefault="00144565" w:rsidP="00430D8D">
      <w:pPr>
        <w:pStyle w:val="19"/>
        <w:numPr>
          <w:ilvl w:val="0"/>
          <w:numId w:val="17"/>
        </w:numPr>
        <w:tabs>
          <w:tab w:val="left" w:pos="426"/>
        </w:tabs>
        <w:spacing w:after="0" w:line="100" w:lineRule="atLeast"/>
        <w:ind w:left="284" w:hanging="142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Название национального</w:t>
      </w:r>
      <w:r w:rsidR="000423E8">
        <w:rPr>
          <w:rFonts w:ascii="Times New Roman" w:hAnsi="Times New Roman"/>
          <w:b/>
          <w:i/>
          <w:sz w:val="24"/>
          <w:szCs w:val="24"/>
        </w:rPr>
        <w:t xml:space="preserve"> органа по стандартизации в РФ -______________</w:t>
      </w:r>
    </w:p>
    <w:p w14:paraId="5A31701F" w14:textId="77777777" w:rsidR="00144565" w:rsidRDefault="00144565" w:rsidP="00CF760A">
      <w:pPr>
        <w:pStyle w:val="19"/>
        <w:tabs>
          <w:tab w:val="left" w:pos="426"/>
        </w:tabs>
        <w:spacing w:after="0" w:line="100" w:lineRule="atLeast"/>
        <w:ind w:left="284" w:hanging="142"/>
        <w:rPr>
          <w:rFonts w:ascii="Times New Roman" w:hAnsi="Times New Roman"/>
          <w:b/>
          <w:i/>
          <w:sz w:val="24"/>
          <w:szCs w:val="24"/>
        </w:rPr>
      </w:pPr>
    </w:p>
    <w:p w14:paraId="35A74E46" w14:textId="77777777" w:rsidR="00144565" w:rsidRDefault="00144565" w:rsidP="00430D8D">
      <w:pPr>
        <w:pStyle w:val="19"/>
        <w:numPr>
          <w:ilvl w:val="0"/>
          <w:numId w:val="17"/>
        </w:numPr>
        <w:tabs>
          <w:tab w:val="left" w:pos="426"/>
        </w:tabs>
        <w:spacing w:after="0" w:line="100" w:lineRule="atLeast"/>
        <w:ind w:left="284" w:hanging="142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Деятельность по установлению правил в целях их добровольного  и многократного использования, направленная на достижение упорядоченности в сферах производства и обращения продукции, работ и услуг…</w:t>
      </w:r>
    </w:p>
    <w:p w14:paraId="6E729451" w14:textId="77777777" w:rsidR="00144565" w:rsidRDefault="00144565" w:rsidP="00CF760A">
      <w:pPr>
        <w:pStyle w:val="19"/>
        <w:tabs>
          <w:tab w:val="left" w:pos="426"/>
        </w:tabs>
        <w:spacing w:after="0" w:line="100" w:lineRule="atLeast"/>
        <w:ind w:left="284" w:hanging="142"/>
        <w:rPr>
          <w:rFonts w:ascii="Times New Roman" w:hAnsi="Times New Roman"/>
          <w:b/>
          <w:i/>
          <w:sz w:val="24"/>
          <w:szCs w:val="24"/>
        </w:rPr>
      </w:pPr>
    </w:p>
    <w:p w14:paraId="3CB0CCCE" w14:textId="77777777" w:rsidR="00144565" w:rsidRDefault="00144565" w:rsidP="00430D8D">
      <w:pPr>
        <w:pStyle w:val="19"/>
        <w:numPr>
          <w:ilvl w:val="0"/>
          <w:numId w:val="17"/>
        </w:numPr>
        <w:tabs>
          <w:tab w:val="left" w:pos="426"/>
        </w:tabs>
        <w:spacing w:after="0" w:line="100" w:lineRule="atLeast"/>
        <w:ind w:left="284" w:hanging="14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Соответствие обозначения стандарта названию…</w:t>
      </w:r>
    </w:p>
    <w:tbl>
      <w:tblPr>
        <w:tblW w:w="0" w:type="auto"/>
        <w:tblInd w:w="901" w:type="dxa"/>
        <w:tblLayout w:type="fixed"/>
        <w:tblLook w:val="0000" w:firstRow="0" w:lastRow="0" w:firstColumn="0" w:lastColumn="0" w:noHBand="0" w:noVBand="0"/>
      </w:tblPr>
      <w:tblGrid>
        <w:gridCol w:w="2507"/>
        <w:gridCol w:w="4070"/>
      </w:tblGrid>
      <w:tr w:rsidR="00144565" w14:paraId="01D8CB0D" w14:textId="77777777">
        <w:tc>
          <w:tcPr>
            <w:tcW w:w="2507" w:type="dxa"/>
          </w:tcPr>
          <w:p w14:paraId="65ADCB88" w14:textId="77777777" w:rsidR="00144565" w:rsidRDefault="00144565" w:rsidP="00CF760A">
            <w:pPr>
              <w:pStyle w:val="19"/>
              <w:spacing w:after="0" w:line="100" w:lineRule="atLeast"/>
              <w:ind w:left="567" w:hanging="56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а) ОСТ</w:t>
            </w:r>
          </w:p>
        </w:tc>
        <w:tc>
          <w:tcPr>
            <w:tcW w:w="4070" w:type="dxa"/>
          </w:tcPr>
          <w:p w14:paraId="5766124C" w14:textId="77777777" w:rsidR="00144565" w:rsidRDefault="00144565" w:rsidP="00CF760A">
            <w:pPr>
              <w:pStyle w:val="19"/>
              <w:spacing w:after="0" w:line="100" w:lineRule="atLeast"/>
              <w:ind w:left="567" w:hanging="567"/>
            </w:pPr>
            <w:r>
              <w:rPr>
                <w:rFonts w:ascii="Times New Roman" w:hAnsi="Times New Roman"/>
                <w:sz w:val="24"/>
                <w:szCs w:val="24"/>
              </w:rPr>
              <w:t>1) Государственный стандарт РФ;</w:t>
            </w:r>
          </w:p>
        </w:tc>
      </w:tr>
      <w:tr w:rsidR="00144565" w14:paraId="21531996" w14:textId="77777777">
        <w:tc>
          <w:tcPr>
            <w:tcW w:w="2507" w:type="dxa"/>
          </w:tcPr>
          <w:p w14:paraId="74F2523D" w14:textId="77777777" w:rsidR="00144565" w:rsidRDefault="00752214" w:rsidP="00CF760A">
            <w:pPr>
              <w:pStyle w:val="19"/>
              <w:spacing w:after="0" w:line="100" w:lineRule="atLeast"/>
              <w:ind w:left="567" w:hanging="56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b</w:t>
            </w:r>
            <w:r w:rsidR="00144565">
              <w:rPr>
                <w:rFonts w:ascii="Times New Roman" w:hAnsi="Times New Roman"/>
                <w:sz w:val="24"/>
                <w:szCs w:val="24"/>
              </w:rPr>
              <w:t>) СТО</w:t>
            </w:r>
          </w:p>
        </w:tc>
        <w:tc>
          <w:tcPr>
            <w:tcW w:w="4070" w:type="dxa"/>
          </w:tcPr>
          <w:p w14:paraId="0F49E7ED" w14:textId="77777777" w:rsidR="00144565" w:rsidRDefault="00144565" w:rsidP="00CF760A">
            <w:pPr>
              <w:pStyle w:val="19"/>
              <w:spacing w:after="0" w:line="100" w:lineRule="atLeast"/>
              <w:ind w:left="567" w:hanging="567"/>
            </w:pPr>
            <w:r>
              <w:rPr>
                <w:rFonts w:ascii="Times New Roman" w:hAnsi="Times New Roman"/>
                <w:sz w:val="24"/>
                <w:szCs w:val="24"/>
              </w:rPr>
              <w:t>2) Межгосударственный стандарт;.</w:t>
            </w:r>
          </w:p>
        </w:tc>
      </w:tr>
      <w:tr w:rsidR="00144565" w14:paraId="47332824" w14:textId="77777777">
        <w:tc>
          <w:tcPr>
            <w:tcW w:w="2507" w:type="dxa"/>
          </w:tcPr>
          <w:p w14:paraId="0C094299" w14:textId="77777777" w:rsidR="00144565" w:rsidRDefault="00752214" w:rsidP="00CF760A">
            <w:pPr>
              <w:pStyle w:val="19"/>
              <w:spacing w:after="0" w:line="100" w:lineRule="atLeast"/>
              <w:ind w:left="567" w:hanging="56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c</w:t>
            </w:r>
            <w:r w:rsidR="00144565">
              <w:rPr>
                <w:rFonts w:ascii="Times New Roman" w:hAnsi="Times New Roman"/>
                <w:sz w:val="24"/>
                <w:szCs w:val="24"/>
              </w:rPr>
              <w:t>) ГОСТ</w:t>
            </w:r>
          </w:p>
        </w:tc>
        <w:tc>
          <w:tcPr>
            <w:tcW w:w="4070" w:type="dxa"/>
          </w:tcPr>
          <w:p w14:paraId="5A4C9669" w14:textId="77777777" w:rsidR="00144565" w:rsidRDefault="00144565" w:rsidP="00CF760A">
            <w:pPr>
              <w:pStyle w:val="19"/>
              <w:spacing w:after="0" w:line="100" w:lineRule="atLeast"/>
              <w:ind w:left="567" w:hanging="567"/>
            </w:pPr>
            <w:r>
              <w:rPr>
                <w:rFonts w:ascii="Times New Roman" w:hAnsi="Times New Roman"/>
                <w:sz w:val="24"/>
                <w:szCs w:val="24"/>
              </w:rPr>
              <w:t>3) Стандарт отрасли.</w:t>
            </w:r>
          </w:p>
        </w:tc>
      </w:tr>
      <w:tr w:rsidR="00144565" w14:paraId="61ADC610" w14:textId="77777777">
        <w:tc>
          <w:tcPr>
            <w:tcW w:w="2507" w:type="dxa"/>
          </w:tcPr>
          <w:p w14:paraId="1097B96F" w14:textId="77777777" w:rsidR="00144565" w:rsidRDefault="00752214" w:rsidP="00CF760A">
            <w:pPr>
              <w:pStyle w:val="19"/>
              <w:spacing w:after="0" w:line="100" w:lineRule="atLeast"/>
              <w:ind w:left="567" w:hanging="567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d</w:t>
            </w:r>
            <w:r w:rsidR="00144565">
              <w:rPr>
                <w:rFonts w:ascii="Times New Roman" w:hAnsi="Times New Roman"/>
                <w:sz w:val="24"/>
                <w:szCs w:val="24"/>
              </w:rPr>
              <w:t>) ГОСТ Р</w:t>
            </w:r>
          </w:p>
        </w:tc>
        <w:tc>
          <w:tcPr>
            <w:tcW w:w="4070" w:type="dxa"/>
          </w:tcPr>
          <w:p w14:paraId="27B18E53" w14:textId="77777777" w:rsidR="00144565" w:rsidRDefault="00144565" w:rsidP="00CF760A">
            <w:pPr>
              <w:pStyle w:val="19"/>
              <w:spacing w:after="0" w:line="100" w:lineRule="atLeast"/>
              <w:ind w:left="567" w:hanging="567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</w:tr>
    </w:tbl>
    <w:p w14:paraId="629451B1" w14:textId="77777777" w:rsidR="00144565" w:rsidRDefault="00144565" w:rsidP="003E4F15">
      <w:pPr>
        <w:pStyle w:val="19"/>
        <w:spacing w:after="0" w:line="100" w:lineRule="atLeast"/>
        <w:ind w:left="0"/>
        <w:rPr>
          <w:rFonts w:ascii="Times New Roman" w:hAnsi="Times New Roman"/>
          <w:b/>
          <w:i/>
          <w:sz w:val="24"/>
          <w:szCs w:val="24"/>
        </w:rPr>
      </w:pPr>
    </w:p>
    <w:p w14:paraId="6F0ED322" w14:textId="77777777" w:rsidR="00144565" w:rsidRPr="00CF760A" w:rsidRDefault="00144565" w:rsidP="00430D8D">
      <w:pPr>
        <w:pStyle w:val="19"/>
        <w:numPr>
          <w:ilvl w:val="0"/>
          <w:numId w:val="17"/>
        </w:numPr>
        <w:spacing w:after="0" w:line="100" w:lineRule="atLeast"/>
        <w:ind w:left="426" w:hanging="28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Виды государственного метрологического контроля:</w:t>
      </w:r>
    </w:p>
    <w:p w14:paraId="26C6A568" w14:textId="77777777" w:rsidR="00144565" w:rsidRDefault="00144565" w:rsidP="00883D47">
      <w:pPr>
        <w:tabs>
          <w:tab w:val="left" w:pos="567"/>
        </w:tabs>
        <w:spacing w:after="0" w:line="100" w:lineRule="atLeast"/>
        <w:ind w:left="1134" w:hanging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а) учет СИ;</w:t>
      </w:r>
    </w:p>
    <w:p w14:paraId="2DC4498B" w14:textId="77777777" w:rsidR="00144565" w:rsidRDefault="00856519" w:rsidP="00883D47">
      <w:pPr>
        <w:tabs>
          <w:tab w:val="left" w:pos="567"/>
        </w:tabs>
        <w:spacing w:after="0" w:line="100" w:lineRule="atLeast"/>
        <w:ind w:left="1134" w:hanging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>) поверка СИ;</w:t>
      </w:r>
    </w:p>
    <w:p w14:paraId="5E462D44" w14:textId="77777777" w:rsidR="00144565" w:rsidRDefault="00856519" w:rsidP="00883D47">
      <w:pPr>
        <w:tabs>
          <w:tab w:val="left" w:pos="567"/>
        </w:tabs>
        <w:spacing w:after="0" w:line="100" w:lineRule="atLeast"/>
        <w:ind w:left="1134" w:hanging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>) лицензирование.</w:t>
      </w:r>
    </w:p>
    <w:p w14:paraId="45436664" w14:textId="77777777" w:rsidR="00144565" w:rsidRDefault="00144565" w:rsidP="00CF760A">
      <w:pPr>
        <w:spacing w:after="0" w:line="100" w:lineRule="atLeast"/>
        <w:ind w:left="567" w:hanging="567"/>
        <w:rPr>
          <w:rFonts w:ascii="Times New Roman" w:hAnsi="Times New Roman"/>
          <w:sz w:val="24"/>
          <w:szCs w:val="24"/>
        </w:rPr>
      </w:pPr>
    </w:p>
    <w:p w14:paraId="45BBD841" w14:textId="77777777" w:rsidR="00144565" w:rsidRDefault="00144565" w:rsidP="00CF760A">
      <w:pPr>
        <w:spacing w:after="0" w:line="100" w:lineRule="atLeast"/>
        <w:ind w:left="567" w:hanging="567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5</w:t>
      </w:r>
      <w:r>
        <w:rPr>
          <w:rFonts w:ascii="Times New Roman" w:hAnsi="Times New Roman"/>
          <w:sz w:val="24"/>
          <w:szCs w:val="24"/>
        </w:rPr>
        <w:t xml:space="preserve">. </w:t>
      </w:r>
      <w:r>
        <w:rPr>
          <w:rFonts w:ascii="Times New Roman" w:hAnsi="Times New Roman"/>
          <w:b/>
          <w:i/>
          <w:sz w:val="24"/>
          <w:szCs w:val="24"/>
        </w:rPr>
        <w:t>Год создания МЭК…</w:t>
      </w:r>
    </w:p>
    <w:p w14:paraId="52640BDB" w14:textId="77777777" w:rsidR="00144565" w:rsidRDefault="00144565" w:rsidP="00856519">
      <w:pPr>
        <w:spacing w:after="0" w:line="100" w:lineRule="atLeast"/>
        <w:ind w:left="993" w:hanging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а) 1916;</w:t>
      </w:r>
    </w:p>
    <w:p w14:paraId="6327AD05" w14:textId="77777777" w:rsidR="00144565" w:rsidRDefault="00856519" w:rsidP="00856519">
      <w:pPr>
        <w:spacing w:after="0" w:line="100" w:lineRule="atLeast"/>
        <w:ind w:left="993" w:hanging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>) 1946;</w:t>
      </w:r>
    </w:p>
    <w:p w14:paraId="04257834" w14:textId="77777777" w:rsidR="00144565" w:rsidRDefault="00856519" w:rsidP="00856519">
      <w:pPr>
        <w:spacing w:after="0" w:line="100" w:lineRule="atLeast"/>
        <w:ind w:left="993" w:hanging="42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>) 1906.</w:t>
      </w:r>
    </w:p>
    <w:p w14:paraId="2C811F22" w14:textId="77777777" w:rsidR="00144565" w:rsidRDefault="00144565" w:rsidP="00883D47">
      <w:pPr>
        <w:spacing w:after="0" w:line="100" w:lineRule="atLeast"/>
        <w:ind w:left="993" w:hanging="567"/>
        <w:rPr>
          <w:rFonts w:ascii="Times New Roman" w:hAnsi="Times New Roman"/>
          <w:sz w:val="24"/>
          <w:szCs w:val="24"/>
        </w:rPr>
      </w:pPr>
    </w:p>
    <w:p w14:paraId="709436B0" w14:textId="77777777" w:rsidR="00144565" w:rsidRPr="00CF760A" w:rsidRDefault="00ED1CA4" w:rsidP="00ED1CA4">
      <w:pPr>
        <w:pStyle w:val="19"/>
        <w:spacing w:after="0" w:line="100" w:lineRule="atLeast"/>
        <w:ind w:left="0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  <w:lang w:val="en-US"/>
        </w:rPr>
        <w:t>6.</w:t>
      </w:r>
      <w:r w:rsidR="00144565">
        <w:rPr>
          <w:rFonts w:ascii="Times New Roman" w:hAnsi="Times New Roman"/>
          <w:b/>
          <w:i/>
          <w:sz w:val="24"/>
          <w:szCs w:val="24"/>
        </w:rPr>
        <w:t>Порядок разработки стандарта:</w:t>
      </w:r>
    </w:p>
    <w:p w14:paraId="0102E7E4" w14:textId="77777777" w:rsidR="00144565" w:rsidRPr="00ED1CA4" w:rsidRDefault="00144565" w:rsidP="00430D8D">
      <w:pPr>
        <w:pStyle w:val="af6"/>
        <w:numPr>
          <w:ilvl w:val="0"/>
          <w:numId w:val="85"/>
        </w:numPr>
        <w:tabs>
          <w:tab w:val="left" w:pos="567"/>
          <w:tab w:val="left" w:pos="851"/>
        </w:tabs>
        <w:spacing w:after="0" w:line="100" w:lineRule="atLeast"/>
        <w:ind w:hanging="448"/>
        <w:rPr>
          <w:rFonts w:ascii="Times New Roman" w:hAnsi="Times New Roman"/>
          <w:sz w:val="24"/>
          <w:szCs w:val="24"/>
        </w:rPr>
      </w:pPr>
      <w:r w:rsidRPr="00ED1CA4">
        <w:rPr>
          <w:rFonts w:ascii="Times New Roman" w:hAnsi="Times New Roman"/>
          <w:sz w:val="24"/>
          <w:szCs w:val="24"/>
        </w:rPr>
        <w:t>Разработка проекта стандарта;</w:t>
      </w:r>
    </w:p>
    <w:p w14:paraId="6786C34F" w14:textId="77777777" w:rsidR="00144565" w:rsidRPr="00ED1CA4" w:rsidRDefault="00144565" w:rsidP="00430D8D">
      <w:pPr>
        <w:pStyle w:val="af6"/>
        <w:numPr>
          <w:ilvl w:val="0"/>
          <w:numId w:val="85"/>
        </w:numPr>
        <w:tabs>
          <w:tab w:val="left" w:pos="567"/>
          <w:tab w:val="left" w:pos="851"/>
        </w:tabs>
        <w:spacing w:after="0" w:line="100" w:lineRule="atLeast"/>
        <w:ind w:hanging="448"/>
        <w:rPr>
          <w:rFonts w:ascii="Times New Roman" w:hAnsi="Times New Roman"/>
          <w:sz w:val="24"/>
          <w:szCs w:val="24"/>
        </w:rPr>
      </w:pPr>
      <w:r w:rsidRPr="00ED1CA4">
        <w:rPr>
          <w:rFonts w:ascii="Times New Roman" w:hAnsi="Times New Roman"/>
          <w:sz w:val="24"/>
          <w:szCs w:val="24"/>
        </w:rPr>
        <w:t>Заключение договора на разработку стандарта;</w:t>
      </w:r>
    </w:p>
    <w:p w14:paraId="37FF915B" w14:textId="77777777" w:rsidR="00144565" w:rsidRPr="00ED1CA4" w:rsidRDefault="00144565" w:rsidP="00430D8D">
      <w:pPr>
        <w:pStyle w:val="af6"/>
        <w:numPr>
          <w:ilvl w:val="0"/>
          <w:numId w:val="85"/>
        </w:numPr>
        <w:tabs>
          <w:tab w:val="left" w:pos="567"/>
          <w:tab w:val="left" w:pos="851"/>
        </w:tabs>
        <w:spacing w:after="0" w:line="100" w:lineRule="atLeast"/>
        <w:ind w:hanging="448"/>
        <w:rPr>
          <w:rFonts w:ascii="Times New Roman" w:hAnsi="Times New Roman"/>
          <w:sz w:val="24"/>
          <w:szCs w:val="24"/>
        </w:rPr>
      </w:pPr>
      <w:r w:rsidRPr="00ED1CA4">
        <w:rPr>
          <w:rFonts w:ascii="Times New Roman" w:hAnsi="Times New Roman"/>
          <w:sz w:val="24"/>
          <w:szCs w:val="24"/>
        </w:rPr>
        <w:t>Принятие стандарта;</w:t>
      </w:r>
    </w:p>
    <w:p w14:paraId="62782553" w14:textId="77777777" w:rsidR="00144565" w:rsidRPr="00ED1CA4" w:rsidRDefault="00144565" w:rsidP="00430D8D">
      <w:pPr>
        <w:pStyle w:val="af6"/>
        <w:numPr>
          <w:ilvl w:val="0"/>
          <w:numId w:val="85"/>
        </w:numPr>
        <w:tabs>
          <w:tab w:val="left" w:pos="567"/>
          <w:tab w:val="left" w:pos="851"/>
        </w:tabs>
        <w:spacing w:after="0" w:line="100" w:lineRule="atLeast"/>
        <w:ind w:hanging="448"/>
        <w:rPr>
          <w:rFonts w:ascii="Times New Roman" w:hAnsi="Times New Roman"/>
          <w:sz w:val="24"/>
          <w:szCs w:val="24"/>
        </w:rPr>
      </w:pPr>
      <w:r w:rsidRPr="00ED1CA4">
        <w:rPr>
          <w:rFonts w:ascii="Times New Roman" w:hAnsi="Times New Roman"/>
          <w:sz w:val="24"/>
          <w:szCs w:val="24"/>
        </w:rPr>
        <w:t>Сбор заявок на разработку стандарта от заявителей.</w:t>
      </w:r>
    </w:p>
    <w:p w14:paraId="363CD61E" w14:textId="77777777" w:rsidR="00144565" w:rsidRDefault="00144565" w:rsidP="00CF760A">
      <w:pPr>
        <w:spacing w:after="0" w:line="100" w:lineRule="atLeast"/>
        <w:ind w:left="567" w:hanging="567"/>
        <w:rPr>
          <w:rFonts w:ascii="Times New Roman" w:hAnsi="Times New Roman"/>
          <w:sz w:val="24"/>
          <w:szCs w:val="24"/>
        </w:rPr>
      </w:pPr>
    </w:p>
    <w:p w14:paraId="56EF0521" w14:textId="77777777" w:rsidR="00144565" w:rsidRDefault="0072312A" w:rsidP="0072312A">
      <w:pPr>
        <w:pStyle w:val="19"/>
        <w:spacing w:after="0" w:line="100" w:lineRule="atLeast"/>
        <w:ind w:left="0"/>
        <w:rPr>
          <w:rFonts w:ascii="Times New Roman" w:hAnsi="Times New Roman"/>
          <w:b/>
          <w:i/>
          <w:sz w:val="24"/>
          <w:szCs w:val="24"/>
        </w:rPr>
      </w:pPr>
      <w:r w:rsidRPr="0072312A">
        <w:rPr>
          <w:rFonts w:ascii="Times New Roman" w:hAnsi="Times New Roman"/>
          <w:b/>
          <w:i/>
          <w:sz w:val="24"/>
          <w:szCs w:val="24"/>
        </w:rPr>
        <w:t>7.</w:t>
      </w:r>
      <w:r w:rsidR="00144565">
        <w:rPr>
          <w:rFonts w:ascii="Times New Roman" w:hAnsi="Times New Roman"/>
          <w:b/>
          <w:i/>
          <w:sz w:val="24"/>
          <w:szCs w:val="24"/>
        </w:rPr>
        <w:t>Соответствие названия нормативного документа его содержанию:</w:t>
      </w:r>
    </w:p>
    <w:p w14:paraId="2AA4A0BA" w14:textId="77777777" w:rsidR="00144565" w:rsidRDefault="00144565" w:rsidP="00CF760A">
      <w:pPr>
        <w:pStyle w:val="19"/>
        <w:spacing w:after="0" w:line="100" w:lineRule="atLeast"/>
        <w:ind w:left="567"/>
        <w:rPr>
          <w:rFonts w:ascii="Times New Roman" w:hAnsi="Times New Roman"/>
          <w:b/>
          <w:i/>
          <w:sz w:val="24"/>
          <w:szCs w:val="24"/>
        </w:rPr>
      </w:pPr>
    </w:p>
    <w:tbl>
      <w:tblPr>
        <w:tblW w:w="0" w:type="auto"/>
        <w:tblInd w:w="878" w:type="dxa"/>
        <w:tblLayout w:type="fixed"/>
        <w:tblLook w:val="0000" w:firstRow="0" w:lastRow="0" w:firstColumn="0" w:lastColumn="0" w:noHBand="0" w:noVBand="0"/>
      </w:tblPr>
      <w:tblGrid>
        <w:gridCol w:w="2236"/>
        <w:gridCol w:w="6633"/>
      </w:tblGrid>
      <w:tr w:rsidR="00144565" w14:paraId="24263649" w14:textId="77777777" w:rsidTr="004A6DA8">
        <w:trPr>
          <w:trHeight w:val="449"/>
        </w:trPr>
        <w:tc>
          <w:tcPr>
            <w:tcW w:w="2236" w:type="dxa"/>
          </w:tcPr>
          <w:p w14:paraId="08B6BBF7" w14:textId="77777777" w:rsidR="00144565" w:rsidRDefault="00144565" w:rsidP="000423E8">
            <w:pPr>
              <w:spacing w:after="0" w:line="240" w:lineRule="exact"/>
              <w:ind w:left="567" w:hanging="56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а) Рекомендации.</w:t>
            </w:r>
          </w:p>
        </w:tc>
        <w:tc>
          <w:tcPr>
            <w:tcW w:w="6633" w:type="dxa"/>
          </w:tcPr>
          <w:p w14:paraId="6555B5A4" w14:textId="77777777" w:rsidR="00144565" w:rsidRDefault="00144565" w:rsidP="000423E8">
            <w:pPr>
              <w:spacing w:after="0" w:line="240" w:lineRule="exact"/>
              <w:ind w:left="567" w:hanging="56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1) Содержит положение, устанавливающее количественные нормы или качественные категории.</w:t>
            </w:r>
          </w:p>
        </w:tc>
      </w:tr>
      <w:tr w:rsidR="00144565" w14:paraId="7FADA0FA" w14:textId="77777777" w:rsidTr="004A6DA8">
        <w:tc>
          <w:tcPr>
            <w:tcW w:w="2236" w:type="dxa"/>
          </w:tcPr>
          <w:p w14:paraId="68FD62F6" w14:textId="77777777" w:rsidR="00144565" w:rsidRDefault="0072312A" w:rsidP="000423E8">
            <w:pPr>
              <w:spacing w:after="0" w:line="240" w:lineRule="exact"/>
              <w:ind w:left="567" w:hanging="56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b</w:t>
            </w:r>
            <w:r w:rsidR="00144565">
              <w:rPr>
                <w:rFonts w:ascii="Times New Roman" w:hAnsi="Times New Roman"/>
                <w:sz w:val="24"/>
                <w:szCs w:val="24"/>
              </w:rPr>
              <w:t>) Норма;</w:t>
            </w:r>
          </w:p>
        </w:tc>
        <w:tc>
          <w:tcPr>
            <w:tcW w:w="6633" w:type="dxa"/>
          </w:tcPr>
          <w:p w14:paraId="5BCA6C67" w14:textId="77777777" w:rsidR="00144565" w:rsidRDefault="00144565" w:rsidP="000423E8">
            <w:pPr>
              <w:spacing w:after="0" w:line="240" w:lineRule="exact"/>
              <w:ind w:left="567" w:hanging="56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2)  Документ, содержащий обязательные правовые нормы и принятый органом власти.</w:t>
            </w:r>
          </w:p>
        </w:tc>
      </w:tr>
      <w:tr w:rsidR="00144565" w14:paraId="165E50EA" w14:textId="77777777" w:rsidTr="004A6DA8">
        <w:tc>
          <w:tcPr>
            <w:tcW w:w="2236" w:type="dxa"/>
          </w:tcPr>
          <w:p w14:paraId="430596CC" w14:textId="77777777" w:rsidR="00144565" w:rsidRDefault="0072312A" w:rsidP="000423E8">
            <w:pPr>
              <w:spacing w:after="0" w:line="240" w:lineRule="exact"/>
              <w:ind w:left="567" w:hanging="56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c</w:t>
            </w:r>
            <w:r w:rsidR="00144565">
              <w:rPr>
                <w:rFonts w:ascii="Times New Roman" w:hAnsi="Times New Roman"/>
                <w:sz w:val="24"/>
                <w:szCs w:val="24"/>
              </w:rPr>
              <w:t>) Регламент;</w:t>
            </w:r>
          </w:p>
        </w:tc>
        <w:tc>
          <w:tcPr>
            <w:tcW w:w="6633" w:type="dxa"/>
          </w:tcPr>
          <w:p w14:paraId="4876F33D" w14:textId="77777777" w:rsidR="00144565" w:rsidRDefault="00144565" w:rsidP="000423E8">
            <w:pPr>
              <w:spacing w:after="0" w:line="240" w:lineRule="exact"/>
              <w:ind w:left="567" w:hanging="567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3B52EE1C" w14:textId="77777777" w:rsidR="00144565" w:rsidRDefault="00144565" w:rsidP="00CF760A">
      <w:pPr>
        <w:spacing w:after="0" w:line="100" w:lineRule="atLeast"/>
        <w:ind w:left="567" w:hanging="567"/>
        <w:rPr>
          <w:rFonts w:ascii="Times New Roman" w:hAnsi="Times New Roman"/>
          <w:b/>
          <w:i/>
          <w:sz w:val="24"/>
          <w:szCs w:val="24"/>
        </w:rPr>
      </w:pPr>
    </w:p>
    <w:p w14:paraId="77857E7C" w14:textId="77777777" w:rsidR="00144565" w:rsidRDefault="00144565" w:rsidP="00CF760A">
      <w:pPr>
        <w:spacing w:after="0" w:line="100" w:lineRule="atLeast"/>
        <w:ind w:left="567" w:hanging="567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8. Должностное лицо, имеющее право осуществлять Госнадзор</w:t>
      </w:r>
      <w:r w:rsidR="0072312A" w:rsidRPr="0072312A">
        <w:rPr>
          <w:rFonts w:ascii="Times New Roman" w:hAnsi="Times New Roman"/>
          <w:b/>
          <w:i/>
          <w:sz w:val="24"/>
          <w:szCs w:val="24"/>
        </w:rPr>
        <w:t xml:space="preserve"> -</w:t>
      </w:r>
      <w:r>
        <w:rPr>
          <w:rFonts w:ascii="Times New Roman" w:hAnsi="Times New Roman"/>
          <w:b/>
          <w:i/>
          <w:sz w:val="24"/>
          <w:szCs w:val="24"/>
        </w:rPr>
        <w:t xml:space="preserve"> </w:t>
      </w:r>
      <w:r w:rsidR="0072312A" w:rsidRPr="0072312A">
        <w:rPr>
          <w:rFonts w:ascii="Times New Roman" w:hAnsi="Times New Roman"/>
          <w:b/>
          <w:i/>
          <w:sz w:val="24"/>
          <w:szCs w:val="24"/>
        </w:rPr>
        <w:t>___________</w:t>
      </w:r>
      <w:r>
        <w:rPr>
          <w:rFonts w:ascii="Times New Roman" w:hAnsi="Times New Roman"/>
          <w:b/>
          <w:i/>
          <w:sz w:val="24"/>
          <w:szCs w:val="24"/>
        </w:rPr>
        <w:t>.</w:t>
      </w:r>
    </w:p>
    <w:p w14:paraId="575264D7" w14:textId="77777777" w:rsidR="00144565" w:rsidRDefault="00144565" w:rsidP="00CF760A">
      <w:pPr>
        <w:spacing w:after="0" w:line="100" w:lineRule="atLeast"/>
        <w:ind w:left="567" w:hanging="567"/>
        <w:rPr>
          <w:rFonts w:ascii="Times New Roman" w:hAnsi="Times New Roman"/>
          <w:b/>
          <w:i/>
          <w:sz w:val="24"/>
          <w:szCs w:val="24"/>
        </w:rPr>
      </w:pPr>
    </w:p>
    <w:p w14:paraId="0EF36772" w14:textId="77777777" w:rsidR="00144565" w:rsidRDefault="00144565" w:rsidP="00CF760A">
      <w:pPr>
        <w:spacing w:after="0" w:line="100" w:lineRule="atLeast"/>
        <w:ind w:left="567" w:hanging="567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9.Значение слова «сертификация» в переводе с греческого….</w:t>
      </w:r>
    </w:p>
    <w:p w14:paraId="2AD44400" w14:textId="77777777" w:rsidR="00144565" w:rsidRDefault="00144565" w:rsidP="008443DA">
      <w:pPr>
        <w:spacing w:after="0" w:line="100" w:lineRule="atLeast"/>
        <w:ind w:left="567" w:hanging="14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а) нормирую;</w:t>
      </w:r>
    </w:p>
    <w:p w14:paraId="2C4187B2" w14:textId="77777777" w:rsidR="00144565" w:rsidRDefault="00B27901" w:rsidP="008443DA">
      <w:pPr>
        <w:spacing w:after="0" w:line="100" w:lineRule="atLeast"/>
        <w:ind w:left="567" w:hanging="14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 w:rsidR="008443DA"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>) сортирую;</w:t>
      </w:r>
    </w:p>
    <w:p w14:paraId="68FF8D61" w14:textId="77777777" w:rsidR="00144565" w:rsidRDefault="00B27901" w:rsidP="008443DA">
      <w:pPr>
        <w:spacing w:after="0" w:line="100" w:lineRule="atLeast"/>
        <w:ind w:left="567" w:hanging="14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 w:rsidR="008443DA"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>) подтверждаю.</w:t>
      </w:r>
    </w:p>
    <w:p w14:paraId="2EDFBAA6" w14:textId="77777777" w:rsidR="00144565" w:rsidRDefault="00144565" w:rsidP="00CF760A">
      <w:pPr>
        <w:spacing w:after="0" w:line="100" w:lineRule="atLeast"/>
        <w:ind w:left="567" w:hanging="567"/>
        <w:rPr>
          <w:rFonts w:ascii="Times New Roman" w:hAnsi="Times New Roman"/>
          <w:sz w:val="24"/>
          <w:szCs w:val="24"/>
        </w:rPr>
      </w:pPr>
    </w:p>
    <w:p w14:paraId="5808482C" w14:textId="77777777" w:rsidR="00144565" w:rsidRDefault="00144565" w:rsidP="00CF760A">
      <w:pPr>
        <w:spacing w:after="0" w:line="100" w:lineRule="atLeast"/>
        <w:ind w:left="567" w:hanging="567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10. Основные физические величины…</w:t>
      </w:r>
    </w:p>
    <w:p w14:paraId="50C59FF8" w14:textId="77777777" w:rsidR="00144565" w:rsidRDefault="00144565" w:rsidP="008443DA">
      <w:pPr>
        <w:spacing w:after="0" w:line="100" w:lineRule="atLeast"/>
        <w:ind w:left="851" w:hanging="28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а) метр;</w:t>
      </w:r>
    </w:p>
    <w:p w14:paraId="4896BAB8" w14:textId="77777777" w:rsidR="00144565" w:rsidRDefault="008443DA" w:rsidP="008443DA">
      <w:pPr>
        <w:spacing w:after="0" w:line="100" w:lineRule="atLeast"/>
        <w:ind w:left="851" w:hanging="28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>) джоуль;</w:t>
      </w:r>
    </w:p>
    <w:p w14:paraId="59860593" w14:textId="77777777" w:rsidR="00144565" w:rsidRDefault="008443DA" w:rsidP="008443DA">
      <w:pPr>
        <w:spacing w:after="0" w:line="100" w:lineRule="atLeast"/>
        <w:ind w:left="851" w:hanging="28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>) килограмм;</w:t>
      </w:r>
    </w:p>
    <w:p w14:paraId="0590C55A" w14:textId="77777777" w:rsidR="00144565" w:rsidRDefault="008443DA" w:rsidP="008443DA">
      <w:pPr>
        <w:spacing w:after="0" w:line="100" w:lineRule="atLeast"/>
        <w:ind w:left="851" w:hanging="28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val="en-US"/>
        </w:rPr>
        <w:t>d</w:t>
      </w:r>
      <w:r w:rsidR="00144565">
        <w:rPr>
          <w:rFonts w:ascii="Times New Roman" w:hAnsi="Times New Roman"/>
          <w:sz w:val="24"/>
          <w:szCs w:val="24"/>
        </w:rPr>
        <w:t>) ампер.</w:t>
      </w:r>
    </w:p>
    <w:p w14:paraId="1DEFC538" w14:textId="77777777" w:rsidR="00144565" w:rsidRDefault="00144565" w:rsidP="00CF760A">
      <w:pPr>
        <w:spacing w:after="0" w:line="100" w:lineRule="atLeast"/>
        <w:ind w:left="567" w:hanging="567"/>
        <w:rPr>
          <w:rFonts w:ascii="Times New Roman" w:hAnsi="Times New Roman"/>
          <w:sz w:val="24"/>
          <w:szCs w:val="24"/>
        </w:rPr>
      </w:pPr>
    </w:p>
    <w:p w14:paraId="126DBFAD" w14:textId="77777777" w:rsidR="00144565" w:rsidRDefault="00144565" w:rsidP="00CF760A">
      <w:pPr>
        <w:spacing w:after="0" w:line="100" w:lineRule="atLeast"/>
        <w:ind w:left="567" w:hanging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11.  Задача метрологии – обеспечение …</w:t>
      </w:r>
    </w:p>
    <w:p w14:paraId="175F0A85" w14:textId="77777777" w:rsidR="00144565" w:rsidRPr="008443DA" w:rsidRDefault="00144565" w:rsidP="00430D8D">
      <w:pPr>
        <w:pStyle w:val="af6"/>
        <w:numPr>
          <w:ilvl w:val="0"/>
          <w:numId w:val="86"/>
        </w:numPr>
        <w:spacing w:after="0" w:line="100" w:lineRule="atLeast"/>
        <w:ind w:left="851" w:hanging="284"/>
        <w:rPr>
          <w:rFonts w:ascii="Times New Roman" w:hAnsi="Times New Roman"/>
          <w:sz w:val="24"/>
          <w:szCs w:val="24"/>
        </w:rPr>
      </w:pPr>
      <w:r w:rsidRPr="008443DA">
        <w:rPr>
          <w:rFonts w:ascii="Times New Roman" w:hAnsi="Times New Roman"/>
          <w:sz w:val="24"/>
          <w:szCs w:val="24"/>
        </w:rPr>
        <w:t>единства измерений;</w:t>
      </w:r>
    </w:p>
    <w:p w14:paraId="34234C69" w14:textId="77777777" w:rsidR="00144565" w:rsidRPr="008443DA" w:rsidRDefault="00144565" w:rsidP="00430D8D">
      <w:pPr>
        <w:pStyle w:val="af6"/>
        <w:numPr>
          <w:ilvl w:val="0"/>
          <w:numId w:val="86"/>
        </w:numPr>
        <w:spacing w:after="0" w:line="100" w:lineRule="atLeast"/>
        <w:ind w:left="851" w:hanging="284"/>
        <w:rPr>
          <w:rFonts w:ascii="Times New Roman" w:hAnsi="Times New Roman"/>
          <w:sz w:val="24"/>
          <w:szCs w:val="24"/>
        </w:rPr>
      </w:pPr>
      <w:r w:rsidRPr="008443DA">
        <w:rPr>
          <w:rFonts w:ascii="Times New Roman" w:hAnsi="Times New Roman"/>
          <w:sz w:val="24"/>
          <w:szCs w:val="24"/>
        </w:rPr>
        <w:t>проведения измерений;</w:t>
      </w:r>
    </w:p>
    <w:p w14:paraId="4937258C" w14:textId="77777777" w:rsidR="00144565" w:rsidRPr="008443DA" w:rsidRDefault="00144565" w:rsidP="00430D8D">
      <w:pPr>
        <w:pStyle w:val="af6"/>
        <w:numPr>
          <w:ilvl w:val="0"/>
          <w:numId w:val="86"/>
        </w:numPr>
        <w:spacing w:after="0" w:line="100" w:lineRule="atLeast"/>
        <w:ind w:left="851" w:hanging="284"/>
        <w:rPr>
          <w:rFonts w:ascii="Times New Roman" w:hAnsi="Times New Roman"/>
          <w:sz w:val="24"/>
          <w:szCs w:val="24"/>
        </w:rPr>
      </w:pPr>
      <w:r w:rsidRPr="008443DA">
        <w:rPr>
          <w:rFonts w:ascii="Times New Roman" w:hAnsi="Times New Roman"/>
          <w:sz w:val="24"/>
          <w:szCs w:val="24"/>
        </w:rPr>
        <w:t>контроля измерений.</w:t>
      </w:r>
    </w:p>
    <w:p w14:paraId="63A837AF" w14:textId="77777777" w:rsidR="00144565" w:rsidRDefault="00144565" w:rsidP="008443DA">
      <w:pPr>
        <w:spacing w:after="0" w:line="100" w:lineRule="atLeast"/>
        <w:ind w:left="851" w:hanging="284"/>
        <w:rPr>
          <w:rFonts w:ascii="Times New Roman" w:hAnsi="Times New Roman"/>
          <w:sz w:val="24"/>
          <w:szCs w:val="24"/>
        </w:rPr>
      </w:pPr>
    </w:p>
    <w:p w14:paraId="476D2DE2" w14:textId="77777777" w:rsidR="00144565" w:rsidRDefault="00144565" w:rsidP="00CF760A">
      <w:pPr>
        <w:spacing w:after="0" w:line="100" w:lineRule="atLeast"/>
        <w:ind w:left="567" w:hanging="567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12</w:t>
      </w:r>
      <w:r>
        <w:rPr>
          <w:rFonts w:ascii="Times New Roman" w:hAnsi="Times New Roman"/>
          <w:sz w:val="24"/>
          <w:szCs w:val="24"/>
        </w:rPr>
        <w:t xml:space="preserve">.  </w:t>
      </w:r>
      <w:r>
        <w:rPr>
          <w:rFonts w:ascii="Times New Roman" w:hAnsi="Times New Roman"/>
          <w:b/>
          <w:i/>
          <w:sz w:val="24"/>
          <w:szCs w:val="24"/>
        </w:rPr>
        <w:t>Названия международных  знаков маркировки на упаковке, несущих информацию о возможности ее последующей переработки:</w:t>
      </w:r>
    </w:p>
    <w:p w14:paraId="428613DD" w14:textId="77777777" w:rsidR="00144565" w:rsidRDefault="00144565" w:rsidP="00CF760A">
      <w:pPr>
        <w:spacing w:after="0" w:line="100" w:lineRule="atLeast"/>
        <w:ind w:left="567" w:hanging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а) «Зеленая точка»;</w:t>
      </w:r>
    </w:p>
    <w:p w14:paraId="2CB4DA2E" w14:textId="77777777" w:rsidR="00144565" w:rsidRDefault="00A66EB2" w:rsidP="00CF760A">
      <w:pPr>
        <w:spacing w:after="0" w:line="100" w:lineRule="atLeast"/>
        <w:ind w:left="567" w:hanging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 w:rsidR="002937A3"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>) «Голубой ангел»;</w:t>
      </w:r>
    </w:p>
    <w:p w14:paraId="3122E8D5" w14:textId="77777777" w:rsidR="00144565" w:rsidRDefault="00A66EB2" w:rsidP="00CF760A">
      <w:pPr>
        <w:spacing w:after="0" w:line="100" w:lineRule="atLeast"/>
        <w:ind w:left="567" w:hanging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 w:rsidR="002937A3"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>) «Ресайклинг».</w:t>
      </w:r>
    </w:p>
    <w:p w14:paraId="234B1038" w14:textId="77777777" w:rsidR="00144565" w:rsidRDefault="00144565" w:rsidP="00CF760A">
      <w:pPr>
        <w:spacing w:after="0" w:line="100" w:lineRule="atLeast"/>
        <w:ind w:left="567" w:hanging="567"/>
        <w:rPr>
          <w:rFonts w:ascii="Times New Roman" w:hAnsi="Times New Roman"/>
          <w:sz w:val="24"/>
          <w:szCs w:val="24"/>
        </w:rPr>
      </w:pPr>
    </w:p>
    <w:p w14:paraId="11B9E9D9" w14:textId="77777777" w:rsidR="00144565" w:rsidRDefault="00144565" w:rsidP="00CF760A">
      <w:pPr>
        <w:spacing w:after="0" w:line="100" w:lineRule="atLeast"/>
        <w:ind w:left="567" w:hanging="567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13. Виды эталонов:</w:t>
      </w:r>
    </w:p>
    <w:p w14:paraId="244CD179" w14:textId="77777777" w:rsidR="00144565" w:rsidRDefault="00144565" w:rsidP="00B27901">
      <w:pPr>
        <w:spacing w:after="0" w:line="100" w:lineRule="atLeast"/>
        <w:ind w:left="1134" w:hanging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а) лабораторный;</w:t>
      </w:r>
    </w:p>
    <w:p w14:paraId="320CC5CE" w14:textId="77777777" w:rsidR="00144565" w:rsidRDefault="002937A3" w:rsidP="00B27901">
      <w:pPr>
        <w:spacing w:after="0" w:line="100" w:lineRule="atLeast"/>
        <w:ind w:left="1134" w:hanging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>) первичный;</w:t>
      </w:r>
    </w:p>
    <w:p w14:paraId="2F0D482E" w14:textId="77777777" w:rsidR="00144565" w:rsidRDefault="002937A3" w:rsidP="00B27901">
      <w:pPr>
        <w:spacing w:after="0" w:line="100" w:lineRule="atLeast"/>
        <w:ind w:left="1134" w:hanging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>) прямой;</w:t>
      </w:r>
    </w:p>
    <w:p w14:paraId="2B96C61C" w14:textId="77777777" w:rsidR="00144565" w:rsidRDefault="002937A3" w:rsidP="00B27901">
      <w:pPr>
        <w:spacing w:after="0" w:line="100" w:lineRule="atLeast"/>
        <w:ind w:left="1134" w:hanging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val="en-US"/>
        </w:rPr>
        <w:t>d</w:t>
      </w:r>
      <w:r w:rsidR="00144565">
        <w:rPr>
          <w:rFonts w:ascii="Times New Roman" w:hAnsi="Times New Roman"/>
          <w:sz w:val="24"/>
          <w:szCs w:val="24"/>
        </w:rPr>
        <w:t>) рабочий.</w:t>
      </w:r>
    </w:p>
    <w:p w14:paraId="523AD8E4" w14:textId="77777777" w:rsidR="00144565" w:rsidRDefault="00144565" w:rsidP="00CF760A">
      <w:pPr>
        <w:spacing w:after="0" w:line="100" w:lineRule="atLeast"/>
        <w:ind w:left="567" w:hanging="567"/>
        <w:rPr>
          <w:rFonts w:ascii="Times New Roman" w:hAnsi="Times New Roman"/>
          <w:sz w:val="24"/>
          <w:szCs w:val="24"/>
        </w:rPr>
      </w:pPr>
    </w:p>
    <w:p w14:paraId="369F8FED" w14:textId="77777777" w:rsidR="00144565" w:rsidRDefault="00144565" w:rsidP="00CF760A">
      <w:pPr>
        <w:spacing w:after="0" w:line="100" w:lineRule="atLeast"/>
        <w:ind w:left="567" w:hanging="567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14. Техническое средство, используемое при измерениях и имеющее нормированные м</w:t>
      </w:r>
      <w:r w:rsidR="00A86FC7">
        <w:rPr>
          <w:rFonts w:ascii="Times New Roman" w:hAnsi="Times New Roman"/>
          <w:b/>
          <w:i/>
          <w:sz w:val="24"/>
          <w:szCs w:val="24"/>
        </w:rPr>
        <w:t>етрологические характеристики,___________</w:t>
      </w:r>
    </w:p>
    <w:p w14:paraId="22613C8F" w14:textId="77777777" w:rsidR="00144565" w:rsidRDefault="00144565" w:rsidP="00CF760A">
      <w:pPr>
        <w:spacing w:after="0" w:line="100" w:lineRule="atLeast"/>
        <w:ind w:left="567" w:hanging="567"/>
        <w:rPr>
          <w:rFonts w:ascii="Times New Roman" w:hAnsi="Times New Roman"/>
          <w:b/>
          <w:i/>
          <w:sz w:val="24"/>
          <w:szCs w:val="24"/>
        </w:rPr>
      </w:pPr>
    </w:p>
    <w:p w14:paraId="075CFC0A" w14:textId="77777777" w:rsidR="00144565" w:rsidRDefault="00144565" w:rsidP="00CF760A">
      <w:pPr>
        <w:spacing w:after="0" w:line="100" w:lineRule="atLeast"/>
        <w:ind w:left="567" w:hanging="567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15. Количество схем сертификации по стандарту ИСО….</w:t>
      </w:r>
    </w:p>
    <w:p w14:paraId="153DC70E" w14:textId="77777777" w:rsidR="00144565" w:rsidRDefault="00144565" w:rsidP="00B27901">
      <w:pPr>
        <w:spacing w:after="0" w:line="100" w:lineRule="atLeast"/>
        <w:ind w:left="1134" w:hanging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а) 16;</w:t>
      </w:r>
    </w:p>
    <w:p w14:paraId="7E0A1922" w14:textId="77777777" w:rsidR="00144565" w:rsidRDefault="002937A3" w:rsidP="00B27901">
      <w:pPr>
        <w:spacing w:after="0" w:line="100" w:lineRule="atLeast"/>
        <w:ind w:left="1134" w:hanging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>) 10;</w:t>
      </w:r>
    </w:p>
    <w:p w14:paraId="64731E44" w14:textId="77777777" w:rsidR="00144565" w:rsidRDefault="002937A3" w:rsidP="00B27901">
      <w:pPr>
        <w:spacing w:after="0" w:line="100" w:lineRule="atLeast"/>
        <w:ind w:left="1134" w:hanging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>) 8.</w:t>
      </w:r>
    </w:p>
    <w:p w14:paraId="2F5D0CB7" w14:textId="77777777" w:rsidR="00144565" w:rsidRDefault="00144565" w:rsidP="00B27901">
      <w:pPr>
        <w:spacing w:after="0" w:line="100" w:lineRule="atLeast"/>
        <w:ind w:left="1134" w:hanging="567"/>
        <w:rPr>
          <w:rFonts w:ascii="Times New Roman" w:hAnsi="Times New Roman"/>
          <w:sz w:val="24"/>
          <w:szCs w:val="24"/>
        </w:rPr>
      </w:pPr>
    </w:p>
    <w:p w14:paraId="1FBDA58B" w14:textId="77777777" w:rsidR="00144565" w:rsidRDefault="00144565" w:rsidP="00883D47">
      <w:pPr>
        <w:tabs>
          <w:tab w:val="left" w:pos="567"/>
        </w:tabs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16.  Порядок основных этапов процесса сертификации …</w:t>
      </w:r>
    </w:p>
    <w:p w14:paraId="49848FE6" w14:textId="77777777" w:rsidR="00144565" w:rsidRDefault="00A66EB2" w:rsidP="00D00E1C">
      <w:pPr>
        <w:spacing w:after="0" w:line="100" w:lineRule="atLeast"/>
        <w:ind w:left="1134" w:hanging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 w:rsidR="00144565">
        <w:rPr>
          <w:rFonts w:ascii="Times New Roman" w:hAnsi="Times New Roman"/>
          <w:sz w:val="24"/>
          <w:szCs w:val="24"/>
        </w:rPr>
        <w:t>а) Инспекционный  контроль за  сертифицированным объектом.</w:t>
      </w:r>
    </w:p>
    <w:p w14:paraId="7D91528D" w14:textId="77777777" w:rsidR="00144565" w:rsidRDefault="00A66EB2" w:rsidP="00D00E1C">
      <w:pPr>
        <w:spacing w:after="0" w:line="100" w:lineRule="atLeast"/>
        <w:ind w:left="1134" w:hanging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 w:rsidR="00D21FCA"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>)</w:t>
      </w:r>
      <w:r>
        <w:rPr>
          <w:rFonts w:ascii="Times New Roman" w:hAnsi="Times New Roman"/>
          <w:sz w:val="24"/>
          <w:szCs w:val="24"/>
        </w:rPr>
        <w:t xml:space="preserve"> </w:t>
      </w:r>
      <w:r w:rsidR="00144565">
        <w:rPr>
          <w:rFonts w:ascii="Times New Roman" w:hAnsi="Times New Roman"/>
          <w:sz w:val="24"/>
          <w:szCs w:val="24"/>
        </w:rPr>
        <w:t>Оценка соответствия.</w:t>
      </w:r>
    </w:p>
    <w:p w14:paraId="4B18EFEC" w14:textId="77777777" w:rsidR="00144565" w:rsidRDefault="00D21FCA" w:rsidP="00D00E1C">
      <w:pPr>
        <w:spacing w:after="0" w:line="100" w:lineRule="atLeast"/>
        <w:ind w:left="1134" w:hanging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>) Заявка на сертификацию.</w:t>
      </w:r>
    </w:p>
    <w:p w14:paraId="16B8FE96" w14:textId="77777777" w:rsidR="00144565" w:rsidRDefault="00A66EB2" w:rsidP="00D00E1C">
      <w:pPr>
        <w:spacing w:after="0" w:line="100" w:lineRule="atLeast"/>
        <w:ind w:left="1134" w:hanging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 w:rsidR="00D21FCA">
        <w:rPr>
          <w:rFonts w:ascii="Times New Roman" w:hAnsi="Times New Roman"/>
          <w:sz w:val="24"/>
          <w:szCs w:val="24"/>
          <w:lang w:val="en-US"/>
        </w:rPr>
        <w:t>d</w:t>
      </w:r>
      <w:r w:rsidR="00144565">
        <w:rPr>
          <w:rFonts w:ascii="Times New Roman" w:hAnsi="Times New Roman"/>
          <w:sz w:val="24"/>
          <w:szCs w:val="24"/>
        </w:rPr>
        <w:t>) Анализ результатов оценки соответствия.</w:t>
      </w:r>
    </w:p>
    <w:p w14:paraId="520B8FC4" w14:textId="77777777" w:rsidR="00144565" w:rsidRDefault="00D21FCA" w:rsidP="00D00E1C">
      <w:pPr>
        <w:tabs>
          <w:tab w:val="left" w:pos="5535"/>
        </w:tabs>
        <w:spacing w:after="0" w:line="100" w:lineRule="atLeast"/>
        <w:ind w:left="1134" w:hanging="708"/>
        <w:rPr>
          <w:rFonts w:ascii="Times New Roman" w:hAnsi="Times New Roman"/>
          <w:sz w:val="24"/>
          <w:szCs w:val="24"/>
        </w:rPr>
      </w:pPr>
      <w:r w:rsidRPr="00D00E1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  <w:lang w:val="en-US"/>
        </w:rPr>
        <w:t>e</w:t>
      </w:r>
      <w:r>
        <w:rPr>
          <w:rFonts w:ascii="Times New Roman" w:hAnsi="Times New Roman"/>
          <w:sz w:val="24"/>
          <w:szCs w:val="24"/>
        </w:rPr>
        <w:t xml:space="preserve">) </w:t>
      </w:r>
      <w:r w:rsidR="00144565">
        <w:rPr>
          <w:rFonts w:ascii="Times New Roman" w:hAnsi="Times New Roman"/>
          <w:sz w:val="24"/>
          <w:szCs w:val="24"/>
        </w:rPr>
        <w:t>Решение на сертификацию или отказ.</w:t>
      </w:r>
    </w:p>
    <w:p w14:paraId="209732CA" w14:textId="77777777" w:rsidR="00144565" w:rsidRDefault="00144565" w:rsidP="00CF760A">
      <w:pPr>
        <w:tabs>
          <w:tab w:val="left" w:pos="5535"/>
        </w:tabs>
        <w:spacing w:after="0" w:line="100" w:lineRule="atLeast"/>
        <w:ind w:left="567" w:hanging="567"/>
        <w:rPr>
          <w:rFonts w:ascii="Times New Roman" w:hAnsi="Times New Roman"/>
          <w:sz w:val="24"/>
          <w:szCs w:val="24"/>
        </w:rPr>
      </w:pPr>
    </w:p>
    <w:p w14:paraId="63842807" w14:textId="77777777" w:rsidR="00144565" w:rsidRDefault="00144565" w:rsidP="00A66EB2">
      <w:pPr>
        <w:tabs>
          <w:tab w:val="left" w:pos="5535"/>
        </w:tabs>
        <w:spacing w:after="0" w:line="240" w:lineRule="auto"/>
        <w:ind w:left="567" w:hanging="567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17.Виды испытаний продукции:</w:t>
      </w:r>
    </w:p>
    <w:p w14:paraId="60007AAB" w14:textId="77777777" w:rsidR="00144565" w:rsidRDefault="00144565" w:rsidP="003F049D">
      <w:pPr>
        <w:tabs>
          <w:tab w:val="left" w:pos="5535"/>
        </w:tabs>
        <w:spacing w:after="0" w:line="240" w:lineRule="auto"/>
        <w:ind w:left="1134" w:hanging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а) инспекционные;</w:t>
      </w:r>
    </w:p>
    <w:p w14:paraId="0D6EE211" w14:textId="77777777" w:rsidR="00144565" w:rsidRDefault="00F36456" w:rsidP="003F049D">
      <w:pPr>
        <w:tabs>
          <w:tab w:val="left" w:pos="5535"/>
        </w:tabs>
        <w:spacing w:after="0" w:line="240" w:lineRule="auto"/>
        <w:ind w:left="1134" w:hanging="567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>) квалификационные;</w:t>
      </w:r>
    </w:p>
    <w:p w14:paraId="71E367E3" w14:textId="77777777" w:rsidR="00144565" w:rsidRDefault="003F049D" w:rsidP="003F049D">
      <w:pPr>
        <w:spacing w:after="0" w:line="100" w:lineRule="atLeas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</w:t>
      </w:r>
      <w:r w:rsidR="00F36456"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>) производственные.</w:t>
      </w:r>
    </w:p>
    <w:p w14:paraId="3C1554C5" w14:textId="77777777" w:rsidR="00144565" w:rsidRDefault="00144565" w:rsidP="003F049D">
      <w:pPr>
        <w:spacing w:after="0" w:line="100" w:lineRule="atLeast"/>
        <w:ind w:left="1134" w:hanging="567"/>
        <w:rPr>
          <w:rFonts w:ascii="Times New Roman" w:hAnsi="Times New Roman"/>
          <w:sz w:val="24"/>
          <w:szCs w:val="24"/>
        </w:rPr>
      </w:pPr>
    </w:p>
    <w:p w14:paraId="1961D339" w14:textId="77777777" w:rsidR="00144565" w:rsidRDefault="00144565" w:rsidP="00CF760A">
      <w:p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18.Оценка характеристик свойств объекта,  установление соответствия </w:t>
      </w:r>
    </w:p>
    <w:p w14:paraId="58F0FA63" w14:textId="77777777" w:rsidR="00144565" w:rsidRDefault="00144565" w:rsidP="00CF760A">
      <w:pPr>
        <w:spacing w:after="0" w:line="100" w:lineRule="atLeast"/>
        <w:ind w:left="567" w:hanging="567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объекта заданным требованиям, результат анализа качества функционирования </w:t>
      </w:r>
    </w:p>
    <w:p w14:paraId="2FC28926" w14:textId="77777777" w:rsidR="00144565" w:rsidRDefault="00A86FC7" w:rsidP="00CF760A">
      <w:pPr>
        <w:spacing w:after="0" w:line="100" w:lineRule="atLeast"/>
        <w:ind w:left="567" w:hanging="567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объекта в результате испытаний-_________________</w:t>
      </w:r>
    </w:p>
    <w:p w14:paraId="551440D5" w14:textId="77777777" w:rsidR="00144565" w:rsidRDefault="00144565" w:rsidP="00CF760A">
      <w:pPr>
        <w:spacing w:after="0" w:line="100" w:lineRule="atLeast"/>
        <w:ind w:left="567" w:hanging="567"/>
        <w:rPr>
          <w:rFonts w:ascii="Times New Roman" w:hAnsi="Times New Roman"/>
          <w:b/>
          <w:i/>
          <w:sz w:val="24"/>
          <w:szCs w:val="24"/>
        </w:rPr>
      </w:pPr>
    </w:p>
    <w:p w14:paraId="050816E8" w14:textId="77777777" w:rsidR="00144565" w:rsidRDefault="00144565" w:rsidP="00CF760A">
      <w:p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19. Максимальный срок регистрации  СИ посл</w:t>
      </w:r>
      <w:r w:rsidR="00A657A7">
        <w:rPr>
          <w:rFonts w:ascii="Times New Roman" w:hAnsi="Times New Roman"/>
          <w:b/>
          <w:i/>
          <w:sz w:val="24"/>
          <w:szCs w:val="24"/>
        </w:rPr>
        <w:t>е решения об  утверждении типа __________</w:t>
      </w:r>
    </w:p>
    <w:p w14:paraId="2263687F" w14:textId="77777777" w:rsidR="00144565" w:rsidRDefault="00144565" w:rsidP="00CF760A">
      <w:pPr>
        <w:spacing w:after="0" w:line="100" w:lineRule="atLeast"/>
        <w:ind w:left="567" w:hanging="567"/>
        <w:rPr>
          <w:rFonts w:ascii="Times New Roman" w:hAnsi="Times New Roman"/>
          <w:b/>
          <w:i/>
          <w:sz w:val="24"/>
          <w:szCs w:val="24"/>
        </w:rPr>
      </w:pPr>
    </w:p>
    <w:p w14:paraId="5AAC9C0A" w14:textId="77777777" w:rsidR="00144565" w:rsidRDefault="00144565" w:rsidP="00CF760A">
      <w:pPr>
        <w:spacing w:after="0" w:line="100" w:lineRule="atLeast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20.  Метрологические характерис</w:t>
      </w:r>
      <w:r w:rsidR="007E5A40">
        <w:rPr>
          <w:rFonts w:ascii="Times New Roman" w:hAnsi="Times New Roman"/>
          <w:b/>
          <w:i/>
          <w:sz w:val="24"/>
          <w:szCs w:val="24"/>
        </w:rPr>
        <w:t>тики СИ:</w:t>
      </w:r>
    </w:p>
    <w:p w14:paraId="2AEB058C" w14:textId="77777777" w:rsidR="00144565" w:rsidRDefault="00144565" w:rsidP="003F049D">
      <w:pPr>
        <w:spacing w:after="0" w:line="100" w:lineRule="atLeast"/>
        <w:ind w:left="1701" w:hanging="113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а) предел измерения;</w:t>
      </w:r>
    </w:p>
    <w:p w14:paraId="1540A481" w14:textId="77777777" w:rsidR="00144565" w:rsidRDefault="00F36456" w:rsidP="003F049D">
      <w:pPr>
        <w:spacing w:after="0" w:line="100" w:lineRule="atLeast"/>
        <w:ind w:left="1701" w:hanging="113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val="en-US"/>
        </w:rPr>
        <w:t>b</w:t>
      </w:r>
      <w:r w:rsidR="00144565">
        <w:rPr>
          <w:rFonts w:ascii="Times New Roman" w:hAnsi="Times New Roman"/>
          <w:sz w:val="24"/>
          <w:szCs w:val="24"/>
        </w:rPr>
        <w:t>) цена деления;</w:t>
      </w:r>
    </w:p>
    <w:p w14:paraId="6BF397C4" w14:textId="77777777" w:rsidR="00144565" w:rsidRDefault="00F36456" w:rsidP="009A30E5">
      <w:pPr>
        <w:spacing w:after="0" w:line="100" w:lineRule="atLeast"/>
        <w:ind w:left="1701" w:hanging="113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val="en-US"/>
        </w:rPr>
        <w:t>c</w:t>
      </w:r>
      <w:r w:rsidR="00144565">
        <w:rPr>
          <w:rFonts w:ascii="Times New Roman" w:hAnsi="Times New Roman"/>
          <w:sz w:val="24"/>
          <w:szCs w:val="24"/>
        </w:rPr>
        <w:t xml:space="preserve">) мощность измерения.    </w:t>
      </w:r>
    </w:p>
    <w:p w14:paraId="7B122F2A" w14:textId="77777777" w:rsidR="009A30E5" w:rsidRPr="009A30E5" w:rsidRDefault="009A30E5" w:rsidP="009A30E5">
      <w:pPr>
        <w:spacing w:after="0" w:line="100" w:lineRule="atLeast"/>
        <w:ind w:left="1701" w:hanging="1134"/>
        <w:rPr>
          <w:rFonts w:ascii="Times New Roman" w:hAnsi="Times New Roman"/>
          <w:sz w:val="28"/>
          <w:szCs w:val="28"/>
        </w:rPr>
      </w:pPr>
    </w:p>
    <w:p w14:paraId="03A84CEE" w14:textId="77777777" w:rsidR="00144565" w:rsidRDefault="00144565">
      <w:pPr>
        <w:pStyle w:val="1"/>
        <w:spacing w:before="0"/>
        <w:jc w:val="both"/>
        <w:rPr>
          <w:rFonts w:ascii="Times New Roman" w:hAnsi="Times New Roman"/>
        </w:rPr>
      </w:pPr>
      <w:r>
        <w:rPr>
          <w:rFonts w:ascii="Times New Roman" w:hAnsi="Times New Roman"/>
          <w:color w:val="00000A"/>
        </w:rPr>
        <w:t>Критерии оценки результата деятельности обучающегося:</w:t>
      </w:r>
    </w:p>
    <w:p w14:paraId="6A9C04E0" w14:textId="77777777" w:rsidR="00144565" w:rsidRDefault="00144565" w:rsidP="009A30E5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8"/>
          <w:szCs w:val="28"/>
        </w:rPr>
        <w:t xml:space="preserve"> Оценка за тестовые задания определяется  после сравнения с эталоном.</w:t>
      </w:r>
    </w:p>
    <w:tbl>
      <w:tblPr>
        <w:tblW w:w="0" w:type="auto"/>
        <w:tblInd w:w="987" w:type="dxa"/>
        <w:tblLayout w:type="fixed"/>
        <w:tblLook w:val="0000" w:firstRow="0" w:lastRow="0" w:firstColumn="0" w:lastColumn="0" w:noHBand="0" w:noVBand="0"/>
      </w:tblPr>
      <w:tblGrid>
        <w:gridCol w:w="1451"/>
        <w:gridCol w:w="3056"/>
      </w:tblGrid>
      <w:tr w:rsidR="00144565" w14:paraId="68D25AF7" w14:textId="77777777" w:rsidTr="005A0543">
        <w:tc>
          <w:tcPr>
            <w:tcW w:w="14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73EAF9" w14:textId="77777777" w:rsidR="00144565" w:rsidRDefault="00144565">
            <w:pPr>
              <w:spacing w:after="0" w:line="240" w:lineRule="exac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Количество правильных ответов</w:t>
            </w:r>
          </w:p>
        </w:tc>
        <w:tc>
          <w:tcPr>
            <w:tcW w:w="3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0A5E59" w14:textId="77777777" w:rsidR="00144565" w:rsidRDefault="00144565">
            <w:pPr>
              <w:spacing w:after="0" w:line="240" w:lineRule="exact"/>
            </w:pPr>
            <w:r>
              <w:rPr>
                <w:rFonts w:ascii="Times New Roman" w:hAnsi="Times New Roman"/>
                <w:sz w:val="24"/>
                <w:szCs w:val="24"/>
              </w:rPr>
              <w:t>Оценка обучающегося</w:t>
            </w:r>
          </w:p>
        </w:tc>
      </w:tr>
      <w:tr w:rsidR="00144565" w14:paraId="1EF35770" w14:textId="77777777" w:rsidTr="005A0543">
        <w:tc>
          <w:tcPr>
            <w:tcW w:w="14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F89F61" w14:textId="77777777" w:rsidR="00144565" w:rsidRDefault="00144565">
            <w:pPr>
              <w:tabs>
                <w:tab w:val="center" w:pos="1384"/>
              </w:tabs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20-19</w:t>
            </w:r>
          </w:p>
        </w:tc>
        <w:tc>
          <w:tcPr>
            <w:tcW w:w="3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072A6D" w14:textId="77777777" w:rsidR="00144565" w:rsidRDefault="00144565">
            <w:pPr>
              <w:spacing w:after="0" w:line="240" w:lineRule="exac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5 (отлично)</w:t>
            </w:r>
          </w:p>
        </w:tc>
      </w:tr>
      <w:tr w:rsidR="00144565" w14:paraId="686D3C93" w14:textId="77777777" w:rsidTr="005A0543">
        <w:tc>
          <w:tcPr>
            <w:tcW w:w="14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6E343B" w14:textId="77777777" w:rsidR="00144565" w:rsidRDefault="00144565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18-15</w:t>
            </w:r>
          </w:p>
        </w:tc>
        <w:tc>
          <w:tcPr>
            <w:tcW w:w="3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D6C5C1" w14:textId="77777777" w:rsidR="00144565" w:rsidRDefault="00144565">
            <w:pPr>
              <w:spacing w:after="0" w:line="240" w:lineRule="exac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4 (хорошо)</w:t>
            </w:r>
          </w:p>
        </w:tc>
      </w:tr>
      <w:tr w:rsidR="00144565" w14:paraId="5E6C46FE" w14:textId="77777777" w:rsidTr="005A0543">
        <w:tc>
          <w:tcPr>
            <w:tcW w:w="14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B9CDD6" w14:textId="77777777" w:rsidR="00144565" w:rsidRDefault="00144565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14 - 10</w:t>
            </w:r>
          </w:p>
        </w:tc>
        <w:tc>
          <w:tcPr>
            <w:tcW w:w="3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1A5CF1" w14:textId="77777777" w:rsidR="00144565" w:rsidRDefault="00144565">
            <w:pPr>
              <w:spacing w:after="0" w:line="240" w:lineRule="exac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3 (удовлетворительно)</w:t>
            </w:r>
          </w:p>
        </w:tc>
      </w:tr>
      <w:tr w:rsidR="00144565" w14:paraId="15628FDC" w14:textId="77777777" w:rsidTr="005A0543">
        <w:tc>
          <w:tcPr>
            <w:tcW w:w="14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EC5603" w14:textId="77777777" w:rsidR="00144565" w:rsidRDefault="00144565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Менее 10</w:t>
            </w:r>
          </w:p>
        </w:tc>
        <w:tc>
          <w:tcPr>
            <w:tcW w:w="3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ACA5D4" w14:textId="77777777" w:rsidR="00144565" w:rsidRDefault="00144565">
            <w:pPr>
              <w:spacing w:after="0" w:line="240" w:lineRule="exact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2 (неудовлетворительно)</w:t>
            </w:r>
          </w:p>
        </w:tc>
      </w:tr>
    </w:tbl>
    <w:p w14:paraId="0135963C" w14:textId="77777777" w:rsidR="00144565" w:rsidRDefault="00144565" w:rsidP="00384574">
      <w:pPr>
        <w:rPr>
          <w:rFonts w:ascii="Times New Roman" w:hAnsi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</w:p>
    <w:p w14:paraId="7FD12ED2" w14:textId="77777777" w:rsidR="00DE5772" w:rsidRDefault="00DE5772" w:rsidP="00384574">
      <w:pPr>
        <w:tabs>
          <w:tab w:val="left" w:pos="5529"/>
          <w:tab w:val="left" w:pos="6690"/>
        </w:tabs>
        <w:ind w:left="360"/>
        <w:rPr>
          <w:color w:val="000000"/>
        </w:rPr>
      </w:pPr>
      <w:r w:rsidRPr="00F7726A">
        <w:rPr>
          <w:rFonts w:ascii="Times New Roman" w:hAnsi="Times New Roman"/>
          <w:color w:val="000000"/>
          <w:sz w:val="28"/>
          <w:szCs w:val="28"/>
        </w:rPr>
        <w:t>Эталон</w:t>
      </w:r>
      <w:r w:rsidR="00C04922">
        <w:rPr>
          <w:rFonts w:ascii="Times New Roman" w:hAnsi="Times New Roman"/>
          <w:color w:val="000000"/>
          <w:sz w:val="28"/>
          <w:szCs w:val="28"/>
        </w:rPr>
        <w:t>ы</w:t>
      </w:r>
      <w:r w:rsidRPr="00F7726A">
        <w:rPr>
          <w:rFonts w:ascii="Times New Roman" w:hAnsi="Times New Roman"/>
          <w:color w:val="000000"/>
          <w:sz w:val="28"/>
          <w:szCs w:val="28"/>
        </w:rPr>
        <w:t xml:space="preserve"> ответов к тестовым заданиям.</w:t>
      </w:r>
      <w:r w:rsidRPr="00F7726A">
        <w:rPr>
          <w:color w:val="000000"/>
        </w:rPr>
        <w:tab/>
      </w:r>
    </w:p>
    <w:p w14:paraId="16FE22E2" w14:textId="77777777" w:rsidR="00DE5772" w:rsidRPr="00F7726A" w:rsidRDefault="00DE5772" w:rsidP="00DE5772">
      <w:pPr>
        <w:tabs>
          <w:tab w:val="left" w:pos="5529"/>
          <w:tab w:val="left" w:pos="6690"/>
        </w:tabs>
        <w:ind w:left="360"/>
        <w:jc w:val="center"/>
        <w:rPr>
          <w:rFonts w:ascii="Times New Roman" w:hAnsi="Times New Roman"/>
          <w:color w:val="000000"/>
          <w:sz w:val="28"/>
          <w:szCs w:val="28"/>
        </w:rPr>
      </w:pPr>
      <w:r w:rsidRPr="00F7726A">
        <w:rPr>
          <w:rFonts w:ascii="Times New Roman" w:hAnsi="Times New Roman"/>
          <w:color w:val="000000"/>
          <w:sz w:val="28"/>
          <w:szCs w:val="28"/>
        </w:rPr>
        <w:t>Вариант 1</w:t>
      </w:r>
    </w:p>
    <w:tbl>
      <w:tblPr>
        <w:tblStyle w:val="8"/>
        <w:tblW w:w="9639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1560"/>
        <w:gridCol w:w="66"/>
        <w:gridCol w:w="1469"/>
        <w:gridCol w:w="1531"/>
        <w:gridCol w:w="1733"/>
        <w:gridCol w:w="20"/>
        <w:gridCol w:w="1347"/>
        <w:gridCol w:w="1913"/>
      </w:tblGrid>
      <w:tr w:rsidR="00F33A9E" w:rsidRPr="00951E81" w14:paraId="6E77B7CB" w14:textId="77777777" w:rsidTr="006D6E4A">
        <w:trPr>
          <w:trHeight w:val="409"/>
        </w:trPr>
        <w:tc>
          <w:tcPr>
            <w:tcW w:w="1560" w:type="dxa"/>
            <w:tcBorders>
              <w:bottom w:val="nil"/>
            </w:tcBorders>
          </w:tcPr>
          <w:p w14:paraId="2E8CE908" w14:textId="77777777" w:rsidR="00F33A9E" w:rsidRPr="00951E81" w:rsidRDefault="00F33A9E" w:rsidP="00951E81">
            <w:pPr>
              <w:spacing w:after="0" w:line="24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79" w:type="dxa"/>
            <w:gridSpan w:val="7"/>
          </w:tcPr>
          <w:p w14:paraId="6ED4A2D5" w14:textId="77777777" w:rsidR="00F33A9E" w:rsidRPr="00951E81" w:rsidRDefault="00F33A9E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Форма тестового задания</w:t>
            </w:r>
          </w:p>
        </w:tc>
      </w:tr>
      <w:tr w:rsidR="00E80715" w:rsidRPr="00951E81" w14:paraId="58FAEC83" w14:textId="77777777" w:rsidTr="006D6E4A">
        <w:tc>
          <w:tcPr>
            <w:tcW w:w="1626" w:type="dxa"/>
            <w:gridSpan w:val="2"/>
            <w:tcBorders>
              <w:top w:val="nil"/>
            </w:tcBorders>
          </w:tcPr>
          <w:p w14:paraId="01D2CEAD" w14:textId="77777777" w:rsidR="00E80715" w:rsidRPr="00951E81" w:rsidRDefault="00E80715" w:rsidP="00E80715">
            <w:pPr>
              <w:spacing w:after="0" w:line="240" w:lineRule="exact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№ тестового задания</w:t>
            </w:r>
          </w:p>
        </w:tc>
        <w:tc>
          <w:tcPr>
            <w:tcW w:w="1469" w:type="dxa"/>
          </w:tcPr>
          <w:p w14:paraId="0F4F73EE" w14:textId="77777777"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закрытая,</w:t>
            </w:r>
          </w:p>
          <w:p w14:paraId="761F23F6" w14:textId="77777777"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один вариант ответа</w:t>
            </w:r>
          </w:p>
        </w:tc>
        <w:tc>
          <w:tcPr>
            <w:tcW w:w="1531" w:type="dxa"/>
          </w:tcPr>
          <w:p w14:paraId="23B3958C" w14:textId="77777777"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закрытая,     несколько</w:t>
            </w:r>
          </w:p>
          <w:p w14:paraId="3B7CD508" w14:textId="77777777"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вариантов ответов</w:t>
            </w:r>
          </w:p>
        </w:tc>
        <w:tc>
          <w:tcPr>
            <w:tcW w:w="1733" w:type="dxa"/>
          </w:tcPr>
          <w:p w14:paraId="3F055E16" w14:textId="77777777"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открытая</w:t>
            </w:r>
          </w:p>
        </w:tc>
        <w:tc>
          <w:tcPr>
            <w:tcW w:w="1367" w:type="dxa"/>
            <w:gridSpan w:val="2"/>
          </w:tcPr>
          <w:p w14:paraId="4BF74516" w14:textId="77777777"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Определение последовательности действий</w:t>
            </w:r>
          </w:p>
        </w:tc>
        <w:tc>
          <w:tcPr>
            <w:tcW w:w="1913" w:type="dxa"/>
          </w:tcPr>
          <w:p w14:paraId="682247B0" w14:textId="77777777"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14:paraId="06251DF5" w14:textId="77777777"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на соответствие</w:t>
            </w:r>
          </w:p>
        </w:tc>
      </w:tr>
      <w:tr w:rsidR="00E80715" w:rsidRPr="00951E81" w14:paraId="46C399ED" w14:textId="77777777" w:rsidTr="00F33A9E">
        <w:tc>
          <w:tcPr>
            <w:tcW w:w="1626" w:type="dxa"/>
            <w:gridSpan w:val="2"/>
          </w:tcPr>
          <w:p w14:paraId="2D503362" w14:textId="77777777"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69" w:type="dxa"/>
          </w:tcPr>
          <w:p w14:paraId="78D00F9D" w14:textId="77777777"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31" w:type="dxa"/>
          </w:tcPr>
          <w:p w14:paraId="60F3F225" w14:textId="77777777"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33" w:type="dxa"/>
          </w:tcPr>
          <w:p w14:paraId="099D55E1" w14:textId="77777777"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b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0"/>
                <w:szCs w:val="20"/>
              </w:rPr>
              <w:t>РОССТАНДАРТ</w:t>
            </w:r>
          </w:p>
        </w:tc>
        <w:tc>
          <w:tcPr>
            <w:tcW w:w="1367" w:type="dxa"/>
            <w:gridSpan w:val="2"/>
          </w:tcPr>
          <w:p w14:paraId="73F44372" w14:textId="77777777"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913" w:type="dxa"/>
          </w:tcPr>
          <w:p w14:paraId="7CCC5AC8" w14:textId="77777777"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E80715" w:rsidRPr="00951E81" w14:paraId="6AF52CFC" w14:textId="77777777" w:rsidTr="00F33A9E">
        <w:tc>
          <w:tcPr>
            <w:tcW w:w="1626" w:type="dxa"/>
            <w:gridSpan w:val="2"/>
          </w:tcPr>
          <w:p w14:paraId="58F4E8E5" w14:textId="77777777"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69" w:type="dxa"/>
          </w:tcPr>
          <w:p w14:paraId="46978430" w14:textId="77777777"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531" w:type="dxa"/>
          </w:tcPr>
          <w:p w14:paraId="3DB70DF7" w14:textId="77777777"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33" w:type="dxa"/>
          </w:tcPr>
          <w:p w14:paraId="329F7F1E" w14:textId="77777777"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  <w:r w:rsidRPr="00951E81">
              <w:rPr>
                <w:rFonts w:ascii="Times New Roman" w:hAnsi="Times New Roman"/>
                <w:sz w:val="20"/>
                <w:szCs w:val="20"/>
              </w:rPr>
              <w:t>стандартизация</w:t>
            </w:r>
          </w:p>
        </w:tc>
        <w:tc>
          <w:tcPr>
            <w:tcW w:w="1367" w:type="dxa"/>
            <w:gridSpan w:val="2"/>
          </w:tcPr>
          <w:p w14:paraId="2BDC7931" w14:textId="77777777"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13" w:type="dxa"/>
          </w:tcPr>
          <w:p w14:paraId="442217BB" w14:textId="77777777"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E80715" w:rsidRPr="00951E81" w14:paraId="03B96C9E" w14:textId="77777777" w:rsidTr="00F33A9E">
        <w:trPr>
          <w:trHeight w:val="215"/>
        </w:trPr>
        <w:tc>
          <w:tcPr>
            <w:tcW w:w="1626" w:type="dxa"/>
            <w:gridSpan w:val="2"/>
          </w:tcPr>
          <w:p w14:paraId="5ACBA765" w14:textId="77777777"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469" w:type="dxa"/>
          </w:tcPr>
          <w:p w14:paraId="51E1C49A" w14:textId="77777777"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1531" w:type="dxa"/>
          </w:tcPr>
          <w:p w14:paraId="5D402BE6" w14:textId="77777777"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3" w:type="dxa"/>
          </w:tcPr>
          <w:p w14:paraId="01E0FC3D" w14:textId="77777777"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67" w:type="dxa"/>
            <w:gridSpan w:val="2"/>
          </w:tcPr>
          <w:p w14:paraId="2F394FEE" w14:textId="77777777"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13" w:type="dxa"/>
          </w:tcPr>
          <w:p w14:paraId="44BC37E7" w14:textId="77777777"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E80715" w:rsidRPr="00951E81" w14:paraId="512BE8FE" w14:textId="77777777" w:rsidTr="00F33A9E">
        <w:tc>
          <w:tcPr>
            <w:tcW w:w="1626" w:type="dxa"/>
            <w:gridSpan w:val="2"/>
          </w:tcPr>
          <w:p w14:paraId="7B8898C0" w14:textId="77777777"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69" w:type="dxa"/>
          </w:tcPr>
          <w:p w14:paraId="4258F629" w14:textId="77777777"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1531" w:type="dxa"/>
          </w:tcPr>
          <w:p w14:paraId="69E858D6" w14:textId="77777777"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3" w:type="dxa"/>
          </w:tcPr>
          <w:p w14:paraId="11A4F0B2" w14:textId="77777777"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67" w:type="dxa"/>
            <w:gridSpan w:val="2"/>
          </w:tcPr>
          <w:p w14:paraId="7FB2A62A" w14:textId="77777777"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913" w:type="dxa"/>
          </w:tcPr>
          <w:p w14:paraId="039DA0BB" w14:textId="77777777"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E80715" w:rsidRPr="00951E81" w14:paraId="7B235410" w14:textId="77777777" w:rsidTr="00F33A9E">
        <w:tc>
          <w:tcPr>
            <w:tcW w:w="1626" w:type="dxa"/>
            <w:gridSpan w:val="2"/>
          </w:tcPr>
          <w:p w14:paraId="1C9647EB" w14:textId="77777777"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469" w:type="dxa"/>
          </w:tcPr>
          <w:p w14:paraId="4C51CE93" w14:textId="77777777"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951E81">
              <w:rPr>
                <w:rFonts w:ascii="Times New Roman" w:hAnsi="Times New Roman"/>
                <w:bCs/>
                <w:sz w:val="24"/>
                <w:szCs w:val="24"/>
              </w:rPr>
              <w:t>а</w:t>
            </w:r>
          </w:p>
        </w:tc>
        <w:tc>
          <w:tcPr>
            <w:tcW w:w="1531" w:type="dxa"/>
          </w:tcPr>
          <w:p w14:paraId="796EACD3" w14:textId="77777777"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33" w:type="dxa"/>
          </w:tcPr>
          <w:p w14:paraId="25E9092C" w14:textId="77777777"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67" w:type="dxa"/>
            <w:gridSpan w:val="2"/>
          </w:tcPr>
          <w:p w14:paraId="7811B3D3" w14:textId="77777777"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913" w:type="dxa"/>
          </w:tcPr>
          <w:p w14:paraId="5A2C937F" w14:textId="77777777"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80715" w:rsidRPr="00951E81" w14:paraId="5436CE58" w14:textId="77777777" w:rsidTr="00F33A9E">
        <w:tc>
          <w:tcPr>
            <w:tcW w:w="1626" w:type="dxa"/>
            <w:gridSpan w:val="2"/>
          </w:tcPr>
          <w:p w14:paraId="155CDD5B" w14:textId="77777777"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469" w:type="dxa"/>
          </w:tcPr>
          <w:p w14:paraId="26A4A322" w14:textId="77777777"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31" w:type="dxa"/>
          </w:tcPr>
          <w:p w14:paraId="1513163D" w14:textId="77777777"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3" w:type="dxa"/>
          </w:tcPr>
          <w:p w14:paraId="1848CF32" w14:textId="77777777"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67" w:type="dxa"/>
            <w:gridSpan w:val="2"/>
          </w:tcPr>
          <w:p w14:paraId="3C416B02" w14:textId="77777777"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951E81">
              <w:rPr>
                <w:rFonts w:ascii="Times New Roman" w:hAnsi="Times New Roman"/>
                <w:sz w:val="24"/>
                <w:szCs w:val="24"/>
                <w:lang w:val="en-US"/>
              </w:rPr>
              <w:t>d-b-a-c</w:t>
            </w:r>
          </w:p>
        </w:tc>
        <w:tc>
          <w:tcPr>
            <w:tcW w:w="1913" w:type="dxa"/>
          </w:tcPr>
          <w:p w14:paraId="34B30E42" w14:textId="77777777"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E80715" w:rsidRPr="00951E81" w14:paraId="27D4BD2A" w14:textId="77777777" w:rsidTr="00F33A9E">
        <w:tc>
          <w:tcPr>
            <w:tcW w:w="1626" w:type="dxa"/>
            <w:gridSpan w:val="2"/>
          </w:tcPr>
          <w:p w14:paraId="5596F40A" w14:textId="77777777"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469" w:type="dxa"/>
          </w:tcPr>
          <w:p w14:paraId="1B1CF6F5" w14:textId="77777777"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31" w:type="dxa"/>
          </w:tcPr>
          <w:p w14:paraId="413AC7E1" w14:textId="77777777"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3" w:type="dxa"/>
          </w:tcPr>
          <w:p w14:paraId="0712E965" w14:textId="77777777"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67" w:type="dxa"/>
            <w:gridSpan w:val="2"/>
          </w:tcPr>
          <w:p w14:paraId="7B907552" w14:textId="77777777"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13" w:type="dxa"/>
          </w:tcPr>
          <w:p w14:paraId="6FF1BC61" w14:textId="77777777" w:rsidR="00E80715" w:rsidRPr="00951E81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951E81">
              <w:rPr>
                <w:rFonts w:ascii="Times New Roman" w:hAnsi="Times New Roman"/>
                <w:sz w:val="24"/>
                <w:szCs w:val="24"/>
                <w:lang w:val="en-US"/>
              </w:rPr>
              <w:t>a1, c2</w:t>
            </w:r>
          </w:p>
        </w:tc>
      </w:tr>
      <w:tr w:rsidR="00E80715" w:rsidRPr="00951E81" w14:paraId="190173BF" w14:textId="77777777" w:rsidTr="00F33A9E">
        <w:tc>
          <w:tcPr>
            <w:tcW w:w="1626" w:type="dxa"/>
            <w:gridSpan w:val="2"/>
          </w:tcPr>
          <w:p w14:paraId="2769CBB3" w14:textId="77777777"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469" w:type="dxa"/>
          </w:tcPr>
          <w:p w14:paraId="20B86AE5" w14:textId="77777777"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951E81">
              <w:rPr>
                <w:rFonts w:ascii="Times New Roman" w:hAnsi="Times New Roman"/>
                <w:sz w:val="24"/>
                <w:szCs w:val="24"/>
                <w:lang w:val="en-US"/>
              </w:rPr>
              <w:t>c</w:t>
            </w:r>
          </w:p>
        </w:tc>
        <w:tc>
          <w:tcPr>
            <w:tcW w:w="1531" w:type="dxa"/>
          </w:tcPr>
          <w:p w14:paraId="5DE99700" w14:textId="77777777"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3" w:type="dxa"/>
          </w:tcPr>
          <w:p w14:paraId="6552C399" w14:textId="77777777" w:rsidR="00E80715" w:rsidRPr="00951E81" w:rsidRDefault="00E80715" w:rsidP="00F33A9E">
            <w:pPr>
              <w:pStyle w:val="a0"/>
              <w:spacing w:after="0" w:line="240" w:lineRule="exac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367" w:type="dxa"/>
            <w:gridSpan w:val="2"/>
          </w:tcPr>
          <w:p w14:paraId="3326B44D" w14:textId="77777777" w:rsidR="00E80715" w:rsidRPr="00951E81" w:rsidRDefault="00E80715" w:rsidP="00951E81">
            <w:pPr>
              <w:pStyle w:val="a0"/>
              <w:spacing w:after="0" w:line="240" w:lineRule="exact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913" w:type="dxa"/>
          </w:tcPr>
          <w:p w14:paraId="6EDFC124" w14:textId="77777777" w:rsidR="00E80715" w:rsidRPr="00951E81" w:rsidRDefault="00E80715" w:rsidP="00951E81">
            <w:pPr>
              <w:pStyle w:val="a0"/>
              <w:spacing w:after="0" w:line="240" w:lineRule="exact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E80715" w:rsidRPr="00951E81" w14:paraId="2377CA63" w14:textId="77777777" w:rsidTr="00F33A9E">
        <w:tc>
          <w:tcPr>
            <w:tcW w:w="1626" w:type="dxa"/>
            <w:gridSpan w:val="2"/>
          </w:tcPr>
          <w:p w14:paraId="67C22EFD" w14:textId="77777777"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1469" w:type="dxa"/>
          </w:tcPr>
          <w:p w14:paraId="1F91A07D" w14:textId="77777777"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31" w:type="dxa"/>
          </w:tcPr>
          <w:p w14:paraId="30C6A990" w14:textId="77777777"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951E81">
              <w:rPr>
                <w:rFonts w:ascii="Times New Roman" w:hAnsi="Times New Roman"/>
                <w:sz w:val="24"/>
                <w:szCs w:val="24"/>
                <w:lang w:val="en-US"/>
              </w:rPr>
              <w:t>b, c</w:t>
            </w:r>
          </w:p>
        </w:tc>
        <w:tc>
          <w:tcPr>
            <w:tcW w:w="1733" w:type="dxa"/>
          </w:tcPr>
          <w:p w14:paraId="5063BE19" w14:textId="77777777"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67" w:type="dxa"/>
            <w:gridSpan w:val="2"/>
          </w:tcPr>
          <w:p w14:paraId="1D80952F" w14:textId="77777777"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13" w:type="dxa"/>
          </w:tcPr>
          <w:p w14:paraId="68E7E637" w14:textId="77777777"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E80715" w:rsidRPr="00951E81" w14:paraId="4FCE381B" w14:textId="77777777" w:rsidTr="00F33A9E">
        <w:trPr>
          <w:trHeight w:val="177"/>
        </w:trPr>
        <w:tc>
          <w:tcPr>
            <w:tcW w:w="1626" w:type="dxa"/>
            <w:gridSpan w:val="2"/>
          </w:tcPr>
          <w:p w14:paraId="459BFBDA" w14:textId="77777777"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469" w:type="dxa"/>
          </w:tcPr>
          <w:p w14:paraId="0C19A367" w14:textId="77777777"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31" w:type="dxa"/>
          </w:tcPr>
          <w:p w14:paraId="4E9E6BA7" w14:textId="77777777"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3" w:type="dxa"/>
          </w:tcPr>
          <w:p w14:paraId="2E94B937" w14:textId="77777777"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эталон</w:t>
            </w:r>
          </w:p>
        </w:tc>
        <w:tc>
          <w:tcPr>
            <w:tcW w:w="1367" w:type="dxa"/>
            <w:gridSpan w:val="2"/>
          </w:tcPr>
          <w:p w14:paraId="1A923AC4" w14:textId="77777777"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913" w:type="dxa"/>
          </w:tcPr>
          <w:p w14:paraId="76E52520" w14:textId="77777777"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E80715" w:rsidRPr="00951E81" w14:paraId="6FC508A3" w14:textId="77777777" w:rsidTr="00F33A9E">
        <w:trPr>
          <w:trHeight w:val="152"/>
        </w:trPr>
        <w:tc>
          <w:tcPr>
            <w:tcW w:w="1626" w:type="dxa"/>
            <w:gridSpan w:val="2"/>
          </w:tcPr>
          <w:p w14:paraId="354B4AD6" w14:textId="77777777"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1469" w:type="dxa"/>
          </w:tcPr>
          <w:p w14:paraId="2482C438" w14:textId="77777777"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951E81">
              <w:rPr>
                <w:rFonts w:ascii="Times New Roman" w:hAnsi="Times New Roman"/>
                <w:sz w:val="24"/>
                <w:szCs w:val="24"/>
                <w:lang w:val="en-US"/>
              </w:rPr>
              <w:t>a</w:t>
            </w:r>
          </w:p>
        </w:tc>
        <w:tc>
          <w:tcPr>
            <w:tcW w:w="1531" w:type="dxa"/>
          </w:tcPr>
          <w:p w14:paraId="47AE4EF7" w14:textId="77777777"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3" w:type="dxa"/>
          </w:tcPr>
          <w:p w14:paraId="05184388" w14:textId="77777777"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67" w:type="dxa"/>
            <w:gridSpan w:val="2"/>
          </w:tcPr>
          <w:p w14:paraId="0EE37E2B" w14:textId="77777777"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913" w:type="dxa"/>
          </w:tcPr>
          <w:p w14:paraId="486BEF38" w14:textId="77777777"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E80715" w:rsidRPr="00951E81" w14:paraId="0D8DED66" w14:textId="77777777" w:rsidTr="00F33A9E">
        <w:trPr>
          <w:trHeight w:val="257"/>
        </w:trPr>
        <w:tc>
          <w:tcPr>
            <w:tcW w:w="1626" w:type="dxa"/>
            <w:gridSpan w:val="2"/>
          </w:tcPr>
          <w:p w14:paraId="74E9587C" w14:textId="77777777"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469" w:type="dxa"/>
          </w:tcPr>
          <w:p w14:paraId="36F4963E" w14:textId="77777777"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1531" w:type="dxa"/>
          </w:tcPr>
          <w:p w14:paraId="6034927A" w14:textId="77777777"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951E81">
              <w:rPr>
                <w:rFonts w:ascii="Times New Roman" w:hAnsi="Times New Roman"/>
                <w:sz w:val="24"/>
                <w:szCs w:val="24"/>
                <w:lang w:val="en-US"/>
              </w:rPr>
              <w:t>a, c</w:t>
            </w:r>
          </w:p>
        </w:tc>
        <w:tc>
          <w:tcPr>
            <w:tcW w:w="1733" w:type="dxa"/>
          </w:tcPr>
          <w:p w14:paraId="5BE436DF" w14:textId="77777777"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67" w:type="dxa"/>
            <w:gridSpan w:val="2"/>
          </w:tcPr>
          <w:p w14:paraId="5D1A0012" w14:textId="77777777"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913" w:type="dxa"/>
          </w:tcPr>
          <w:p w14:paraId="4981A46E" w14:textId="77777777"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E80715" w:rsidRPr="00951E81" w14:paraId="102B0A89" w14:textId="77777777" w:rsidTr="00F33A9E">
        <w:trPr>
          <w:trHeight w:val="218"/>
        </w:trPr>
        <w:tc>
          <w:tcPr>
            <w:tcW w:w="1626" w:type="dxa"/>
            <w:gridSpan w:val="2"/>
          </w:tcPr>
          <w:p w14:paraId="18D928F1" w14:textId="77777777"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1469" w:type="dxa"/>
          </w:tcPr>
          <w:p w14:paraId="5E045295" w14:textId="77777777"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1531" w:type="dxa"/>
          </w:tcPr>
          <w:p w14:paraId="66E0FE56" w14:textId="77777777"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951E81">
              <w:rPr>
                <w:rFonts w:ascii="Times New Roman" w:hAnsi="Times New Roman"/>
                <w:sz w:val="24"/>
                <w:szCs w:val="24"/>
                <w:lang w:val="en-US"/>
              </w:rPr>
              <w:t>a, b</w:t>
            </w:r>
          </w:p>
        </w:tc>
        <w:tc>
          <w:tcPr>
            <w:tcW w:w="1733" w:type="dxa"/>
          </w:tcPr>
          <w:p w14:paraId="608A0BC5" w14:textId="77777777"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67" w:type="dxa"/>
            <w:gridSpan w:val="2"/>
          </w:tcPr>
          <w:p w14:paraId="2AF27F4D" w14:textId="77777777"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913" w:type="dxa"/>
          </w:tcPr>
          <w:p w14:paraId="340A74AE" w14:textId="77777777"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E80715" w:rsidRPr="00951E81" w14:paraId="10E7D22A" w14:textId="77777777" w:rsidTr="00F33A9E">
        <w:trPr>
          <w:trHeight w:val="195"/>
        </w:trPr>
        <w:tc>
          <w:tcPr>
            <w:tcW w:w="1626" w:type="dxa"/>
            <w:gridSpan w:val="2"/>
          </w:tcPr>
          <w:p w14:paraId="5E3FDCA5" w14:textId="77777777"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1469" w:type="dxa"/>
          </w:tcPr>
          <w:p w14:paraId="53008C98" w14:textId="77777777"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1531" w:type="dxa"/>
          </w:tcPr>
          <w:p w14:paraId="571E7736" w14:textId="77777777"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951E81">
              <w:rPr>
                <w:rFonts w:ascii="Times New Roman" w:hAnsi="Times New Roman"/>
                <w:sz w:val="24"/>
                <w:szCs w:val="24"/>
                <w:lang w:val="en-US"/>
              </w:rPr>
              <w:t>b, c</w:t>
            </w:r>
          </w:p>
        </w:tc>
        <w:tc>
          <w:tcPr>
            <w:tcW w:w="1733" w:type="dxa"/>
          </w:tcPr>
          <w:p w14:paraId="46D04435" w14:textId="77777777"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67" w:type="dxa"/>
            <w:gridSpan w:val="2"/>
          </w:tcPr>
          <w:p w14:paraId="3ED58D2E" w14:textId="77777777"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913" w:type="dxa"/>
          </w:tcPr>
          <w:p w14:paraId="2195F514" w14:textId="77777777"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E80715" w:rsidRPr="00951E81" w14:paraId="038C36AB" w14:textId="77777777" w:rsidTr="00F33A9E">
        <w:trPr>
          <w:trHeight w:val="156"/>
        </w:trPr>
        <w:tc>
          <w:tcPr>
            <w:tcW w:w="1626" w:type="dxa"/>
            <w:gridSpan w:val="2"/>
          </w:tcPr>
          <w:p w14:paraId="28765D31" w14:textId="77777777"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469" w:type="dxa"/>
          </w:tcPr>
          <w:p w14:paraId="5FE1E2A9" w14:textId="77777777"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1531" w:type="dxa"/>
          </w:tcPr>
          <w:p w14:paraId="77C160A2" w14:textId="77777777"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3" w:type="dxa"/>
          </w:tcPr>
          <w:p w14:paraId="50A50EA0" w14:textId="77777777"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67" w:type="dxa"/>
            <w:gridSpan w:val="2"/>
          </w:tcPr>
          <w:p w14:paraId="672EFFFE" w14:textId="77777777"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951E81">
              <w:rPr>
                <w:rFonts w:ascii="Times New Roman" w:hAnsi="Times New Roman"/>
                <w:sz w:val="24"/>
                <w:szCs w:val="24"/>
                <w:lang w:val="en-US"/>
              </w:rPr>
              <w:t>c-b-d-e-a</w:t>
            </w:r>
          </w:p>
        </w:tc>
        <w:tc>
          <w:tcPr>
            <w:tcW w:w="1913" w:type="dxa"/>
          </w:tcPr>
          <w:p w14:paraId="111F9462" w14:textId="77777777"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E80715" w:rsidRPr="00951E81" w14:paraId="1F3B0E0E" w14:textId="77777777" w:rsidTr="00F33A9E">
        <w:trPr>
          <w:trHeight w:val="275"/>
        </w:trPr>
        <w:tc>
          <w:tcPr>
            <w:tcW w:w="1626" w:type="dxa"/>
            <w:gridSpan w:val="2"/>
          </w:tcPr>
          <w:p w14:paraId="3519E10A" w14:textId="77777777"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1469" w:type="dxa"/>
          </w:tcPr>
          <w:p w14:paraId="3CDB08D6" w14:textId="77777777"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951E81">
              <w:rPr>
                <w:rFonts w:ascii="Times New Roman" w:hAnsi="Times New Roman"/>
                <w:sz w:val="24"/>
                <w:szCs w:val="24"/>
                <w:lang w:val="en-US"/>
              </w:rPr>
              <w:t>a</w:t>
            </w:r>
          </w:p>
        </w:tc>
        <w:tc>
          <w:tcPr>
            <w:tcW w:w="1531" w:type="dxa"/>
          </w:tcPr>
          <w:p w14:paraId="39EEC92B" w14:textId="77777777"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3" w:type="dxa"/>
          </w:tcPr>
          <w:p w14:paraId="18A83EC8" w14:textId="77777777"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67" w:type="dxa"/>
            <w:gridSpan w:val="2"/>
          </w:tcPr>
          <w:p w14:paraId="097D2F10" w14:textId="77777777"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913" w:type="dxa"/>
          </w:tcPr>
          <w:p w14:paraId="22833954" w14:textId="77777777"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E80715" w:rsidRPr="00951E81" w14:paraId="3AC63FC9" w14:textId="77777777" w:rsidTr="00F33A9E">
        <w:trPr>
          <w:trHeight w:val="248"/>
        </w:trPr>
        <w:tc>
          <w:tcPr>
            <w:tcW w:w="1626" w:type="dxa"/>
            <w:gridSpan w:val="2"/>
          </w:tcPr>
          <w:p w14:paraId="3796EDF4" w14:textId="77777777"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1469" w:type="dxa"/>
          </w:tcPr>
          <w:p w14:paraId="34336C54" w14:textId="77777777"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1531" w:type="dxa"/>
          </w:tcPr>
          <w:p w14:paraId="33CF9F51" w14:textId="77777777"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951E81">
              <w:rPr>
                <w:rFonts w:ascii="Times New Roman" w:hAnsi="Times New Roman"/>
                <w:sz w:val="24"/>
                <w:szCs w:val="24"/>
                <w:lang w:val="en-US"/>
              </w:rPr>
              <w:t>a, b</w:t>
            </w:r>
          </w:p>
        </w:tc>
        <w:tc>
          <w:tcPr>
            <w:tcW w:w="1733" w:type="dxa"/>
          </w:tcPr>
          <w:p w14:paraId="3F1FC73C" w14:textId="77777777"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67" w:type="dxa"/>
            <w:gridSpan w:val="2"/>
          </w:tcPr>
          <w:p w14:paraId="412B1659" w14:textId="77777777"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913" w:type="dxa"/>
          </w:tcPr>
          <w:p w14:paraId="2D052E19" w14:textId="77777777"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E80715" w:rsidRPr="00951E81" w14:paraId="54777230" w14:textId="77777777" w:rsidTr="00E80715">
        <w:trPr>
          <w:trHeight w:val="106"/>
        </w:trPr>
        <w:tc>
          <w:tcPr>
            <w:tcW w:w="1626" w:type="dxa"/>
            <w:gridSpan w:val="2"/>
          </w:tcPr>
          <w:p w14:paraId="6289DF87" w14:textId="77777777"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1469" w:type="dxa"/>
          </w:tcPr>
          <w:p w14:paraId="5E513241" w14:textId="77777777"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1531" w:type="dxa"/>
          </w:tcPr>
          <w:p w14:paraId="6C01DD40" w14:textId="77777777"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53" w:type="dxa"/>
            <w:gridSpan w:val="2"/>
          </w:tcPr>
          <w:p w14:paraId="1E91C0D6" w14:textId="77777777"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точность</w:t>
            </w:r>
          </w:p>
        </w:tc>
        <w:tc>
          <w:tcPr>
            <w:tcW w:w="1347" w:type="dxa"/>
          </w:tcPr>
          <w:p w14:paraId="589F8A76" w14:textId="77777777"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13" w:type="dxa"/>
          </w:tcPr>
          <w:p w14:paraId="7B8FBDF6" w14:textId="77777777"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E80715" w:rsidRPr="00951E81" w14:paraId="12FE9ABC" w14:textId="77777777" w:rsidTr="00E80715">
        <w:trPr>
          <w:trHeight w:val="68"/>
        </w:trPr>
        <w:tc>
          <w:tcPr>
            <w:tcW w:w="1626" w:type="dxa"/>
            <w:gridSpan w:val="2"/>
          </w:tcPr>
          <w:p w14:paraId="056483F7" w14:textId="77777777"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1469" w:type="dxa"/>
          </w:tcPr>
          <w:p w14:paraId="7C275D1D" w14:textId="77777777"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951E81">
              <w:rPr>
                <w:rFonts w:ascii="Times New Roman" w:hAnsi="Times New Roman"/>
                <w:sz w:val="24"/>
                <w:szCs w:val="24"/>
                <w:lang w:val="en-US"/>
              </w:rPr>
              <w:t>b</w:t>
            </w:r>
          </w:p>
        </w:tc>
        <w:tc>
          <w:tcPr>
            <w:tcW w:w="1531" w:type="dxa"/>
          </w:tcPr>
          <w:p w14:paraId="0D2C1F31" w14:textId="77777777"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1753" w:type="dxa"/>
            <w:gridSpan w:val="2"/>
          </w:tcPr>
          <w:p w14:paraId="70B565CD" w14:textId="77777777"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347" w:type="dxa"/>
          </w:tcPr>
          <w:p w14:paraId="7A0F62DA" w14:textId="77777777"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913" w:type="dxa"/>
          </w:tcPr>
          <w:p w14:paraId="3B504F4A" w14:textId="77777777"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E80715" w:rsidRPr="00951E81" w14:paraId="4B80A3CF" w14:textId="77777777" w:rsidTr="00E80715">
        <w:trPr>
          <w:trHeight w:val="186"/>
        </w:trPr>
        <w:tc>
          <w:tcPr>
            <w:tcW w:w="1626" w:type="dxa"/>
            <w:gridSpan w:val="2"/>
          </w:tcPr>
          <w:p w14:paraId="4C82D166" w14:textId="77777777"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1469" w:type="dxa"/>
          </w:tcPr>
          <w:p w14:paraId="51A80B3F" w14:textId="77777777"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1531" w:type="dxa"/>
          </w:tcPr>
          <w:p w14:paraId="36C45DE2" w14:textId="77777777" w:rsidR="00E80715" w:rsidRPr="00951E81" w:rsidRDefault="00E80715" w:rsidP="00F33A9E">
            <w:pPr>
              <w:spacing w:after="0" w:line="240" w:lineRule="exac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53" w:type="dxa"/>
            <w:gridSpan w:val="2"/>
          </w:tcPr>
          <w:p w14:paraId="26527375" w14:textId="77777777" w:rsidR="00E80715" w:rsidRPr="00951E81" w:rsidRDefault="00E80715" w:rsidP="00E80715">
            <w:pPr>
              <w:spacing w:after="0" w:line="240" w:lineRule="exact"/>
              <w:ind w:right="-221"/>
              <w:rPr>
                <w:rFonts w:ascii="Times New Roman" w:hAnsi="Times New Roman"/>
                <w:b/>
                <w:sz w:val="24"/>
                <w:szCs w:val="24"/>
              </w:rPr>
            </w:pPr>
            <w:r w:rsidRPr="00951E81">
              <w:rPr>
                <w:rFonts w:ascii="Times New Roman" w:hAnsi="Times New Roman"/>
                <w:sz w:val="20"/>
                <w:szCs w:val="20"/>
              </w:rPr>
              <w:t>РОССТАНДАРТ</w:t>
            </w:r>
          </w:p>
        </w:tc>
        <w:tc>
          <w:tcPr>
            <w:tcW w:w="1347" w:type="dxa"/>
          </w:tcPr>
          <w:p w14:paraId="44240680" w14:textId="77777777" w:rsidR="00E80715" w:rsidRPr="00951E81" w:rsidRDefault="00E80715" w:rsidP="00951E81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913" w:type="dxa"/>
          </w:tcPr>
          <w:p w14:paraId="351A42C7" w14:textId="77777777" w:rsidR="00E80715" w:rsidRPr="00951E81" w:rsidRDefault="00E80715" w:rsidP="00951E81">
            <w:pPr>
              <w:spacing w:after="0" w:line="240" w:lineRule="exact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</w:tbl>
    <w:p w14:paraId="21191C09" w14:textId="77777777" w:rsidR="00144565" w:rsidRDefault="00144565">
      <w:pPr>
        <w:spacing w:line="360" w:lineRule="auto"/>
        <w:jc w:val="right"/>
        <w:rPr>
          <w:rFonts w:ascii="Times New Roman" w:hAnsi="Times New Roman"/>
          <w:b/>
          <w:bCs/>
          <w:color w:val="000000"/>
          <w:sz w:val="28"/>
          <w:szCs w:val="28"/>
        </w:rPr>
      </w:pPr>
    </w:p>
    <w:p w14:paraId="5B5544F5" w14:textId="77777777" w:rsidR="007B297A" w:rsidRPr="00F7726A" w:rsidRDefault="007B297A" w:rsidP="007B297A">
      <w:pPr>
        <w:tabs>
          <w:tab w:val="left" w:pos="5529"/>
          <w:tab w:val="left" w:pos="6690"/>
        </w:tabs>
        <w:ind w:left="360"/>
        <w:jc w:val="center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Вариант 2</w:t>
      </w:r>
    </w:p>
    <w:tbl>
      <w:tblPr>
        <w:tblW w:w="9497" w:type="dxa"/>
        <w:tblInd w:w="250" w:type="dxa"/>
        <w:tblLayout w:type="fixed"/>
        <w:tblLook w:val="0000" w:firstRow="0" w:lastRow="0" w:firstColumn="0" w:lastColumn="0" w:noHBand="0" w:noVBand="0"/>
      </w:tblPr>
      <w:tblGrid>
        <w:gridCol w:w="1475"/>
        <w:gridCol w:w="6"/>
        <w:gridCol w:w="1638"/>
        <w:gridCol w:w="1417"/>
        <w:gridCol w:w="1701"/>
        <w:gridCol w:w="1431"/>
        <w:gridCol w:w="1829"/>
      </w:tblGrid>
      <w:tr w:rsidR="00BE1653" w:rsidRPr="00052E7F" w14:paraId="0630A063" w14:textId="77777777" w:rsidTr="00E80715">
        <w:trPr>
          <w:trHeight w:val="267"/>
        </w:trPr>
        <w:tc>
          <w:tcPr>
            <w:tcW w:w="14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714353FA" w14:textId="77777777" w:rsidR="00BE1653" w:rsidRPr="00052E7F" w:rsidRDefault="00BE1653" w:rsidP="00052E7F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022" w:type="dxa"/>
            <w:gridSpan w:val="6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EF98A04" w14:textId="77777777" w:rsidR="00BE1653" w:rsidRPr="00052E7F" w:rsidRDefault="00BE1653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Форма тестового задания</w:t>
            </w:r>
          </w:p>
        </w:tc>
      </w:tr>
      <w:tr w:rsidR="00E80715" w:rsidRPr="00052E7F" w14:paraId="6F7E2C81" w14:textId="77777777" w:rsidTr="006D6E4A">
        <w:tc>
          <w:tcPr>
            <w:tcW w:w="1481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859CC8" w14:textId="77777777" w:rsidR="00E80715" w:rsidRPr="00052E7F" w:rsidRDefault="00E80715" w:rsidP="00E80715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№ тестового задания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2ADC5B95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закрытая,</w:t>
            </w:r>
          </w:p>
          <w:p w14:paraId="62B21C13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один вариант ответа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EBE08A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закрытая,     несколько</w:t>
            </w:r>
          </w:p>
          <w:p w14:paraId="2511ED98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вариантов ответов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3BD4A36E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открытая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678E8A2D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Определение последовательности действий</w:t>
            </w:r>
          </w:p>
        </w:tc>
        <w:tc>
          <w:tcPr>
            <w:tcW w:w="1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57CAAB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14:paraId="5D06F8A8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на соответствие</w:t>
            </w:r>
          </w:p>
        </w:tc>
      </w:tr>
      <w:tr w:rsidR="00E80715" w:rsidRPr="00052E7F" w14:paraId="6E7476B3" w14:textId="77777777" w:rsidTr="00052E7F">
        <w:tc>
          <w:tcPr>
            <w:tcW w:w="1481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7E4B25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15B510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D012DC" w14:textId="77777777"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4E7058EA" w14:textId="77777777"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РОССТАНДАРТ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470FDE6D" w14:textId="77777777"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D4D822" w14:textId="77777777"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E80715" w:rsidRPr="00052E7F" w14:paraId="07621392" w14:textId="77777777" w:rsidTr="00052E7F"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FAB5E1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202E2A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97C84A" w14:textId="77777777"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5BEBA037" w14:textId="77777777"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стандартизация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796E35F1" w14:textId="77777777"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186832" w14:textId="77777777"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E80715" w:rsidRPr="00052E7F" w14:paraId="2F14E56C" w14:textId="77777777" w:rsidTr="00052E7F">
        <w:trPr>
          <w:trHeight w:val="235"/>
        </w:trPr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956D81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96C0CE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052E7F">
              <w:rPr>
                <w:rFonts w:ascii="Times New Roman" w:hAnsi="Times New Roman"/>
                <w:sz w:val="20"/>
                <w:szCs w:val="20"/>
                <w:lang w:val="en-US"/>
              </w:rPr>
              <w:t>b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6FA1F5" w14:textId="77777777"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6EA52F69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5218AF47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09126F" w14:textId="77777777"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E80715" w:rsidRPr="00052E7F" w14:paraId="62745FCD" w14:textId="77777777" w:rsidTr="00052E7F"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B22372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6A3A3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C041D0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052E7F">
              <w:rPr>
                <w:rFonts w:ascii="Times New Roman" w:hAnsi="Times New Roman"/>
                <w:sz w:val="20"/>
                <w:szCs w:val="20"/>
                <w:lang w:val="en-US"/>
              </w:rPr>
              <w:t>b,c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7FA998BC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2855596E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549F69" w14:textId="77777777"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E80715" w:rsidRPr="00052E7F" w14:paraId="53B01642" w14:textId="77777777" w:rsidTr="00052E7F"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8C219A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F1DA87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592EC1" w14:textId="77777777"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7063876A" w14:textId="77777777"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354EDD87" w14:textId="77777777"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  <w:lang w:val="en-US"/>
              </w:rPr>
              <w:t>d-b-a-c</w:t>
            </w:r>
          </w:p>
        </w:tc>
        <w:tc>
          <w:tcPr>
            <w:tcW w:w="1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954CCD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E80715" w:rsidRPr="00052E7F" w14:paraId="7258E598" w14:textId="77777777" w:rsidTr="00052E7F"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52CE40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BF32C8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0C1213" w14:textId="77777777"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781E40A2" w14:textId="77777777"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«Как есть»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3BA28FF9" w14:textId="77777777"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7A0684" w14:textId="77777777"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E80715" w:rsidRPr="00052E7F" w14:paraId="15571B7B" w14:textId="77777777" w:rsidTr="00052E7F"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6CEAC8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77F086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52ED70" w14:textId="77777777"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146BDAB3" w14:textId="77777777"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08B1C5FE" w14:textId="77777777"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056742" w14:textId="77777777"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052E7F">
              <w:rPr>
                <w:rFonts w:ascii="Times New Roman" w:hAnsi="Times New Roman"/>
                <w:sz w:val="20"/>
                <w:szCs w:val="20"/>
                <w:lang w:val="en-US"/>
              </w:rPr>
              <w:t>b1, c2</w:t>
            </w:r>
          </w:p>
        </w:tc>
      </w:tr>
      <w:tr w:rsidR="00E80715" w:rsidRPr="00052E7F" w14:paraId="1E8F3322" w14:textId="77777777" w:rsidTr="00052E7F">
        <w:trPr>
          <w:trHeight w:val="276"/>
        </w:trPr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C6029E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5F456F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052E7F">
              <w:rPr>
                <w:rFonts w:ascii="Times New Roman" w:hAnsi="Times New Roman"/>
                <w:sz w:val="20"/>
                <w:szCs w:val="20"/>
                <w:lang w:val="en-US"/>
              </w:rPr>
              <w:t>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F78B96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1CB2F8A6" w14:textId="77777777" w:rsidR="00E80715" w:rsidRPr="00052E7F" w:rsidRDefault="00E80715" w:rsidP="00052E7F">
            <w:pPr>
              <w:pStyle w:val="a0"/>
              <w:spacing w:after="0" w:line="240" w:lineRule="exact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18F9B539" w14:textId="77777777" w:rsidR="00E80715" w:rsidRPr="00052E7F" w:rsidRDefault="00E80715" w:rsidP="00052E7F">
            <w:pPr>
              <w:pStyle w:val="a0"/>
              <w:spacing w:after="0" w:line="240" w:lineRule="exact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AA1909" w14:textId="77777777" w:rsidR="00E80715" w:rsidRPr="00052E7F" w:rsidRDefault="00E80715" w:rsidP="00052E7F">
            <w:pPr>
              <w:pStyle w:val="a0"/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E80715" w:rsidRPr="00052E7F" w14:paraId="0DDFE8E7" w14:textId="77777777" w:rsidTr="00052E7F"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A9500D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710579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052E7F">
              <w:rPr>
                <w:rFonts w:ascii="Times New Roman" w:hAnsi="Times New Roman"/>
                <w:sz w:val="20"/>
                <w:szCs w:val="20"/>
                <w:lang w:val="en-US"/>
              </w:rPr>
              <w:t>b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EBCB74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2AE8C21C" w14:textId="77777777"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3E6B8304" w14:textId="77777777"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8E0EF0" w14:textId="77777777"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E80715" w:rsidRPr="00052E7F" w14:paraId="0CA12D10" w14:textId="77777777" w:rsidTr="00052E7F">
        <w:trPr>
          <w:trHeight w:val="205"/>
        </w:trPr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F6A5FB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4A73A3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430BCF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052E7F">
              <w:rPr>
                <w:rFonts w:ascii="Times New Roman" w:hAnsi="Times New Roman"/>
                <w:sz w:val="20"/>
                <w:szCs w:val="20"/>
                <w:lang w:val="en-US"/>
              </w:rPr>
              <w:t>c, d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3C28C4A3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030C8326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100BCB" w14:textId="77777777"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E80715" w:rsidRPr="00052E7F" w14:paraId="00FD6D47" w14:textId="77777777" w:rsidTr="00052E7F">
        <w:trPr>
          <w:trHeight w:val="252"/>
        </w:trPr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4A7FC7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14BB47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052E7F">
              <w:rPr>
                <w:rFonts w:ascii="Times New Roman" w:hAnsi="Times New Roman"/>
                <w:sz w:val="20"/>
                <w:szCs w:val="20"/>
                <w:lang w:val="en-US"/>
              </w:rPr>
              <w:t>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615F4B" w14:textId="77777777"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1391AB8C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566ED188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6926AB" w14:textId="77777777"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E80715" w:rsidRPr="00052E7F" w14:paraId="29137A89" w14:textId="77777777" w:rsidTr="00052E7F">
        <w:trPr>
          <w:trHeight w:val="128"/>
        </w:trPr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55F9B6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598872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D44DC6" w14:textId="77777777"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052E7F">
              <w:rPr>
                <w:rFonts w:ascii="Times New Roman" w:hAnsi="Times New Roman"/>
                <w:sz w:val="20"/>
                <w:szCs w:val="20"/>
                <w:lang w:val="en-US"/>
              </w:rPr>
              <w:t>a, c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4AB88AA5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24ABB8C8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DC8627" w14:textId="77777777"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E80715" w:rsidRPr="00052E7F" w14:paraId="29765E49" w14:textId="77777777" w:rsidTr="00052E7F">
        <w:trPr>
          <w:trHeight w:val="159"/>
        </w:trPr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5090B1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13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CBB59D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052E7F">
              <w:rPr>
                <w:rFonts w:ascii="Times New Roman" w:hAnsi="Times New Roman"/>
                <w:sz w:val="20"/>
                <w:szCs w:val="20"/>
                <w:lang w:val="en-US"/>
              </w:rPr>
              <w:t>c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02FD4E" w14:textId="77777777"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53BC9F28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0632AB42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E0C1C4" w14:textId="77777777"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E80715" w:rsidRPr="00052E7F" w14:paraId="3CB558BE" w14:textId="77777777" w:rsidTr="00052E7F">
        <w:trPr>
          <w:trHeight w:val="389"/>
        </w:trPr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0BE771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14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BABA7D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90F81E" w14:textId="77777777"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3E8B8545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Средство измерений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098470FA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EED02E" w14:textId="77777777"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E80715" w:rsidRPr="00052E7F" w14:paraId="03E6BF42" w14:textId="77777777" w:rsidTr="00052E7F">
        <w:trPr>
          <w:trHeight w:val="128"/>
        </w:trPr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1A374F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15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C893B6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D787EE" w14:textId="77777777"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788694FE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5E0EC4D0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052E7F">
              <w:rPr>
                <w:rFonts w:ascii="Times New Roman" w:hAnsi="Times New Roman"/>
                <w:sz w:val="20"/>
                <w:szCs w:val="20"/>
                <w:lang w:val="en-US"/>
              </w:rPr>
              <w:t>c-b-d-e-a</w:t>
            </w:r>
          </w:p>
        </w:tc>
        <w:tc>
          <w:tcPr>
            <w:tcW w:w="1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A1592B" w14:textId="77777777"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E80715" w:rsidRPr="00052E7F" w14:paraId="70B3E0CA" w14:textId="77777777" w:rsidTr="00052E7F">
        <w:trPr>
          <w:trHeight w:val="159"/>
        </w:trPr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440B89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16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7B6854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5E2507" w14:textId="77777777"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1EBF2E19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Госстандарт РФ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27584389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239911" w14:textId="77777777"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E80715" w:rsidRPr="00052E7F" w14:paraId="766DC3C2" w14:textId="77777777" w:rsidTr="00052E7F">
        <w:trPr>
          <w:trHeight w:val="192"/>
        </w:trPr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C38764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17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2DDFAB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b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EA82E1" w14:textId="77777777"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74ABD0D2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7E76F562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B09C6D" w14:textId="77777777"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E80715" w:rsidRPr="00052E7F" w14:paraId="0FBEA714" w14:textId="77777777" w:rsidTr="00052E7F">
        <w:trPr>
          <w:trHeight w:val="223"/>
        </w:trPr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FBD239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18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BCD283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E4C489" w14:textId="77777777"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5754602F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5AFACF8D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F94450" w14:textId="77777777"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E80715" w:rsidRPr="00052E7F" w14:paraId="22F4D672" w14:textId="77777777" w:rsidTr="00864722">
        <w:trPr>
          <w:trHeight w:val="256"/>
        </w:trPr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1C60F7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19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C0AE22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E5365B" w14:textId="77777777"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a, c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5962F907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44F875AF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C782E2" w14:textId="77777777"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E80715" w:rsidRPr="00052E7F" w14:paraId="44B87E8C" w14:textId="77777777" w:rsidTr="00864722">
        <w:trPr>
          <w:trHeight w:val="147"/>
        </w:trPr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D38BB0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A2A239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3642E4" w14:textId="77777777"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05B10B09" w14:textId="77777777" w:rsidR="00E80715" w:rsidRPr="00052E7F" w:rsidRDefault="00E80715" w:rsidP="00052E7F">
            <w:pPr>
              <w:spacing w:after="0" w:line="240" w:lineRule="exact"/>
              <w:ind w:left="-108"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воспроизводимость</w:t>
            </w:r>
          </w:p>
        </w:tc>
        <w:tc>
          <w:tcPr>
            <w:tcW w:w="143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74010274" w14:textId="77777777" w:rsidR="00E80715" w:rsidRPr="00052E7F" w:rsidRDefault="00E80715" w:rsidP="00052E7F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C80018" w14:textId="77777777" w:rsidR="00E80715" w:rsidRPr="00052E7F" w:rsidRDefault="00E80715" w:rsidP="00052E7F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</w:tbl>
    <w:p w14:paraId="74DB94ED" w14:textId="77777777" w:rsidR="00C66F74" w:rsidRDefault="00C66F74" w:rsidP="007B297A">
      <w:pPr>
        <w:tabs>
          <w:tab w:val="left" w:pos="5529"/>
          <w:tab w:val="left" w:pos="6690"/>
        </w:tabs>
        <w:ind w:left="360"/>
        <w:jc w:val="center"/>
        <w:rPr>
          <w:rFonts w:ascii="Times New Roman" w:hAnsi="Times New Roman"/>
          <w:color w:val="000000"/>
          <w:sz w:val="28"/>
          <w:szCs w:val="28"/>
          <w:lang w:val="en-US"/>
        </w:rPr>
      </w:pPr>
    </w:p>
    <w:p w14:paraId="26ED40A9" w14:textId="77777777" w:rsidR="00C66F74" w:rsidRDefault="00C66F74" w:rsidP="007B297A">
      <w:pPr>
        <w:tabs>
          <w:tab w:val="left" w:pos="5529"/>
          <w:tab w:val="left" w:pos="6690"/>
        </w:tabs>
        <w:ind w:left="360"/>
        <w:jc w:val="center"/>
        <w:rPr>
          <w:rFonts w:ascii="Times New Roman" w:hAnsi="Times New Roman"/>
          <w:color w:val="000000"/>
          <w:sz w:val="28"/>
          <w:szCs w:val="28"/>
          <w:lang w:val="en-US"/>
        </w:rPr>
      </w:pPr>
    </w:p>
    <w:p w14:paraId="76D650E8" w14:textId="77777777" w:rsidR="007B297A" w:rsidRPr="00F7726A" w:rsidRDefault="007B297A" w:rsidP="007B297A">
      <w:pPr>
        <w:tabs>
          <w:tab w:val="left" w:pos="5529"/>
          <w:tab w:val="left" w:pos="6690"/>
        </w:tabs>
        <w:ind w:left="360"/>
        <w:jc w:val="center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Вариант 3</w:t>
      </w:r>
    </w:p>
    <w:tbl>
      <w:tblPr>
        <w:tblW w:w="9497" w:type="dxa"/>
        <w:tblInd w:w="250" w:type="dxa"/>
        <w:tblLayout w:type="fixed"/>
        <w:tblLook w:val="0000" w:firstRow="0" w:lastRow="0" w:firstColumn="0" w:lastColumn="0" w:noHBand="0" w:noVBand="0"/>
      </w:tblPr>
      <w:tblGrid>
        <w:gridCol w:w="1475"/>
        <w:gridCol w:w="6"/>
        <w:gridCol w:w="1638"/>
        <w:gridCol w:w="1417"/>
        <w:gridCol w:w="1701"/>
        <w:gridCol w:w="1418"/>
        <w:gridCol w:w="1842"/>
      </w:tblGrid>
      <w:tr w:rsidR="006D6E4A" w:rsidRPr="00E80715" w14:paraId="2779D121" w14:textId="77777777" w:rsidTr="00E80715">
        <w:trPr>
          <w:trHeight w:val="263"/>
        </w:trPr>
        <w:tc>
          <w:tcPr>
            <w:tcW w:w="14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16EAD95B" w14:textId="77777777" w:rsidR="006D6E4A" w:rsidRPr="00E80715" w:rsidRDefault="006D6E4A" w:rsidP="00E80715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022" w:type="dxa"/>
            <w:gridSpan w:val="6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4AA14250" w14:textId="77777777" w:rsidR="006D6E4A" w:rsidRPr="00E80715" w:rsidRDefault="006D6E4A" w:rsidP="006D6E4A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0715">
              <w:rPr>
                <w:rFonts w:ascii="Times New Roman" w:hAnsi="Times New Roman"/>
                <w:sz w:val="20"/>
                <w:szCs w:val="20"/>
              </w:rPr>
              <w:t>Форма тестового задания</w:t>
            </w:r>
          </w:p>
        </w:tc>
      </w:tr>
      <w:tr w:rsidR="00E80715" w:rsidRPr="00E80715" w14:paraId="49BC09E8" w14:textId="77777777" w:rsidTr="00E80715">
        <w:tc>
          <w:tcPr>
            <w:tcW w:w="1481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589F35" w14:textId="77777777"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0715">
              <w:rPr>
                <w:rFonts w:ascii="Times New Roman" w:hAnsi="Times New Roman"/>
                <w:sz w:val="20"/>
                <w:szCs w:val="20"/>
              </w:rPr>
              <w:t>№ тестового задания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6DE05AEA" w14:textId="77777777"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0715">
              <w:rPr>
                <w:rFonts w:ascii="Times New Roman" w:hAnsi="Times New Roman"/>
                <w:sz w:val="20"/>
                <w:szCs w:val="20"/>
              </w:rPr>
              <w:t>закрытая,</w:t>
            </w:r>
          </w:p>
          <w:p w14:paraId="530CB8B8" w14:textId="77777777"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0715">
              <w:rPr>
                <w:rFonts w:ascii="Times New Roman" w:hAnsi="Times New Roman"/>
                <w:sz w:val="20"/>
                <w:szCs w:val="20"/>
              </w:rPr>
              <w:t xml:space="preserve">один вариант </w:t>
            </w:r>
            <w:r w:rsidR="00670090">
              <w:rPr>
                <w:rFonts w:ascii="Times New Roman" w:hAnsi="Times New Roman"/>
                <w:sz w:val="20"/>
                <w:szCs w:val="20"/>
                <w:lang w:val="en-US"/>
              </w:rPr>
              <w:t>.</w:t>
            </w:r>
            <w:r w:rsidRPr="00E80715">
              <w:rPr>
                <w:rFonts w:ascii="Times New Roman" w:hAnsi="Times New Roman"/>
                <w:sz w:val="20"/>
                <w:szCs w:val="20"/>
              </w:rPr>
              <w:t>ответа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175279" w14:textId="77777777"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0715">
              <w:rPr>
                <w:rFonts w:ascii="Times New Roman" w:hAnsi="Times New Roman"/>
                <w:sz w:val="20"/>
                <w:szCs w:val="20"/>
              </w:rPr>
              <w:t>закрытая,     несколько</w:t>
            </w:r>
          </w:p>
          <w:p w14:paraId="5BC3A773" w14:textId="77777777"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0715">
              <w:rPr>
                <w:rFonts w:ascii="Times New Roman" w:hAnsi="Times New Roman"/>
                <w:sz w:val="20"/>
                <w:szCs w:val="20"/>
              </w:rPr>
              <w:t>вариантов ответов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FBC928" w14:textId="77777777"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0715">
              <w:rPr>
                <w:rFonts w:ascii="Times New Roman" w:hAnsi="Times New Roman"/>
                <w:sz w:val="20"/>
                <w:szCs w:val="20"/>
              </w:rPr>
              <w:t>открытая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0560F055" w14:textId="77777777"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0715">
              <w:rPr>
                <w:rFonts w:ascii="Times New Roman" w:hAnsi="Times New Roman"/>
                <w:sz w:val="20"/>
                <w:szCs w:val="20"/>
              </w:rPr>
              <w:t>Определение последовательности действий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72F09676" w14:textId="77777777"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14:paraId="12C925CE" w14:textId="77777777" w:rsidR="00E80715" w:rsidRPr="00E80715" w:rsidRDefault="00E80715" w:rsidP="00E80715">
            <w:pPr>
              <w:spacing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0715">
              <w:rPr>
                <w:rFonts w:ascii="Times New Roman" w:hAnsi="Times New Roman"/>
                <w:sz w:val="20"/>
                <w:szCs w:val="20"/>
              </w:rPr>
              <w:t>на соответствие</w:t>
            </w:r>
          </w:p>
        </w:tc>
      </w:tr>
      <w:tr w:rsidR="00E80715" w:rsidRPr="00E80715" w14:paraId="30C59434" w14:textId="77777777" w:rsidTr="00E80715">
        <w:tc>
          <w:tcPr>
            <w:tcW w:w="1481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D4DA5A" w14:textId="77777777"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0715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C99D10" w14:textId="77777777"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9B5E02" w14:textId="77777777"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723B7B" w14:textId="77777777" w:rsidR="00E80715" w:rsidRPr="00052E7F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РОССТАНДАРТ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2660C5D6" w14:textId="77777777"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699268A6" w14:textId="77777777"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E80715" w:rsidRPr="00E80715" w14:paraId="7691EFC7" w14:textId="77777777" w:rsidTr="00E80715"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D357F3" w14:textId="77777777"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0715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E1BC94" w14:textId="77777777"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0C2F31" w14:textId="77777777"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7B31D4" w14:textId="77777777" w:rsidR="00E80715" w:rsidRPr="00052E7F" w:rsidRDefault="00E80715" w:rsidP="00E80715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</w:rPr>
              <w:t>стандартизация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123399B7" w14:textId="77777777"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609CB328" w14:textId="77777777" w:rsidR="00E80715" w:rsidRPr="00670090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  <w:lang w:val="en-US"/>
              </w:rPr>
            </w:pPr>
          </w:p>
        </w:tc>
      </w:tr>
      <w:tr w:rsidR="00E80715" w:rsidRPr="00E80715" w14:paraId="6B6B6C27" w14:textId="77777777" w:rsidTr="00E80715">
        <w:trPr>
          <w:trHeight w:val="256"/>
        </w:trPr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A894DC" w14:textId="77777777"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0715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63A797" w14:textId="77777777"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214CBB" w14:textId="77777777"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898BF5" w14:textId="77777777"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26CB10BE" w14:textId="77777777"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574E2196" w14:textId="77777777" w:rsidR="00E80715" w:rsidRPr="00670090" w:rsidRDefault="00670090" w:rsidP="00670090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670090">
              <w:rPr>
                <w:rFonts w:ascii="Times New Roman" w:hAnsi="Times New Roman"/>
                <w:sz w:val="20"/>
                <w:szCs w:val="20"/>
                <w:lang w:val="en-US"/>
              </w:rPr>
              <w:t>a3. c1. d2</w:t>
            </w:r>
          </w:p>
        </w:tc>
      </w:tr>
      <w:tr w:rsidR="00E80715" w:rsidRPr="00E80715" w14:paraId="0DDB8742" w14:textId="77777777" w:rsidTr="00E80715"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210D41" w14:textId="77777777"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0715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063E77" w14:textId="77777777"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9762D9" w14:textId="77777777" w:rsidR="00E80715" w:rsidRPr="00AE2803" w:rsidRDefault="00AE2803" w:rsidP="00E80715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b, c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B81659" w14:textId="77777777"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3B3DFCF2" w14:textId="77777777"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541D949F" w14:textId="77777777"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E80715" w:rsidRPr="00E80715" w14:paraId="6BFD8C04" w14:textId="77777777" w:rsidTr="00E80715"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E0AD3E" w14:textId="77777777"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0715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B62FB30" w14:textId="77777777" w:rsidR="00E80715" w:rsidRPr="00AE2803" w:rsidRDefault="00AE2803" w:rsidP="00E80715">
            <w:pPr>
              <w:spacing w:after="0" w:line="240" w:lineRule="exact"/>
              <w:jc w:val="center"/>
              <w:rPr>
                <w:rFonts w:ascii="Times New Roman" w:hAnsi="Times New Roman"/>
                <w:bCs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bCs/>
                <w:sz w:val="20"/>
                <w:szCs w:val="20"/>
                <w:lang w:val="en-US"/>
              </w:rPr>
              <w:t>b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4B4E36" w14:textId="77777777"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042524" w14:textId="77777777"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6511A068" w14:textId="77777777"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704396D0" w14:textId="77777777"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E80715" w:rsidRPr="00E80715" w14:paraId="7D90F174" w14:textId="77777777" w:rsidTr="00E80715"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F1695D" w14:textId="77777777"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0715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6414FC" w14:textId="77777777"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85FFA7" w14:textId="77777777"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ADB065" w14:textId="77777777"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7F54B694" w14:textId="77777777" w:rsidR="00E80715" w:rsidRPr="00E80715" w:rsidRDefault="00AE2803" w:rsidP="0060362D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052E7F">
              <w:rPr>
                <w:rFonts w:ascii="Times New Roman" w:hAnsi="Times New Roman"/>
                <w:sz w:val="20"/>
                <w:szCs w:val="20"/>
                <w:lang w:val="en-US"/>
              </w:rPr>
              <w:t>d-b-a-c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6FED4C31" w14:textId="77777777"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E80715" w:rsidRPr="00E80715" w14:paraId="57068C2A" w14:textId="77777777" w:rsidTr="00E80715"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8BE082" w14:textId="77777777"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0715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30AE52" w14:textId="77777777"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9C6A7D" w14:textId="77777777"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AE0A10" w14:textId="77777777" w:rsidR="00E80715" w:rsidRPr="009D7D64" w:rsidRDefault="00E80715" w:rsidP="00E80715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15C4DAB0" w14:textId="77777777"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3C06415E" w14:textId="77777777" w:rsidR="00E80715" w:rsidRPr="00F57044" w:rsidRDefault="00F57044" w:rsidP="00F57044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F57044">
              <w:rPr>
                <w:rFonts w:ascii="Times New Roman" w:hAnsi="Times New Roman"/>
                <w:sz w:val="20"/>
                <w:szCs w:val="20"/>
                <w:lang w:val="en-US"/>
              </w:rPr>
              <w:t>a1, c2</w:t>
            </w:r>
          </w:p>
        </w:tc>
      </w:tr>
      <w:tr w:rsidR="00E80715" w:rsidRPr="00E80715" w14:paraId="4CCF6301" w14:textId="77777777" w:rsidTr="00E80715"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3BF901" w14:textId="77777777"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0715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CC7BB8" w14:textId="77777777" w:rsidR="00E80715" w:rsidRPr="00E80715" w:rsidRDefault="00E80715" w:rsidP="00E80715">
            <w:pPr>
              <w:spacing w:after="0" w:line="240" w:lineRule="exact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B33250" w14:textId="77777777"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9DF330" w14:textId="77777777" w:rsidR="00E80715" w:rsidRPr="009D7D64" w:rsidRDefault="009D7D64" w:rsidP="0060362D">
            <w:pPr>
              <w:pStyle w:val="a0"/>
              <w:spacing w:after="0" w:line="240" w:lineRule="exact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инспектор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32876742" w14:textId="77777777"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0F911B42" w14:textId="77777777"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E80715" w:rsidRPr="00E80715" w14:paraId="78C04E75" w14:textId="77777777" w:rsidTr="00E80715"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1607C3" w14:textId="77777777"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0715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349AFC" w14:textId="77777777" w:rsidR="00E80715" w:rsidRPr="00493E67" w:rsidRDefault="003343C9" w:rsidP="00E80715">
            <w:pPr>
              <w:spacing w:after="0" w:line="240" w:lineRule="exact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2A728A" w14:textId="77777777"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78EC6C" w14:textId="77777777"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5D12F8B3" w14:textId="77777777"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3BDBC278" w14:textId="77777777"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E80715" w:rsidRPr="00E80715" w14:paraId="7F9AD74E" w14:textId="77777777" w:rsidTr="00C366FD">
        <w:trPr>
          <w:trHeight w:val="143"/>
        </w:trPr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8EC8AE" w14:textId="77777777"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0715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B57D85" w14:textId="77777777"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9D4E00" w14:textId="77777777" w:rsidR="00E80715" w:rsidRPr="00493E67" w:rsidRDefault="00493E67" w:rsidP="00E80715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a, b, c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C64B6A" w14:textId="77777777"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6447ED42" w14:textId="77777777"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3665EF51" w14:textId="77777777"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E80715" w:rsidRPr="00E80715" w14:paraId="344A9520" w14:textId="77777777" w:rsidTr="00C366FD">
        <w:trPr>
          <w:trHeight w:val="176"/>
        </w:trPr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42C637" w14:textId="77777777"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0715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BB27FE" w14:textId="77777777" w:rsidR="00E80715" w:rsidRPr="00E80715" w:rsidRDefault="003343C9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F9E010" w14:textId="77777777"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15A6C6" w14:textId="77777777"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06ABAF0F" w14:textId="77777777"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03677D9D" w14:textId="77777777"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E80715" w:rsidRPr="00E80715" w14:paraId="1D4352EB" w14:textId="77777777" w:rsidTr="00C366FD">
        <w:trPr>
          <w:trHeight w:val="207"/>
        </w:trPr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47C318" w14:textId="77777777"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0715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143AB9" w14:textId="77777777"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1D9E3B" w14:textId="77777777" w:rsidR="00E80715" w:rsidRPr="00C9441C" w:rsidRDefault="003343C9" w:rsidP="00E80715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a</w:t>
            </w:r>
            <w:r w:rsidR="00C9441C">
              <w:rPr>
                <w:rFonts w:ascii="Times New Roman" w:hAnsi="Times New Roman"/>
                <w:sz w:val="20"/>
                <w:szCs w:val="20"/>
                <w:lang w:val="en-US"/>
              </w:rPr>
              <w:t>,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="00C9441C">
              <w:rPr>
                <w:rFonts w:ascii="Times New Roman" w:hAnsi="Times New Roman"/>
                <w:sz w:val="20"/>
                <w:szCs w:val="20"/>
                <w:lang w:val="en-US"/>
              </w:rPr>
              <w:t>c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4BFACC" w14:textId="77777777"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2FE15B3F" w14:textId="77777777"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73765261" w14:textId="77777777"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E80715" w:rsidRPr="00E80715" w14:paraId="3CDAE44F" w14:textId="77777777" w:rsidTr="00C366FD">
        <w:trPr>
          <w:trHeight w:val="240"/>
        </w:trPr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D0C8A1" w14:textId="77777777"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0715">
              <w:rPr>
                <w:rFonts w:ascii="Times New Roman" w:hAnsi="Times New Roman"/>
                <w:sz w:val="20"/>
                <w:szCs w:val="20"/>
              </w:rPr>
              <w:t>13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AD985C" w14:textId="77777777"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BAF362" w14:textId="77777777" w:rsidR="00E80715" w:rsidRPr="00C9441C" w:rsidRDefault="003343C9" w:rsidP="00E80715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b</w:t>
            </w:r>
            <w:r w:rsidR="00C9441C">
              <w:rPr>
                <w:rFonts w:ascii="Times New Roman" w:hAnsi="Times New Roman"/>
                <w:sz w:val="20"/>
                <w:szCs w:val="20"/>
                <w:lang w:val="en-US"/>
              </w:rPr>
              <w:t>, d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180172" w14:textId="77777777"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52FC3C38" w14:textId="77777777"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319F06F6" w14:textId="77777777"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E80715" w:rsidRPr="00E80715" w14:paraId="77643AAC" w14:textId="77777777" w:rsidTr="00C366FD">
        <w:trPr>
          <w:trHeight w:val="129"/>
        </w:trPr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75757B" w14:textId="77777777"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0715">
              <w:rPr>
                <w:rFonts w:ascii="Times New Roman" w:hAnsi="Times New Roman"/>
                <w:sz w:val="20"/>
                <w:szCs w:val="20"/>
              </w:rPr>
              <w:t>14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28ADCD" w14:textId="77777777"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A05B34" w14:textId="77777777"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D7A98A" w14:textId="77777777" w:rsidR="00E80715" w:rsidRPr="003343C9" w:rsidRDefault="003343C9" w:rsidP="00C366FD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343C9">
              <w:rPr>
                <w:rFonts w:ascii="Times New Roman" w:hAnsi="Times New Roman"/>
                <w:sz w:val="20"/>
                <w:szCs w:val="20"/>
              </w:rPr>
              <w:t>Средство измерений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4E8FF031" w14:textId="77777777"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02FE7892" w14:textId="77777777"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E80715" w:rsidRPr="00E80715" w14:paraId="321976FB" w14:textId="77777777" w:rsidTr="00C366FD">
        <w:trPr>
          <w:trHeight w:val="207"/>
        </w:trPr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2BDD2F" w14:textId="77777777"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0715">
              <w:rPr>
                <w:rFonts w:ascii="Times New Roman" w:hAnsi="Times New Roman"/>
                <w:sz w:val="20"/>
                <w:szCs w:val="20"/>
              </w:rPr>
              <w:t>15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D138DA" w14:textId="77777777" w:rsidR="00E80715" w:rsidRPr="00E80715" w:rsidRDefault="0035721D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7EE8CC" w14:textId="77777777"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B5BFA3" w14:textId="77777777" w:rsidR="00E80715" w:rsidRPr="00E80715" w:rsidRDefault="00E80715" w:rsidP="00E80715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2385AEC7" w14:textId="77777777"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5A8EC49C" w14:textId="77777777" w:rsidR="00E80715" w:rsidRPr="00E80715" w:rsidRDefault="00E80715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35721D" w:rsidRPr="00E80715" w14:paraId="2D8BFF77" w14:textId="77777777" w:rsidTr="00C366FD">
        <w:trPr>
          <w:trHeight w:val="240"/>
        </w:trPr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F63AA7" w14:textId="77777777" w:rsidR="0035721D" w:rsidRPr="00E80715" w:rsidRDefault="0035721D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0715">
              <w:rPr>
                <w:rFonts w:ascii="Times New Roman" w:hAnsi="Times New Roman"/>
                <w:sz w:val="20"/>
                <w:szCs w:val="20"/>
              </w:rPr>
              <w:t>16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34C660" w14:textId="77777777" w:rsidR="0035721D" w:rsidRPr="00E80715" w:rsidRDefault="0035721D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AB2312" w14:textId="77777777" w:rsidR="0035721D" w:rsidRPr="00E80715" w:rsidRDefault="0035721D" w:rsidP="00E80715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6D4D59" w14:textId="77777777" w:rsidR="0035721D" w:rsidRPr="00E80715" w:rsidRDefault="0035721D" w:rsidP="00E80715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413D00B6" w14:textId="77777777" w:rsidR="0035721D" w:rsidRPr="00052E7F" w:rsidRDefault="0035721D" w:rsidP="00C66F74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052E7F">
              <w:rPr>
                <w:rFonts w:ascii="Times New Roman" w:hAnsi="Times New Roman"/>
                <w:sz w:val="20"/>
                <w:szCs w:val="20"/>
                <w:lang w:val="en-US"/>
              </w:rPr>
              <w:t>c-b-d-e-a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5C51147E" w14:textId="77777777" w:rsidR="0035721D" w:rsidRPr="00E80715" w:rsidRDefault="0035721D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35721D" w:rsidRPr="00E80715" w14:paraId="2E4F15CF" w14:textId="77777777" w:rsidTr="00C366FD">
        <w:trPr>
          <w:trHeight w:val="130"/>
        </w:trPr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D43BF7" w14:textId="77777777" w:rsidR="0035721D" w:rsidRPr="00E80715" w:rsidRDefault="0035721D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0715">
              <w:rPr>
                <w:rFonts w:ascii="Times New Roman" w:hAnsi="Times New Roman"/>
                <w:sz w:val="20"/>
                <w:szCs w:val="20"/>
              </w:rPr>
              <w:t>17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0D545C" w14:textId="77777777" w:rsidR="0035721D" w:rsidRPr="00E80715" w:rsidRDefault="0035721D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6A4157" w14:textId="77777777" w:rsidR="0035721D" w:rsidRPr="0035721D" w:rsidRDefault="0035721D" w:rsidP="00E80715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b, c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595A02" w14:textId="77777777" w:rsidR="0035721D" w:rsidRPr="00E80715" w:rsidRDefault="0035721D" w:rsidP="00E80715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4EDEC96E" w14:textId="77777777" w:rsidR="0035721D" w:rsidRPr="00E80715" w:rsidRDefault="0035721D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53E25E78" w14:textId="77777777" w:rsidR="0035721D" w:rsidRPr="00E80715" w:rsidRDefault="0035721D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35721D" w:rsidRPr="00E80715" w14:paraId="28563D56" w14:textId="77777777" w:rsidTr="00C366FD">
        <w:trPr>
          <w:trHeight w:val="63"/>
        </w:trPr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04757A" w14:textId="77777777" w:rsidR="0035721D" w:rsidRPr="00E80715" w:rsidRDefault="0035721D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0715">
              <w:rPr>
                <w:rFonts w:ascii="Times New Roman" w:hAnsi="Times New Roman"/>
                <w:sz w:val="20"/>
                <w:szCs w:val="20"/>
              </w:rPr>
              <w:t>18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1B838A" w14:textId="77777777" w:rsidR="0035721D" w:rsidRPr="00E80715" w:rsidRDefault="0035721D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922424" w14:textId="77777777" w:rsidR="0035721D" w:rsidRPr="00E80715" w:rsidRDefault="0035721D" w:rsidP="00E80715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815F34" w14:textId="77777777" w:rsidR="0035721D" w:rsidRPr="00473B1B" w:rsidRDefault="00473B1B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73B1B">
              <w:rPr>
                <w:rFonts w:ascii="Times New Roman" w:hAnsi="Times New Roman"/>
                <w:sz w:val="20"/>
                <w:szCs w:val="20"/>
              </w:rPr>
              <w:t>достоверность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5E2E3DE8" w14:textId="77777777" w:rsidR="0035721D" w:rsidRPr="00E80715" w:rsidRDefault="0035721D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2F09DC54" w14:textId="77777777" w:rsidR="0035721D" w:rsidRPr="00E80715" w:rsidRDefault="0035721D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35721D" w:rsidRPr="00E80715" w14:paraId="2CAC2FC8" w14:textId="77777777" w:rsidTr="00C366FD">
        <w:trPr>
          <w:trHeight w:val="131"/>
        </w:trPr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7BD646" w14:textId="77777777" w:rsidR="0035721D" w:rsidRPr="00E80715" w:rsidRDefault="0035721D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0715">
              <w:rPr>
                <w:rFonts w:ascii="Times New Roman" w:hAnsi="Times New Roman"/>
                <w:sz w:val="20"/>
                <w:szCs w:val="20"/>
              </w:rPr>
              <w:t>19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D80097" w14:textId="77777777" w:rsidR="0035721D" w:rsidRPr="00E80715" w:rsidRDefault="0035721D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9B6D6F" w14:textId="77777777" w:rsidR="0035721D" w:rsidRPr="00E80715" w:rsidRDefault="0035721D" w:rsidP="00E80715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C2073A" w14:textId="77777777" w:rsidR="0035721D" w:rsidRPr="00C366FD" w:rsidRDefault="00473B1B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366FD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14 </w:t>
            </w:r>
            <w:r w:rsidRPr="00C366FD">
              <w:rPr>
                <w:rFonts w:ascii="Times New Roman" w:hAnsi="Times New Roman"/>
                <w:sz w:val="20"/>
                <w:szCs w:val="20"/>
              </w:rPr>
              <w:t>дней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6C9C15FB" w14:textId="77777777" w:rsidR="0035721D" w:rsidRPr="00E80715" w:rsidRDefault="0035721D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3B043D30" w14:textId="77777777" w:rsidR="0035721D" w:rsidRPr="00E80715" w:rsidRDefault="0035721D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35721D" w:rsidRPr="00E80715" w14:paraId="1305D8D9" w14:textId="77777777" w:rsidTr="00C366FD">
        <w:trPr>
          <w:trHeight w:val="163"/>
        </w:trPr>
        <w:tc>
          <w:tcPr>
            <w:tcW w:w="14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B1E139" w14:textId="77777777" w:rsidR="0035721D" w:rsidRPr="00E80715" w:rsidRDefault="0035721D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80715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1A322F" w14:textId="77777777" w:rsidR="0035721D" w:rsidRPr="00473B1B" w:rsidRDefault="00473B1B" w:rsidP="00E80715">
            <w:pPr>
              <w:spacing w:after="0" w:line="240" w:lineRule="exact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/>
              </w:rPr>
              <w:t>a, b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03ECD2" w14:textId="77777777" w:rsidR="0035721D" w:rsidRPr="00E80715" w:rsidRDefault="0035721D" w:rsidP="00E80715">
            <w:pPr>
              <w:spacing w:after="0" w:line="240" w:lineRule="exac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A11386" w14:textId="77777777" w:rsidR="0035721D" w:rsidRPr="00E80715" w:rsidRDefault="0035721D" w:rsidP="00E80715">
            <w:pPr>
              <w:spacing w:after="0" w:line="24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4676D059" w14:textId="77777777" w:rsidR="0035721D" w:rsidRPr="00E80715" w:rsidRDefault="0035721D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14:paraId="5723C9E9" w14:textId="77777777" w:rsidR="0035721D" w:rsidRPr="00E80715" w:rsidRDefault="0035721D" w:rsidP="00E80715">
            <w:pPr>
              <w:spacing w:after="0" w:line="240" w:lineRule="exac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</w:tbl>
    <w:p w14:paraId="625CB135" w14:textId="77777777" w:rsidR="00C66F74" w:rsidRDefault="00C66F74" w:rsidP="00F0040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710"/>
        <w:jc w:val="center"/>
        <w:rPr>
          <w:rFonts w:ascii="Times New Roman" w:hAnsi="Times New Roman"/>
          <w:b/>
          <w:bCs/>
          <w:sz w:val="28"/>
          <w:szCs w:val="28"/>
          <w:lang w:val="en-US"/>
        </w:rPr>
      </w:pPr>
    </w:p>
    <w:p w14:paraId="190716D2" w14:textId="77777777" w:rsidR="00C66F74" w:rsidRDefault="00C66F74" w:rsidP="00F0040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710"/>
        <w:jc w:val="center"/>
        <w:rPr>
          <w:rFonts w:ascii="Times New Roman" w:hAnsi="Times New Roman"/>
          <w:b/>
          <w:bCs/>
          <w:sz w:val="28"/>
          <w:szCs w:val="28"/>
          <w:lang w:val="en-US"/>
        </w:rPr>
      </w:pPr>
    </w:p>
    <w:p w14:paraId="40034497" w14:textId="77777777" w:rsidR="00C66F74" w:rsidRDefault="00C66F74" w:rsidP="00F0040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710"/>
        <w:jc w:val="center"/>
        <w:rPr>
          <w:rFonts w:ascii="Times New Roman" w:hAnsi="Times New Roman"/>
          <w:b/>
          <w:bCs/>
          <w:sz w:val="28"/>
          <w:szCs w:val="28"/>
          <w:lang w:val="en-US"/>
        </w:rPr>
      </w:pPr>
    </w:p>
    <w:p w14:paraId="586B2793" w14:textId="77777777" w:rsidR="00C66F74" w:rsidRDefault="00C66F74" w:rsidP="00F0040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710"/>
        <w:jc w:val="center"/>
        <w:rPr>
          <w:rFonts w:ascii="Times New Roman" w:hAnsi="Times New Roman"/>
          <w:b/>
          <w:bCs/>
          <w:sz w:val="28"/>
          <w:szCs w:val="28"/>
          <w:lang w:val="en-US"/>
        </w:rPr>
      </w:pPr>
    </w:p>
    <w:p w14:paraId="21DA20A0" w14:textId="77777777" w:rsidR="00C66F74" w:rsidRDefault="00C66F74" w:rsidP="00F0040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710"/>
        <w:jc w:val="center"/>
        <w:rPr>
          <w:rFonts w:ascii="Times New Roman" w:hAnsi="Times New Roman"/>
          <w:b/>
          <w:bCs/>
          <w:sz w:val="28"/>
          <w:szCs w:val="28"/>
          <w:lang w:val="en-US"/>
        </w:rPr>
      </w:pPr>
    </w:p>
    <w:p w14:paraId="48225505" w14:textId="77777777" w:rsidR="00C66F74" w:rsidRDefault="00C66F74" w:rsidP="00F0040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710"/>
        <w:jc w:val="center"/>
        <w:rPr>
          <w:rFonts w:ascii="Times New Roman" w:hAnsi="Times New Roman"/>
          <w:b/>
          <w:bCs/>
          <w:sz w:val="28"/>
          <w:szCs w:val="28"/>
          <w:lang w:val="en-US"/>
        </w:rPr>
      </w:pPr>
    </w:p>
    <w:p w14:paraId="682471D0" w14:textId="77777777" w:rsidR="00C66F74" w:rsidRDefault="00C66F74" w:rsidP="00F0040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710"/>
        <w:jc w:val="center"/>
        <w:rPr>
          <w:rFonts w:ascii="Times New Roman" w:hAnsi="Times New Roman"/>
          <w:b/>
          <w:bCs/>
          <w:sz w:val="28"/>
          <w:szCs w:val="28"/>
          <w:lang w:val="en-US"/>
        </w:rPr>
      </w:pPr>
    </w:p>
    <w:p w14:paraId="592F1FF6" w14:textId="77777777" w:rsidR="00C66F74" w:rsidRDefault="00C66F74" w:rsidP="00F0040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710"/>
        <w:jc w:val="center"/>
        <w:rPr>
          <w:rFonts w:ascii="Times New Roman" w:hAnsi="Times New Roman"/>
          <w:b/>
          <w:bCs/>
          <w:sz w:val="28"/>
          <w:szCs w:val="28"/>
          <w:lang w:val="en-US"/>
        </w:rPr>
      </w:pPr>
    </w:p>
    <w:p w14:paraId="7FEA13AE" w14:textId="77777777" w:rsidR="00C66F74" w:rsidRDefault="00C66F74" w:rsidP="00F0040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710"/>
        <w:jc w:val="center"/>
        <w:rPr>
          <w:rFonts w:ascii="Times New Roman" w:hAnsi="Times New Roman"/>
          <w:b/>
          <w:bCs/>
          <w:sz w:val="28"/>
          <w:szCs w:val="28"/>
          <w:lang w:val="en-US"/>
        </w:rPr>
      </w:pPr>
    </w:p>
    <w:p w14:paraId="5201E8F4" w14:textId="77777777" w:rsidR="00C66F74" w:rsidRDefault="00C66F74" w:rsidP="00F0040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710"/>
        <w:jc w:val="center"/>
        <w:rPr>
          <w:rFonts w:ascii="Times New Roman" w:hAnsi="Times New Roman"/>
          <w:b/>
          <w:bCs/>
          <w:sz w:val="28"/>
          <w:szCs w:val="28"/>
          <w:lang w:val="en-US"/>
        </w:rPr>
      </w:pPr>
    </w:p>
    <w:p w14:paraId="2E52C477" w14:textId="77777777" w:rsidR="00C66F74" w:rsidRDefault="00C66F74" w:rsidP="00F0040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710"/>
        <w:jc w:val="center"/>
        <w:rPr>
          <w:rFonts w:ascii="Times New Roman" w:hAnsi="Times New Roman"/>
          <w:b/>
          <w:bCs/>
          <w:sz w:val="28"/>
          <w:szCs w:val="28"/>
          <w:lang w:val="en-US"/>
        </w:rPr>
      </w:pPr>
    </w:p>
    <w:p w14:paraId="3847CB51" w14:textId="77777777" w:rsidR="00C66F74" w:rsidRDefault="00C66F74" w:rsidP="00F0040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710"/>
        <w:jc w:val="center"/>
        <w:rPr>
          <w:rFonts w:ascii="Times New Roman" w:hAnsi="Times New Roman"/>
          <w:b/>
          <w:bCs/>
          <w:sz w:val="28"/>
          <w:szCs w:val="28"/>
          <w:lang w:val="en-US"/>
        </w:rPr>
      </w:pPr>
    </w:p>
    <w:p w14:paraId="354FC435" w14:textId="77777777" w:rsidR="00C66F74" w:rsidRDefault="00C66F74" w:rsidP="00F0040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710"/>
        <w:jc w:val="center"/>
        <w:rPr>
          <w:rFonts w:ascii="Times New Roman" w:hAnsi="Times New Roman"/>
          <w:b/>
          <w:bCs/>
          <w:sz w:val="28"/>
          <w:szCs w:val="28"/>
          <w:lang w:val="en-US"/>
        </w:rPr>
      </w:pPr>
    </w:p>
    <w:p w14:paraId="502700AA" w14:textId="77777777" w:rsidR="00C66F74" w:rsidRDefault="00C66F74" w:rsidP="00F0040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710"/>
        <w:jc w:val="center"/>
        <w:rPr>
          <w:rFonts w:ascii="Times New Roman" w:hAnsi="Times New Roman"/>
          <w:b/>
          <w:bCs/>
          <w:sz w:val="28"/>
          <w:szCs w:val="28"/>
          <w:lang w:val="en-US"/>
        </w:rPr>
      </w:pPr>
    </w:p>
    <w:p w14:paraId="03516AAE" w14:textId="77777777" w:rsidR="00C66F74" w:rsidRDefault="00C66F74" w:rsidP="00F0040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710"/>
        <w:jc w:val="center"/>
        <w:rPr>
          <w:rFonts w:ascii="Times New Roman" w:hAnsi="Times New Roman"/>
          <w:b/>
          <w:bCs/>
          <w:sz w:val="28"/>
          <w:szCs w:val="28"/>
          <w:lang w:val="en-US"/>
        </w:rPr>
      </w:pPr>
    </w:p>
    <w:p w14:paraId="65763E6B" w14:textId="77777777" w:rsidR="00F00402" w:rsidRPr="00C366FD" w:rsidRDefault="00F00402" w:rsidP="00F0040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710"/>
        <w:jc w:val="center"/>
        <w:rPr>
          <w:rFonts w:ascii="Times New Roman" w:hAnsi="Times New Roman"/>
          <w:bCs/>
          <w:sz w:val="28"/>
          <w:szCs w:val="28"/>
        </w:rPr>
      </w:pPr>
      <w:r w:rsidRPr="00F00402">
        <w:rPr>
          <w:rFonts w:ascii="Times New Roman" w:hAnsi="Times New Roman"/>
          <w:b/>
          <w:bCs/>
          <w:sz w:val="28"/>
          <w:szCs w:val="28"/>
        </w:rPr>
        <w:t>Литература</w:t>
      </w:r>
    </w:p>
    <w:p w14:paraId="04458B55" w14:textId="77777777" w:rsidR="00F00402" w:rsidRDefault="00F00402" w:rsidP="00F0040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/>
          <w:bCs/>
          <w:sz w:val="28"/>
          <w:szCs w:val="28"/>
          <w:u w:val="single"/>
        </w:rPr>
      </w:pPr>
      <w:r w:rsidRPr="00F00402">
        <w:rPr>
          <w:rFonts w:ascii="Times New Roman" w:hAnsi="Times New Roman"/>
          <w:bCs/>
          <w:sz w:val="28"/>
          <w:szCs w:val="28"/>
          <w:u w:val="single"/>
        </w:rPr>
        <w:t>Основная литература:</w:t>
      </w:r>
    </w:p>
    <w:p w14:paraId="7AFEFB0A" w14:textId="77777777" w:rsidR="00F00402" w:rsidRPr="00F00402" w:rsidRDefault="00F00402" w:rsidP="00F0040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/>
          <w:bCs/>
          <w:sz w:val="28"/>
          <w:szCs w:val="28"/>
          <w:u w:val="single"/>
        </w:rPr>
      </w:pPr>
    </w:p>
    <w:p w14:paraId="22F1B38F" w14:textId="77777777" w:rsidR="00C54B0D" w:rsidRPr="00C54B0D" w:rsidRDefault="00C54B0D" w:rsidP="00430D8D">
      <w:pPr>
        <w:numPr>
          <w:ilvl w:val="0"/>
          <w:numId w:val="88"/>
        </w:numPr>
        <w:shd w:val="clear" w:color="auto" w:fill="FFFFFF"/>
        <w:tabs>
          <w:tab w:val="left" w:pos="1200"/>
        </w:tabs>
        <w:suppressAutoHyphens w:val="0"/>
        <w:spacing w:after="0" w:line="360" w:lineRule="auto"/>
        <w:ind w:left="0" w:right="67" w:firstLine="851"/>
        <w:jc w:val="both"/>
        <w:rPr>
          <w:rFonts w:ascii="Times New Roman" w:hAnsi="Times New Roman"/>
          <w:sz w:val="28"/>
          <w:szCs w:val="28"/>
        </w:rPr>
      </w:pPr>
      <w:r w:rsidRPr="00C54B0D">
        <w:rPr>
          <w:rFonts w:ascii="Times New Roman" w:hAnsi="Times New Roman"/>
          <w:sz w:val="28"/>
          <w:szCs w:val="28"/>
        </w:rPr>
        <w:t xml:space="preserve">Афонин, А.М.  Теоретические основы разработки и моделирования систем автоматизации </w:t>
      </w:r>
      <w:r w:rsidRPr="00C54B0D">
        <w:rPr>
          <w:rFonts w:ascii="Times New Roman" w:hAnsi="Times New Roman"/>
          <w:sz w:val="28"/>
          <w:szCs w:val="28"/>
          <w:shd w:val="clear" w:color="auto" w:fill="FFFFFF"/>
        </w:rPr>
        <w:t>[Электронный ресурс]</w:t>
      </w:r>
      <w:r w:rsidRPr="00C54B0D">
        <w:rPr>
          <w:rFonts w:ascii="Times New Roman" w:hAnsi="Times New Roman"/>
          <w:sz w:val="28"/>
          <w:szCs w:val="28"/>
        </w:rPr>
        <w:t xml:space="preserve">: Учебное пособие / А.М. Афонин, Ю.Н. Царегородцев, А.М. Петрова, Ю.Е. Ефремова. - М.: Форум: ИНФРА-М, 2019. — 191 с. — (Среднее профессиональное образование). Режим доступа: </w:t>
      </w:r>
      <w:hyperlink r:id="rId25" w:history="1">
        <w:r w:rsidRPr="00C54B0D">
          <w:rPr>
            <w:rStyle w:val="a4"/>
            <w:rFonts w:ascii="Times New Roman" w:hAnsi="Times New Roman"/>
            <w:color w:val="auto"/>
            <w:sz w:val="28"/>
            <w:szCs w:val="28"/>
          </w:rPr>
          <w:t>http://znanium.com/catalog/product/1016608</w:t>
        </w:r>
      </w:hyperlink>
    </w:p>
    <w:p w14:paraId="2D82316B" w14:textId="77777777" w:rsidR="00C54B0D" w:rsidRPr="00C54B0D" w:rsidRDefault="00C54B0D" w:rsidP="00430D8D">
      <w:pPr>
        <w:numPr>
          <w:ilvl w:val="0"/>
          <w:numId w:val="88"/>
        </w:numPr>
        <w:shd w:val="clear" w:color="auto" w:fill="FFFFFF"/>
        <w:tabs>
          <w:tab w:val="left" w:pos="1200"/>
        </w:tabs>
        <w:suppressAutoHyphens w:val="0"/>
        <w:spacing w:after="0" w:line="360" w:lineRule="auto"/>
        <w:ind w:left="0" w:right="67" w:firstLine="851"/>
        <w:jc w:val="both"/>
        <w:rPr>
          <w:rFonts w:ascii="Times New Roman" w:hAnsi="Times New Roman"/>
          <w:sz w:val="28"/>
          <w:szCs w:val="28"/>
        </w:rPr>
      </w:pPr>
      <w:r w:rsidRPr="00C54B0D">
        <w:rPr>
          <w:rFonts w:ascii="Times New Roman" w:hAnsi="Times New Roman"/>
          <w:sz w:val="28"/>
          <w:szCs w:val="28"/>
          <w:shd w:val="clear" w:color="auto" w:fill="FFFFFF"/>
        </w:rPr>
        <w:t xml:space="preserve">Ившин В.П., Перухин М.Ю. </w:t>
      </w:r>
      <w:r w:rsidRPr="00C54B0D">
        <w:rPr>
          <w:rFonts w:ascii="Times New Roman" w:hAnsi="Times New Roman"/>
          <w:bCs/>
          <w:sz w:val="28"/>
          <w:szCs w:val="28"/>
          <w:shd w:val="clear" w:color="auto" w:fill="FFFFFF"/>
        </w:rPr>
        <w:t>Современная автоматика в системах управления технологическими процессами</w:t>
      </w:r>
      <w:r w:rsidRPr="00C54B0D">
        <w:rPr>
          <w:rStyle w:val="apple-converted-space"/>
          <w:rFonts w:ascii="Times New Roman" w:hAnsi="Times New Roman"/>
          <w:sz w:val="28"/>
          <w:szCs w:val="28"/>
          <w:shd w:val="clear" w:color="auto" w:fill="FFFFFF"/>
        </w:rPr>
        <w:t> </w:t>
      </w:r>
      <w:r w:rsidRPr="00C54B0D">
        <w:rPr>
          <w:rFonts w:ascii="Times New Roman" w:hAnsi="Times New Roman"/>
          <w:sz w:val="28"/>
          <w:szCs w:val="28"/>
          <w:shd w:val="clear" w:color="auto" w:fill="FFFFFF"/>
        </w:rPr>
        <w:t>[Электронный ресурс]</w:t>
      </w:r>
      <w:r w:rsidRPr="00C54B0D">
        <w:rPr>
          <w:rFonts w:ascii="Times New Roman" w:hAnsi="Times New Roman"/>
          <w:sz w:val="28"/>
          <w:szCs w:val="28"/>
        </w:rPr>
        <w:t xml:space="preserve">:  </w:t>
      </w:r>
      <w:r w:rsidRPr="00C54B0D">
        <w:rPr>
          <w:rFonts w:ascii="Times New Roman" w:hAnsi="Times New Roman"/>
          <w:sz w:val="28"/>
          <w:szCs w:val="28"/>
          <w:shd w:val="clear" w:color="auto" w:fill="FFFFFF"/>
        </w:rPr>
        <w:t>учебник.— М.: ИНФРА-М, 2019.— 402 с.: ил. + Доп. материалы [Электронный ресурс; Режим доступа: http://www.znanium.com].— (Высшее образование).</w:t>
      </w:r>
    </w:p>
    <w:p w14:paraId="76AE9FBF" w14:textId="77777777" w:rsidR="00C54B0D" w:rsidRPr="00C54B0D" w:rsidRDefault="00C54B0D" w:rsidP="00430D8D">
      <w:pPr>
        <w:pStyle w:val="af6"/>
        <w:numPr>
          <w:ilvl w:val="0"/>
          <w:numId w:val="88"/>
        </w:numPr>
        <w:tabs>
          <w:tab w:val="left" w:pos="1080"/>
          <w:tab w:val="left" w:pos="1260"/>
        </w:tabs>
        <w:suppressAutoHyphens w:val="0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C54B0D">
        <w:rPr>
          <w:rFonts w:ascii="Times New Roman" w:hAnsi="Times New Roman"/>
          <w:sz w:val="28"/>
          <w:szCs w:val="28"/>
        </w:rPr>
        <w:t xml:space="preserve"> </w:t>
      </w:r>
      <w:hyperlink r:id="rId26" w:history="1">
        <w:r w:rsidRPr="00C54B0D">
          <w:rPr>
            <w:rStyle w:val="a4"/>
            <w:rFonts w:ascii="Times New Roman" w:hAnsi="Times New Roman"/>
            <w:color w:val="auto"/>
            <w:sz w:val="28"/>
            <w:szCs w:val="28"/>
          </w:rPr>
          <w:t>Кошевая И. П.</w:t>
        </w:r>
      </w:hyperlink>
      <w:r w:rsidRPr="00C54B0D">
        <w:rPr>
          <w:rFonts w:ascii="Times New Roman" w:hAnsi="Times New Roman"/>
          <w:sz w:val="28"/>
          <w:szCs w:val="28"/>
        </w:rPr>
        <w:t xml:space="preserve"> </w:t>
      </w:r>
      <w:hyperlink r:id="rId27" w:history="1">
        <w:r w:rsidRPr="00C54B0D">
          <w:rPr>
            <w:rStyle w:val="a4"/>
            <w:rFonts w:ascii="Times New Roman" w:hAnsi="Times New Roman"/>
            <w:color w:val="auto"/>
            <w:sz w:val="28"/>
            <w:szCs w:val="28"/>
          </w:rPr>
          <w:t>Канке А. А.</w:t>
        </w:r>
      </w:hyperlink>
      <w:r w:rsidRPr="00C54B0D">
        <w:rPr>
          <w:rFonts w:ascii="Times New Roman" w:hAnsi="Times New Roman"/>
          <w:bCs/>
          <w:sz w:val="28"/>
          <w:szCs w:val="28"/>
        </w:rPr>
        <w:t xml:space="preserve"> Метрология, стандартизация, сертификация</w:t>
      </w:r>
      <w:r w:rsidRPr="00C54B0D">
        <w:rPr>
          <w:rFonts w:ascii="Times New Roman" w:hAnsi="Times New Roman"/>
          <w:sz w:val="28"/>
          <w:szCs w:val="28"/>
        </w:rPr>
        <w:t xml:space="preserve"> [Электронный ресурс]: учебник. — М.: ИД «ФОРУМ»: ИНФРА-М, 2019. — 415с. — (Среднее профессиональное образование). - Режим доступа: </w:t>
      </w:r>
      <w:hyperlink r:id="rId28" w:history="1">
        <w:r w:rsidRPr="00C54B0D">
          <w:rPr>
            <w:rStyle w:val="a4"/>
            <w:rFonts w:ascii="Times New Roman" w:hAnsi="Times New Roman"/>
            <w:color w:val="auto"/>
            <w:sz w:val="28"/>
            <w:szCs w:val="28"/>
          </w:rPr>
          <w:t>http://znanium.com/catalog/product/984035</w:t>
        </w:r>
      </w:hyperlink>
    </w:p>
    <w:p w14:paraId="24336656" w14:textId="77777777" w:rsidR="00C54B0D" w:rsidRPr="00C54B0D" w:rsidRDefault="00C54B0D" w:rsidP="00430D8D">
      <w:pPr>
        <w:pStyle w:val="af6"/>
        <w:numPr>
          <w:ilvl w:val="0"/>
          <w:numId w:val="88"/>
        </w:numPr>
        <w:tabs>
          <w:tab w:val="left" w:pos="1134"/>
        </w:tabs>
        <w:suppressAutoHyphens w:val="0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C54B0D">
        <w:rPr>
          <w:rFonts w:ascii="Times New Roman" w:hAnsi="Times New Roman"/>
          <w:sz w:val="28"/>
          <w:szCs w:val="28"/>
        </w:rPr>
        <w:t xml:space="preserve">Мочалов В.Д. </w:t>
      </w:r>
      <w:r w:rsidRPr="00C54B0D">
        <w:rPr>
          <w:rFonts w:ascii="Times New Roman" w:hAnsi="Times New Roman"/>
          <w:bCs/>
          <w:sz w:val="28"/>
          <w:szCs w:val="28"/>
        </w:rPr>
        <w:t xml:space="preserve"> Метрология, стандартизация и сертификация. Основы взаимозаменяемости</w:t>
      </w:r>
      <w:r w:rsidRPr="00C54B0D">
        <w:rPr>
          <w:rFonts w:ascii="Times New Roman" w:hAnsi="Times New Roman"/>
          <w:sz w:val="28"/>
          <w:szCs w:val="28"/>
        </w:rPr>
        <w:t xml:space="preserve"> </w:t>
      </w:r>
      <w:r w:rsidRPr="00C54B0D">
        <w:rPr>
          <w:rFonts w:ascii="Times New Roman" w:hAnsi="Times New Roman"/>
          <w:bCs/>
          <w:sz w:val="28"/>
          <w:szCs w:val="28"/>
        </w:rPr>
        <w:t>сертификация</w:t>
      </w:r>
      <w:r w:rsidRPr="00C54B0D">
        <w:rPr>
          <w:rFonts w:ascii="Times New Roman" w:hAnsi="Times New Roman"/>
          <w:sz w:val="28"/>
          <w:szCs w:val="28"/>
        </w:rPr>
        <w:t xml:space="preserve"> [Электронный ресурс]: учеб. пособие / В.Д. Мочалов, А.А. Погонин, А.А. Афанасьев. — </w:t>
      </w:r>
      <w:r w:rsidRPr="00C54B0D">
        <w:rPr>
          <w:rStyle w:val="apple-converted-space"/>
          <w:rFonts w:ascii="Times New Roman" w:hAnsi="Times New Roman"/>
          <w:sz w:val="28"/>
          <w:szCs w:val="28"/>
          <w:shd w:val="clear" w:color="auto" w:fill="FFFFFF"/>
        </w:rPr>
        <w:t> </w:t>
      </w:r>
      <w:r w:rsidRPr="00C54B0D">
        <w:rPr>
          <w:rFonts w:ascii="Times New Roman" w:hAnsi="Times New Roman"/>
          <w:sz w:val="28"/>
          <w:szCs w:val="28"/>
          <w:shd w:val="clear" w:color="auto" w:fill="FFFFFF"/>
        </w:rPr>
        <w:t xml:space="preserve">2-е изд., стереотип. — М.: ИНФРА-М, 2018. — 264 с. — (Высшее образование: Бакалавриат.www.dx.doi.org/10.12737/textbook_5a40aec22da5b7.51406662. - Режим доступа: </w:t>
      </w:r>
      <w:hyperlink r:id="rId29" w:history="1">
        <w:r w:rsidRPr="00C54B0D">
          <w:rPr>
            <w:rStyle w:val="a4"/>
            <w:rFonts w:ascii="Times New Roman" w:hAnsi="Times New Roman"/>
            <w:color w:val="auto"/>
            <w:sz w:val="28"/>
            <w:szCs w:val="28"/>
            <w:shd w:val="clear" w:color="auto" w:fill="FFFFFF"/>
          </w:rPr>
          <w:t>http://znanium.com/catalog/product/953380</w:t>
        </w:r>
      </w:hyperlink>
    </w:p>
    <w:p w14:paraId="62E9C622" w14:textId="77777777" w:rsidR="00C54B0D" w:rsidRPr="00C54B0D" w:rsidRDefault="00C54B0D" w:rsidP="00430D8D">
      <w:pPr>
        <w:pStyle w:val="af6"/>
        <w:numPr>
          <w:ilvl w:val="0"/>
          <w:numId w:val="88"/>
        </w:numPr>
        <w:tabs>
          <w:tab w:val="left" w:pos="1134"/>
        </w:tabs>
        <w:suppressAutoHyphens w:val="0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C54B0D">
        <w:rPr>
          <w:rFonts w:ascii="Times New Roman" w:hAnsi="Times New Roman"/>
          <w:sz w:val="28"/>
          <w:szCs w:val="28"/>
        </w:rPr>
        <w:t xml:space="preserve">Пелевин В.Ф.  </w:t>
      </w:r>
      <w:r w:rsidRPr="00C54B0D">
        <w:rPr>
          <w:rFonts w:ascii="Times New Roman" w:hAnsi="Times New Roman"/>
          <w:bCs/>
          <w:sz w:val="28"/>
          <w:szCs w:val="28"/>
        </w:rPr>
        <w:t xml:space="preserve">Метрология и средства измерений </w:t>
      </w:r>
      <w:r w:rsidRPr="00C54B0D">
        <w:rPr>
          <w:rFonts w:ascii="Times New Roman" w:hAnsi="Times New Roman"/>
          <w:sz w:val="28"/>
          <w:szCs w:val="28"/>
        </w:rPr>
        <w:t xml:space="preserve">[Электронный ресурс]: учеб. пособие.— Минск: Новое знание; М. : ИНФРА-М, 2019. — 273 с. : ил. — (Высшее образование: Бакалавриат). - Режим доступа: </w:t>
      </w:r>
      <w:hyperlink r:id="rId30" w:history="1">
        <w:r w:rsidRPr="00C54B0D">
          <w:rPr>
            <w:rStyle w:val="a4"/>
            <w:rFonts w:ascii="Times New Roman" w:hAnsi="Times New Roman"/>
            <w:color w:val="auto"/>
            <w:sz w:val="28"/>
            <w:szCs w:val="28"/>
          </w:rPr>
          <w:t>http://znanium.com/catalog/product/988250</w:t>
        </w:r>
      </w:hyperlink>
      <w:r w:rsidRPr="00C54B0D">
        <w:rPr>
          <w:rFonts w:ascii="Times New Roman" w:hAnsi="Times New Roman"/>
          <w:sz w:val="28"/>
          <w:szCs w:val="28"/>
        </w:rPr>
        <w:t xml:space="preserve"> </w:t>
      </w:r>
    </w:p>
    <w:p w14:paraId="3D62FED6" w14:textId="77777777" w:rsidR="00C54B0D" w:rsidRPr="00C54B0D" w:rsidRDefault="00C54B0D" w:rsidP="00430D8D">
      <w:pPr>
        <w:pStyle w:val="af6"/>
        <w:numPr>
          <w:ilvl w:val="0"/>
          <w:numId w:val="88"/>
        </w:numPr>
        <w:tabs>
          <w:tab w:val="left" w:pos="1134"/>
        </w:tabs>
        <w:suppressAutoHyphens w:val="0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bookmarkStart w:id="9" w:name="OLE_LINK1"/>
      <w:r w:rsidRPr="00C54B0D">
        <w:rPr>
          <w:rFonts w:ascii="Times New Roman" w:hAnsi="Times New Roman"/>
          <w:sz w:val="28"/>
          <w:szCs w:val="28"/>
        </w:rPr>
        <w:t xml:space="preserve">Хромоин. П.К. </w:t>
      </w:r>
      <w:r w:rsidRPr="00C54B0D">
        <w:rPr>
          <w:rFonts w:ascii="Times New Roman" w:hAnsi="Times New Roman"/>
          <w:bCs/>
          <w:sz w:val="28"/>
          <w:szCs w:val="28"/>
        </w:rPr>
        <w:t>Электротехнические измерения</w:t>
      </w:r>
      <w:r w:rsidRPr="00C54B0D">
        <w:rPr>
          <w:rFonts w:ascii="Times New Roman" w:hAnsi="Times New Roman"/>
          <w:sz w:val="28"/>
          <w:szCs w:val="28"/>
        </w:rPr>
        <w:t xml:space="preserve"> [Электронный ресурс]: учеб. пособие /— 3-е изд., испр. и доп. — М. : ФОРУМ : </w:t>
      </w:r>
      <w:bookmarkEnd w:id="9"/>
      <w:r w:rsidRPr="00C54B0D">
        <w:rPr>
          <w:rFonts w:ascii="Times New Roman" w:hAnsi="Times New Roman"/>
          <w:sz w:val="28"/>
          <w:szCs w:val="28"/>
        </w:rPr>
        <w:t xml:space="preserve">ИНФРА-М, 2019. — 288 с. — (Среднее профессиональное образование). - Режим доступа: </w:t>
      </w:r>
      <w:hyperlink r:id="rId31" w:history="1">
        <w:r w:rsidRPr="00C54B0D">
          <w:rPr>
            <w:rStyle w:val="a4"/>
            <w:rFonts w:ascii="Times New Roman" w:hAnsi="Times New Roman"/>
            <w:color w:val="auto"/>
            <w:sz w:val="28"/>
            <w:szCs w:val="28"/>
          </w:rPr>
          <w:t>http://znanium.com/catalog/product/987219</w:t>
        </w:r>
      </w:hyperlink>
      <w:r w:rsidRPr="00C54B0D">
        <w:rPr>
          <w:rFonts w:ascii="Times New Roman" w:hAnsi="Times New Roman"/>
          <w:sz w:val="28"/>
          <w:szCs w:val="28"/>
        </w:rPr>
        <w:t xml:space="preserve"> </w:t>
      </w:r>
    </w:p>
    <w:p w14:paraId="19D73495" w14:textId="77777777" w:rsidR="00C54B0D" w:rsidRPr="00C54B0D" w:rsidRDefault="00C54B0D" w:rsidP="009A038E">
      <w:pPr>
        <w:pStyle w:val="af6"/>
        <w:numPr>
          <w:ilvl w:val="0"/>
          <w:numId w:val="88"/>
        </w:numPr>
        <w:tabs>
          <w:tab w:val="left" w:pos="1134"/>
        </w:tabs>
        <w:suppressAutoHyphens w:val="0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C54B0D">
        <w:rPr>
          <w:rFonts w:ascii="Times New Roman" w:hAnsi="Times New Roman"/>
          <w:sz w:val="28"/>
          <w:szCs w:val="28"/>
        </w:rPr>
        <w:t xml:space="preserve">Шишов О. </w:t>
      </w:r>
      <w:r w:rsidRPr="00C54B0D">
        <w:rPr>
          <w:rFonts w:ascii="Times New Roman" w:hAnsi="Times New Roman"/>
          <w:bCs/>
          <w:sz w:val="28"/>
          <w:szCs w:val="28"/>
        </w:rPr>
        <w:t xml:space="preserve">В.Технические средства автоматизации и управления </w:t>
      </w:r>
      <w:r w:rsidRPr="00C54B0D">
        <w:rPr>
          <w:rFonts w:ascii="Times New Roman" w:hAnsi="Times New Roman"/>
          <w:sz w:val="28"/>
          <w:szCs w:val="28"/>
        </w:rPr>
        <w:t>[Электронный ресурс]: Учебное пособие.</w:t>
      </w:r>
      <w:r w:rsidRPr="00C54B0D">
        <w:rPr>
          <w:rFonts w:ascii="Times New Roman" w:hAnsi="Times New Roman"/>
          <w:sz w:val="28"/>
          <w:szCs w:val="28"/>
          <w:shd w:val="clear" w:color="auto" w:fill="FFFFFF"/>
        </w:rPr>
        <w:t>— М.: ИНФРА-М, 2019. — 396 с. + Доп. материалы [Электронный ресурс; Режим доступа: http://www.znanium.com]. — (Среднее профессиональное образование).</w:t>
      </w:r>
    </w:p>
    <w:p w14:paraId="7008EDA0" w14:textId="77777777" w:rsidR="00C54B0D" w:rsidRPr="00C54B0D" w:rsidRDefault="00C54B0D" w:rsidP="009A038E">
      <w:pPr>
        <w:pStyle w:val="af6"/>
        <w:numPr>
          <w:ilvl w:val="0"/>
          <w:numId w:val="88"/>
        </w:numPr>
        <w:tabs>
          <w:tab w:val="left" w:pos="1134"/>
          <w:tab w:val="left" w:pos="1276"/>
        </w:tabs>
        <w:suppressAutoHyphens w:val="0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C54B0D">
        <w:rPr>
          <w:rFonts w:ascii="Times New Roman" w:hAnsi="Times New Roman"/>
          <w:bCs/>
          <w:sz w:val="28"/>
          <w:szCs w:val="28"/>
        </w:rPr>
        <w:t xml:space="preserve">Справочник инженера по контрольно-измерительным приборам и автоматике </w:t>
      </w:r>
      <w:r w:rsidRPr="00C54B0D">
        <w:rPr>
          <w:rFonts w:ascii="Times New Roman" w:hAnsi="Times New Roman"/>
          <w:sz w:val="28"/>
          <w:szCs w:val="28"/>
          <w:shd w:val="clear" w:color="auto" w:fill="FFFFFF"/>
        </w:rPr>
        <w:t>[Электронный ресурс]</w:t>
      </w:r>
      <w:r w:rsidRPr="00C54B0D">
        <w:rPr>
          <w:rFonts w:ascii="Times New Roman" w:hAnsi="Times New Roman"/>
          <w:sz w:val="28"/>
          <w:szCs w:val="28"/>
        </w:rPr>
        <w:t xml:space="preserve">: Учебно-практическое пособие / Калиниченко А.В., Уваров Н.В., Дойников В.В., - 2-е изд. - Вологда: Инфра-Инженерия, 2016. - 564 с.: 84x108 1/32 (Обложка) ISBN 978-5-9729-0116-6 - Режим доступа: </w:t>
      </w:r>
      <w:hyperlink r:id="rId32" w:history="1">
        <w:r w:rsidRPr="00C54B0D">
          <w:rPr>
            <w:rStyle w:val="a4"/>
            <w:rFonts w:ascii="Times New Roman" w:hAnsi="Times New Roman"/>
            <w:color w:val="auto"/>
            <w:sz w:val="28"/>
            <w:szCs w:val="28"/>
          </w:rPr>
          <w:t>http://znanium.com/catalog/product/554774</w:t>
        </w:r>
      </w:hyperlink>
      <w:r w:rsidRPr="00C54B0D">
        <w:rPr>
          <w:rFonts w:ascii="Times New Roman" w:hAnsi="Times New Roman"/>
          <w:sz w:val="28"/>
          <w:szCs w:val="28"/>
        </w:rPr>
        <w:t xml:space="preserve"> </w:t>
      </w:r>
    </w:p>
    <w:p w14:paraId="2191077E" w14:textId="77777777" w:rsidR="00C54B0D" w:rsidRPr="00C54B0D" w:rsidRDefault="00C54B0D" w:rsidP="009A038E">
      <w:pPr>
        <w:pStyle w:val="af6"/>
        <w:numPr>
          <w:ilvl w:val="0"/>
          <w:numId w:val="88"/>
        </w:numPr>
        <w:tabs>
          <w:tab w:val="left" w:pos="851"/>
          <w:tab w:val="left" w:pos="1276"/>
        </w:tabs>
        <w:suppressAutoHyphens w:val="0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  <w:u w:val="single"/>
        </w:rPr>
      </w:pPr>
      <w:r w:rsidRPr="00C54B0D">
        <w:rPr>
          <w:rFonts w:ascii="Times New Roman" w:hAnsi="Times New Roman"/>
          <w:bCs/>
          <w:sz w:val="28"/>
          <w:szCs w:val="28"/>
        </w:rPr>
        <w:t>Справочник инженера по АСУТП: проектирование и разработка.    Том 1</w:t>
      </w:r>
      <w:r w:rsidRPr="00C54B0D">
        <w:rPr>
          <w:rFonts w:ascii="Times New Roman" w:hAnsi="Times New Roman"/>
          <w:sz w:val="28"/>
          <w:szCs w:val="28"/>
          <w:shd w:val="clear" w:color="auto" w:fill="FFFFFF"/>
        </w:rPr>
        <w:t>[Электронный ресурс]</w:t>
      </w:r>
      <w:r w:rsidRPr="00C54B0D">
        <w:rPr>
          <w:rFonts w:ascii="Times New Roman" w:hAnsi="Times New Roman"/>
          <w:sz w:val="28"/>
          <w:szCs w:val="28"/>
        </w:rPr>
        <w:t xml:space="preserve">: Учебно-практическое пособие / Федоров Ю.Н., - 2-е изд. - Вологда: Инфра -Инженерия, 2016. - 448 с.: ISBN 978-5-9729-0122-7 - Режим доступа: </w:t>
      </w:r>
      <w:hyperlink r:id="rId33" w:history="1">
        <w:r w:rsidRPr="00C54B0D">
          <w:rPr>
            <w:rStyle w:val="a4"/>
            <w:rFonts w:ascii="Times New Roman" w:hAnsi="Times New Roman"/>
            <w:color w:val="auto"/>
            <w:sz w:val="28"/>
            <w:szCs w:val="28"/>
          </w:rPr>
          <w:t>http://znanium.com/catalog/product/760267</w:t>
        </w:r>
      </w:hyperlink>
    </w:p>
    <w:p w14:paraId="53D923B2" w14:textId="77777777" w:rsidR="00C54B0D" w:rsidRPr="00C54B0D" w:rsidRDefault="00C54B0D" w:rsidP="009A038E">
      <w:pPr>
        <w:pStyle w:val="af6"/>
        <w:numPr>
          <w:ilvl w:val="0"/>
          <w:numId w:val="88"/>
        </w:numPr>
        <w:tabs>
          <w:tab w:val="left" w:pos="851"/>
          <w:tab w:val="left" w:pos="1080"/>
          <w:tab w:val="left" w:pos="1276"/>
        </w:tabs>
        <w:suppressAutoHyphens w:val="0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  <w:r w:rsidRPr="00C54B0D">
        <w:rPr>
          <w:rFonts w:ascii="Times New Roman" w:hAnsi="Times New Roman"/>
          <w:bCs/>
          <w:sz w:val="28"/>
          <w:szCs w:val="28"/>
        </w:rPr>
        <w:t xml:space="preserve"> Справочник инженера по АСУТП: проектирование и разработка. Том 2</w:t>
      </w:r>
      <w:r w:rsidRPr="00C54B0D">
        <w:rPr>
          <w:rFonts w:ascii="Times New Roman" w:hAnsi="Times New Roman"/>
          <w:sz w:val="28"/>
          <w:szCs w:val="28"/>
          <w:shd w:val="clear" w:color="auto" w:fill="FFFFFF"/>
        </w:rPr>
        <w:t>[Электронный ресурс]</w:t>
      </w:r>
      <w:r w:rsidRPr="00C54B0D">
        <w:rPr>
          <w:rFonts w:ascii="Times New Roman" w:hAnsi="Times New Roman"/>
          <w:sz w:val="28"/>
          <w:szCs w:val="28"/>
        </w:rPr>
        <w:t xml:space="preserve">: Учебно-практическое пособие / Федоров Ю.Н., - 2-е изд. - Вологда: Инфра -Инженерия, 2016. - 484 с.: ISBN 978-5-9729-0123-4 - Режим доступа: </w:t>
      </w:r>
      <w:hyperlink r:id="rId34" w:history="1">
        <w:r w:rsidRPr="00C54B0D">
          <w:rPr>
            <w:rStyle w:val="a4"/>
            <w:rFonts w:ascii="Times New Roman" w:hAnsi="Times New Roman"/>
            <w:color w:val="auto"/>
            <w:sz w:val="28"/>
            <w:szCs w:val="28"/>
          </w:rPr>
          <w:t>http://znanium.com/catalog/product/760269</w:t>
        </w:r>
      </w:hyperlink>
    </w:p>
    <w:p w14:paraId="4C3B42F9" w14:textId="77777777" w:rsidR="00C54B0D" w:rsidRPr="00C54B0D" w:rsidRDefault="009A038E" w:rsidP="009A038E">
      <w:pPr>
        <w:pStyle w:val="2"/>
        <w:tabs>
          <w:tab w:val="clear" w:pos="576"/>
          <w:tab w:val="left" w:pos="851"/>
        </w:tabs>
        <w:spacing w:before="0" w:line="360" w:lineRule="auto"/>
        <w:ind w:left="0" w:firstLine="851"/>
        <w:jc w:val="both"/>
        <w:rPr>
          <w:rFonts w:ascii="Times New Roman" w:hAnsi="Times New Roman"/>
          <w:b w:val="0"/>
          <w:i/>
          <w:color w:val="auto"/>
          <w:sz w:val="28"/>
          <w:szCs w:val="28"/>
        </w:rPr>
      </w:pPr>
      <w:r>
        <w:rPr>
          <w:rFonts w:ascii="Times New Roman" w:hAnsi="Times New Roman"/>
          <w:b w:val="0"/>
          <w:color w:val="auto"/>
          <w:sz w:val="28"/>
          <w:szCs w:val="28"/>
        </w:rPr>
        <w:t>11.</w:t>
      </w:r>
      <w:r w:rsidR="00C54B0D" w:rsidRPr="00C54B0D">
        <w:rPr>
          <w:rFonts w:ascii="Times New Roman" w:hAnsi="Times New Roman"/>
          <w:b w:val="0"/>
          <w:color w:val="auto"/>
          <w:sz w:val="28"/>
          <w:szCs w:val="28"/>
        </w:rPr>
        <w:t xml:space="preserve">ГОСТ 8.113 -85 Государственная система </w:t>
      </w:r>
      <w:r w:rsidR="00F00402">
        <w:rPr>
          <w:rFonts w:ascii="Times New Roman" w:hAnsi="Times New Roman"/>
          <w:b w:val="0"/>
          <w:color w:val="auto"/>
          <w:sz w:val="28"/>
          <w:szCs w:val="28"/>
        </w:rPr>
        <w:t xml:space="preserve">обеспечения единства измерений. </w:t>
      </w:r>
      <w:r w:rsidR="00C54B0D" w:rsidRPr="00C54B0D">
        <w:rPr>
          <w:rFonts w:ascii="Times New Roman" w:hAnsi="Times New Roman"/>
          <w:b w:val="0"/>
          <w:color w:val="auto"/>
          <w:sz w:val="28"/>
          <w:szCs w:val="28"/>
        </w:rPr>
        <w:t>Штангенциркули. Методика поверки.</w:t>
      </w:r>
    </w:p>
    <w:p w14:paraId="18852619" w14:textId="77777777" w:rsidR="00C54B0D" w:rsidRPr="00C54B0D" w:rsidRDefault="009A038E" w:rsidP="009A038E">
      <w:pPr>
        <w:tabs>
          <w:tab w:val="left" w:pos="851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12</w:t>
      </w:r>
      <w:r w:rsidR="00C54B0D" w:rsidRPr="00C54B0D">
        <w:rPr>
          <w:rFonts w:ascii="Times New Roman" w:hAnsi="Times New Roman"/>
          <w:sz w:val="28"/>
          <w:szCs w:val="28"/>
        </w:rPr>
        <w:t>. ГОСТ 8.207 -76 Государственная система обеспечения единства измерений. Прямые измерения с многократными наблюдениями. Результаты наблюдений. Основные положения.</w:t>
      </w:r>
    </w:p>
    <w:p w14:paraId="4713462D" w14:textId="77777777" w:rsidR="00C54B0D" w:rsidRPr="00C54B0D" w:rsidRDefault="009A038E" w:rsidP="009A038E">
      <w:pPr>
        <w:tabs>
          <w:tab w:val="left" w:pos="851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13.</w:t>
      </w:r>
      <w:r w:rsidR="00C54B0D" w:rsidRPr="00C54B0D">
        <w:rPr>
          <w:rFonts w:ascii="Times New Roman" w:hAnsi="Times New Roman"/>
          <w:sz w:val="28"/>
          <w:szCs w:val="28"/>
        </w:rPr>
        <w:t>ГОСТ 24 853-81 Калибры гладкие для размеров до 500 мм. Допуски.</w:t>
      </w:r>
    </w:p>
    <w:p w14:paraId="497815EC" w14:textId="77777777" w:rsidR="00C54B0D" w:rsidRPr="00C54B0D" w:rsidRDefault="009A038E" w:rsidP="009A038E">
      <w:pPr>
        <w:tabs>
          <w:tab w:val="left" w:pos="1100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14</w:t>
      </w:r>
      <w:r w:rsidR="00C54B0D" w:rsidRPr="00C54B0D">
        <w:rPr>
          <w:rFonts w:ascii="Times New Roman" w:hAnsi="Times New Roman"/>
          <w:sz w:val="28"/>
          <w:szCs w:val="28"/>
        </w:rPr>
        <w:t>. ГОСТ 25 347-82 Основные нормы взаимозаменяемости. Единая система допусков и посадок. Поля допусков и рекомендуемые посадки.</w:t>
      </w:r>
    </w:p>
    <w:p w14:paraId="1EEDD5F4" w14:textId="77777777" w:rsidR="00C54B0D" w:rsidRPr="00C54B0D" w:rsidRDefault="00C54B0D" w:rsidP="009A038E">
      <w:pPr>
        <w:pStyle w:val="af6"/>
        <w:tabs>
          <w:tab w:val="left" w:pos="1100"/>
        </w:tabs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</w:p>
    <w:p w14:paraId="2535B59A" w14:textId="77777777" w:rsidR="00C54B0D" w:rsidRPr="00C54B0D" w:rsidRDefault="00F00402" w:rsidP="009A038E">
      <w:pPr>
        <w:pStyle w:val="af6"/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Дополнительная литература</w:t>
      </w:r>
      <w:r w:rsidR="00C54B0D" w:rsidRPr="00C54B0D">
        <w:rPr>
          <w:rFonts w:ascii="Times New Roman" w:hAnsi="Times New Roman"/>
          <w:sz w:val="28"/>
          <w:szCs w:val="28"/>
          <w:u w:val="single"/>
        </w:rPr>
        <w:t>:</w:t>
      </w:r>
    </w:p>
    <w:p w14:paraId="1884A51F" w14:textId="77777777" w:rsidR="00C54B0D" w:rsidRPr="009A038E" w:rsidRDefault="009A038E" w:rsidP="009A038E">
      <w:pPr>
        <w:tabs>
          <w:tab w:val="left" w:pos="1210"/>
        </w:tabs>
        <w:suppressAutoHyphens w:val="0"/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15.</w:t>
      </w:r>
      <w:r w:rsidR="00C54B0D" w:rsidRPr="009A038E">
        <w:rPr>
          <w:rFonts w:ascii="Times New Roman" w:hAnsi="Times New Roman"/>
          <w:sz w:val="28"/>
          <w:szCs w:val="28"/>
        </w:rPr>
        <w:t xml:space="preserve">Грибанов Д.Д.  </w:t>
      </w:r>
      <w:r w:rsidR="00C54B0D" w:rsidRPr="009A038E">
        <w:rPr>
          <w:rFonts w:ascii="Times New Roman" w:hAnsi="Times New Roman"/>
          <w:bCs/>
          <w:sz w:val="28"/>
          <w:szCs w:val="28"/>
        </w:rPr>
        <w:t xml:space="preserve">Основы метрологии, сертификации и стандартизации </w:t>
      </w:r>
      <w:r w:rsidR="00C54B0D" w:rsidRPr="009A038E">
        <w:rPr>
          <w:rFonts w:ascii="Times New Roman" w:hAnsi="Times New Roman"/>
          <w:sz w:val="28"/>
          <w:szCs w:val="28"/>
        </w:rPr>
        <w:t>[Электронный ресурс]: учебное пособие. - М.: ИНФРА-М, 2019. — 127 с. Режим доступа: http://znanium.com/catalog/product/995625</w:t>
      </w:r>
    </w:p>
    <w:p w14:paraId="33BF5760" w14:textId="77777777" w:rsidR="00C54B0D" w:rsidRPr="009A038E" w:rsidRDefault="009A038E" w:rsidP="009A038E">
      <w:pPr>
        <w:tabs>
          <w:tab w:val="left" w:pos="1134"/>
          <w:tab w:val="left" w:pos="1276"/>
        </w:tabs>
        <w:suppressAutoHyphens w:val="0"/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16.</w:t>
      </w:r>
      <w:r w:rsidR="00C54B0D" w:rsidRPr="009A038E">
        <w:rPr>
          <w:rFonts w:ascii="Times New Roman" w:hAnsi="Times New Roman"/>
          <w:sz w:val="28"/>
          <w:szCs w:val="28"/>
        </w:rPr>
        <w:t xml:space="preserve">Иванов. А.А. </w:t>
      </w:r>
      <w:r w:rsidR="00C54B0D" w:rsidRPr="009A038E">
        <w:rPr>
          <w:rFonts w:ascii="Times New Roman" w:hAnsi="Times New Roman"/>
          <w:bCs/>
          <w:sz w:val="28"/>
          <w:szCs w:val="28"/>
        </w:rPr>
        <w:t>Автоматизация технологических процессов и производств</w:t>
      </w:r>
      <w:r w:rsidR="00C54B0D" w:rsidRPr="009A038E">
        <w:rPr>
          <w:rFonts w:ascii="Times New Roman" w:hAnsi="Times New Roman"/>
          <w:sz w:val="28"/>
          <w:szCs w:val="28"/>
        </w:rPr>
        <w:t xml:space="preserve"> [Электронный ресурс]: учеб. пособие — 2-е изд., испр. и доп. — М. : ФОРУМ : ИНФРА-М, 2017. — 224 с. Режим доступа: http://znanium.com/catalog/product/946200</w:t>
      </w:r>
    </w:p>
    <w:p w14:paraId="4E87D1CB" w14:textId="77777777" w:rsidR="00C54B0D" w:rsidRPr="009A038E" w:rsidRDefault="009A038E" w:rsidP="009A038E">
      <w:pPr>
        <w:tabs>
          <w:tab w:val="left" w:pos="1210"/>
          <w:tab w:val="left" w:pos="1260"/>
        </w:tabs>
        <w:suppressAutoHyphens w:val="0"/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17.</w:t>
      </w:r>
      <w:r w:rsidR="00C54B0D" w:rsidRPr="009A038E">
        <w:rPr>
          <w:rFonts w:ascii="Times New Roman" w:hAnsi="Times New Roman"/>
          <w:sz w:val="28"/>
          <w:szCs w:val="28"/>
        </w:rPr>
        <w:t xml:space="preserve">Фельдштейн Е.Э., Корниевич М.А. </w:t>
      </w:r>
      <w:r w:rsidR="00C54B0D" w:rsidRPr="009A038E">
        <w:rPr>
          <w:rFonts w:ascii="Times New Roman" w:hAnsi="Times New Roman"/>
          <w:bCs/>
          <w:sz w:val="28"/>
          <w:szCs w:val="28"/>
        </w:rPr>
        <w:t>Автоматизация производственных процессов в машиностроении</w:t>
      </w:r>
      <w:r w:rsidR="00C54B0D" w:rsidRPr="009A038E">
        <w:rPr>
          <w:rFonts w:ascii="Times New Roman" w:hAnsi="Times New Roman"/>
          <w:sz w:val="28"/>
          <w:szCs w:val="28"/>
        </w:rPr>
        <w:t xml:space="preserve"> [Электронный ресурс]: учеб. пособие— Минск : Новое знание; М. : ИНФРА-М, 2018. — 264 с. режим доступа: http://znanium.com/catalog/product/884475</w:t>
      </w:r>
    </w:p>
    <w:p w14:paraId="4B88435E" w14:textId="77777777" w:rsidR="00C54B0D" w:rsidRPr="009A038E" w:rsidRDefault="009A038E" w:rsidP="009A038E">
      <w:pPr>
        <w:tabs>
          <w:tab w:val="left" w:pos="1210"/>
        </w:tabs>
        <w:suppressAutoHyphens w:val="0"/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18.</w:t>
      </w:r>
      <w:r w:rsidR="00C54B0D" w:rsidRPr="009A038E">
        <w:rPr>
          <w:rFonts w:ascii="Times New Roman" w:hAnsi="Times New Roman"/>
          <w:sz w:val="28"/>
          <w:szCs w:val="28"/>
        </w:rPr>
        <w:t>Эрастов</w:t>
      </w:r>
      <w:r w:rsidR="00C54B0D" w:rsidRPr="009A038E">
        <w:rPr>
          <w:rFonts w:ascii="Times New Roman" w:hAnsi="Times New Roman"/>
          <w:bCs/>
          <w:sz w:val="28"/>
          <w:szCs w:val="28"/>
        </w:rPr>
        <w:t xml:space="preserve"> </w:t>
      </w:r>
      <w:r w:rsidR="00C54B0D" w:rsidRPr="009A038E">
        <w:rPr>
          <w:rFonts w:ascii="Times New Roman" w:hAnsi="Times New Roman"/>
          <w:sz w:val="28"/>
          <w:szCs w:val="28"/>
        </w:rPr>
        <w:t xml:space="preserve">В.Е. </w:t>
      </w:r>
      <w:r w:rsidR="00C54B0D" w:rsidRPr="009A038E">
        <w:rPr>
          <w:rFonts w:ascii="Times New Roman" w:hAnsi="Times New Roman"/>
          <w:bCs/>
          <w:sz w:val="28"/>
          <w:szCs w:val="28"/>
        </w:rPr>
        <w:t xml:space="preserve">Метрология, стандартизация и сертификация </w:t>
      </w:r>
      <w:r w:rsidR="00C54B0D" w:rsidRPr="009A038E">
        <w:rPr>
          <w:rFonts w:ascii="Times New Roman" w:hAnsi="Times New Roman"/>
          <w:sz w:val="28"/>
          <w:szCs w:val="28"/>
        </w:rPr>
        <w:t xml:space="preserve">[Электронный ресурс]: Учебное пособие. - М.: Форум, 2019. - 208 с. Режим доступа: </w:t>
      </w:r>
      <w:hyperlink r:id="rId35" w:history="1">
        <w:r w:rsidR="00C54B0D" w:rsidRPr="009A038E">
          <w:rPr>
            <w:rStyle w:val="a4"/>
            <w:rFonts w:ascii="Times New Roman" w:hAnsi="Times New Roman"/>
            <w:color w:val="auto"/>
            <w:sz w:val="28"/>
            <w:szCs w:val="28"/>
          </w:rPr>
          <w:t>http://znanium.com/catalog/product/636241</w:t>
        </w:r>
      </w:hyperlink>
    </w:p>
    <w:p w14:paraId="458D5932" w14:textId="77777777" w:rsidR="00C54B0D" w:rsidRPr="00C54B0D" w:rsidRDefault="00C54B0D" w:rsidP="009A038E">
      <w:pPr>
        <w:pStyle w:val="af6"/>
        <w:tabs>
          <w:tab w:val="left" w:pos="1210"/>
        </w:tabs>
        <w:spacing w:after="0" w:line="360" w:lineRule="auto"/>
        <w:ind w:left="0" w:firstLine="851"/>
        <w:jc w:val="both"/>
        <w:rPr>
          <w:rFonts w:ascii="Times New Roman" w:hAnsi="Times New Roman"/>
          <w:sz w:val="28"/>
          <w:szCs w:val="28"/>
        </w:rPr>
      </w:pPr>
    </w:p>
    <w:p w14:paraId="5AA3AA28" w14:textId="77777777" w:rsidR="00C54B0D" w:rsidRPr="00C54B0D" w:rsidRDefault="00C54B0D" w:rsidP="00C54B0D">
      <w:pPr>
        <w:spacing w:after="0" w:line="360" w:lineRule="auto"/>
        <w:jc w:val="both"/>
        <w:rPr>
          <w:rFonts w:ascii="Times New Roman" w:hAnsi="Times New Roman"/>
          <w:sz w:val="28"/>
          <w:szCs w:val="28"/>
          <w:u w:val="single"/>
        </w:rPr>
      </w:pPr>
      <w:r w:rsidRPr="00C54B0D">
        <w:rPr>
          <w:rFonts w:ascii="Times New Roman" w:hAnsi="Times New Roman"/>
          <w:sz w:val="28"/>
          <w:szCs w:val="28"/>
          <w:u w:val="single"/>
        </w:rPr>
        <w:t>Интернет-ресурсы.</w:t>
      </w:r>
    </w:p>
    <w:p w14:paraId="53C395F3" w14:textId="77777777" w:rsidR="00C54B0D" w:rsidRPr="00C54B0D" w:rsidRDefault="00000000" w:rsidP="00C54B0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hyperlink r:id="rId36" w:history="1">
        <w:r w:rsidR="00C54B0D" w:rsidRPr="00C54B0D">
          <w:rPr>
            <w:rStyle w:val="a4"/>
            <w:rFonts w:ascii="Times New Roman" w:hAnsi="Times New Roman"/>
            <w:color w:val="auto"/>
            <w:sz w:val="28"/>
            <w:szCs w:val="28"/>
          </w:rPr>
          <w:t>http://window.edu.ru</w:t>
        </w:r>
      </w:hyperlink>
    </w:p>
    <w:p w14:paraId="115C67D1" w14:textId="77777777" w:rsidR="00C54B0D" w:rsidRPr="00C54B0D" w:rsidRDefault="00000000" w:rsidP="00C54B0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hyperlink r:id="rId37" w:history="1">
        <w:r w:rsidR="00C54B0D" w:rsidRPr="00C54B0D">
          <w:rPr>
            <w:rStyle w:val="a4"/>
            <w:rFonts w:ascii="Times New Roman" w:hAnsi="Times New Roman"/>
            <w:color w:val="auto"/>
            <w:sz w:val="28"/>
            <w:szCs w:val="28"/>
          </w:rPr>
          <w:t>http://www.osp.ru</w:t>
        </w:r>
      </w:hyperlink>
    </w:p>
    <w:p w14:paraId="21077CEB" w14:textId="77777777" w:rsidR="00C54B0D" w:rsidRPr="00C54B0D" w:rsidRDefault="00000000" w:rsidP="00C54B0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hyperlink r:id="rId38" w:history="1">
        <w:r w:rsidR="00C54B0D" w:rsidRPr="00C54B0D">
          <w:rPr>
            <w:rStyle w:val="a4"/>
            <w:rFonts w:ascii="Times New Roman" w:hAnsi="Times New Roman"/>
            <w:color w:val="auto"/>
            <w:sz w:val="28"/>
            <w:szCs w:val="28"/>
          </w:rPr>
          <w:t>http://academic.ru</w:t>
        </w:r>
      </w:hyperlink>
    </w:p>
    <w:p w14:paraId="374FFB7E" w14:textId="77777777" w:rsidR="00C54B0D" w:rsidRPr="00C54B0D" w:rsidRDefault="00000000" w:rsidP="00C54B0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hyperlink r:id="rId39" w:history="1">
        <w:r w:rsidR="00C54B0D" w:rsidRPr="00C54B0D">
          <w:rPr>
            <w:rStyle w:val="a4"/>
            <w:rFonts w:ascii="Times New Roman" w:hAnsi="Times New Roman"/>
            <w:color w:val="auto"/>
            <w:sz w:val="28"/>
            <w:szCs w:val="28"/>
          </w:rPr>
          <w:t>http://www.energosovet.ru</w:t>
        </w:r>
      </w:hyperlink>
    </w:p>
    <w:p w14:paraId="126FEC7D" w14:textId="77777777" w:rsidR="00C54B0D" w:rsidRPr="00C54B0D" w:rsidRDefault="00000000" w:rsidP="00C54B0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hyperlink r:id="rId40" w:history="1">
        <w:r w:rsidR="00C54B0D" w:rsidRPr="00C54B0D">
          <w:rPr>
            <w:rStyle w:val="a4"/>
            <w:rFonts w:ascii="Times New Roman" w:hAnsi="Times New Roman"/>
            <w:color w:val="auto"/>
            <w:sz w:val="28"/>
            <w:szCs w:val="28"/>
          </w:rPr>
          <w:t>http://www.actimaster.ru</w:t>
        </w:r>
      </w:hyperlink>
    </w:p>
    <w:p w14:paraId="6AD03779" w14:textId="77777777" w:rsidR="00C54B0D" w:rsidRPr="00C54B0D" w:rsidRDefault="00000000" w:rsidP="00C54B0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hyperlink r:id="rId41" w:history="1">
        <w:r w:rsidR="00C54B0D" w:rsidRPr="00C54B0D">
          <w:rPr>
            <w:rStyle w:val="a4"/>
            <w:rFonts w:ascii="Times New Roman" w:hAnsi="Times New Roman"/>
            <w:color w:val="auto"/>
            <w:sz w:val="28"/>
            <w:szCs w:val="28"/>
          </w:rPr>
          <w:t>http://rempriborservice.narod.ru/teplo.htm</w:t>
        </w:r>
      </w:hyperlink>
    </w:p>
    <w:p w14:paraId="50ED0269" w14:textId="77777777" w:rsidR="00C54B0D" w:rsidRPr="00C54B0D" w:rsidRDefault="00000000" w:rsidP="00C54B0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/>
          <w:bCs/>
          <w:sz w:val="28"/>
          <w:szCs w:val="28"/>
        </w:rPr>
      </w:pPr>
      <w:hyperlink r:id="rId42" w:history="1">
        <w:r w:rsidR="00C54B0D" w:rsidRPr="00C54B0D">
          <w:rPr>
            <w:rStyle w:val="a4"/>
            <w:rFonts w:ascii="Times New Roman" w:hAnsi="Times New Roman"/>
            <w:color w:val="auto"/>
            <w:sz w:val="28"/>
            <w:szCs w:val="28"/>
          </w:rPr>
          <w:t>http://www.ecoresurs.ru</w:t>
        </w:r>
      </w:hyperlink>
    </w:p>
    <w:p w14:paraId="2F824DE3" w14:textId="77777777" w:rsidR="00C54B0D" w:rsidRPr="00C54B0D" w:rsidRDefault="00000000" w:rsidP="00C54B0D">
      <w:pPr>
        <w:pStyle w:val="af6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hyperlink r:id="rId43" w:history="1">
        <w:r w:rsidR="00C54B0D" w:rsidRPr="00C54B0D">
          <w:rPr>
            <w:rStyle w:val="a4"/>
            <w:rFonts w:ascii="Times New Roman" w:hAnsi="Times New Roman"/>
            <w:color w:val="auto"/>
            <w:sz w:val="28"/>
            <w:szCs w:val="28"/>
          </w:rPr>
          <w:t>http://</w:t>
        </w:r>
        <w:r w:rsidR="00C54B0D" w:rsidRPr="00C54B0D">
          <w:rPr>
            <w:rStyle w:val="a4"/>
            <w:rFonts w:ascii="Times New Roman" w:hAnsi="Times New Roman"/>
            <w:color w:val="auto"/>
            <w:sz w:val="28"/>
            <w:szCs w:val="28"/>
            <w:lang w:val="en-US"/>
          </w:rPr>
          <w:t>knowkip</w:t>
        </w:r>
        <w:r w:rsidR="00C54B0D" w:rsidRPr="00C54B0D">
          <w:rPr>
            <w:rStyle w:val="a4"/>
            <w:rFonts w:ascii="Times New Roman" w:hAnsi="Times New Roman"/>
            <w:color w:val="auto"/>
            <w:sz w:val="28"/>
            <w:szCs w:val="28"/>
          </w:rPr>
          <w:t>.ru/</w:t>
        </w:r>
      </w:hyperlink>
    </w:p>
    <w:p w14:paraId="34F2CBD7" w14:textId="77777777" w:rsidR="00C54B0D" w:rsidRPr="00C54B0D" w:rsidRDefault="00C54B0D" w:rsidP="00C54B0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sectPr w:rsidR="00C54B0D" w:rsidRPr="00C54B0D" w:rsidSect="00F80E0E">
      <w:footerReference w:type="default" r:id="rId44"/>
      <w:footnotePr>
        <w:pos w:val="beneathText"/>
      </w:footnotePr>
      <w:pgSz w:w="11906" w:h="16838"/>
      <w:pgMar w:top="1134" w:right="1134" w:bottom="1134" w:left="1134" w:header="720" w:footer="709" w:gutter="0"/>
      <w:cols w:space="720"/>
      <w:docGrid w:linePitch="360" w:charSpace="-204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CBA10BF" w14:textId="77777777" w:rsidR="00C71363" w:rsidRDefault="00C71363">
      <w:pPr>
        <w:spacing w:after="0" w:line="240" w:lineRule="auto"/>
      </w:pPr>
      <w:r>
        <w:separator/>
      </w:r>
    </w:p>
  </w:endnote>
  <w:endnote w:type="continuationSeparator" w:id="0">
    <w:p w14:paraId="3F338E86" w14:textId="77777777" w:rsidR="00C71363" w:rsidRDefault="00C7136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Helvetica">
    <w:panose1 w:val="020B0604020202020204"/>
    <w:charset w:val="00"/>
    <w:family w:val="swiss"/>
    <w:pitch w:val="variable"/>
    <w:sig w:usb0="00000007" w:usb1="00000000" w:usb2="00000000" w:usb3="00000000" w:csb0="000000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66070142"/>
    </w:sdtPr>
    <w:sdtContent>
      <w:p w14:paraId="094F5BE8" w14:textId="77777777" w:rsidR="00EA27FD" w:rsidRDefault="00000000">
        <w:pPr>
          <w:pStyle w:val="af0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AC67BD">
          <w:rPr>
            <w:noProof/>
          </w:rPr>
          <w:t>61</w:t>
        </w:r>
        <w:r>
          <w:rPr>
            <w:noProof/>
          </w:rPr>
          <w:fldChar w:fldCharType="end"/>
        </w:r>
      </w:p>
    </w:sdtContent>
  </w:sdt>
  <w:p w14:paraId="44857872" w14:textId="77777777" w:rsidR="00EA27FD" w:rsidRDefault="00EA27FD" w:rsidP="003076DD">
    <w:pPr>
      <w:pStyle w:val="af0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F9A759E" w14:textId="77777777" w:rsidR="00C71363" w:rsidRDefault="00C71363">
      <w:pPr>
        <w:spacing w:after="0" w:line="240" w:lineRule="auto"/>
      </w:pPr>
      <w:r>
        <w:separator/>
      </w:r>
    </w:p>
  </w:footnote>
  <w:footnote w:type="continuationSeparator" w:id="0">
    <w:p w14:paraId="6DCE500D" w14:textId="77777777" w:rsidR="00C71363" w:rsidRDefault="00C7136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3"/>
    <w:multiLevelType w:val="multilevel"/>
    <w:tmpl w:val="00000003"/>
    <w:lvl w:ilvl="0">
      <w:start w:val="1"/>
      <w:numFmt w:val="decimal"/>
      <w:lvlText w:val="%1."/>
      <w:lvlJc w:val="left"/>
      <w:pPr>
        <w:tabs>
          <w:tab w:val="num" w:pos="0"/>
        </w:tabs>
        <w:ind w:left="90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62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34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06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78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50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22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94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660" w:hanging="180"/>
      </w:pPr>
    </w:lvl>
  </w:abstractNum>
  <w:abstractNum w:abstractNumId="1" w15:restartNumberingAfterBreak="0">
    <w:nsid w:val="00000004"/>
    <w:multiLevelType w:val="multilevel"/>
    <w:tmpl w:val="00000004"/>
    <w:lvl w:ilvl="0">
      <w:start w:val="1"/>
      <w:numFmt w:val="decimal"/>
      <w:lvlText w:val="%1."/>
      <w:lvlJc w:val="left"/>
      <w:pPr>
        <w:tabs>
          <w:tab w:val="num" w:pos="18"/>
        </w:tabs>
        <w:ind w:left="928" w:hanging="360"/>
      </w:pPr>
      <w:rPr>
        <w:b/>
        <w:i/>
      </w:rPr>
    </w:lvl>
    <w:lvl w:ilvl="1">
      <w:start w:val="1"/>
      <w:numFmt w:val="lowerLetter"/>
      <w:lvlText w:val="%2."/>
      <w:lvlJc w:val="left"/>
      <w:pPr>
        <w:tabs>
          <w:tab w:val="num" w:pos="18"/>
        </w:tabs>
        <w:ind w:left="1638" w:hanging="360"/>
      </w:pPr>
    </w:lvl>
    <w:lvl w:ilvl="2">
      <w:start w:val="1"/>
      <w:numFmt w:val="lowerRoman"/>
      <w:lvlText w:val="%2.%3."/>
      <w:lvlJc w:val="right"/>
      <w:pPr>
        <w:tabs>
          <w:tab w:val="num" w:pos="18"/>
        </w:tabs>
        <w:ind w:left="2358" w:hanging="180"/>
      </w:pPr>
    </w:lvl>
    <w:lvl w:ilvl="3">
      <w:start w:val="1"/>
      <w:numFmt w:val="decimal"/>
      <w:lvlText w:val="%2.%3.%4."/>
      <w:lvlJc w:val="left"/>
      <w:pPr>
        <w:tabs>
          <w:tab w:val="num" w:pos="18"/>
        </w:tabs>
        <w:ind w:left="3078" w:hanging="360"/>
      </w:pPr>
    </w:lvl>
    <w:lvl w:ilvl="4">
      <w:start w:val="1"/>
      <w:numFmt w:val="lowerLetter"/>
      <w:lvlText w:val="%2.%3.%4.%5."/>
      <w:lvlJc w:val="left"/>
      <w:pPr>
        <w:tabs>
          <w:tab w:val="num" w:pos="18"/>
        </w:tabs>
        <w:ind w:left="3798" w:hanging="360"/>
      </w:pPr>
    </w:lvl>
    <w:lvl w:ilvl="5">
      <w:start w:val="1"/>
      <w:numFmt w:val="lowerRoman"/>
      <w:lvlText w:val="%2.%3.%4.%5.%6."/>
      <w:lvlJc w:val="right"/>
      <w:pPr>
        <w:tabs>
          <w:tab w:val="num" w:pos="18"/>
        </w:tabs>
        <w:ind w:left="4518" w:hanging="180"/>
      </w:pPr>
    </w:lvl>
    <w:lvl w:ilvl="6">
      <w:start w:val="1"/>
      <w:numFmt w:val="decimal"/>
      <w:lvlText w:val="%2.%3.%4.%5.%6.%7."/>
      <w:lvlJc w:val="left"/>
      <w:pPr>
        <w:tabs>
          <w:tab w:val="num" w:pos="18"/>
        </w:tabs>
        <w:ind w:left="5238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18"/>
        </w:tabs>
        <w:ind w:left="5958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18"/>
        </w:tabs>
        <w:ind w:left="6678" w:hanging="180"/>
      </w:pPr>
    </w:lvl>
  </w:abstractNum>
  <w:abstractNum w:abstractNumId="2" w15:restartNumberingAfterBreak="0">
    <w:nsid w:val="00000006"/>
    <w:multiLevelType w:val="multilevel"/>
    <w:tmpl w:val="2CE6D33C"/>
    <w:lvl w:ilvl="0">
      <w:start w:val="1"/>
      <w:numFmt w:val="decimal"/>
      <w:lvlText w:val="%1."/>
      <w:lvlJc w:val="left"/>
      <w:pPr>
        <w:tabs>
          <w:tab w:val="num" w:pos="-708"/>
        </w:tabs>
        <w:ind w:left="360" w:hanging="360"/>
      </w:pPr>
      <w:rPr>
        <w:b/>
        <w:i/>
      </w:rPr>
    </w:lvl>
    <w:lvl w:ilvl="1">
      <w:start w:val="1"/>
      <w:numFmt w:val="lowerLetter"/>
      <w:lvlText w:val="%2."/>
      <w:lvlJc w:val="left"/>
      <w:pPr>
        <w:tabs>
          <w:tab w:val="num" w:pos="-708"/>
        </w:tabs>
        <w:ind w:left="1080" w:hanging="360"/>
      </w:pPr>
    </w:lvl>
    <w:lvl w:ilvl="2">
      <w:start w:val="1"/>
      <w:numFmt w:val="lowerRoman"/>
      <w:lvlText w:val="%2.%3."/>
      <w:lvlJc w:val="right"/>
      <w:pPr>
        <w:tabs>
          <w:tab w:val="num" w:pos="-708"/>
        </w:tabs>
        <w:ind w:left="1800" w:hanging="180"/>
      </w:pPr>
    </w:lvl>
    <w:lvl w:ilvl="3">
      <w:start w:val="1"/>
      <w:numFmt w:val="decimal"/>
      <w:lvlText w:val="%2.%3.%4."/>
      <w:lvlJc w:val="left"/>
      <w:pPr>
        <w:tabs>
          <w:tab w:val="num" w:pos="-708"/>
        </w:tabs>
        <w:ind w:left="2520" w:hanging="360"/>
      </w:pPr>
    </w:lvl>
    <w:lvl w:ilvl="4">
      <w:start w:val="1"/>
      <w:numFmt w:val="lowerLetter"/>
      <w:lvlText w:val="%2.%3.%4.%5."/>
      <w:lvlJc w:val="left"/>
      <w:pPr>
        <w:tabs>
          <w:tab w:val="num" w:pos="-708"/>
        </w:tabs>
        <w:ind w:left="3240" w:hanging="360"/>
      </w:pPr>
    </w:lvl>
    <w:lvl w:ilvl="5">
      <w:start w:val="1"/>
      <w:numFmt w:val="lowerRoman"/>
      <w:lvlText w:val="%2.%3.%4.%5.%6."/>
      <w:lvlJc w:val="right"/>
      <w:pPr>
        <w:tabs>
          <w:tab w:val="num" w:pos="-708"/>
        </w:tabs>
        <w:ind w:left="3960" w:hanging="180"/>
      </w:pPr>
    </w:lvl>
    <w:lvl w:ilvl="6">
      <w:start w:val="1"/>
      <w:numFmt w:val="decimal"/>
      <w:lvlText w:val="%2.%3.%4.%5.%6.%7."/>
      <w:lvlJc w:val="left"/>
      <w:pPr>
        <w:tabs>
          <w:tab w:val="num" w:pos="-708"/>
        </w:tabs>
        <w:ind w:left="468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-708"/>
        </w:tabs>
        <w:ind w:left="540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-708"/>
        </w:tabs>
        <w:ind w:left="6120" w:hanging="180"/>
      </w:pPr>
    </w:lvl>
  </w:abstractNum>
  <w:abstractNum w:abstractNumId="3" w15:restartNumberingAfterBreak="0">
    <w:nsid w:val="00000007"/>
    <w:multiLevelType w:val="multilevel"/>
    <w:tmpl w:val="00000007"/>
    <w:lvl w:ilvl="0">
      <w:start w:val="1"/>
      <w:numFmt w:val="decimal"/>
      <w:lvlText w:val="%1)"/>
      <w:lvlJc w:val="left"/>
      <w:pPr>
        <w:tabs>
          <w:tab w:val="num" w:pos="0"/>
        </w:tabs>
        <w:ind w:left="268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988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1708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428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148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3868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4588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308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028" w:hanging="180"/>
      </w:pPr>
    </w:lvl>
  </w:abstractNum>
  <w:abstractNum w:abstractNumId="4" w15:restartNumberingAfterBreak="0">
    <w:nsid w:val="00000008"/>
    <w:multiLevelType w:val="multilevel"/>
    <w:tmpl w:val="00000008"/>
    <w:lvl w:ilvl="0">
      <w:start w:val="1"/>
      <w:numFmt w:val="decimal"/>
      <w:lvlText w:val="%1)"/>
      <w:lvlJc w:val="left"/>
      <w:pPr>
        <w:tabs>
          <w:tab w:val="num" w:pos="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180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52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24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396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468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40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120" w:hanging="180"/>
      </w:pPr>
    </w:lvl>
  </w:abstractNum>
  <w:abstractNum w:abstractNumId="5" w15:restartNumberingAfterBreak="0">
    <w:nsid w:val="0000000B"/>
    <w:multiLevelType w:val="multilevel"/>
    <w:tmpl w:val="0000000B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</w:lvl>
  </w:abstractNum>
  <w:abstractNum w:abstractNumId="6" w15:restartNumberingAfterBreak="0">
    <w:nsid w:val="0000000C"/>
    <w:multiLevelType w:val="multilevel"/>
    <w:tmpl w:val="0000000C"/>
    <w:lvl w:ilvl="0">
      <w:start w:val="1"/>
      <w:numFmt w:val="decimal"/>
      <w:lvlText w:val="%1."/>
      <w:lvlJc w:val="left"/>
      <w:pPr>
        <w:tabs>
          <w:tab w:val="num" w:pos="0"/>
        </w:tabs>
        <w:ind w:left="90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62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34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06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78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50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22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94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660" w:hanging="180"/>
      </w:pPr>
    </w:lvl>
  </w:abstractNum>
  <w:abstractNum w:abstractNumId="7" w15:restartNumberingAfterBreak="0">
    <w:nsid w:val="0000000D"/>
    <w:multiLevelType w:val="multilevel"/>
    <w:tmpl w:val="0000000D"/>
    <w:lvl w:ilvl="0">
      <w:start w:val="1"/>
      <w:numFmt w:val="decimal"/>
      <w:lvlText w:val="%1."/>
      <w:lvlJc w:val="left"/>
      <w:pPr>
        <w:tabs>
          <w:tab w:val="num" w:pos="0"/>
        </w:tabs>
        <w:ind w:left="885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605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325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045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765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485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205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925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645" w:hanging="180"/>
      </w:pPr>
    </w:lvl>
  </w:abstractNum>
  <w:abstractNum w:abstractNumId="8" w15:restartNumberingAfterBreak="0">
    <w:nsid w:val="00000011"/>
    <w:multiLevelType w:val="multilevel"/>
    <w:tmpl w:val="BC0A3D3A"/>
    <w:lvl w:ilvl="0">
      <w:start w:val="1"/>
      <w:numFmt w:val="lowerLetter"/>
      <w:lvlText w:val="%1)"/>
      <w:lvlJc w:val="left"/>
      <w:pPr>
        <w:tabs>
          <w:tab w:val="num" w:pos="0"/>
        </w:tabs>
        <w:ind w:left="360" w:hanging="360"/>
      </w:pPr>
      <w:rPr>
        <w:b w:val="0"/>
        <w:i w:val="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2.%3."/>
      <w:lvlJc w:val="left"/>
      <w:pPr>
        <w:tabs>
          <w:tab w:val="num" w:pos="1800"/>
        </w:tabs>
        <w:ind w:left="1800" w:hanging="360"/>
      </w:pPr>
    </w:lvl>
    <w:lvl w:ilvl="3">
      <w:start w:val="1"/>
      <w:numFmt w:val="decimal"/>
      <w:lvlText w:val="%2.%3.%4."/>
      <w:lvlJc w:val="left"/>
      <w:pPr>
        <w:tabs>
          <w:tab w:val="num" w:pos="2520"/>
        </w:tabs>
        <w:ind w:left="2520" w:hanging="360"/>
      </w:pPr>
    </w:lvl>
    <w:lvl w:ilvl="4">
      <w:start w:val="1"/>
      <w:numFmt w:val="decimal"/>
      <w:lvlText w:val="%2.%3.%4.%5."/>
      <w:lvlJc w:val="left"/>
      <w:pPr>
        <w:tabs>
          <w:tab w:val="num" w:pos="3240"/>
        </w:tabs>
        <w:ind w:left="3240" w:hanging="360"/>
      </w:pPr>
    </w:lvl>
    <w:lvl w:ilvl="5">
      <w:start w:val="1"/>
      <w:numFmt w:val="decimal"/>
      <w:lvlText w:val="%2.%3.%4.%5.%6."/>
      <w:lvlJc w:val="left"/>
      <w:pPr>
        <w:tabs>
          <w:tab w:val="num" w:pos="3960"/>
        </w:tabs>
        <w:ind w:left="3960" w:hanging="360"/>
      </w:pPr>
    </w:lvl>
    <w:lvl w:ilvl="6">
      <w:start w:val="1"/>
      <w:numFmt w:val="decimal"/>
      <w:lvlText w:val="%2.%3.%4.%5.%6.%7."/>
      <w:lvlJc w:val="left"/>
      <w:pPr>
        <w:tabs>
          <w:tab w:val="num" w:pos="4680"/>
        </w:tabs>
        <w:ind w:left="4680" w:hanging="360"/>
      </w:pPr>
    </w:lvl>
    <w:lvl w:ilvl="7">
      <w:start w:val="1"/>
      <w:numFmt w:val="decimal"/>
      <w:lvlText w:val="%2.%3.%4.%5.%6.%7.%8."/>
      <w:lvlJc w:val="left"/>
      <w:pPr>
        <w:tabs>
          <w:tab w:val="num" w:pos="5400"/>
        </w:tabs>
        <w:ind w:left="5400" w:hanging="360"/>
      </w:pPr>
    </w:lvl>
    <w:lvl w:ilvl="8">
      <w:start w:val="1"/>
      <w:numFmt w:val="decimal"/>
      <w:lvlText w:val="%2.%3.%4.%5.%6.%7.%8.%9."/>
      <w:lvlJc w:val="left"/>
      <w:pPr>
        <w:tabs>
          <w:tab w:val="num" w:pos="6120"/>
        </w:tabs>
        <w:ind w:left="6120" w:hanging="360"/>
      </w:pPr>
    </w:lvl>
  </w:abstractNum>
  <w:abstractNum w:abstractNumId="9" w15:restartNumberingAfterBreak="0">
    <w:nsid w:val="00000013"/>
    <w:multiLevelType w:val="multilevel"/>
    <w:tmpl w:val="B4EEB870"/>
    <w:lvl w:ilvl="0">
      <w:start w:val="1"/>
      <w:numFmt w:val="lowerLetter"/>
      <w:lvlText w:val="%1)"/>
      <w:lvlJc w:val="left"/>
      <w:pPr>
        <w:tabs>
          <w:tab w:val="num" w:pos="0"/>
        </w:tabs>
        <w:ind w:left="502" w:hanging="360"/>
      </w:pPr>
      <w:rPr>
        <w:b w:val="0"/>
        <w:i w:val="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2.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2.%3.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2.%3.%4.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2.%3.%4.%5.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2.%3.%4.%5.%6.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2.%3.%4.%5.%6.%7.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2.%3.%4.%5.%6.%7.%8.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00000014"/>
    <w:multiLevelType w:val="multilevel"/>
    <w:tmpl w:val="552C0AC2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  <w:rPr>
        <w:b w:val="0"/>
        <w:i w:val="0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</w:lvl>
  </w:abstractNum>
  <w:abstractNum w:abstractNumId="11" w15:restartNumberingAfterBreak="0">
    <w:nsid w:val="00000018"/>
    <w:multiLevelType w:val="multilevel"/>
    <w:tmpl w:val="BAE2EC40"/>
    <w:lvl w:ilvl="0">
      <w:start w:val="1"/>
      <w:numFmt w:val="lowerLetter"/>
      <w:lvlText w:val="%1)"/>
      <w:lvlJc w:val="left"/>
      <w:pPr>
        <w:tabs>
          <w:tab w:val="num" w:pos="0"/>
        </w:tabs>
        <w:ind w:left="502" w:hanging="360"/>
      </w:pPr>
      <w:rPr>
        <w:b w:val="0"/>
      </w:rPr>
    </w:lvl>
    <w:lvl w:ilvl="1">
      <w:start w:val="1"/>
      <w:numFmt w:val="decimal"/>
      <w:lvlText w:val="%2."/>
      <w:lvlJc w:val="left"/>
      <w:pPr>
        <w:tabs>
          <w:tab w:val="num" w:pos="502"/>
        </w:tabs>
        <w:ind w:left="502" w:hanging="360"/>
      </w:pPr>
    </w:lvl>
    <w:lvl w:ilvl="2">
      <w:start w:val="1"/>
      <w:numFmt w:val="decimal"/>
      <w:lvlText w:val="%2.%3."/>
      <w:lvlJc w:val="left"/>
      <w:pPr>
        <w:tabs>
          <w:tab w:val="num" w:pos="1222"/>
        </w:tabs>
        <w:ind w:left="1222" w:hanging="360"/>
      </w:pPr>
    </w:lvl>
    <w:lvl w:ilvl="3">
      <w:start w:val="1"/>
      <w:numFmt w:val="decimal"/>
      <w:lvlText w:val="%2.%3.%4."/>
      <w:lvlJc w:val="left"/>
      <w:pPr>
        <w:tabs>
          <w:tab w:val="num" w:pos="1942"/>
        </w:tabs>
        <w:ind w:left="1942" w:hanging="360"/>
      </w:pPr>
    </w:lvl>
    <w:lvl w:ilvl="4">
      <w:start w:val="1"/>
      <w:numFmt w:val="decimal"/>
      <w:lvlText w:val="%2.%3.%4.%5."/>
      <w:lvlJc w:val="left"/>
      <w:pPr>
        <w:tabs>
          <w:tab w:val="num" w:pos="2662"/>
        </w:tabs>
        <w:ind w:left="2662" w:hanging="360"/>
      </w:pPr>
    </w:lvl>
    <w:lvl w:ilvl="5">
      <w:start w:val="1"/>
      <w:numFmt w:val="decimal"/>
      <w:lvlText w:val="%2.%3.%4.%5.%6."/>
      <w:lvlJc w:val="left"/>
      <w:pPr>
        <w:tabs>
          <w:tab w:val="num" w:pos="3382"/>
        </w:tabs>
        <w:ind w:left="3382" w:hanging="360"/>
      </w:pPr>
    </w:lvl>
    <w:lvl w:ilvl="6">
      <w:start w:val="1"/>
      <w:numFmt w:val="decimal"/>
      <w:lvlText w:val="%2.%3.%4.%5.%6.%7."/>
      <w:lvlJc w:val="left"/>
      <w:pPr>
        <w:tabs>
          <w:tab w:val="num" w:pos="4102"/>
        </w:tabs>
        <w:ind w:left="4102" w:hanging="360"/>
      </w:pPr>
    </w:lvl>
    <w:lvl w:ilvl="7">
      <w:start w:val="1"/>
      <w:numFmt w:val="decimal"/>
      <w:lvlText w:val="%2.%3.%4.%5.%6.%7.%8."/>
      <w:lvlJc w:val="left"/>
      <w:pPr>
        <w:tabs>
          <w:tab w:val="num" w:pos="4822"/>
        </w:tabs>
        <w:ind w:left="4822" w:hanging="360"/>
      </w:pPr>
    </w:lvl>
    <w:lvl w:ilvl="8">
      <w:start w:val="1"/>
      <w:numFmt w:val="decimal"/>
      <w:lvlText w:val="%2.%3.%4.%5.%6.%7.%8.%9."/>
      <w:lvlJc w:val="left"/>
      <w:pPr>
        <w:tabs>
          <w:tab w:val="num" w:pos="5542"/>
        </w:tabs>
        <w:ind w:left="5542" w:hanging="360"/>
      </w:pPr>
    </w:lvl>
  </w:abstractNum>
  <w:abstractNum w:abstractNumId="12" w15:restartNumberingAfterBreak="0">
    <w:nsid w:val="00000019"/>
    <w:multiLevelType w:val="multilevel"/>
    <w:tmpl w:val="00000019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</w:lvl>
  </w:abstractNum>
  <w:abstractNum w:abstractNumId="13" w15:restartNumberingAfterBreak="0">
    <w:nsid w:val="0000001D"/>
    <w:multiLevelType w:val="multilevel"/>
    <w:tmpl w:val="0000001D"/>
    <w:lvl w:ilvl="0">
      <w:start w:val="1"/>
      <w:numFmt w:val="decimal"/>
      <w:lvlText w:val="%1)"/>
      <w:lvlJc w:val="left"/>
      <w:pPr>
        <w:tabs>
          <w:tab w:val="num" w:pos="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180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52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24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396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468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40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120" w:hanging="180"/>
      </w:pPr>
    </w:lvl>
  </w:abstractNum>
  <w:abstractNum w:abstractNumId="14" w15:restartNumberingAfterBreak="0">
    <w:nsid w:val="0000001F"/>
    <w:multiLevelType w:val="multilevel"/>
    <w:tmpl w:val="0000001F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</w:lvl>
  </w:abstractNum>
  <w:abstractNum w:abstractNumId="15" w15:restartNumberingAfterBreak="0">
    <w:nsid w:val="00000020"/>
    <w:multiLevelType w:val="multilevel"/>
    <w:tmpl w:val="00000020"/>
    <w:lvl w:ilvl="0">
      <w:start w:val="1"/>
      <w:numFmt w:val="bullet"/>
      <w:lvlText w:val="–"/>
      <w:lvlJc w:val="left"/>
      <w:pPr>
        <w:tabs>
          <w:tab w:val="num" w:pos="866"/>
        </w:tabs>
        <w:ind w:left="866" w:hanging="510"/>
      </w:pPr>
      <w:rPr>
        <w:rFonts w:ascii="Times New Roman" w:hAnsi="Times New Roman" w:cs="Times New Roman"/>
      </w:rPr>
    </w:lvl>
    <w:lvl w:ilvl="1">
      <w:start w:val="1"/>
      <w:numFmt w:val="bullet"/>
      <w:lvlText w:val="o"/>
      <w:lvlJc w:val="left"/>
      <w:pPr>
        <w:tabs>
          <w:tab w:val="num" w:pos="1512"/>
        </w:tabs>
        <w:ind w:left="1512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2232"/>
        </w:tabs>
        <w:ind w:left="2232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2952"/>
        </w:tabs>
        <w:ind w:left="2952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672"/>
        </w:tabs>
        <w:ind w:left="3672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4392"/>
        </w:tabs>
        <w:ind w:left="4392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112"/>
        </w:tabs>
        <w:ind w:left="5112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832"/>
        </w:tabs>
        <w:ind w:left="5832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552"/>
        </w:tabs>
        <w:ind w:left="6552" w:hanging="360"/>
      </w:pPr>
      <w:rPr>
        <w:rFonts w:ascii="Wingdings" w:hAnsi="Wingdings"/>
      </w:rPr>
    </w:lvl>
  </w:abstractNum>
  <w:abstractNum w:abstractNumId="16" w15:restartNumberingAfterBreak="0">
    <w:nsid w:val="00000021"/>
    <w:multiLevelType w:val="multilevel"/>
    <w:tmpl w:val="00000021"/>
    <w:lvl w:ilvl="0">
      <w:start w:val="1"/>
      <w:numFmt w:val="bullet"/>
      <w:lvlText w:val="–"/>
      <w:lvlJc w:val="left"/>
      <w:pPr>
        <w:tabs>
          <w:tab w:val="num" w:pos="794"/>
        </w:tabs>
        <w:ind w:left="794" w:hanging="510"/>
      </w:pPr>
      <w:rPr>
        <w:rFonts w:ascii="Times New Roman" w:hAnsi="Times New Roman" w:cs="Times New Roman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17" w15:restartNumberingAfterBreak="0">
    <w:nsid w:val="00000022"/>
    <w:multiLevelType w:val="multilevel"/>
    <w:tmpl w:val="00000022"/>
    <w:lvl w:ilvl="0">
      <w:start w:val="1"/>
      <w:numFmt w:val="bullet"/>
      <w:lvlText w:val="–"/>
      <w:lvlJc w:val="left"/>
      <w:pPr>
        <w:tabs>
          <w:tab w:val="num" w:pos="794"/>
        </w:tabs>
        <w:ind w:left="794" w:hanging="510"/>
      </w:pPr>
      <w:rPr>
        <w:rFonts w:ascii="Times New Roman" w:hAnsi="Times New Roman" w:cs="Times New Roman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18" w15:restartNumberingAfterBreak="0">
    <w:nsid w:val="06371783"/>
    <w:multiLevelType w:val="hybridMultilevel"/>
    <w:tmpl w:val="78D061F4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0647119D"/>
    <w:multiLevelType w:val="hybridMultilevel"/>
    <w:tmpl w:val="D098D504"/>
    <w:lvl w:ilvl="0" w:tplc="04190017">
      <w:start w:val="1"/>
      <w:numFmt w:val="lowerLetter"/>
      <w:lvlText w:val="%1)"/>
      <w:lvlJc w:val="left"/>
      <w:pPr>
        <w:ind w:left="1270" w:hanging="360"/>
      </w:pPr>
    </w:lvl>
    <w:lvl w:ilvl="1" w:tplc="04190019" w:tentative="1">
      <w:start w:val="1"/>
      <w:numFmt w:val="lowerLetter"/>
      <w:lvlText w:val="%2."/>
      <w:lvlJc w:val="left"/>
      <w:pPr>
        <w:ind w:left="1990" w:hanging="360"/>
      </w:pPr>
    </w:lvl>
    <w:lvl w:ilvl="2" w:tplc="0419001B" w:tentative="1">
      <w:start w:val="1"/>
      <w:numFmt w:val="lowerRoman"/>
      <w:lvlText w:val="%3."/>
      <w:lvlJc w:val="right"/>
      <w:pPr>
        <w:ind w:left="2710" w:hanging="180"/>
      </w:pPr>
    </w:lvl>
    <w:lvl w:ilvl="3" w:tplc="0419000F" w:tentative="1">
      <w:start w:val="1"/>
      <w:numFmt w:val="decimal"/>
      <w:lvlText w:val="%4."/>
      <w:lvlJc w:val="left"/>
      <w:pPr>
        <w:ind w:left="3430" w:hanging="360"/>
      </w:pPr>
    </w:lvl>
    <w:lvl w:ilvl="4" w:tplc="04190019" w:tentative="1">
      <w:start w:val="1"/>
      <w:numFmt w:val="lowerLetter"/>
      <w:lvlText w:val="%5."/>
      <w:lvlJc w:val="left"/>
      <w:pPr>
        <w:ind w:left="4150" w:hanging="360"/>
      </w:pPr>
    </w:lvl>
    <w:lvl w:ilvl="5" w:tplc="0419001B" w:tentative="1">
      <w:start w:val="1"/>
      <w:numFmt w:val="lowerRoman"/>
      <w:lvlText w:val="%6."/>
      <w:lvlJc w:val="right"/>
      <w:pPr>
        <w:ind w:left="4870" w:hanging="180"/>
      </w:pPr>
    </w:lvl>
    <w:lvl w:ilvl="6" w:tplc="0419000F" w:tentative="1">
      <w:start w:val="1"/>
      <w:numFmt w:val="decimal"/>
      <w:lvlText w:val="%7."/>
      <w:lvlJc w:val="left"/>
      <w:pPr>
        <w:ind w:left="5590" w:hanging="360"/>
      </w:pPr>
    </w:lvl>
    <w:lvl w:ilvl="7" w:tplc="04190019" w:tentative="1">
      <w:start w:val="1"/>
      <w:numFmt w:val="lowerLetter"/>
      <w:lvlText w:val="%8."/>
      <w:lvlJc w:val="left"/>
      <w:pPr>
        <w:ind w:left="6310" w:hanging="360"/>
      </w:pPr>
    </w:lvl>
    <w:lvl w:ilvl="8" w:tplc="0419001B" w:tentative="1">
      <w:start w:val="1"/>
      <w:numFmt w:val="lowerRoman"/>
      <w:lvlText w:val="%9."/>
      <w:lvlJc w:val="right"/>
      <w:pPr>
        <w:ind w:left="7030" w:hanging="180"/>
      </w:pPr>
    </w:lvl>
  </w:abstractNum>
  <w:abstractNum w:abstractNumId="20" w15:restartNumberingAfterBreak="0">
    <w:nsid w:val="06C1552C"/>
    <w:multiLevelType w:val="hybridMultilevel"/>
    <w:tmpl w:val="8E90CA04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07002B70"/>
    <w:multiLevelType w:val="hybridMultilevel"/>
    <w:tmpl w:val="38825B34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08BA7D08"/>
    <w:multiLevelType w:val="hybridMultilevel"/>
    <w:tmpl w:val="E08AB3D8"/>
    <w:lvl w:ilvl="0" w:tplc="04190017">
      <w:start w:val="1"/>
      <w:numFmt w:val="lowerLetter"/>
      <w:lvlText w:val="%1)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3" w15:restartNumberingAfterBreak="0">
    <w:nsid w:val="0ADB1D4F"/>
    <w:multiLevelType w:val="hybridMultilevel"/>
    <w:tmpl w:val="39EEEE04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0CDF09EB"/>
    <w:multiLevelType w:val="hybridMultilevel"/>
    <w:tmpl w:val="3BF2432E"/>
    <w:lvl w:ilvl="0" w:tplc="029A451E">
      <w:start w:val="1"/>
      <w:numFmt w:val="lowerLetter"/>
      <w:lvlText w:val="%1)"/>
      <w:lvlJc w:val="left"/>
      <w:pPr>
        <w:ind w:left="114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0D1B7BB8"/>
    <w:multiLevelType w:val="hybridMultilevel"/>
    <w:tmpl w:val="3DE6041A"/>
    <w:lvl w:ilvl="0" w:tplc="04190017">
      <w:start w:val="1"/>
      <w:numFmt w:val="lowerLetter"/>
      <w:lvlText w:val="%1)"/>
      <w:lvlJc w:val="left"/>
      <w:pPr>
        <w:ind w:left="436" w:hanging="360"/>
      </w:pPr>
    </w:lvl>
    <w:lvl w:ilvl="1" w:tplc="04190019" w:tentative="1">
      <w:start w:val="1"/>
      <w:numFmt w:val="lowerLetter"/>
      <w:lvlText w:val="%2."/>
      <w:lvlJc w:val="left"/>
      <w:pPr>
        <w:ind w:left="1156" w:hanging="360"/>
      </w:pPr>
    </w:lvl>
    <w:lvl w:ilvl="2" w:tplc="0419001B" w:tentative="1">
      <w:start w:val="1"/>
      <w:numFmt w:val="lowerRoman"/>
      <w:lvlText w:val="%3."/>
      <w:lvlJc w:val="right"/>
      <w:pPr>
        <w:ind w:left="1876" w:hanging="180"/>
      </w:pPr>
    </w:lvl>
    <w:lvl w:ilvl="3" w:tplc="0419000F" w:tentative="1">
      <w:start w:val="1"/>
      <w:numFmt w:val="decimal"/>
      <w:lvlText w:val="%4."/>
      <w:lvlJc w:val="left"/>
      <w:pPr>
        <w:ind w:left="2596" w:hanging="360"/>
      </w:pPr>
    </w:lvl>
    <w:lvl w:ilvl="4" w:tplc="04190019" w:tentative="1">
      <w:start w:val="1"/>
      <w:numFmt w:val="lowerLetter"/>
      <w:lvlText w:val="%5."/>
      <w:lvlJc w:val="left"/>
      <w:pPr>
        <w:ind w:left="3316" w:hanging="360"/>
      </w:pPr>
    </w:lvl>
    <w:lvl w:ilvl="5" w:tplc="0419001B" w:tentative="1">
      <w:start w:val="1"/>
      <w:numFmt w:val="lowerRoman"/>
      <w:lvlText w:val="%6."/>
      <w:lvlJc w:val="right"/>
      <w:pPr>
        <w:ind w:left="4036" w:hanging="180"/>
      </w:pPr>
    </w:lvl>
    <w:lvl w:ilvl="6" w:tplc="0419000F" w:tentative="1">
      <w:start w:val="1"/>
      <w:numFmt w:val="decimal"/>
      <w:lvlText w:val="%7."/>
      <w:lvlJc w:val="left"/>
      <w:pPr>
        <w:ind w:left="4756" w:hanging="360"/>
      </w:pPr>
    </w:lvl>
    <w:lvl w:ilvl="7" w:tplc="04190019" w:tentative="1">
      <w:start w:val="1"/>
      <w:numFmt w:val="lowerLetter"/>
      <w:lvlText w:val="%8."/>
      <w:lvlJc w:val="left"/>
      <w:pPr>
        <w:ind w:left="5476" w:hanging="360"/>
      </w:pPr>
    </w:lvl>
    <w:lvl w:ilvl="8" w:tplc="0419001B" w:tentative="1">
      <w:start w:val="1"/>
      <w:numFmt w:val="lowerRoman"/>
      <w:lvlText w:val="%9."/>
      <w:lvlJc w:val="right"/>
      <w:pPr>
        <w:ind w:left="6196" w:hanging="180"/>
      </w:pPr>
    </w:lvl>
  </w:abstractNum>
  <w:abstractNum w:abstractNumId="26" w15:restartNumberingAfterBreak="0">
    <w:nsid w:val="0E406585"/>
    <w:multiLevelType w:val="hybridMultilevel"/>
    <w:tmpl w:val="BDEA4812"/>
    <w:lvl w:ilvl="0" w:tplc="04190017">
      <w:start w:val="1"/>
      <w:numFmt w:val="lowerLetter"/>
      <w:lvlText w:val="%1)"/>
      <w:lvlJc w:val="left"/>
      <w:pPr>
        <w:ind w:left="1015" w:hanging="360"/>
      </w:pPr>
    </w:lvl>
    <w:lvl w:ilvl="1" w:tplc="04190019" w:tentative="1">
      <w:start w:val="1"/>
      <w:numFmt w:val="lowerLetter"/>
      <w:lvlText w:val="%2."/>
      <w:lvlJc w:val="left"/>
      <w:pPr>
        <w:ind w:left="1735" w:hanging="360"/>
      </w:pPr>
    </w:lvl>
    <w:lvl w:ilvl="2" w:tplc="0419001B" w:tentative="1">
      <w:start w:val="1"/>
      <w:numFmt w:val="lowerRoman"/>
      <w:lvlText w:val="%3."/>
      <w:lvlJc w:val="right"/>
      <w:pPr>
        <w:ind w:left="2455" w:hanging="180"/>
      </w:pPr>
    </w:lvl>
    <w:lvl w:ilvl="3" w:tplc="0419000F" w:tentative="1">
      <w:start w:val="1"/>
      <w:numFmt w:val="decimal"/>
      <w:lvlText w:val="%4."/>
      <w:lvlJc w:val="left"/>
      <w:pPr>
        <w:ind w:left="3175" w:hanging="360"/>
      </w:pPr>
    </w:lvl>
    <w:lvl w:ilvl="4" w:tplc="04190019" w:tentative="1">
      <w:start w:val="1"/>
      <w:numFmt w:val="lowerLetter"/>
      <w:lvlText w:val="%5."/>
      <w:lvlJc w:val="left"/>
      <w:pPr>
        <w:ind w:left="3895" w:hanging="360"/>
      </w:pPr>
    </w:lvl>
    <w:lvl w:ilvl="5" w:tplc="0419001B" w:tentative="1">
      <w:start w:val="1"/>
      <w:numFmt w:val="lowerRoman"/>
      <w:lvlText w:val="%6."/>
      <w:lvlJc w:val="right"/>
      <w:pPr>
        <w:ind w:left="4615" w:hanging="180"/>
      </w:pPr>
    </w:lvl>
    <w:lvl w:ilvl="6" w:tplc="0419000F" w:tentative="1">
      <w:start w:val="1"/>
      <w:numFmt w:val="decimal"/>
      <w:lvlText w:val="%7."/>
      <w:lvlJc w:val="left"/>
      <w:pPr>
        <w:ind w:left="5335" w:hanging="360"/>
      </w:pPr>
    </w:lvl>
    <w:lvl w:ilvl="7" w:tplc="04190019" w:tentative="1">
      <w:start w:val="1"/>
      <w:numFmt w:val="lowerLetter"/>
      <w:lvlText w:val="%8."/>
      <w:lvlJc w:val="left"/>
      <w:pPr>
        <w:ind w:left="6055" w:hanging="360"/>
      </w:pPr>
    </w:lvl>
    <w:lvl w:ilvl="8" w:tplc="0419001B" w:tentative="1">
      <w:start w:val="1"/>
      <w:numFmt w:val="lowerRoman"/>
      <w:lvlText w:val="%9."/>
      <w:lvlJc w:val="right"/>
      <w:pPr>
        <w:ind w:left="6775" w:hanging="180"/>
      </w:pPr>
    </w:lvl>
  </w:abstractNum>
  <w:abstractNum w:abstractNumId="27" w15:restartNumberingAfterBreak="0">
    <w:nsid w:val="0FE61CF7"/>
    <w:multiLevelType w:val="hybridMultilevel"/>
    <w:tmpl w:val="D0C464E6"/>
    <w:lvl w:ilvl="0" w:tplc="04190017">
      <w:start w:val="1"/>
      <w:numFmt w:val="lowerLetter"/>
      <w:lvlText w:val="%1)"/>
      <w:lvlJc w:val="left"/>
      <w:pPr>
        <w:ind w:left="1270" w:hanging="360"/>
      </w:pPr>
    </w:lvl>
    <w:lvl w:ilvl="1" w:tplc="04190019" w:tentative="1">
      <w:start w:val="1"/>
      <w:numFmt w:val="lowerLetter"/>
      <w:lvlText w:val="%2."/>
      <w:lvlJc w:val="left"/>
      <w:pPr>
        <w:ind w:left="1990" w:hanging="360"/>
      </w:pPr>
    </w:lvl>
    <w:lvl w:ilvl="2" w:tplc="0419001B" w:tentative="1">
      <w:start w:val="1"/>
      <w:numFmt w:val="lowerRoman"/>
      <w:lvlText w:val="%3."/>
      <w:lvlJc w:val="right"/>
      <w:pPr>
        <w:ind w:left="2710" w:hanging="180"/>
      </w:pPr>
    </w:lvl>
    <w:lvl w:ilvl="3" w:tplc="0419000F" w:tentative="1">
      <w:start w:val="1"/>
      <w:numFmt w:val="decimal"/>
      <w:lvlText w:val="%4."/>
      <w:lvlJc w:val="left"/>
      <w:pPr>
        <w:ind w:left="3430" w:hanging="360"/>
      </w:pPr>
    </w:lvl>
    <w:lvl w:ilvl="4" w:tplc="04190019" w:tentative="1">
      <w:start w:val="1"/>
      <w:numFmt w:val="lowerLetter"/>
      <w:lvlText w:val="%5."/>
      <w:lvlJc w:val="left"/>
      <w:pPr>
        <w:ind w:left="4150" w:hanging="360"/>
      </w:pPr>
    </w:lvl>
    <w:lvl w:ilvl="5" w:tplc="0419001B" w:tentative="1">
      <w:start w:val="1"/>
      <w:numFmt w:val="lowerRoman"/>
      <w:lvlText w:val="%6."/>
      <w:lvlJc w:val="right"/>
      <w:pPr>
        <w:ind w:left="4870" w:hanging="180"/>
      </w:pPr>
    </w:lvl>
    <w:lvl w:ilvl="6" w:tplc="0419000F" w:tentative="1">
      <w:start w:val="1"/>
      <w:numFmt w:val="decimal"/>
      <w:lvlText w:val="%7."/>
      <w:lvlJc w:val="left"/>
      <w:pPr>
        <w:ind w:left="5590" w:hanging="360"/>
      </w:pPr>
    </w:lvl>
    <w:lvl w:ilvl="7" w:tplc="04190019" w:tentative="1">
      <w:start w:val="1"/>
      <w:numFmt w:val="lowerLetter"/>
      <w:lvlText w:val="%8."/>
      <w:lvlJc w:val="left"/>
      <w:pPr>
        <w:ind w:left="6310" w:hanging="360"/>
      </w:pPr>
    </w:lvl>
    <w:lvl w:ilvl="8" w:tplc="0419001B" w:tentative="1">
      <w:start w:val="1"/>
      <w:numFmt w:val="lowerRoman"/>
      <w:lvlText w:val="%9."/>
      <w:lvlJc w:val="right"/>
      <w:pPr>
        <w:ind w:left="7030" w:hanging="180"/>
      </w:pPr>
    </w:lvl>
  </w:abstractNum>
  <w:abstractNum w:abstractNumId="28" w15:restartNumberingAfterBreak="0">
    <w:nsid w:val="16CF3E38"/>
    <w:multiLevelType w:val="hybridMultilevel"/>
    <w:tmpl w:val="69F8B504"/>
    <w:lvl w:ilvl="0" w:tplc="EE304BF2">
      <w:start w:val="1"/>
      <w:numFmt w:val="lowerLetter"/>
      <w:lvlText w:val="%1)"/>
      <w:lvlJc w:val="left"/>
      <w:pPr>
        <w:ind w:left="1287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9" w15:restartNumberingAfterBreak="0">
    <w:nsid w:val="17EA1326"/>
    <w:multiLevelType w:val="hybridMultilevel"/>
    <w:tmpl w:val="8BC801D4"/>
    <w:lvl w:ilvl="0" w:tplc="04190017">
      <w:start w:val="1"/>
      <w:numFmt w:val="lowerLetter"/>
      <w:lvlText w:val="%1)"/>
      <w:lvlJc w:val="left"/>
      <w:pPr>
        <w:ind w:left="1077" w:hanging="360"/>
      </w:pPr>
    </w:lvl>
    <w:lvl w:ilvl="1" w:tplc="04190019" w:tentative="1">
      <w:start w:val="1"/>
      <w:numFmt w:val="lowerLetter"/>
      <w:lvlText w:val="%2."/>
      <w:lvlJc w:val="left"/>
      <w:pPr>
        <w:ind w:left="1797" w:hanging="360"/>
      </w:pPr>
    </w:lvl>
    <w:lvl w:ilvl="2" w:tplc="0419001B" w:tentative="1">
      <w:start w:val="1"/>
      <w:numFmt w:val="lowerRoman"/>
      <w:lvlText w:val="%3."/>
      <w:lvlJc w:val="right"/>
      <w:pPr>
        <w:ind w:left="2517" w:hanging="180"/>
      </w:pPr>
    </w:lvl>
    <w:lvl w:ilvl="3" w:tplc="0419000F" w:tentative="1">
      <w:start w:val="1"/>
      <w:numFmt w:val="decimal"/>
      <w:lvlText w:val="%4."/>
      <w:lvlJc w:val="left"/>
      <w:pPr>
        <w:ind w:left="3237" w:hanging="360"/>
      </w:pPr>
    </w:lvl>
    <w:lvl w:ilvl="4" w:tplc="04190019" w:tentative="1">
      <w:start w:val="1"/>
      <w:numFmt w:val="lowerLetter"/>
      <w:lvlText w:val="%5."/>
      <w:lvlJc w:val="left"/>
      <w:pPr>
        <w:ind w:left="3957" w:hanging="360"/>
      </w:pPr>
    </w:lvl>
    <w:lvl w:ilvl="5" w:tplc="0419001B" w:tentative="1">
      <w:start w:val="1"/>
      <w:numFmt w:val="lowerRoman"/>
      <w:lvlText w:val="%6."/>
      <w:lvlJc w:val="right"/>
      <w:pPr>
        <w:ind w:left="4677" w:hanging="180"/>
      </w:pPr>
    </w:lvl>
    <w:lvl w:ilvl="6" w:tplc="0419000F" w:tentative="1">
      <w:start w:val="1"/>
      <w:numFmt w:val="decimal"/>
      <w:lvlText w:val="%7."/>
      <w:lvlJc w:val="left"/>
      <w:pPr>
        <w:ind w:left="5397" w:hanging="360"/>
      </w:pPr>
    </w:lvl>
    <w:lvl w:ilvl="7" w:tplc="04190019" w:tentative="1">
      <w:start w:val="1"/>
      <w:numFmt w:val="lowerLetter"/>
      <w:lvlText w:val="%8."/>
      <w:lvlJc w:val="left"/>
      <w:pPr>
        <w:ind w:left="6117" w:hanging="360"/>
      </w:pPr>
    </w:lvl>
    <w:lvl w:ilvl="8" w:tplc="0419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30" w15:restartNumberingAfterBreak="0">
    <w:nsid w:val="18522DFE"/>
    <w:multiLevelType w:val="hybridMultilevel"/>
    <w:tmpl w:val="2CD65D08"/>
    <w:lvl w:ilvl="0" w:tplc="04190017">
      <w:start w:val="1"/>
      <w:numFmt w:val="lowerLetter"/>
      <w:lvlText w:val="%1)"/>
      <w:lvlJc w:val="left"/>
      <w:pPr>
        <w:ind w:left="1004" w:hanging="360"/>
      </w:p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1" w15:restartNumberingAfterBreak="0">
    <w:nsid w:val="1B9E29A2"/>
    <w:multiLevelType w:val="hybridMultilevel"/>
    <w:tmpl w:val="70BEC268"/>
    <w:lvl w:ilvl="0" w:tplc="04190017">
      <w:start w:val="1"/>
      <w:numFmt w:val="lowerLetter"/>
      <w:lvlText w:val="%1)"/>
      <w:lvlJc w:val="left"/>
      <w:pPr>
        <w:ind w:left="786" w:hanging="360"/>
      </w:pPr>
    </w:lvl>
    <w:lvl w:ilvl="1" w:tplc="04190017">
      <w:start w:val="1"/>
      <w:numFmt w:val="lowerLetter"/>
      <w:lvlText w:val="%2)"/>
      <w:lvlJc w:val="left"/>
      <w:pPr>
        <w:ind w:left="78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2" w15:restartNumberingAfterBreak="0">
    <w:nsid w:val="1BC331E4"/>
    <w:multiLevelType w:val="hybridMultilevel"/>
    <w:tmpl w:val="64080148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1CF468A6"/>
    <w:multiLevelType w:val="hybridMultilevel"/>
    <w:tmpl w:val="02F495A0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1FBF0ACA"/>
    <w:multiLevelType w:val="hybridMultilevel"/>
    <w:tmpl w:val="23FAB73A"/>
    <w:lvl w:ilvl="0" w:tplc="04190017">
      <w:start w:val="1"/>
      <w:numFmt w:val="lowerLetter"/>
      <w:lvlText w:val="%1)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5" w15:restartNumberingAfterBreak="0">
    <w:nsid w:val="214E535B"/>
    <w:multiLevelType w:val="hybridMultilevel"/>
    <w:tmpl w:val="324C0ACE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239661C5"/>
    <w:multiLevelType w:val="multilevel"/>
    <w:tmpl w:val="3568245A"/>
    <w:lvl w:ilvl="0">
      <w:start w:val="1"/>
      <w:numFmt w:val="lowerLetter"/>
      <w:lvlText w:val="%1)"/>
      <w:lvlJc w:val="left"/>
      <w:pPr>
        <w:tabs>
          <w:tab w:val="num" w:pos="0"/>
        </w:tabs>
        <w:ind w:left="360" w:hanging="360"/>
      </w:pPr>
      <w:rPr>
        <w:b w:val="0"/>
        <w:position w:val="0"/>
        <w:sz w:val="22"/>
        <w:vertAlign w:val="baseline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2.%3."/>
      <w:lvlJc w:val="left"/>
      <w:pPr>
        <w:tabs>
          <w:tab w:val="num" w:pos="1800"/>
        </w:tabs>
        <w:ind w:left="1800" w:hanging="360"/>
      </w:pPr>
    </w:lvl>
    <w:lvl w:ilvl="3">
      <w:start w:val="1"/>
      <w:numFmt w:val="decimal"/>
      <w:lvlText w:val="%2.%3.%4."/>
      <w:lvlJc w:val="left"/>
      <w:pPr>
        <w:tabs>
          <w:tab w:val="num" w:pos="2520"/>
        </w:tabs>
        <w:ind w:left="2520" w:hanging="360"/>
      </w:pPr>
    </w:lvl>
    <w:lvl w:ilvl="4">
      <w:start w:val="1"/>
      <w:numFmt w:val="decimal"/>
      <w:lvlText w:val="%2.%3.%4.%5."/>
      <w:lvlJc w:val="left"/>
      <w:pPr>
        <w:tabs>
          <w:tab w:val="num" w:pos="3240"/>
        </w:tabs>
        <w:ind w:left="3240" w:hanging="360"/>
      </w:pPr>
    </w:lvl>
    <w:lvl w:ilvl="5">
      <w:start w:val="1"/>
      <w:numFmt w:val="decimal"/>
      <w:lvlText w:val="%2.%3.%4.%5.%6."/>
      <w:lvlJc w:val="left"/>
      <w:pPr>
        <w:tabs>
          <w:tab w:val="num" w:pos="3960"/>
        </w:tabs>
        <w:ind w:left="3960" w:hanging="360"/>
      </w:pPr>
    </w:lvl>
    <w:lvl w:ilvl="6">
      <w:start w:val="1"/>
      <w:numFmt w:val="decimal"/>
      <w:lvlText w:val="%2.%3.%4.%5.%6.%7."/>
      <w:lvlJc w:val="left"/>
      <w:pPr>
        <w:tabs>
          <w:tab w:val="num" w:pos="4680"/>
        </w:tabs>
        <w:ind w:left="4680" w:hanging="360"/>
      </w:pPr>
    </w:lvl>
    <w:lvl w:ilvl="7">
      <w:start w:val="1"/>
      <w:numFmt w:val="decimal"/>
      <w:lvlText w:val="%2.%3.%4.%5.%6.%7.%8."/>
      <w:lvlJc w:val="left"/>
      <w:pPr>
        <w:tabs>
          <w:tab w:val="num" w:pos="5400"/>
        </w:tabs>
        <w:ind w:left="5400" w:hanging="360"/>
      </w:pPr>
    </w:lvl>
    <w:lvl w:ilvl="8">
      <w:start w:val="1"/>
      <w:numFmt w:val="decimal"/>
      <w:lvlText w:val="%2.%3.%4.%5.%6.%7.%8.%9."/>
      <w:lvlJc w:val="left"/>
      <w:pPr>
        <w:tabs>
          <w:tab w:val="num" w:pos="6120"/>
        </w:tabs>
        <w:ind w:left="6120" w:hanging="360"/>
      </w:pPr>
    </w:lvl>
  </w:abstractNum>
  <w:abstractNum w:abstractNumId="37" w15:restartNumberingAfterBreak="0">
    <w:nsid w:val="26400D06"/>
    <w:multiLevelType w:val="hybridMultilevel"/>
    <w:tmpl w:val="27E6E764"/>
    <w:lvl w:ilvl="0" w:tplc="FFFFFFFF">
      <w:start w:val="2"/>
      <w:numFmt w:val="bullet"/>
      <w:lvlText w:val="-"/>
      <w:lvlJc w:val="left"/>
      <w:pPr>
        <w:tabs>
          <w:tab w:val="num" w:pos="1800"/>
        </w:tabs>
        <w:ind w:left="589" w:firstLine="851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38" w15:restartNumberingAfterBreak="0">
    <w:nsid w:val="2833773A"/>
    <w:multiLevelType w:val="multilevel"/>
    <w:tmpl w:val="65BE9FB0"/>
    <w:lvl w:ilvl="0">
      <w:start w:val="1"/>
      <w:numFmt w:val="lowerLetter"/>
      <w:lvlText w:val="%1)"/>
      <w:lvlJc w:val="left"/>
      <w:pPr>
        <w:tabs>
          <w:tab w:val="num" w:pos="0"/>
        </w:tabs>
        <w:ind w:left="2230" w:hanging="360"/>
      </w:pPr>
      <w:rPr>
        <w:b w:val="0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95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367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439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511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583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655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727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7990" w:hanging="180"/>
      </w:pPr>
    </w:lvl>
  </w:abstractNum>
  <w:abstractNum w:abstractNumId="39" w15:restartNumberingAfterBreak="0">
    <w:nsid w:val="28FA3504"/>
    <w:multiLevelType w:val="hybridMultilevel"/>
    <w:tmpl w:val="3080299C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29962267"/>
    <w:multiLevelType w:val="multilevel"/>
    <w:tmpl w:val="FDF681DC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  <w:rPr>
        <w:b w:val="0"/>
        <w:i w:val="0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</w:lvl>
  </w:abstractNum>
  <w:abstractNum w:abstractNumId="41" w15:restartNumberingAfterBreak="0">
    <w:nsid w:val="2ED96AA4"/>
    <w:multiLevelType w:val="hybridMultilevel"/>
    <w:tmpl w:val="C110F3DE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7">
      <w:start w:val="1"/>
      <w:numFmt w:val="lowerLetter"/>
      <w:lvlText w:val="%3)"/>
      <w:lvlJc w:val="lef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305971A0"/>
    <w:multiLevelType w:val="hybridMultilevel"/>
    <w:tmpl w:val="8B5CE450"/>
    <w:lvl w:ilvl="0" w:tplc="04190017">
      <w:start w:val="1"/>
      <w:numFmt w:val="lowerLetter"/>
      <w:lvlText w:val="%1)"/>
      <w:lvlJc w:val="left"/>
      <w:pPr>
        <w:ind w:left="1004" w:hanging="360"/>
      </w:p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3" w15:restartNumberingAfterBreak="0">
    <w:nsid w:val="33172F4B"/>
    <w:multiLevelType w:val="hybridMultilevel"/>
    <w:tmpl w:val="29EA62C8"/>
    <w:lvl w:ilvl="0" w:tplc="04190017">
      <w:start w:val="1"/>
      <w:numFmt w:val="lowerLetter"/>
      <w:lvlText w:val="%1)"/>
      <w:lvlJc w:val="left"/>
      <w:pPr>
        <w:ind w:left="153" w:hanging="360"/>
      </w:pPr>
    </w:lvl>
    <w:lvl w:ilvl="1" w:tplc="04190017">
      <w:start w:val="1"/>
      <w:numFmt w:val="lowerLetter"/>
      <w:lvlText w:val="%2)"/>
      <w:lvlJc w:val="left"/>
      <w:pPr>
        <w:ind w:left="873" w:hanging="360"/>
      </w:pPr>
    </w:lvl>
    <w:lvl w:ilvl="2" w:tplc="0419001B" w:tentative="1">
      <w:start w:val="1"/>
      <w:numFmt w:val="lowerRoman"/>
      <w:lvlText w:val="%3."/>
      <w:lvlJc w:val="right"/>
      <w:pPr>
        <w:ind w:left="1593" w:hanging="180"/>
      </w:pPr>
    </w:lvl>
    <w:lvl w:ilvl="3" w:tplc="0419000F" w:tentative="1">
      <w:start w:val="1"/>
      <w:numFmt w:val="decimal"/>
      <w:lvlText w:val="%4."/>
      <w:lvlJc w:val="left"/>
      <w:pPr>
        <w:ind w:left="2313" w:hanging="360"/>
      </w:pPr>
    </w:lvl>
    <w:lvl w:ilvl="4" w:tplc="04190019" w:tentative="1">
      <w:start w:val="1"/>
      <w:numFmt w:val="lowerLetter"/>
      <w:lvlText w:val="%5."/>
      <w:lvlJc w:val="left"/>
      <w:pPr>
        <w:ind w:left="3033" w:hanging="360"/>
      </w:pPr>
    </w:lvl>
    <w:lvl w:ilvl="5" w:tplc="0419001B" w:tentative="1">
      <w:start w:val="1"/>
      <w:numFmt w:val="lowerRoman"/>
      <w:lvlText w:val="%6."/>
      <w:lvlJc w:val="right"/>
      <w:pPr>
        <w:ind w:left="3753" w:hanging="180"/>
      </w:pPr>
    </w:lvl>
    <w:lvl w:ilvl="6" w:tplc="0419000F" w:tentative="1">
      <w:start w:val="1"/>
      <w:numFmt w:val="decimal"/>
      <w:lvlText w:val="%7."/>
      <w:lvlJc w:val="left"/>
      <w:pPr>
        <w:ind w:left="4473" w:hanging="360"/>
      </w:pPr>
    </w:lvl>
    <w:lvl w:ilvl="7" w:tplc="04190019" w:tentative="1">
      <w:start w:val="1"/>
      <w:numFmt w:val="lowerLetter"/>
      <w:lvlText w:val="%8."/>
      <w:lvlJc w:val="left"/>
      <w:pPr>
        <w:ind w:left="5193" w:hanging="360"/>
      </w:pPr>
    </w:lvl>
    <w:lvl w:ilvl="8" w:tplc="0419001B" w:tentative="1">
      <w:start w:val="1"/>
      <w:numFmt w:val="lowerRoman"/>
      <w:lvlText w:val="%9."/>
      <w:lvlJc w:val="right"/>
      <w:pPr>
        <w:ind w:left="5913" w:hanging="180"/>
      </w:pPr>
    </w:lvl>
  </w:abstractNum>
  <w:abstractNum w:abstractNumId="44" w15:restartNumberingAfterBreak="0">
    <w:nsid w:val="346A12E8"/>
    <w:multiLevelType w:val="hybridMultilevel"/>
    <w:tmpl w:val="12220D1A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372073A7"/>
    <w:multiLevelType w:val="hybridMultilevel"/>
    <w:tmpl w:val="7EA2AEA8"/>
    <w:lvl w:ilvl="0" w:tplc="616A89F6">
      <w:start w:val="21"/>
      <w:numFmt w:val="decimal"/>
      <w:lvlText w:val="%1."/>
      <w:lvlJc w:val="left"/>
      <w:pPr>
        <w:ind w:left="135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73" w:hanging="360"/>
      </w:pPr>
    </w:lvl>
    <w:lvl w:ilvl="2" w:tplc="0419001B" w:tentative="1">
      <w:start w:val="1"/>
      <w:numFmt w:val="lowerRoman"/>
      <w:lvlText w:val="%3."/>
      <w:lvlJc w:val="right"/>
      <w:pPr>
        <w:ind w:left="2793" w:hanging="180"/>
      </w:pPr>
    </w:lvl>
    <w:lvl w:ilvl="3" w:tplc="0419000F" w:tentative="1">
      <w:start w:val="1"/>
      <w:numFmt w:val="decimal"/>
      <w:lvlText w:val="%4."/>
      <w:lvlJc w:val="left"/>
      <w:pPr>
        <w:ind w:left="3513" w:hanging="360"/>
      </w:pPr>
    </w:lvl>
    <w:lvl w:ilvl="4" w:tplc="04190019" w:tentative="1">
      <w:start w:val="1"/>
      <w:numFmt w:val="lowerLetter"/>
      <w:lvlText w:val="%5."/>
      <w:lvlJc w:val="left"/>
      <w:pPr>
        <w:ind w:left="4233" w:hanging="360"/>
      </w:pPr>
    </w:lvl>
    <w:lvl w:ilvl="5" w:tplc="0419001B" w:tentative="1">
      <w:start w:val="1"/>
      <w:numFmt w:val="lowerRoman"/>
      <w:lvlText w:val="%6."/>
      <w:lvlJc w:val="right"/>
      <w:pPr>
        <w:ind w:left="4953" w:hanging="180"/>
      </w:pPr>
    </w:lvl>
    <w:lvl w:ilvl="6" w:tplc="0419000F" w:tentative="1">
      <w:start w:val="1"/>
      <w:numFmt w:val="decimal"/>
      <w:lvlText w:val="%7."/>
      <w:lvlJc w:val="left"/>
      <w:pPr>
        <w:ind w:left="5673" w:hanging="360"/>
      </w:pPr>
    </w:lvl>
    <w:lvl w:ilvl="7" w:tplc="04190019" w:tentative="1">
      <w:start w:val="1"/>
      <w:numFmt w:val="lowerLetter"/>
      <w:lvlText w:val="%8."/>
      <w:lvlJc w:val="left"/>
      <w:pPr>
        <w:ind w:left="6393" w:hanging="360"/>
      </w:pPr>
    </w:lvl>
    <w:lvl w:ilvl="8" w:tplc="041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46" w15:restartNumberingAfterBreak="0">
    <w:nsid w:val="375E58B7"/>
    <w:multiLevelType w:val="hybridMultilevel"/>
    <w:tmpl w:val="6A443FC4"/>
    <w:lvl w:ilvl="0" w:tplc="04190017">
      <w:start w:val="1"/>
      <w:numFmt w:val="lowerLetter"/>
      <w:lvlText w:val="%1)"/>
      <w:lvlJc w:val="left"/>
      <w:pPr>
        <w:ind w:left="1004" w:hanging="360"/>
      </w:p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7" w15:restartNumberingAfterBreak="0">
    <w:nsid w:val="37910503"/>
    <w:multiLevelType w:val="hybridMultilevel"/>
    <w:tmpl w:val="C2F23BCA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395402F5"/>
    <w:multiLevelType w:val="hybridMultilevel"/>
    <w:tmpl w:val="5D8661D4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7">
      <w:start w:val="1"/>
      <w:numFmt w:val="lowerLetter"/>
      <w:lvlText w:val="%3)"/>
      <w:lvlJc w:val="lef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3A742CB8"/>
    <w:multiLevelType w:val="hybridMultilevel"/>
    <w:tmpl w:val="9514A0D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3C942787"/>
    <w:multiLevelType w:val="hybridMultilevel"/>
    <w:tmpl w:val="6484BC2C"/>
    <w:lvl w:ilvl="0" w:tplc="04190017">
      <w:start w:val="1"/>
      <w:numFmt w:val="lowerLetter"/>
      <w:lvlText w:val="%1)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51" w15:restartNumberingAfterBreak="0">
    <w:nsid w:val="3E405812"/>
    <w:multiLevelType w:val="multilevel"/>
    <w:tmpl w:val="F508DA24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</w:lvl>
  </w:abstractNum>
  <w:abstractNum w:abstractNumId="52" w15:restartNumberingAfterBreak="0">
    <w:nsid w:val="3E4222EA"/>
    <w:multiLevelType w:val="hybridMultilevel"/>
    <w:tmpl w:val="3D4E25C6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7">
      <w:start w:val="1"/>
      <w:numFmt w:val="lowerLetter"/>
      <w:lvlText w:val="%3)"/>
      <w:lvlJc w:val="lef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 w15:restartNumberingAfterBreak="0">
    <w:nsid w:val="409604B4"/>
    <w:multiLevelType w:val="hybridMultilevel"/>
    <w:tmpl w:val="50BCC78C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42D51FC7"/>
    <w:multiLevelType w:val="hybridMultilevel"/>
    <w:tmpl w:val="B158F148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44066846"/>
    <w:multiLevelType w:val="hybridMultilevel"/>
    <w:tmpl w:val="2A0EB13E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 w15:restartNumberingAfterBreak="0">
    <w:nsid w:val="44C868C8"/>
    <w:multiLevelType w:val="hybridMultilevel"/>
    <w:tmpl w:val="38E2B4EC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455E5A97"/>
    <w:multiLevelType w:val="hybridMultilevel"/>
    <w:tmpl w:val="4A6EE184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46073E65"/>
    <w:multiLevelType w:val="hybridMultilevel"/>
    <w:tmpl w:val="F0A46156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 w15:restartNumberingAfterBreak="0">
    <w:nsid w:val="49A465F7"/>
    <w:multiLevelType w:val="hybridMultilevel"/>
    <w:tmpl w:val="E90CF6CA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 w15:restartNumberingAfterBreak="0">
    <w:nsid w:val="4B4F50BD"/>
    <w:multiLevelType w:val="hybridMultilevel"/>
    <w:tmpl w:val="54ACA188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 w15:restartNumberingAfterBreak="0">
    <w:nsid w:val="4C2A2B7B"/>
    <w:multiLevelType w:val="hybridMultilevel"/>
    <w:tmpl w:val="B13E04B0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2" w15:restartNumberingAfterBreak="0">
    <w:nsid w:val="50076F71"/>
    <w:multiLevelType w:val="hybridMultilevel"/>
    <w:tmpl w:val="1FFC74E2"/>
    <w:lvl w:ilvl="0" w:tplc="04190017">
      <w:start w:val="1"/>
      <w:numFmt w:val="lowerLetter"/>
      <w:lvlText w:val="%1)"/>
      <w:lvlJc w:val="left"/>
      <w:pPr>
        <w:ind w:left="985" w:hanging="360"/>
      </w:pPr>
    </w:lvl>
    <w:lvl w:ilvl="1" w:tplc="04190019" w:tentative="1">
      <w:start w:val="1"/>
      <w:numFmt w:val="lowerLetter"/>
      <w:lvlText w:val="%2."/>
      <w:lvlJc w:val="left"/>
      <w:pPr>
        <w:ind w:left="1705" w:hanging="360"/>
      </w:pPr>
    </w:lvl>
    <w:lvl w:ilvl="2" w:tplc="0419001B" w:tentative="1">
      <w:start w:val="1"/>
      <w:numFmt w:val="lowerRoman"/>
      <w:lvlText w:val="%3."/>
      <w:lvlJc w:val="right"/>
      <w:pPr>
        <w:ind w:left="2425" w:hanging="180"/>
      </w:pPr>
    </w:lvl>
    <w:lvl w:ilvl="3" w:tplc="0419000F" w:tentative="1">
      <w:start w:val="1"/>
      <w:numFmt w:val="decimal"/>
      <w:lvlText w:val="%4."/>
      <w:lvlJc w:val="left"/>
      <w:pPr>
        <w:ind w:left="3145" w:hanging="360"/>
      </w:pPr>
    </w:lvl>
    <w:lvl w:ilvl="4" w:tplc="04190019" w:tentative="1">
      <w:start w:val="1"/>
      <w:numFmt w:val="lowerLetter"/>
      <w:lvlText w:val="%5."/>
      <w:lvlJc w:val="left"/>
      <w:pPr>
        <w:ind w:left="3865" w:hanging="360"/>
      </w:pPr>
    </w:lvl>
    <w:lvl w:ilvl="5" w:tplc="0419001B" w:tentative="1">
      <w:start w:val="1"/>
      <w:numFmt w:val="lowerRoman"/>
      <w:lvlText w:val="%6."/>
      <w:lvlJc w:val="right"/>
      <w:pPr>
        <w:ind w:left="4585" w:hanging="180"/>
      </w:pPr>
    </w:lvl>
    <w:lvl w:ilvl="6" w:tplc="0419000F" w:tentative="1">
      <w:start w:val="1"/>
      <w:numFmt w:val="decimal"/>
      <w:lvlText w:val="%7."/>
      <w:lvlJc w:val="left"/>
      <w:pPr>
        <w:ind w:left="5305" w:hanging="360"/>
      </w:pPr>
    </w:lvl>
    <w:lvl w:ilvl="7" w:tplc="04190019" w:tentative="1">
      <w:start w:val="1"/>
      <w:numFmt w:val="lowerLetter"/>
      <w:lvlText w:val="%8."/>
      <w:lvlJc w:val="left"/>
      <w:pPr>
        <w:ind w:left="6025" w:hanging="360"/>
      </w:pPr>
    </w:lvl>
    <w:lvl w:ilvl="8" w:tplc="0419001B" w:tentative="1">
      <w:start w:val="1"/>
      <w:numFmt w:val="lowerRoman"/>
      <w:lvlText w:val="%9."/>
      <w:lvlJc w:val="right"/>
      <w:pPr>
        <w:ind w:left="6745" w:hanging="180"/>
      </w:pPr>
    </w:lvl>
  </w:abstractNum>
  <w:abstractNum w:abstractNumId="63" w15:restartNumberingAfterBreak="0">
    <w:nsid w:val="51AD0DFB"/>
    <w:multiLevelType w:val="hybridMultilevel"/>
    <w:tmpl w:val="EFEE0F2A"/>
    <w:lvl w:ilvl="0" w:tplc="04190017">
      <w:start w:val="1"/>
      <w:numFmt w:val="lowerLetter"/>
      <w:lvlText w:val="%1)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64" w15:restartNumberingAfterBreak="0">
    <w:nsid w:val="525669E0"/>
    <w:multiLevelType w:val="hybridMultilevel"/>
    <w:tmpl w:val="A1A25BEA"/>
    <w:lvl w:ilvl="0" w:tplc="B2145EFE">
      <w:start w:val="1"/>
      <w:numFmt w:val="lowerLetter"/>
      <w:lvlText w:val="%1)"/>
      <w:lvlJc w:val="left"/>
      <w:pPr>
        <w:ind w:left="720" w:hanging="360"/>
      </w:pPr>
      <w:rPr>
        <w:b w:val="0"/>
        <w:i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5" w15:restartNumberingAfterBreak="0">
    <w:nsid w:val="53397239"/>
    <w:multiLevelType w:val="hybridMultilevel"/>
    <w:tmpl w:val="642E8F32"/>
    <w:lvl w:ilvl="0" w:tplc="04190017">
      <w:start w:val="1"/>
      <w:numFmt w:val="lowerLetter"/>
      <w:lvlText w:val="%1)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66" w15:restartNumberingAfterBreak="0">
    <w:nsid w:val="553E6877"/>
    <w:multiLevelType w:val="hybridMultilevel"/>
    <w:tmpl w:val="1ACEBC70"/>
    <w:lvl w:ilvl="0" w:tplc="CA361008">
      <w:start w:val="1"/>
      <w:numFmt w:val="lowerLetter"/>
      <w:lvlText w:val="%1)"/>
      <w:lvlJc w:val="left"/>
      <w:pPr>
        <w:ind w:left="644" w:hanging="360"/>
      </w:pPr>
      <w:rPr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67" w15:restartNumberingAfterBreak="0">
    <w:nsid w:val="5689163E"/>
    <w:multiLevelType w:val="multilevel"/>
    <w:tmpl w:val="F636390A"/>
    <w:lvl w:ilvl="0">
      <w:start w:val="1"/>
      <w:numFmt w:val="lowerLetter"/>
      <w:lvlText w:val="%1)"/>
      <w:lvlJc w:val="left"/>
      <w:pPr>
        <w:tabs>
          <w:tab w:val="num" w:pos="0"/>
        </w:tabs>
        <w:ind w:left="502" w:hanging="360"/>
      </w:pPr>
      <w:rPr>
        <w:b w:val="0"/>
      </w:rPr>
    </w:lvl>
    <w:lvl w:ilvl="1">
      <w:start w:val="1"/>
      <w:numFmt w:val="decimal"/>
      <w:lvlText w:val="%2."/>
      <w:lvlJc w:val="left"/>
      <w:pPr>
        <w:tabs>
          <w:tab w:val="num" w:pos="1156"/>
        </w:tabs>
        <w:ind w:left="1156" w:hanging="360"/>
      </w:pPr>
    </w:lvl>
    <w:lvl w:ilvl="2">
      <w:start w:val="1"/>
      <w:numFmt w:val="decimal"/>
      <w:lvlText w:val="%2.%3."/>
      <w:lvlJc w:val="left"/>
      <w:pPr>
        <w:tabs>
          <w:tab w:val="num" w:pos="1876"/>
        </w:tabs>
        <w:ind w:left="1876" w:hanging="360"/>
      </w:pPr>
    </w:lvl>
    <w:lvl w:ilvl="3">
      <w:start w:val="1"/>
      <w:numFmt w:val="decimal"/>
      <w:lvlText w:val="%2.%3.%4."/>
      <w:lvlJc w:val="left"/>
      <w:pPr>
        <w:tabs>
          <w:tab w:val="num" w:pos="2596"/>
        </w:tabs>
        <w:ind w:left="2596" w:hanging="360"/>
      </w:pPr>
    </w:lvl>
    <w:lvl w:ilvl="4">
      <w:start w:val="1"/>
      <w:numFmt w:val="decimal"/>
      <w:lvlText w:val="%2.%3.%4.%5."/>
      <w:lvlJc w:val="left"/>
      <w:pPr>
        <w:tabs>
          <w:tab w:val="num" w:pos="3316"/>
        </w:tabs>
        <w:ind w:left="3316" w:hanging="360"/>
      </w:pPr>
    </w:lvl>
    <w:lvl w:ilvl="5">
      <w:start w:val="1"/>
      <w:numFmt w:val="decimal"/>
      <w:lvlText w:val="%2.%3.%4.%5.%6."/>
      <w:lvlJc w:val="left"/>
      <w:pPr>
        <w:tabs>
          <w:tab w:val="num" w:pos="4036"/>
        </w:tabs>
        <w:ind w:left="4036" w:hanging="360"/>
      </w:pPr>
    </w:lvl>
    <w:lvl w:ilvl="6">
      <w:start w:val="1"/>
      <w:numFmt w:val="decimal"/>
      <w:lvlText w:val="%2.%3.%4.%5.%6.%7."/>
      <w:lvlJc w:val="left"/>
      <w:pPr>
        <w:tabs>
          <w:tab w:val="num" w:pos="4756"/>
        </w:tabs>
        <w:ind w:left="4756" w:hanging="360"/>
      </w:pPr>
    </w:lvl>
    <w:lvl w:ilvl="7">
      <w:start w:val="1"/>
      <w:numFmt w:val="decimal"/>
      <w:lvlText w:val="%2.%3.%4.%5.%6.%7.%8."/>
      <w:lvlJc w:val="left"/>
      <w:pPr>
        <w:tabs>
          <w:tab w:val="num" w:pos="5476"/>
        </w:tabs>
        <w:ind w:left="5476" w:hanging="360"/>
      </w:pPr>
    </w:lvl>
    <w:lvl w:ilvl="8">
      <w:start w:val="1"/>
      <w:numFmt w:val="decimal"/>
      <w:lvlText w:val="%2.%3.%4.%5.%6.%7.%8.%9."/>
      <w:lvlJc w:val="left"/>
      <w:pPr>
        <w:tabs>
          <w:tab w:val="num" w:pos="6196"/>
        </w:tabs>
        <w:ind w:left="6196" w:hanging="360"/>
      </w:pPr>
    </w:lvl>
  </w:abstractNum>
  <w:abstractNum w:abstractNumId="68" w15:restartNumberingAfterBreak="0">
    <w:nsid w:val="5A74602A"/>
    <w:multiLevelType w:val="hybridMultilevel"/>
    <w:tmpl w:val="0A62A816"/>
    <w:lvl w:ilvl="0" w:tplc="FA0EAE9E">
      <w:start w:val="12"/>
      <w:numFmt w:val="decimal"/>
      <w:lvlText w:val="%1)"/>
      <w:lvlJc w:val="left"/>
      <w:pPr>
        <w:ind w:left="1211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9" w15:restartNumberingAfterBreak="0">
    <w:nsid w:val="5CFB47B1"/>
    <w:multiLevelType w:val="hybridMultilevel"/>
    <w:tmpl w:val="0AE66C5C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0" w15:restartNumberingAfterBreak="0">
    <w:nsid w:val="5DE3231E"/>
    <w:multiLevelType w:val="hybridMultilevel"/>
    <w:tmpl w:val="C9F65822"/>
    <w:lvl w:ilvl="0" w:tplc="04190011">
      <w:start w:val="1"/>
      <w:numFmt w:val="decimal"/>
      <w:lvlText w:val="%1)"/>
      <w:lvlJc w:val="left"/>
      <w:pPr>
        <w:ind w:left="628" w:hanging="360"/>
      </w:pPr>
    </w:lvl>
    <w:lvl w:ilvl="1" w:tplc="04190019" w:tentative="1">
      <w:start w:val="1"/>
      <w:numFmt w:val="lowerLetter"/>
      <w:lvlText w:val="%2."/>
      <w:lvlJc w:val="left"/>
      <w:pPr>
        <w:ind w:left="1348" w:hanging="360"/>
      </w:pPr>
    </w:lvl>
    <w:lvl w:ilvl="2" w:tplc="0419001B" w:tentative="1">
      <w:start w:val="1"/>
      <w:numFmt w:val="lowerRoman"/>
      <w:lvlText w:val="%3."/>
      <w:lvlJc w:val="right"/>
      <w:pPr>
        <w:ind w:left="2068" w:hanging="180"/>
      </w:pPr>
    </w:lvl>
    <w:lvl w:ilvl="3" w:tplc="0419000F" w:tentative="1">
      <w:start w:val="1"/>
      <w:numFmt w:val="decimal"/>
      <w:lvlText w:val="%4."/>
      <w:lvlJc w:val="left"/>
      <w:pPr>
        <w:ind w:left="2788" w:hanging="360"/>
      </w:pPr>
    </w:lvl>
    <w:lvl w:ilvl="4" w:tplc="04190019" w:tentative="1">
      <w:start w:val="1"/>
      <w:numFmt w:val="lowerLetter"/>
      <w:lvlText w:val="%5."/>
      <w:lvlJc w:val="left"/>
      <w:pPr>
        <w:ind w:left="3508" w:hanging="360"/>
      </w:pPr>
    </w:lvl>
    <w:lvl w:ilvl="5" w:tplc="0419001B" w:tentative="1">
      <w:start w:val="1"/>
      <w:numFmt w:val="lowerRoman"/>
      <w:lvlText w:val="%6."/>
      <w:lvlJc w:val="right"/>
      <w:pPr>
        <w:ind w:left="4228" w:hanging="180"/>
      </w:pPr>
    </w:lvl>
    <w:lvl w:ilvl="6" w:tplc="0419000F" w:tentative="1">
      <w:start w:val="1"/>
      <w:numFmt w:val="decimal"/>
      <w:lvlText w:val="%7."/>
      <w:lvlJc w:val="left"/>
      <w:pPr>
        <w:ind w:left="4948" w:hanging="360"/>
      </w:pPr>
    </w:lvl>
    <w:lvl w:ilvl="7" w:tplc="04190019" w:tentative="1">
      <w:start w:val="1"/>
      <w:numFmt w:val="lowerLetter"/>
      <w:lvlText w:val="%8."/>
      <w:lvlJc w:val="left"/>
      <w:pPr>
        <w:ind w:left="5668" w:hanging="360"/>
      </w:pPr>
    </w:lvl>
    <w:lvl w:ilvl="8" w:tplc="0419001B" w:tentative="1">
      <w:start w:val="1"/>
      <w:numFmt w:val="lowerRoman"/>
      <w:lvlText w:val="%9."/>
      <w:lvlJc w:val="right"/>
      <w:pPr>
        <w:ind w:left="6388" w:hanging="180"/>
      </w:pPr>
    </w:lvl>
  </w:abstractNum>
  <w:abstractNum w:abstractNumId="71" w15:restartNumberingAfterBreak="0">
    <w:nsid w:val="5E8B3706"/>
    <w:multiLevelType w:val="hybridMultilevel"/>
    <w:tmpl w:val="1ADA9162"/>
    <w:lvl w:ilvl="0" w:tplc="04190017">
      <w:start w:val="1"/>
      <w:numFmt w:val="lowerLetter"/>
      <w:lvlText w:val="%1)"/>
      <w:lvlJc w:val="left"/>
      <w:pPr>
        <w:ind w:left="1128" w:hanging="360"/>
      </w:pPr>
    </w:lvl>
    <w:lvl w:ilvl="1" w:tplc="04190019" w:tentative="1">
      <w:start w:val="1"/>
      <w:numFmt w:val="lowerLetter"/>
      <w:lvlText w:val="%2."/>
      <w:lvlJc w:val="left"/>
      <w:pPr>
        <w:ind w:left="1848" w:hanging="360"/>
      </w:pPr>
    </w:lvl>
    <w:lvl w:ilvl="2" w:tplc="0419001B" w:tentative="1">
      <w:start w:val="1"/>
      <w:numFmt w:val="lowerRoman"/>
      <w:lvlText w:val="%3."/>
      <w:lvlJc w:val="right"/>
      <w:pPr>
        <w:ind w:left="2568" w:hanging="180"/>
      </w:pPr>
    </w:lvl>
    <w:lvl w:ilvl="3" w:tplc="0419000F" w:tentative="1">
      <w:start w:val="1"/>
      <w:numFmt w:val="decimal"/>
      <w:lvlText w:val="%4."/>
      <w:lvlJc w:val="left"/>
      <w:pPr>
        <w:ind w:left="3288" w:hanging="360"/>
      </w:pPr>
    </w:lvl>
    <w:lvl w:ilvl="4" w:tplc="04190019" w:tentative="1">
      <w:start w:val="1"/>
      <w:numFmt w:val="lowerLetter"/>
      <w:lvlText w:val="%5."/>
      <w:lvlJc w:val="left"/>
      <w:pPr>
        <w:ind w:left="4008" w:hanging="360"/>
      </w:pPr>
    </w:lvl>
    <w:lvl w:ilvl="5" w:tplc="0419001B" w:tentative="1">
      <w:start w:val="1"/>
      <w:numFmt w:val="lowerRoman"/>
      <w:lvlText w:val="%6."/>
      <w:lvlJc w:val="right"/>
      <w:pPr>
        <w:ind w:left="4728" w:hanging="180"/>
      </w:pPr>
    </w:lvl>
    <w:lvl w:ilvl="6" w:tplc="0419000F" w:tentative="1">
      <w:start w:val="1"/>
      <w:numFmt w:val="decimal"/>
      <w:lvlText w:val="%7."/>
      <w:lvlJc w:val="left"/>
      <w:pPr>
        <w:ind w:left="5448" w:hanging="360"/>
      </w:pPr>
    </w:lvl>
    <w:lvl w:ilvl="7" w:tplc="04190019" w:tentative="1">
      <w:start w:val="1"/>
      <w:numFmt w:val="lowerLetter"/>
      <w:lvlText w:val="%8."/>
      <w:lvlJc w:val="left"/>
      <w:pPr>
        <w:ind w:left="6168" w:hanging="360"/>
      </w:pPr>
    </w:lvl>
    <w:lvl w:ilvl="8" w:tplc="0419001B" w:tentative="1">
      <w:start w:val="1"/>
      <w:numFmt w:val="lowerRoman"/>
      <w:lvlText w:val="%9."/>
      <w:lvlJc w:val="right"/>
      <w:pPr>
        <w:ind w:left="6888" w:hanging="180"/>
      </w:pPr>
    </w:lvl>
  </w:abstractNum>
  <w:abstractNum w:abstractNumId="72" w15:restartNumberingAfterBreak="0">
    <w:nsid w:val="61BE7AB3"/>
    <w:multiLevelType w:val="hybridMultilevel"/>
    <w:tmpl w:val="E8B64514"/>
    <w:lvl w:ilvl="0" w:tplc="04190017">
      <w:start w:val="1"/>
      <w:numFmt w:val="lowerLetter"/>
      <w:lvlText w:val="%1)"/>
      <w:lvlJc w:val="left"/>
      <w:pPr>
        <w:ind w:left="1004" w:hanging="360"/>
      </w:p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73" w15:restartNumberingAfterBreak="0">
    <w:nsid w:val="68140819"/>
    <w:multiLevelType w:val="hybridMultilevel"/>
    <w:tmpl w:val="BCC8E55E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 w15:restartNumberingAfterBreak="0">
    <w:nsid w:val="684976DC"/>
    <w:multiLevelType w:val="hybridMultilevel"/>
    <w:tmpl w:val="2EE2E63A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 w15:restartNumberingAfterBreak="0">
    <w:nsid w:val="68CA5FC3"/>
    <w:multiLevelType w:val="multilevel"/>
    <w:tmpl w:val="EE062592"/>
    <w:lvl w:ilvl="0">
      <w:start w:val="1"/>
      <w:numFmt w:val="lowerLetter"/>
      <w:lvlText w:val="%1)"/>
      <w:lvlJc w:val="left"/>
      <w:pPr>
        <w:tabs>
          <w:tab w:val="num" w:pos="0"/>
        </w:tabs>
        <w:ind w:left="360" w:hanging="360"/>
      </w:pPr>
      <w:rPr>
        <w:b w:val="0"/>
        <w:position w:val="0"/>
        <w:sz w:val="22"/>
        <w:vertAlign w:val="baseline"/>
      </w:rPr>
    </w:lvl>
    <w:lvl w:ilvl="1">
      <w:start w:val="1"/>
      <w:numFmt w:val="decimal"/>
      <w:lvlText w:val="%2."/>
      <w:lvlJc w:val="left"/>
      <w:pPr>
        <w:tabs>
          <w:tab w:val="num" w:pos="1298"/>
        </w:tabs>
        <w:ind w:left="1298" w:hanging="360"/>
      </w:pPr>
    </w:lvl>
    <w:lvl w:ilvl="2">
      <w:start w:val="1"/>
      <w:numFmt w:val="decimal"/>
      <w:lvlText w:val="%2.%3."/>
      <w:lvlJc w:val="left"/>
      <w:pPr>
        <w:tabs>
          <w:tab w:val="num" w:pos="2018"/>
        </w:tabs>
        <w:ind w:left="2018" w:hanging="360"/>
      </w:pPr>
    </w:lvl>
    <w:lvl w:ilvl="3">
      <w:start w:val="1"/>
      <w:numFmt w:val="decimal"/>
      <w:lvlText w:val="%2.%3.%4."/>
      <w:lvlJc w:val="left"/>
      <w:pPr>
        <w:tabs>
          <w:tab w:val="num" w:pos="2738"/>
        </w:tabs>
        <w:ind w:left="2738" w:hanging="360"/>
      </w:pPr>
    </w:lvl>
    <w:lvl w:ilvl="4">
      <w:start w:val="1"/>
      <w:numFmt w:val="decimal"/>
      <w:lvlText w:val="%2.%3.%4.%5."/>
      <w:lvlJc w:val="left"/>
      <w:pPr>
        <w:tabs>
          <w:tab w:val="num" w:pos="3458"/>
        </w:tabs>
        <w:ind w:left="3458" w:hanging="360"/>
      </w:pPr>
    </w:lvl>
    <w:lvl w:ilvl="5">
      <w:start w:val="1"/>
      <w:numFmt w:val="decimal"/>
      <w:lvlText w:val="%2.%3.%4.%5.%6."/>
      <w:lvlJc w:val="left"/>
      <w:pPr>
        <w:tabs>
          <w:tab w:val="num" w:pos="4178"/>
        </w:tabs>
        <w:ind w:left="4178" w:hanging="360"/>
      </w:pPr>
    </w:lvl>
    <w:lvl w:ilvl="6">
      <w:start w:val="1"/>
      <w:numFmt w:val="decimal"/>
      <w:lvlText w:val="%2.%3.%4.%5.%6.%7."/>
      <w:lvlJc w:val="left"/>
      <w:pPr>
        <w:tabs>
          <w:tab w:val="num" w:pos="4898"/>
        </w:tabs>
        <w:ind w:left="4898" w:hanging="360"/>
      </w:pPr>
    </w:lvl>
    <w:lvl w:ilvl="7">
      <w:start w:val="1"/>
      <w:numFmt w:val="decimal"/>
      <w:lvlText w:val="%2.%3.%4.%5.%6.%7.%8."/>
      <w:lvlJc w:val="left"/>
      <w:pPr>
        <w:tabs>
          <w:tab w:val="num" w:pos="5618"/>
        </w:tabs>
        <w:ind w:left="5618" w:hanging="360"/>
      </w:pPr>
    </w:lvl>
    <w:lvl w:ilvl="8">
      <w:start w:val="1"/>
      <w:numFmt w:val="decimal"/>
      <w:lvlText w:val="%2.%3.%4.%5.%6.%7.%8.%9."/>
      <w:lvlJc w:val="left"/>
      <w:pPr>
        <w:tabs>
          <w:tab w:val="num" w:pos="6338"/>
        </w:tabs>
        <w:ind w:left="6338" w:hanging="360"/>
      </w:pPr>
    </w:lvl>
  </w:abstractNum>
  <w:abstractNum w:abstractNumId="76" w15:restartNumberingAfterBreak="0">
    <w:nsid w:val="6C5B3BF4"/>
    <w:multiLevelType w:val="hybridMultilevel"/>
    <w:tmpl w:val="905A5E10"/>
    <w:lvl w:ilvl="0" w:tplc="04190017">
      <w:start w:val="1"/>
      <w:numFmt w:val="lowerLetter"/>
      <w:lvlText w:val="%1)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77" w15:restartNumberingAfterBreak="0">
    <w:nsid w:val="6C902E5C"/>
    <w:multiLevelType w:val="multilevel"/>
    <w:tmpl w:val="8522F6C6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  <w:rPr>
        <w:b w:val="0"/>
        <w:i w:val="0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</w:lvl>
  </w:abstractNum>
  <w:abstractNum w:abstractNumId="78" w15:restartNumberingAfterBreak="0">
    <w:nsid w:val="6DDE1B48"/>
    <w:multiLevelType w:val="hybridMultilevel"/>
    <w:tmpl w:val="C3484716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9" w15:restartNumberingAfterBreak="0">
    <w:nsid w:val="6E4224FE"/>
    <w:multiLevelType w:val="hybridMultilevel"/>
    <w:tmpl w:val="C1682B3C"/>
    <w:lvl w:ilvl="0" w:tplc="04190017">
      <w:start w:val="1"/>
      <w:numFmt w:val="lowerLetter"/>
      <w:lvlText w:val="%1)"/>
      <w:lvlJc w:val="left"/>
      <w:pPr>
        <w:ind w:left="786" w:hanging="360"/>
      </w:p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80" w15:restartNumberingAfterBreak="0">
    <w:nsid w:val="6EDD5EC2"/>
    <w:multiLevelType w:val="hybridMultilevel"/>
    <w:tmpl w:val="6AC8023E"/>
    <w:lvl w:ilvl="0" w:tplc="616A89F6">
      <w:start w:val="1"/>
      <w:numFmt w:val="decimal"/>
      <w:lvlText w:val="%1."/>
      <w:lvlJc w:val="left"/>
      <w:pPr>
        <w:ind w:left="1212" w:hanging="360"/>
      </w:pPr>
      <w:rPr>
        <w:b w:val="0"/>
        <w:i w:val="0"/>
      </w:rPr>
    </w:lvl>
    <w:lvl w:ilvl="1" w:tplc="04190019">
      <w:start w:val="1"/>
      <w:numFmt w:val="lowerLetter"/>
      <w:lvlText w:val="%2."/>
      <w:lvlJc w:val="left"/>
      <w:pPr>
        <w:ind w:left="1560" w:hanging="360"/>
      </w:pPr>
    </w:lvl>
    <w:lvl w:ilvl="2" w:tplc="0419001B" w:tentative="1">
      <w:start w:val="1"/>
      <w:numFmt w:val="lowerRoman"/>
      <w:lvlText w:val="%3."/>
      <w:lvlJc w:val="right"/>
      <w:pPr>
        <w:ind w:left="2280" w:hanging="180"/>
      </w:pPr>
    </w:lvl>
    <w:lvl w:ilvl="3" w:tplc="0419000F" w:tentative="1">
      <w:start w:val="1"/>
      <w:numFmt w:val="decimal"/>
      <w:lvlText w:val="%4."/>
      <w:lvlJc w:val="left"/>
      <w:pPr>
        <w:ind w:left="3000" w:hanging="360"/>
      </w:pPr>
    </w:lvl>
    <w:lvl w:ilvl="4" w:tplc="04190019" w:tentative="1">
      <w:start w:val="1"/>
      <w:numFmt w:val="lowerLetter"/>
      <w:lvlText w:val="%5."/>
      <w:lvlJc w:val="left"/>
      <w:pPr>
        <w:ind w:left="3720" w:hanging="360"/>
      </w:pPr>
    </w:lvl>
    <w:lvl w:ilvl="5" w:tplc="0419001B" w:tentative="1">
      <w:start w:val="1"/>
      <w:numFmt w:val="lowerRoman"/>
      <w:lvlText w:val="%6."/>
      <w:lvlJc w:val="right"/>
      <w:pPr>
        <w:ind w:left="4440" w:hanging="180"/>
      </w:pPr>
    </w:lvl>
    <w:lvl w:ilvl="6" w:tplc="0419000F" w:tentative="1">
      <w:start w:val="1"/>
      <w:numFmt w:val="decimal"/>
      <w:lvlText w:val="%7."/>
      <w:lvlJc w:val="left"/>
      <w:pPr>
        <w:ind w:left="5160" w:hanging="360"/>
      </w:pPr>
    </w:lvl>
    <w:lvl w:ilvl="7" w:tplc="04190019" w:tentative="1">
      <w:start w:val="1"/>
      <w:numFmt w:val="lowerLetter"/>
      <w:lvlText w:val="%8."/>
      <w:lvlJc w:val="left"/>
      <w:pPr>
        <w:ind w:left="5880" w:hanging="360"/>
      </w:pPr>
    </w:lvl>
    <w:lvl w:ilvl="8" w:tplc="0419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81" w15:restartNumberingAfterBreak="0">
    <w:nsid w:val="70886A22"/>
    <w:multiLevelType w:val="hybridMultilevel"/>
    <w:tmpl w:val="DD0CD5C8"/>
    <w:lvl w:ilvl="0" w:tplc="04190017">
      <w:start w:val="1"/>
      <w:numFmt w:val="lowerLetter"/>
      <w:lvlText w:val="%1)"/>
      <w:lvlJc w:val="left"/>
      <w:pPr>
        <w:ind w:left="153" w:hanging="360"/>
      </w:pPr>
    </w:lvl>
    <w:lvl w:ilvl="1" w:tplc="04190019" w:tentative="1">
      <w:start w:val="1"/>
      <w:numFmt w:val="lowerLetter"/>
      <w:lvlText w:val="%2."/>
      <w:lvlJc w:val="left"/>
      <w:pPr>
        <w:ind w:left="873" w:hanging="360"/>
      </w:pPr>
    </w:lvl>
    <w:lvl w:ilvl="2" w:tplc="04190017">
      <w:start w:val="1"/>
      <w:numFmt w:val="lowerLetter"/>
      <w:lvlText w:val="%3)"/>
      <w:lvlJc w:val="left"/>
      <w:pPr>
        <w:ind w:left="1593" w:hanging="180"/>
      </w:pPr>
    </w:lvl>
    <w:lvl w:ilvl="3" w:tplc="0419000F" w:tentative="1">
      <w:start w:val="1"/>
      <w:numFmt w:val="decimal"/>
      <w:lvlText w:val="%4."/>
      <w:lvlJc w:val="left"/>
      <w:pPr>
        <w:ind w:left="2313" w:hanging="360"/>
      </w:pPr>
    </w:lvl>
    <w:lvl w:ilvl="4" w:tplc="04190019" w:tentative="1">
      <w:start w:val="1"/>
      <w:numFmt w:val="lowerLetter"/>
      <w:lvlText w:val="%5."/>
      <w:lvlJc w:val="left"/>
      <w:pPr>
        <w:ind w:left="3033" w:hanging="360"/>
      </w:pPr>
    </w:lvl>
    <w:lvl w:ilvl="5" w:tplc="0419001B" w:tentative="1">
      <w:start w:val="1"/>
      <w:numFmt w:val="lowerRoman"/>
      <w:lvlText w:val="%6."/>
      <w:lvlJc w:val="right"/>
      <w:pPr>
        <w:ind w:left="3753" w:hanging="180"/>
      </w:pPr>
    </w:lvl>
    <w:lvl w:ilvl="6" w:tplc="0419000F" w:tentative="1">
      <w:start w:val="1"/>
      <w:numFmt w:val="decimal"/>
      <w:lvlText w:val="%7."/>
      <w:lvlJc w:val="left"/>
      <w:pPr>
        <w:ind w:left="4473" w:hanging="360"/>
      </w:pPr>
    </w:lvl>
    <w:lvl w:ilvl="7" w:tplc="04190019" w:tentative="1">
      <w:start w:val="1"/>
      <w:numFmt w:val="lowerLetter"/>
      <w:lvlText w:val="%8."/>
      <w:lvlJc w:val="left"/>
      <w:pPr>
        <w:ind w:left="5193" w:hanging="360"/>
      </w:pPr>
    </w:lvl>
    <w:lvl w:ilvl="8" w:tplc="0419001B" w:tentative="1">
      <w:start w:val="1"/>
      <w:numFmt w:val="lowerRoman"/>
      <w:lvlText w:val="%9."/>
      <w:lvlJc w:val="right"/>
      <w:pPr>
        <w:ind w:left="5913" w:hanging="180"/>
      </w:pPr>
    </w:lvl>
  </w:abstractNum>
  <w:abstractNum w:abstractNumId="82" w15:restartNumberingAfterBreak="0">
    <w:nsid w:val="70F66FE6"/>
    <w:multiLevelType w:val="hybridMultilevel"/>
    <w:tmpl w:val="0F8A9780"/>
    <w:lvl w:ilvl="0" w:tplc="1B70195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3" w15:restartNumberingAfterBreak="0">
    <w:nsid w:val="71FB7196"/>
    <w:multiLevelType w:val="hybridMultilevel"/>
    <w:tmpl w:val="BD12F844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4" w15:restartNumberingAfterBreak="0">
    <w:nsid w:val="7231052D"/>
    <w:multiLevelType w:val="hybridMultilevel"/>
    <w:tmpl w:val="963C03B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5" w15:restartNumberingAfterBreak="0">
    <w:nsid w:val="73A37A61"/>
    <w:multiLevelType w:val="hybridMultilevel"/>
    <w:tmpl w:val="470028E6"/>
    <w:lvl w:ilvl="0" w:tplc="04190017">
      <w:start w:val="1"/>
      <w:numFmt w:val="lowerLetter"/>
      <w:lvlText w:val="%1)"/>
      <w:lvlJc w:val="left"/>
      <w:pPr>
        <w:ind w:left="862" w:hanging="360"/>
      </w:pPr>
    </w:lvl>
    <w:lvl w:ilvl="1" w:tplc="04190019" w:tentative="1">
      <w:start w:val="1"/>
      <w:numFmt w:val="lowerLetter"/>
      <w:lvlText w:val="%2."/>
      <w:lvlJc w:val="left"/>
      <w:pPr>
        <w:ind w:left="1582" w:hanging="360"/>
      </w:pPr>
    </w:lvl>
    <w:lvl w:ilvl="2" w:tplc="0419001B" w:tentative="1">
      <w:start w:val="1"/>
      <w:numFmt w:val="lowerRoman"/>
      <w:lvlText w:val="%3."/>
      <w:lvlJc w:val="right"/>
      <w:pPr>
        <w:ind w:left="2302" w:hanging="180"/>
      </w:pPr>
    </w:lvl>
    <w:lvl w:ilvl="3" w:tplc="0419000F" w:tentative="1">
      <w:start w:val="1"/>
      <w:numFmt w:val="decimal"/>
      <w:lvlText w:val="%4."/>
      <w:lvlJc w:val="left"/>
      <w:pPr>
        <w:ind w:left="3022" w:hanging="360"/>
      </w:pPr>
    </w:lvl>
    <w:lvl w:ilvl="4" w:tplc="04190019" w:tentative="1">
      <w:start w:val="1"/>
      <w:numFmt w:val="lowerLetter"/>
      <w:lvlText w:val="%5."/>
      <w:lvlJc w:val="left"/>
      <w:pPr>
        <w:ind w:left="3742" w:hanging="360"/>
      </w:pPr>
    </w:lvl>
    <w:lvl w:ilvl="5" w:tplc="0419001B" w:tentative="1">
      <w:start w:val="1"/>
      <w:numFmt w:val="lowerRoman"/>
      <w:lvlText w:val="%6."/>
      <w:lvlJc w:val="right"/>
      <w:pPr>
        <w:ind w:left="4462" w:hanging="180"/>
      </w:pPr>
    </w:lvl>
    <w:lvl w:ilvl="6" w:tplc="0419000F" w:tentative="1">
      <w:start w:val="1"/>
      <w:numFmt w:val="decimal"/>
      <w:lvlText w:val="%7."/>
      <w:lvlJc w:val="left"/>
      <w:pPr>
        <w:ind w:left="5182" w:hanging="360"/>
      </w:pPr>
    </w:lvl>
    <w:lvl w:ilvl="7" w:tplc="04190019" w:tentative="1">
      <w:start w:val="1"/>
      <w:numFmt w:val="lowerLetter"/>
      <w:lvlText w:val="%8."/>
      <w:lvlJc w:val="left"/>
      <w:pPr>
        <w:ind w:left="5902" w:hanging="360"/>
      </w:pPr>
    </w:lvl>
    <w:lvl w:ilvl="8" w:tplc="041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86" w15:restartNumberingAfterBreak="0">
    <w:nsid w:val="7511623E"/>
    <w:multiLevelType w:val="hybridMultilevel"/>
    <w:tmpl w:val="6B309900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7" w15:restartNumberingAfterBreak="0">
    <w:nsid w:val="7A7D6B86"/>
    <w:multiLevelType w:val="hybridMultilevel"/>
    <w:tmpl w:val="7018C14E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8" w15:restartNumberingAfterBreak="0">
    <w:nsid w:val="7D0E59B0"/>
    <w:multiLevelType w:val="hybridMultilevel"/>
    <w:tmpl w:val="F1640C60"/>
    <w:lvl w:ilvl="0" w:tplc="04190017">
      <w:start w:val="1"/>
      <w:numFmt w:val="lowerLetter"/>
      <w:lvlText w:val="%1)"/>
      <w:lvlJc w:val="left"/>
      <w:pPr>
        <w:ind w:left="1128" w:hanging="360"/>
      </w:pPr>
    </w:lvl>
    <w:lvl w:ilvl="1" w:tplc="04190019" w:tentative="1">
      <w:start w:val="1"/>
      <w:numFmt w:val="lowerLetter"/>
      <w:lvlText w:val="%2."/>
      <w:lvlJc w:val="left"/>
      <w:pPr>
        <w:ind w:left="1848" w:hanging="360"/>
      </w:pPr>
    </w:lvl>
    <w:lvl w:ilvl="2" w:tplc="0419001B" w:tentative="1">
      <w:start w:val="1"/>
      <w:numFmt w:val="lowerRoman"/>
      <w:lvlText w:val="%3."/>
      <w:lvlJc w:val="right"/>
      <w:pPr>
        <w:ind w:left="2568" w:hanging="180"/>
      </w:pPr>
    </w:lvl>
    <w:lvl w:ilvl="3" w:tplc="0419000F" w:tentative="1">
      <w:start w:val="1"/>
      <w:numFmt w:val="decimal"/>
      <w:lvlText w:val="%4."/>
      <w:lvlJc w:val="left"/>
      <w:pPr>
        <w:ind w:left="3288" w:hanging="360"/>
      </w:pPr>
    </w:lvl>
    <w:lvl w:ilvl="4" w:tplc="04190019" w:tentative="1">
      <w:start w:val="1"/>
      <w:numFmt w:val="lowerLetter"/>
      <w:lvlText w:val="%5."/>
      <w:lvlJc w:val="left"/>
      <w:pPr>
        <w:ind w:left="4008" w:hanging="360"/>
      </w:pPr>
    </w:lvl>
    <w:lvl w:ilvl="5" w:tplc="0419001B" w:tentative="1">
      <w:start w:val="1"/>
      <w:numFmt w:val="lowerRoman"/>
      <w:lvlText w:val="%6."/>
      <w:lvlJc w:val="right"/>
      <w:pPr>
        <w:ind w:left="4728" w:hanging="180"/>
      </w:pPr>
    </w:lvl>
    <w:lvl w:ilvl="6" w:tplc="0419000F" w:tentative="1">
      <w:start w:val="1"/>
      <w:numFmt w:val="decimal"/>
      <w:lvlText w:val="%7."/>
      <w:lvlJc w:val="left"/>
      <w:pPr>
        <w:ind w:left="5448" w:hanging="360"/>
      </w:pPr>
    </w:lvl>
    <w:lvl w:ilvl="7" w:tplc="04190019" w:tentative="1">
      <w:start w:val="1"/>
      <w:numFmt w:val="lowerLetter"/>
      <w:lvlText w:val="%8."/>
      <w:lvlJc w:val="left"/>
      <w:pPr>
        <w:ind w:left="6168" w:hanging="360"/>
      </w:pPr>
    </w:lvl>
    <w:lvl w:ilvl="8" w:tplc="0419001B" w:tentative="1">
      <w:start w:val="1"/>
      <w:numFmt w:val="lowerRoman"/>
      <w:lvlText w:val="%9."/>
      <w:lvlJc w:val="right"/>
      <w:pPr>
        <w:ind w:left="6888" w:hanging="180"/>
      </w:pPr>
    </w:lvl>
  </w:abstractNum>
  <w:abstractNum w:abstractNumId="89" w15:restartNumberingAfterBreak="0">
    <w:nsid w:val="7E2B0CB1"/>
    <w:multiLevelType w:val="hybridMultilevel"/>
    <w:tmpl w:val="07F6E9BA"/>
    <w:lvl w:ilvl="0" w:tplc="E2CA0D14">
      <w:start w:val="56"/>
      <w:numFmt w:val="decimal"/>
      <w:lvlText w:val="%1)"/>
      <w:lvlJc w:val="left"/>
      <w:pPr>
        <w:ind w:left="1353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36618118">
    <w:abstractNumId w:val="15"/>
  </w:num>
  <w:num w:numId="2" w16cid:durableId="1644698787">
    <w:abstractNumId w:val="16"/>
  </w:num>
  <w:num w:numId="3" w16cid:durableId="153883188">
    <w:abstractNumId w:val="17"/>
  </w:num>
  <w:num w:numId="4" w16cid:durableId="1093739754">
    <w:abstractNumId w:val="3"/>
  </w:num>
  <w:num w:numId="5" w16cid:durableId="316497013">
    <w:abstractNumId w:val="4"/>
  </w:num>
  <w:num w:numId="6" w16cid:durableId="375665661">
    <w:abstractNumId w:val="13"/>
  </w:num>
  <w:num w:numId="7" w16cid:durableId="1659186905">
    <w:abstractNumId w:val="14"/>
  </w:num>
  <w:num w:numId="8" w16cid:durableId="709501604">
    <w:abstractNumId w:val="8"/>
  </w:num>
  <w:num w:numId="9" w16cid:durableId="278529343">
    <w:abstractNumId w:val="9"/>
  </w:num>
  <w:num w:numId="10" w16cid:durableId="2049337538">
    <w:abstractNumId w:val="10"/>
  </w:num>
  <w:num w:numId="11" w16cid:durableId="231623363">
    <w:abstractNumId w:val="11"/>
  </w:num>
  <w:num w:numId="12" w16cid:durableId="1612087091">
    <w:abstractNumId w:val="12"/>
  </w:num>
  <w:num w:numId="13" w16cid:durableId="749229760">
    <w:abstractNumId w:val="2"/>
  </w:num>
  <w:num w:numId="14" w16cid:durableId="1454709303">
    <w:abstractNumId w:val="0"/>
  </w:num>
  <w:num w:numId="15" w16cid:durableId="1604874209">
    <w:abstractNumId w:val="7"/>
  </w:num>
  <w:num w:numId="16" w16cid:durableId="1511025306">
    <w:abstractNumId w:val="6"/>
  </w:num>
  <w:num w:numId="17" w16cid:durableId="307058718">
    <w:abstractNumId w:val="1"/>
  </w:num>
  <w:num w:numId="18" w16cid:durableId="866481793">
    <w:abstractNumId w:val="5"/>
  </w:num>
  <w:num w:numId="19" w16cid:durableId="854346626">
    <w:abstractNumId w:val="70"/>
  </w:num>
  <w:num w:numId="20" w16cid:durableId="1998730066">
    <w:abstractNumId w:val="82"/>
  </w:num>
  <w:num w:numId="21" w16cid:durableId="155994252">
    <w:abstractNumId w:val="68"/>
  </w:num>
  <w:num w:numId="22" w16cid:durableId="109977807">
    <w:abstractNumId w:val="89"/>
  </w:num>
  <w:num w:numId="23" w16cid:durableId="604848388">
    <w:abstractNumId w:val="53"/>
  </w:num>
  <w:num w:numId="24" w16cid:durableId="1108965655">
    <w:abstractNumId w:val="72"/>
  </w:num>
  <w:num w:numId="25" w16cid:durableId="1726444980">
    <w:abstractNumId w:val="75"/>
  </w:num>
  <w:num w:numId="26" w16cid:durableId="130026879">
    <w:abstractNumId w:val="67"/>
  </w:num>
  <w:num w:numId="27" w16cid:durableId="581530161">
    <w:abstractNumId w:val="36"/>
  </w:num>
  <w:num w:numId="28" w16cid:durableId="70931863">
    <w:abstractNumId w:val="77"/>
  </w:num>
  <w:num w:numId="29" w16cid:durableId="2123526930">
    <w:abstractNumId w:val="29"/>
  </w:num>
  <w:num w:numId="30" w16cid:durableId="192117669">
    <w:abstractNumId w:val="40"/>
  </w:num>
  <w:num w:numId="31" w16cid:durableId="1148202553">
    <w:abstractNumId w:val="51"/>
  </w:num>
  <w:num w:numId="32" w16cid:durableId="1410997712">
    <w:abstractNumId w:val="74"/>
  </w:num>
  <w:num w:numId="33" w16cid:durableId="1381436563">
    <w:abstractNumId w:val="38"/>
  </w:num>
  <w:num w:numId="34" w16cid:durableId="1128160157">
    <w:abstractNumId w:val="84"/>
  </w:num>
  <w:num w:numId="35" w16cid:durableId="1748725477">
    <w:abstractNumId w:val="22"/>
  </w:num>
  <w:num w:numId="36" w16cid:durableId="475224029">
    <w:abstractNumId w:val="65"/>
  </w:num>
  <w:num w:numId="37" w16cid:durableId="968392649">
    <w:abstractNumId w:val="34"/>
  </w:num>
  <w:num w:numId="38" w16cid:durableId="697052348">
    <w:abstractNumId w:val="24"/>
  </w:num>
  <w:num w:numId="39" w16cid:durableId="943608825">
    <w:abstractNumId w:val="28"/>
  </w:num>
  <w:num w:numId="40" w16cid:durableId="596447587">
    <w:abstractNumId w:val="54"/>
  </w:num>
  <w:num w:numId="41" w16cid:durableId="1698000669">
    <w:abstractNumId w:val="41"/>
  </w:num>
  <w:num w:numId="42" w16cid:durableId="11537525">
    <w:abstractNumId w:val="48"/>
  </w:num>
  <w:num w:numId="43" w16cid:durableId="1238704655">
    <w:abstractNumId w:val="52"/>
  </w:num>
  <w:num w:numId="44" w16cid:durableId="1390879083">
    <w:abstractNumId w:val="49"/>
  </w:num>
  <w:num w:numId="45" w16cid:durableId="802768711">
    <w:abstractNumId w:val="64"/>
  </w:num>
  <w:num w:numId="46" w16cid:durableId="73817937">
    <w:abstractNumId w:val="83"/>
  </w:num>
  <w:num w:numId="47" w16cid:durableId="1677415285">
    <w:abstractNumId w:val="73"/>
  </w:num>
  <w:num w:numId="48" w16cid:durableId="1920598230">
    <w:abstractNumId w:val="50"/>
  </w:num>
  <w:num w:numId="49" w16cid:durableId="884949037">
    <w:abstractNumId w:val="86"/>
  </w:num>
  <w:num w:numId="50" w16cid:durableId="729311130">
    <w:abstractNumId w:val="78"/>
  </w:num>
  <w:num w:numId="51" w16cid:durableId="1301689150">
    <w:abstractNumId w:val="32"/>
  </w:num>
  <w:num w:numId="52" w16cid:durableId="786119827">
    <w:abstractNumId w:val="76"/>
  </w:num>
  <w:num w:numId="53" w16cid:durableId="695039797">
    <w:abstractNumId w:val="33"/>
  </w:num>
  <w:num w:numId="54" w16cid:durableId="1817986704">
    <w:abstractNumId w:val="63"/>
  </w:num>
  <w:num w:numId="55" w16cid:durableId="1647667477">
    <w:abstractNumId w:val="56"/>
  </w:num>
  <w:num w:numId="56" w16cid:durableId="49617273">
    <w:abstractNumId w:val="87"/>
  </w:num>
  <w:num w:numId="57" w16cid:durableId="699428776">
    <w:abstractNumId w:val="58"/>
  </w:num>
  <w:num w:numId="58" w16cid:durableId="1516534093">
    <w:abstractNumId w:val="62"/>
  </w:num>
  <w:num w:numId="59" w16cid:durableId="845052648">
    <w:abstractNumId w:val="47"/>
  </w:num>
  <w:num w:numId="60" w16cid:durableId="179590051">
    <w:abstractNumId w:val="39"/>
  </w:num>
  <w:num w:numId="61" w16cid:durableId="801263636">
    <w:abstractNumId w:val="44"/>
  </w:num>
  <w:num w:numId="62" w16cid:durableId="182673447">
    <w:abstractNumId w:val="18"/>
  </w:num>
  <w:num w:numId="63" w16cid:durableId="169879255">
    <w:abstractNumId w:val="23"/>
  </w:num>
  <w:num w:numId="64" w16cid:durableId="831527047">
    <w:abstractNumId w:val="59"/>
  </w:num>
  <w:num w:numId="65" w16cid:durableId="959871789">
    <w:abstractNumId w:val="79"/>
  </w:num>
  <w:num w:numId="66" w16cid:durableId="283655141">
    <w:abstractNumId w:val="31"/>
  </w:num>
  <w:num w:numId="67" w16cid:durableId="925724981">
    <w:abstractNumId w:val="43"/>
  </w:num>
  <w:num w:numId="68" w16cid:durableId="164444544">
    <w:abstractNumId w:val="81"/>
  </w:num>
  <w:num w:numId="69" w16cid:durableId="2016346707">
    <w:abstractNumId w:val="85"/>
  </w:num>
  <w:num w:numId="70" w16cid:durableId="2023508031">
    <w:abstractNumId w:val="60"/>
  </w:num>
  <w:num w:numId="71" w16cid:durableId="1005673956">
    <w:abstractNumId w:val="66"/>
  </w:num>
  <w:num w:numId="72" w16cid:durableId="830364978">
    <w:abstractNumId w:val="88"/>
  </w:num>
  <w:num w:numId="73" w16cid:durableId="1616709655">
    <w:abstractNumId w:val="71"/>
  </w:num>
  <w:num w:numId="74" w16cid:durableId="5986157">
    <w:abstractNumId w:val="61"/>
  </w:num>
  <w:num w:numId="75" w16cid:durableId="10693949">
    <w:abstractNumId w:val="19"/>
  </w:num>
  <w:num w:numId="76" w16cid:durableId="26877124">
    <w:abstractNumId w:val="27"/>
  </w:num>
  <w:num w:numId="77" w16cid:durableId="1360934964">
    <w:abstractNumId w:val="30"/>
  </w:num>
  <w:num w:numId="78" w16cid:durableId="2066492693">
    <w:abstractNumId w:val="69"/>
  </w:num>
  <w:num w:numId="79" w16cid:durableId="1981881821">
    <w:abstractNumId w:val="25"/>
  </w:num>
  <w:num w:numId="80" w16cid:durableId="2118869796">
    <w:abstractNumId w:val="46"/>
  </w:num>
  <w:num w:numId="81" w16cid:durableId="106895295">
    <w:abstractNumId w:val="35"/>
  </w:num>
  <w:num w:numId="82" w16cid:durableId="1354459499">
    <w:abstractNumId w:val="20"/>
  </w:num>
  <w:num w:numId="83" w16cid:durableId="1294797150">
    <w:abstractNumId w:val="21"/>
  </w:num>
  <w:num w:numId="84" w16cid:durableId="1541287829">
    <w:abstractNumId w:val="55"/>
  </w:num>
  <w:num w:numId="85" w16cid:durableId="1963530675">
    <w:abstractNumId w:val="26"/>
  </w:num>
  <w:num w:numId="86" w16cid:durableId="949512072">
    <w:abstractNumId w:val="42"/>
  </w:num>
  <w:num w:numId="87" w16cid:durableId="105660218">
    <w:abstractNumId w:val="57"/>
  </w:num>
  <w:num w:numId="88" w16cid:durableId="1981576170">
    <w:abstractNumId w:val="80"/>
  </w:num>
  <w:num w:numId="89" w16cid:durableId="1117213029">
    <w:abstractNumId w:val="45"/>
  </w:num>
  <w:num w:numId="90" w16cid:durableId="640116219">
    <w:abstractNumId w:val="3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9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0"/>
  <w:drawingGridVerticalSpacing w:val="0"/>
  <w:doNotUseMarginsForDrawingGridOrigin/>
  <w:drawingGridHorizontalOrigin w:val="0"/>
  <w:drawingGridVerticalOrigin w:val="0"/>
  <w:noPunctuationKerning/>
  <w:characterSpacingControl w:val="doNotCompress"/>
  <w:doNotValidateAgainstSchema/>
  <w:doNotDemarcateInvalidXml/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5FF3"/>
    <w:rsid w:val="00002E50"/>
    <w:rsid w:val="00007EA5"/>
    <w:rsid w:val="000173B1"/>
    <w:rsid w:val="0001782D"/>
    <w:rsid w:val="00034016"/>
    <w:rsid w:val="00034870"/>
    <w:rsid w:val="00034E00"/>
    <w:rsid w:val="000423E8"/>
    <w:rsid w:val="00047D9E"/>
    <w:rsid w:val="00051F8D"/>
    <w:rsid w:val="00052E7F"/>
    <w:rsid w:val="00054567"/>
    <w:rsid w:val="00065B92"/>
    <w:rsid w:val="00072AA4"/>
    <w:rsid w:val="00080E7A"/>
    <w:rsid w:val="000842E2"/>
    <w:rsid w:val="000A5315"/>
    <w:rsid w:val="000A7E80"/>
    <w:rsid w:val="000B212C"/>
    <w:rsid w:val="000B5506"/>
    <w:rsid w:val="000C0287"/>
    <w:rsid w:val="000D05A8"/>
    <w:rsid w:val="000D17F7"/>
    <w:rsid w:val="000D26CA"/>
    <w:rsid w:val="000D6D3C"/>
    <w:rsid w:val="000D71EA"/>
    <w:rsid w:val="000D7911"/>
    <w:rsid w:val="000E66AB"/>
    <w:rsid w:val="000F0D5E"/>
    <w:rsid w:val="001007B1"/>
    <w:rsid w:val="0010080F"/>
    <w:rsid w:val="00101BC8"/>
    <w:rsid w:val="00104914"/>
    <w:rsid w:val="00106CFF"/>
    <w:rsid w:val="001120E9"/>
    <w:rsid w:val="001131BD"/>
    <w:rsid w:val="001250B7"/>
    <w:rsid w:val="00127028"/>
    <w:rsid w:val="00131875"/>
    <w:rsid w:val="00144565"/>
    <w:rsid w:val="001453E9"/>
    <w:rsid w:val="001542DD"/>
    <w:rsid w:val="00156511"/>
    <w:rsid w:val="00162BB4"/>
    <w:rsid w:val="00162CAC"/>
    <w:rsid w:val="00164288"/>
    <w:rsid w:val="00166C91"/>
    <w:rsid w:val="00172CBF"/>
    <w:rsid w:val="0018268C"/>
    <w:rsid w:val="00195184"/>
    <w:rsid w:val="001976A3"/>
    <w:rsid w:val="001A066A"/>
    <w:rsid w:val="001A0F51"/>
    <w:rsid w:val="001A13EE"/>
    <w:rsid w:val="001A63E5"/>
    <w:rsid w:val="001C7545"/>
    <w:rsid w:val="001D3B15"/>
    <w:rsid w:val="001E0F11"/>
    <w:rsid w:val="001E425B"/>
    <w:rsid w:val="001F3A43"/>
    <w:rsid w:val="00200735"/>
    <w:rsid w:val="002012A2"/>
    <w:rsid w:val="002013E5"/>
    <w:rsid w:val="00201902"/>
    <w:rsid w:val="00214060"/>
    <w:rsid w:val="00222E0E"/>
    <w:rsid w:val="002423B5"/>
    <w:rsid w:val="00245A16"/>
    <w:rsid w:val="00251F96"/>
    <w:rsid w:val="00254B3B"/>
    <w:rsid w:val="00257B4A"/>
    <w:rsid w:val="002626FB"/>
    <w:rsid w:val="00264B54"/>
    <w:rsid w:val="00275264"/>
    <w:rsid w:val="00280B3C"/>
    <w:rsid w:val="00284588"/>
    <w:rsid w:val="00287D7C"/>
    <w:rsid w:val="00291FDB"/>
    <w:rsid w:val="002937A3"/>
    <w:rsid w:val="00296856"/>
    <w:rsid w:val="00297941"/>
    <w:rsid w:val="002A25A4"/>
    <w:rsid w:val="002A3659"/>
    <w:rsid w:val="002A3F96"/>
    <w:rsid w:val="002A4BE9"/>
    <w:rsid w:val="002A6851"/>
    <w:rsid w:val="002A6CA0"/>
    <w:rsid w:val="002C0B86"/>
    <w:rsid w:val="002D4100"/>
    <w:rsid w:val="002D61A2"/>
    <w:rsid w:val="002E184F"/>
    <w:rsid w:val="002E5F2B"/>
    <w:rsid w:val="002F08C8"/>
    <w:rsid w:val="0030004E"/>
    <w:rsid w:val="00300E16"/>
    <w:rsid w:val="003035FE"/>
    <w:rsid w:val="003076DD"/>
    <w:rsid w:val="00307C0E"/>
    <w:rsid w:val="00325687"/>
    <w:rsid w:val="003309FB"/>
    <w:rsid w:val="003343C9"/>
    <w:rsid w:val="003447D4"/>
    <w:rsid w:val="00344C01"/>
    <w:rsid w:val="00351056"/>
    <w:rsid w:val="0035356F"/>
    <w:rsid w:val="00353E16"/>
    <w:rsid w:val="00355FF3"/>
    <w:rsid w:val="0035721D"/>
    <w:rsid w:val="003761CB"/>
    <w:rsid w:val="00377034"/>
    <w:rsid w:val="00384574"/>
    <w:rsid w:val="0038763A"/>
    <w:rsid w:val="00391021"/>
    <w:rsid w:val="00392BC3"/>
    <w:rsid w:val="00394D2A"/>
    <w:rsid w:val="00397FD1"/>
    <w:rsid w:val="003A6321"/>
    <w:rsid w:val="003B316D"/>
    <w:rsid w:val="003C06EA"/>
    <w:rsid w:val="003C165A"/>
    <w:rsid w:val="003C7566"/>
    <w:rsid w:val="003D2B44"/>
    <w:rsid w:val="003E2802"/>
    <w:rsid w:val="003E4F15"/>
    <w:rsid w:val="003E7896"/>
    <w:rsid w:val="003F049D"/>
    <w:rsid w:val="003F298C"/>
    <w:rsid w:val="003F45D2"/>
    <w:rsid w:val="0040287F"/>
    <w:rsid w:val="004163AE"/>
    <w:rsid w:val="004168DB"/>
    <w:rsid w:val="00427A97"/>
    <w:rsid w:val="00430D8D"/>
    <w:rsid w:val="0043259C"/>
    <w:rsid w:val="00461FC1"/>
    <w:rsid w:val="00473B1B"/>
    <w:rsid w:val="00473EDF"/>
    <w:rsid w:val="00480BF6"/>
    <w:rsid w:val="00483921"/>
    <w:rsid w:val="0049225B"/>
    <w:rsid w:val="00493E67"/>
    <w:rsid w:val="00497367"/>
    <w:rsid w:val="004A6DA8"/>
    <w:rsid w:val="004C02D8"/>
    <w:rsid w:val="004C20BE"/>
    <w:rsid w:val="004C41E6"/>
    <w:rsid w:val="004C79F7"/>
    <w:rsid w:val="004D3420"/>
    <w:rsid w:val="004E680B"/>
    <w:rsid w:val="00501165"/>
    <w:rsid w:val="005019BD"/>
    <w:rsid w:val="00507F35"/>
    <w:rsid w:val="00523559"/>
    <w:rsid w:val="00524B9E"/>
    <w:rsid w:val="005270D1"/>
    <w:rsid w:val="005279AD"/>
    <w:rsid w:val="005324D0"/>
    <w:rsid w:val="005462C1"/>
    <w:rsid w:val="00556ACB"/>
    <w:rsid w:val="00564699"/>
    <w:rsid w:val="005661B0"/>
    <w:rsid w:val="00572A40"/>
    <w:rsid w:val="0057400C"/>
    <w:rsid w:val="005747AB"/>
    <w:rsid w:val="0057798D"/>
    <w:rsid w:val="00581B03"/>
    <w:rsid w:val="00583DE9"/>
    <w:rsid w:val="00590056"/>
    <w:rsid w:val="005A0543"/>
    <w:rsid w:val="005A1BF1"/>
    <w:rsid w:val="005A34A0"/>
    <w:rsid w:val="005A4990"/>
    <w:rsid w:val="005C2A15"/>
    <w:rsid w:val="005D0D18"/>
    <w:rsid w:val="005D574B"/>
    <w:rsid w:val="005E4C07"/>
    <w:rsid w:val="005F11B5"/>
    <w:rsid w:val="005F6706"/>
    <w:rsid w:val="0060362D"/>
    <w:rsid w:val="00603E22"/>
    <w:rsid w:val="006054AE"/>
    <w:rsid w:val="00607616"/>
    <w:rsid w:val="00610521"/>
    <w:rsid w:val="00610E70"/>
    <w:rsid w:val="00613172"/>
    <w:rsid w:val="00616451"/>
    <w:rsid w:val="006340EC"/>
    <w:rsid w:val="00634A79"/>
    <w:rsid w:val="006466F7"/>
    <w:rsid w:val="00651B5A"/>
    <w:rsid w:val="0065667B"/>
    <w:rsid w:val="00656D98"/>
    <w:rsid w:val="00660576"/>
    <w:rsid w:val="006619C9"/>
    <w:rsid w:val="006640E2"/>
    <w:rsid w:val="00670090"/>
    <w:rsid w:val="00672E39"/>
    <w:rsid w:val="006753B2"/>
    <w:rsid w:val="0067590B"/>
    <w:rsid w:val="00675D6D"/>
    <w:rsid w:val="00685A54"/>
    <w:rsid w:val="006A63E3"/>
    <w:rsid w:val="006C0890"/>
    <w:rsid w:val="006D2999"/>
    <w:rsid w:val="006D6E4A"/>
    <w:rsid w:val="006D7925"/>
    <w:rsid w:val="006E0D62"/>
    <w:rsid w:val="006E1458"/>
    <w:rsid w:val="006E1641"/>
    <w:rsid w:val="006E290F"/>
    <w:rsid w:val="006F20EF"/>
    <w:rsid w:val="006F6695"/>
    <w:rsid w:val="00703978"/>
    <w:rsid w:val="00705C4D"/>
    <w:rsid w:val="007072A5"/>
    <w:rsid w:val="0071749E"/>
    <w:rsid w:val="0072312A"/>
    <w:rsid w:val="00735530"/>
    <w:rsid w:val="0074101F"/>
    <w:rsid w:val="00741532"/>
    <w:rsid w:val="00747458"/>
    <w:rsid w:val="00752214"/>
    <w:rsid w:val="0075282D"/>
    <w:rsid w:val="00752A52"/>
    <w:rsid w:val="00761476"/>
    <w:rsid w:val="0076289B"/>
    <w:rsid w:val="007643FD"/>
    <w:rsid w:val="007665E3"/>
    <w:rsid w:val="0077039D"/>
    <w:rsid w:val="007717E9"/>
    <w:rsid w:val="0078582A"/>
    <w:rsid w:val="00796F15"/>
    <w:rsid w:val="007A0FFA"/>
    <w:rsid w:val="007B297A"/>
    <w:rsid w:val="007B4D05"/>
    <w:rsid w:val="007D1538"/>
    <w:rsid w:val="007D3DBC"/>
    <w:rsid w:val="007E12A1"/>
    <w:rsid w:val="007E5A40"/>
    <w:rsid w:val="007E75E0"/>
    <w:rsid w:val="007F4A08"/>
    <w:rsid w:val="0081437D"/>
    <w:rsid w:val="00820445"/>
    <w:rsid w:val="008220B3"/>
    <w:rsid w:val="008371E2"/>
    <w:rsid w:val="00840F72"/>
    <w:rsid w:val="00843236"/>
    <w:rsid w:val="00843505"/>
    <w:rsid w:val="008443DA"/>
    <w:rsid w:val="00846842"/>
    <w:rsid w:val="00846C26"/>
    <w:rsid w:val="00853BE7"/>
    <w:rsid w:val="00856519"/>
    <w:rsid w:val="00864722"/>
    <w:rsid w:val="0086553F"/>
    <w:rsid w:val="00883D47"/>
    <w:rsid w:val="008854ED"/>
    <w:rsid w:val="008914D4"/>
    <w:rsid w:val="00896E9A"/>
    <w:rsid w:val="008A179F"/>
    <w:rsid w:val="008A1B4B"/>
    <w:rsid w:val="008C1693"/>
    <w:rsid w:val="008C693B"/>
    <w:rsid w:val="008D15BA"/>
    <w:rsid w:val="008E6275"/>
    <w:rsid w:val="008F33CA"/>
    <w:rsid w:val="008F7024"/>
    <w:rsid w:val="00900C99"/>
    <w:rsid w:val="00905398"/>
    <w:rsid w:val="0091405B"/>
    <w:rsid w:val="00920B6D"/>
    <w:rsid w:val="0093081C"/>
    <w:rsid w:val="0093444E"/>
    <w:rsid w:val="009370B0"/>
    <w:rsid w:val="00941F8E"/>
    <w:rsid w:val="00951E81"/>
    <w:rsid w:val="009602B1"/>
    <w:rsid w:val="00961BF8"/>
    <w:rsid w:val="00981873"/>
    <w:rsid w:val="00984D54"/>
    <w:rsid w:val="009A038E"/>
    <w:rsid w:val="009A30E5"/>
    <w:rsid w:val="009B7C92"/>
    <w:rsid w:val="009D2C07"/>
    <w:rsid w:val="009D7D64"/>
    <w:rsid w:val="009E4EFC"/>
    <w:rsid w:val="009F1A0C"/>
    <w:rsid w:val="009F6069"/>
    <w:rsid w:val="00A109DC"/>
    <w:rsid w:val="00A1132F"/>
    <w:rsid w:val="00A14872"/>
    <w:rsid w:val="00A16332"/>
    <w:rsid w:val="00A2002F"/>
    <w:rsid w:val="00A43680"/>
    <w:rsid w:val="00A4435E"/>
    <w:rsid w:val="00A60591"/>
    <w:rsid w:val="00A6100F"/>
    <w:rsid w:val="00A62E47"/>
    <w:rsid w:val="00A657A7"/>
    <w:rsid w:val="00A66EB2"/>
    <w:rsid w:val="00A72041"/>
    <w:rsid w:val="00A72108"/>
    <w:rsid w:val="00A73283"/>
    <w:rsid w:val="00A732A7"/>
    <w:rsid w:val="00A86FC7"/>
    <w:rsid w:val="00AA00FA"/>
    <w:rsid w:val="00AA2D76"/>
    <w:rsid w:val="00AB0C40"/>
    <w:rsid w:val="00AB2404"/>
    <w:rsid w:val="00AC67BD"/>
    <w:rsid w:val="00AC7FA6"/>
    <w:rsid w:val="00AD3161"/>
    <w:rsid w:val="00AD4BF7"/>
    <w:rsid w:val="00AD62B5"/>
    <w:rsid w:val="00AD7665"/>
    <w:rsid w:val="00AE2803"/>
    <w:rsid w:val="00AF5216"/>
    <w:rsid w:val="00B12A70"/>
    <w:rsid w:val="00B1351B"/>
    <w:rsid w:val="00B17EA7"/>
    <w:rsid w:val="00B23E5C"/>
    <w:rsid w:val="00B27901"/>
    <w:rsid w:val="00B31387"/>
    <w:rsid w:val="00B4750A"/>
    <w:rsid w:val="00B57FAA"/>
    <w:rsid w:val="00B6373A"/>
    <w:rsid w:val="00B6694B"/>
    <w:rsid w:val="00B70D60"/>
    <w:rsid w:val="00BB4C16"/>
    <w:rsid w:val="00BC365A"/>
    <w:rsid w:val="00BD5441"/>
    <w:rsid w:val="00BE05CF"/>
    <w:rsid w:val="00BE1653"/>
    <w:rsid w:val="00BE64C2"/>
    <w:rsid w:val="00BF5F0C"/>
    <w:rsid w:val="00C04922"/>
    <w:rsid w:val="00C04FB4"/>
    <w:rsid w:val="00C143D6"/>
    <w:rsid w:val="00C178AF"/>
    <w:rsid w:val="00C21F67"/>
    <w:rsid w:val="00C24153"/>
    <w:rsid w:val="00C26EEA"/>
    <w:rsid w:val="00C27363"/>
    <w:rsid w:val="00C366FD"/>
    <w:rsid w:val="00C40FDD"/>
    <w:rsid w:val="00C43035"/>
    <w:rsid w:val="00C46E38"/>
    <w:rsid w:val="00C50C82"/>
    <w:rsid w:val="00C53063"/>
    <w:rsid w:val="00C53B87"/>
    <w:rsid w:val="00C54B0D"/>
    <w:rsid w:val="00C614FA"/>
    <w:rsid w:val="00C625C0"/>
    <w:rsid w:val="00C66F74"/>
    <w:rsid w:val="00C7042C"/>
    <w:rsid w:val="00C71363"/>
    <w:rsid w:val="00C71900"/>
    <w:rsid w:val="00C73BE7"/>
    <w:rsid w:val="00C74293"/>
    <w:rsid w:val="00C76143"/>
    <w:rsid w:val="00C81165"/>
    <w:rsid w:val="00C917FE"/>
    <w:rsid w:val="00C9441C"/>
    <w:rsid w:val="00C95D9B"/>
    <w:rsid w:val="00C972EB"/>
    <w:rsid w:val="00CA050D"/>
    <w:rsid w:val="00CA063A"/>
    <w:rsid w:val="00CA4A59"/>
    <w:rsid w:val="00CB1660"/>
    <w:rsid w:val="00CB289C"/>
    <w:rsid w:val="00CB4C61"/>
    <w:rsid w:val="00CB5072"/>
    <w:rsid w:val="00CB592D"/>
    <w:rsid w:val="00CC1D9E"/>
    <w:rsid w:val="00CC4C00"/>
    <w:rsid w:val="00CD227A"/>
    <w:rsid w:val="00CD50C0"/>
    <w:rsid w:val="00CE00CD"/>
    <w:rsid w:val="00CE2534"/>
    <w:rsid w:val="00CE6446"/>
    <w:rsid w:val="00CF760A"/>
    <w:rsid w:val="00D00BDB"/>
    <w:rsid w:val="00D00E1C"/>
    <w:rsid w:val="00D04AFF"/>
    <w:rsid w:val="00D06DD3"/>
    <w:rsid w:val="00D10305"/>
    <w:rsid w:val="00D129D6"/>
    <w:rsid w:val="00D21FCA"/>
    <w:rsid w:val="00D24D30"/>
    <w:rsid w:val="00D31ABD"/>
    <w:rsid w:val="00D47E5F"/>
    <w:rsid w:val="00D61549"/>
    <w:rsid w:val="00D6555B"/>
    <w:rsid w:val="00D7044C"/>
    <w:rsid w:val="00D746B7"/>
    <w:rsid w:val="00D75A7A"/>
    <w:rsid w:val="00D93315"/>
    <w:rsid w:val="00DA202D"/>
    <w:rsid w:val="00DA3987"/>
    <w:rsid w:val="00DB690A"/>
    <w:rsid w:val="00DC033C"/>
    <w:rsid w:val="00DC0B8A"/>
    <w:rsid w:val="00DD14D8"/>
    <w:rsid w:val="00DD3AE9"/>
    <w:rsid w:val="00DD5265"/>
    <w:rsid w:val="00DE05E1"/>
    <w:rsid w:val="00DE5772"/>
    <w:rsid w:val="00E01F60"/>
    <w:rsid w:val="00E129AE"/>
    <w:rsid w:val="00E20C2C"/>
    <w:rsid w:val="00E22D87"/>
    <w:rsid w:val="00E4329B"/>
    <w:rsid w:val="00E438E4"/>
    <w:rsid w:val="00E43E31"/>
    <w:rsid w:val="00E527BF"/>
    <w:rsid w:val="00E52F2B"/>
    <w:rsid w:val="00E648E3"/>
    <w:rsid w:val="00E740AF"/>
    <w:rsid w:val="00E75A40"/>
    <w:rsid w:val="00E80715"/>
    <w:rsid w:val="00E807B6"/>
    <w:rsid w:val="00E81619"/>
    <w:rsid w:val="00E868D7"/>
    <w:rsid w:val="00EA0547"/>
    <w:rsid w:val="00EA27FD"/>
    <w:rsid w:val="00EA2EC1"/>
    <w:rsid w:val="00EA549C"/>
    <w:rsid w:val="00EC39DB"/>
    <w:rsid w:val="00EC673D"/>
    <w:rsid w:val="00EC7DC9"/>
    <w:rsid w:val="00ED0327"/>
    <w:rsid w:val="00ED1CA4"/>
    <w:rsid w:val="00ED2B65"/>
    <w:rsid w:val="00ED6FAF"/>
    <w:rsid w:val="00ED74EA"/>
    <w:rsid w:val="00EE01E9"/>
    <w:rsid w:val="00EF15DE"/>
    <w:rsid w:val="00EF2562"/>
    <w:rsid w:val="00EF2A0F"/>
    <w:rsid w:val="00EF3075"/>
    <w:rsid w:val="00EF58DA"/>
    <w:rsid w:val="00EF5D0A"/>
    <w:rsid w:val="00F00402"/>
    <w:rsid w:val="00F03A24"/>
    <w:rsid w:val="00F067F9"/>
    <w:rsid w:val="00F1433A"/>
    <w:rsid w:val="00F16958"/>
    <w:rsid w:val="00F31686"/>
    <w:rsid w:val="00F33A9E"/>
    <w:rsid w:val="00F33CE2"/>
    <w:rsid w:val="00F35DE2"/>
    <w:rsid w:val="00F36456"/>
    <w:rsid w:val="00F45ABD"/>
    <w:rsid w:val="00F52211"/>
    <w:rsid w:val="00F5648D"/>
    <w:rsid w:val="00F57044"/>
    <w:rsid w:val="00F61854"/>
    <w:rsid w:val="00F66E65"/>
    <w:rsid w:val="00F70B2E"/>
    <w:rsid w:val="00F7726A"/>
    <w:rsid w:val="00F7735A"/>
    <w:rsid w:val="00F80E0E"/>
    <w:rsid w:val="00F83DEB"/>
    <w:rsid w:val="00F8470C"/>
    <w:rsid w:val="00F91A05"/>
    <w:rsid w:val="00FA0B37"/>
    <w:rsid w:val="00FA14E2"/>
    <w:rsid w:val="00FB2703"/>
    <w:rsid w:val="00FB6575"/>
    <w:rsid w:val="00FC186D"/>
    <w:rsid w:val="00FC61AF"/>
    <w:rsid w:val="00FD180F"/>
    <w:rsid w:val="00FD42CA"/>
    <w:rsid w:val="277068B8"/>
    <w:rsid w:val="323B51EC"/>
    <w:rsid w:val="355C246D"/>
    <w:rsid w:val="596F09B8"/>
    <w:rsid w:val="6C7C0B6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oNotEmbedSmartTags/>
  <w:decimalSymbol w:val=","/>
  <w:listSeparator w:val=";"/>
  <w14:docId w14:val="12427563"/>
  <w15:docId w15:val="{9FF49ED4-832C-490D-AB64-BA5EC0252D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6">
    <w:lsdException w:name="Normal" w:uiPriority="67" w:qFormat="1"/>
    <w:lsdException w:name="heading 1" w:uiPriority="67" w:qFormat="1"/>
    <w:lsdException w:name="heading 2" w:semiHidden="1" w:uiPriority="67" w:unhideWhenUsed="1" w:qFormat="1"/>
    <w:lsdException w:name="heading 3" w:semiHidden="1" w:uiPriority="67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iPriority="67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68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iPriority="67" w:unhideWhenUsed="1"/>
    <w:lsdException w:name="Body Text Indent" w:semiHidden="1" w:uiPriority="67" w:unhideWhenUsed="1"/>
    <w:lsdException w:name="List Continue" w:semiHidden="1" w:unhideWhenUsed="1"/>
    <w:lsdException w:name="Message Header" w:semiHidden="1" w:unhideWhenUsed="1"/>
    <w:lsdException w:name="Subtitle" w:uiPriority="67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39"/>
    <w:lsdException w:name="Table Theme" w:semiHidden="1" w:unhideWhenUsed="1"/>
    <w:lsdException w:name="Placeholder Text" w:semiHidden="1" w:uiPriority="99" w:unhideWhenUsed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uiPriority w:val="67"/>
    <w:qFormat/>
    <w:pPr>
      <w:suppressAutoHyphens/>
      <w:spacing w:after="200" w:line="276" w:lineRule="auto"/>
    </w:pPr>
    <w:rPr>
      <w:rFonts w:ascii="Calibri" w:hAnsi="Calibri"/>
      <w:sz w:val="22"/>
      <w:szCs w:val="22"/>
      <w:lang w:eastAsia="ar-SA"/>
    </w:rPr>
  </w:style>
  <w:style w:type="paragraph" w:styleId="1">
    <w:name w:val="heading 1"/>
    <w:basedOn w:val="a"/>
    <w:next w:val="a0"/>
    <w:uiPriority w:val="67"/>
    <w:qFormat/>
    <w:pPr>
      <w:keepNext/>
      <w:keepLines/>
      <w:tabs>
        <w:tab w:val="left" w:pos="432"/>
      </w:tabs>
      <w:spacing w:before="480" w:after="0"/>
      <w:ind w:left="432" w:hanging="432"/>
      <w:outlineLvl w:val="0"/>
    </w:pPr>
    <w:rPr>
      <w:rFonts w:ascii="Cambria" w:hAnsi="Cambria"/>
      <w:b/>
      <w:bCs/>
      <w:color w:val="365F91"/>
      <w:sz w:val="28"/>
      <w:szCs w:val="28"/>
    </w:rPr>
  </w:style>
  <w:style w:type="paragraph" w:styleId="2">
    <w:name w:val="heading 2"/>
    <w:basedOn w:val="a"/>
    <w:next w:val="a0"/>
    <w:uiPriority w:val="67"/>
    <w:qFormat/>
    <w:pPr>
      <w:keepNext/>
      <w:keepLines/>
      <w:tabs>
        <w:tab w:val="left" w:pos="576"/>
      </w:tabs>
      <w:spacing w:before="200" w:after="0"/>
      <w:ind w:left="576" w:hanging="576"/>
      <w:outlineLvl w:val="1"/>
    </w:pPr>
    <w:rPr>
      <w:rFonts w:ascii="Cambria" w:hAnsi="Cambria"/>
      <w:b/>
      <w:bCs/>
      <w:color w:val="4F81BD"/>
      <w:sz w:val="26"/>
      <w:szCs w:val="26"/>
    </w:rPr>
  </w:style>
  <w:style w:type="paragraph" w:styleId="3">
    <w:name w:val="heading 3"/>
    <w:basedOn w:val="a"/>
    <w:next w:val="a0"/>
    <w:uiPriority w:val="67"/>
    <w:qFormat/>
    <w:pPr>
      <w:keepNext/>
      <w:keepLines/>
      <w:tabs>
        <w:tab w:val="left" w:pos="720"/>
      </w:tabs>
      <w:spacing w:before="200" w:after="0"/>
      <w:ind w:left="720" w:hanging="720"/>
      <w:outlineLvl w:val="2"/>
    </w:pPr>
    <w:rPr>
      <w:rFonts w:ascii="Cambria" w:hAnsi="Cambria"/>
      <w:b/>
      <w:bCs/>
      <w:color w:val="4F81BD"/>
    </w:rPr>
  </w:style>
  <w:style w:type="paragraph" w:styleId="9">
    <w:name w:val="heading 9"/>
    <w:basedOn w:val="a"/>
    <w:next w:val="a0"/>
    <w:uiPriority w:val="67"/>
    <w:qFormat/>
    <w:pPr>
      <w:keepNext/>
      <w:keepLines/>
      <w:tabs>
        <w:tab w:val="left" w:pos="1584"/>
      </w:tabs>
      <w:spacing w:before="200" w:after="0"/>
      <w:ind w:left="1584" w:hanging="1584"/>
      <w:outlineLvl w:val="8"/>
    </w:pPr>
    <w:rPr>
      <w:rFonts w:ascii="Cambria" w:hAnsi="Cambria"/>
      <w:i/>
      <w:iCs/>
      <w:color w:val="404040"/>
      <w:sz w:val="20"/>
      <w:szCs w:val="20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styleId="a4">
    <w:name w:val="Hyperlink"/>
    <w:basedOn w:val="10"/>
    <w:rPr>
      <w:color w:val="0000FF"/>
      <w:u w:val="single"/>
    </w:rPr>
  </w:style>
  <w:style w:type="character" w:customStyle="1" w:styleId="10">
    <w:name w:val="Основной шрифт абзаца1"/>
    <w:uiPriority w:val="6"/>
  </w:style>
  <w:style w:type="character" w:customStyle="1" w:styleId="ListLabel1">
    <w:name w:val="ListLabel 1"/>
    <w:uiPriority w:val="7"/>
    <w:rPr>
      <w:b/>
      <w:i/>
    </w:rPr>
  </w:style>
  <w:style w:type="character" w:customStyle="1" w:styleId="ListLabel4">
    <w:name w:val="ListLabel 4"/>
    <w:uiPriority w:val="7"/>
    <w:rPr>
      <w:b w:val="0"/>
      <w:position w:val="0"/>
      <w:sz w:val="22"/>
      <w:vertAlign w:val="baseline"/>
    </w:rPr>
  </w:style>
  <w:style w:type="character" w:customStyle="1" w:styleId="ListLabel5">
    <w:name w:val="ListLabel 5"/>
    <w:uiPriority w:val="7"/>
    <w:rPr>
      <w:rFonts w:cs="Times New Roman"/>
    </w:rPr>
  </w:style>
  <w:style w:type="character" w:customStyle="1" w:styleId="ListLabel8">
    <w:name w:val="ListLabel 8"/>
    <w:uiPriority w:val="7"/>
    <w:rPr>
      <w:b/>
      <w:color w:val="00000A"/>
    </w:rPr>
  </w:style>
  <w:style w:type="character" w:customStyle="1" w:styleId="90">
    <w:name w:val="Заголовок 9 Знак"/>
    <w:basedOn w:val="10"/>
    <w:uiPriority w:val="67"/>
    <w:rPr>
      <w:rFonts w:ascii="Cambria" w:hAnsi="Cambria"/>
      <w:i/>
      <w:iCs/>
      <w:color w:val="404040"/>
      <w:sz w:val="20"/>
      <w:szCs w:val="20"/>
    </w:rPr>
  </w:style>
  <w:style w:type="character" w:customStyle="1" w:styleId="apple-converted-space">
    <w:name w:val="apple-converted-space"/>
    <w:basedOn w:val="10"/>
  </w:style>
  <w:style w:type="character" w:customStyle="1" w:styleId="ListLabel3">
    <w:name w:val="ListLabel 3"/>
    <w:uiPriority w:val="7"/>
    <w:rPr>
      <w:b w:val="0"/>
    </w:rPr>
  </w:style>
  <w:style w:type="character" w:customStyle="1" w:styleId="11">
    <w:name w:val="Заголовок 1 Знак"/>
    <w:basedOn w:val="10"/>
    <w:uiPriority w:val="67"/>
    <w:rPr>
      <w:rFonts w:ascii="Cambria" w:hAnsi="Cambria"/>
      <w:b/>
      <w:bCs/>
      <w:color w:val="365F91"/>
      <w:sz w:val="28"/>
      <w:szCs w:val="28"/>
    </w:rPr>
  </w:style>
  <w:style w:type="character" w:customStyle="1" w:styleId="CharStyle45">
    <w:name w:val="CharStyle45"/>
    <w:basedOn w:val="10"/>
    <w:uiPriority w:val="6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z w:val="22"/>
      <w:szCs w:val="22"/>
    </w:rPr>
  </w:style>
  <w:style w:type="character" w:customStyle="1" w:styleId="ListLabel2">
    <w:name w:val="ListLabel 2"/>
    <w:uiPriority w:val="7"/>
    <w:rPr>
      <w:b w:val="0"/>
      <w:i w:val="0"/>
    </w:rPr>
  </w:style>
  <w:style w:type="character" w:customStyle="1" w:styleId="a5">
    <w:name w:val="Текст выноски Знак"/>
    <w:basedOn w:val="10"/>
    <w:uiPriority w:val="67"/>
    <w:rPr>
      <w:rFonts w:ascii="Tahoma" w:hAnsi="Tahoma" w:cs="Tahoma"/>
      <w:sz w:val="16"/>
      <w:szCs w:val="16"/>
    </w:rPr>
  </w:style>
  <w:style w:type="character" w:customStyle="1" w:styleId="a6">
    <w:name w:val="Основной текст с отступом Знак"/>
    <w:basedOn w:val="10"/>
    <w:uiPriority w:val="67"/>
    <w:rPr>
      <w:rFonts w:ascii="Times New Roman" w:eastAsia="Times New Roman" w:hAnsi="Times New Roman" w:cs="Times New Roman"/>
      <w:sz w:val="24"/>
      <w:szCs w:val="24"/>
    </w:rPr>
  </w:style>
  <w:style w:type="character" w:customStyle="1" w:styleId="a7">
    <w:name w:val="Верхний колонтитул Знак"/>
    <w:basedOn w:val="10"/>
    <w:uiPriority w:val="68"/>
    <w:rPr>
      <w:rFonts w:ascii="Calibri" w:eastAsia="Times New Roman" w:hAnsi="Calibri" w:cs="Times New Roman"/>
    </w:rPr>
  </w:style>
  <w:style w:type="character" w:customStyle="1" w:styleId="a8">
    <w:name w:val="Подзаголовок Знак"/>
    <w:basedOn w:val="10"/>
    <w:uiPriority w:val="67"/>
    <w:rPr>
      <w:rFonts w:ascii="Cambria" w:eastAsia="Times New Roman" w:hAnsi="Cambria" w:cs="Times New Roman"/>
      <w:sz w:val="24"/>
      <w:szCs w:val="24"/>
    </w:rPr>
  </w:style>
  <w:style w:type="character" w:customStyle="1" w:styleId="a9">
    <w:name w:val="Нижний колонтитул Знак"/>
    <w:basedOn w:val="10"/>
    <w:uiPriority w:val="99"/>
  </w:style>
  <w:style w:type="character" w:customStyle="1" w:styleId="aa">
    <w:name w:val="Маркеры списка"/>
    <w:uiPriority w:val="68"/>
    <w:rPr>
      <w:rFonts w:ascii="OpenSymbol" w:eastAsia="OpenSymbol" w:hAnsi="OpenSymbol" w:cs="OpenSymbol"/>
    </w:rPr>
  </w:style>
  <w:style w:type="character" w:customStyle="1" w:styleId="ListLabel6">
    <w:name w:val="ListLabel 6"/>
    <w:uiPriority w:val="7"/>
    <w:rPr>
      <w:rFonts w:cs="Courier New"/>
    </w:rPr>
  </w:style>
  <w:style w:type="character" w:customStyle="1" w:styleId="ab">
    <w:name w:val="Без интервала Знак"/>
    <w:link w:val="ac"/>
    <w:rPr>
      <w:rFonts w:ascii="Calibri" w:eastAsia="Calibri" w:hAnsi="Calibri" w:cs="Times New Roman"/>
      <w:lang w:eastAsia="en-US"/>
    </w:rPr>
  </w:style>
  <w:style w:type="character" w:customStyle="1" w:styleId="ListLabel10">
    <w:name w:val="ListLabel 10"/>
    <w:uiPriority w:val="7"/>
    <w:rPr>
      <w:i w:val="0"/>
    </w:rPr>
  </w:style>
  <w:style w:type="character" w:customStyle="1" w:styleId="30">
    <w:name w:val="Основной текст 3 Знак"/>
    <w:basedOn w:val="10"/>
    <w:uiPriority w:val="67"/>
    <w:rPr>
      <w:rFonts w:ascii="Times New Roman" w:eastAsia="Times New Roman" w:hAnsi="Times New Roman" w:cs="Times New Roman"/>
      <w:sz w:val="16"/>
      <w:szCs w:val="16"/>
    </w:rPr>
  </w:style>
  <w:style w:type="character" w:customStyle="1" w:styleId="FontStyle11">
    <w:name w:val="Font Style11"/>
    <w:basedOn w:val="10"/>
    <w:rPr>
      <w:rFonts w:ascii="Times New Roman" w:hAnsi="Times New Roman" w:cs="Times New Roman"/>
      <w:spacing w:val="10"/>
      <w:sz w:val="20"/>
      <w:szCs w:val="20"/>
    </w:rPr>
  </w:style>
  <w:style w:type="character" w:customStyle="1" w:styleId="31">
    <w:name w:val="Основной текст с отступом 3 Знак"/>
    <w:basedOn w:val="10"/>
    <w:uiPriority w:val="67"/>
    <w:rPr>
      <w:sz w:val="16"/>
      <w:szCs w:val="16"/>
    </w:rPr>
  </w:style>
  <w:style w:type="character" w:customStyle="1" w:styleId="ListLabel7">
    <w:name w:val="ListLabel 7"/>
    <w:uiPriority w:val="7"/>
    <w:rPr>
      <w:sz w:val="20"/>
    </w:rPr>
  </w:style>
  <w:style w:type="character" w:customStyle="1" w:styleId="32">
    <w:name w:val="Заголовок 3 Знак"/>
    <w:basedOn w:val="10"/>
    <w:uiPriority w:val="67"/>
    <w:rPr>
      <w:rFonts w:ascii="Cambria" w:hAnsi="Cambria"/>
      <w:b/>
      <w:bCs/>
      <w:color w:val="4F81BD"/>
    </w:rPr>
  </w:style>
  <w:style w:type="character" w:customStyle="1" w:styleId="ListLabel9">
    <w:name w:val="ListLabel 9"/>
    <w:uiPriority w:val="7"/>
    <w:rPr>
      <w:sz w:val="28"/>
    </w:rPr>
  </w:style>
  <w:style w:type="character" w:customStyle="1" w:styleId="20">
    <w:name w:val="Заголовок 2 Знак"/>
    <w:basedOn w:val="10"/>
    <w:uiPriority w:val="67"/>
    <w:rPr>
      <w:rFonts w:ascii="Cambria" w:hAnsi="Cambria"/>
      <w:b/>
      <w:bCs/>
      <w:color w:val="4F81BD"/>
      <w:sz w:val="26"/>
      <w:szCs w:val="26"/>
    </w:rPr>
  </w:style>
  <w:style w:type="character" w:customStyle="1" w:styleId="ad">
    <w:name w:val="Основной текст Знак"/>
    <w:basedOn w:val="10"/>
    <w:uiPriority w:val="67"/>
  </w:style>
  <w:style w:type="paragraph" w:styleId="ae">
    <w:name w:val="Subtitle"/>
    <w:basedOn w:val="a"/>
    <w:next w:val="a0"/>
    <w:uiPriority w:val="67"/>
    <w:qFormat/>
    <w:pPr>
      <w:spacing w:after="60" w:line="100" w:lineRule="atLeast"/>
      <w:jc w:val="center"/>
    </w:pPr>
    <w:rPr>
      <w:rFonts w:ascii="Cambria" w:eastAsia="Times New Roman" w:hAnsi="Cambria"/>
      <w:i/>
      <w:iCs/>
      <w:sz w:val="24"/>
      <w:szCs w:val="24"/>
    </w:rPr>
  </w:style>
  <w:style w:type="paragraph" w:styleId="af">
    <w:name w:val="header"/>
    <w:basedOn w:val="a"/>
    <w:uiPriority w:val="68"/>
    <w:pPr>
      <w:suppressLineNumbers/>
      <w:tabs>
        <w:tab w:val="center" w:pos="4677"/>
        <w:tab w:val="right" w:pos="9355"/>
      </w:tabs>
    </w:pPr>
    <w:rPr>
      <w:rFonts w:eastAsia="Times New Roman"/>
    </w:rPr>
  </w:style>
  <w:style w:type="paragraph" w:styleId="af0">
    <w:name w:val="footer"/>
    <w:basedOn w:val="a"/>
    <w:uiPriority w:val="99"/>
    <w:pPr>
      <w:suppressLineNumbers/>
      <w:tabs>
        <w:tab w:val="center" w:pos="4677"/>
        <w:tab w:val="right" w:pos="9355"/>
      </w:tabs>
      <w:spacing w:after="0" w:line="100" w:lineRule="atLeast"/>
    </w:pPr>
  </w:style>
  <w:style w:type="paragraph" w:styleId="af1">
    <w:name w:val="Body Text Indent"/>
    <w:basedOn w:val="a"/>
    <w:uiPriority w:val="67"/>
    <w:pPr>
      <w:spacing w:after="120" w:line="100" w:lineRule="atLeast"/>
      <w:ind w:left="283"/>
    </w:pPr>
    <w:rPr>
      <w:rFonts w:ascii="Times New Roman" w:eastAsia="Times New Roman" w:hAnsi="Times New Roman"/>
      <w:sz w:val="24"/>
      <w:szCs w:val="24"/>
    </w:rPr>
  </w:style>
  <w:style w:type="paragraph" w:styleId="af2">
    <w:name w:val="List"/>
    <w:basedOn w:val="a0"/>
    <w:rPr>
      <w:rFonts w:cs="Arial"/>
    </w:rPr>
  </w:style>
  <w:style w:type="paragraph" w:styleId="a0">
    <w:name w:val="Body Text"/>
    <w:basedOn w:val="a"/>
    <w:uiPriority w:val="67"/>
    <w:pPr>
      <w:spacing w:after="120"/>
    </w:pPr>
  </w:style>
  <w:style w:type="paragraph" w:customStyle="1" w:styleId="af3">
    <w:name w:val="Заголовок таблицы"/>
    <w:basedOn w:val="af4"/>
    <w:uiPriority w:val="67"/>
    <w:pPr>
      <w:jc w:val="center"/>
    </w:pPr>
    <w:rPr>
      <w:b/>
      <w:bCs/>
    </w:rPr>
  </w:style>
  <w:style w:type="paragraph" w:customStyle="1" w:styleId="ConsPlusNormal">
    <w:name w:val="ConsPlusNormal"/>
    <w:uiPriority w:val="6"/>
    <w:pPr>
      <w:widowControl w:val="0"/>
      <w:suppressAutoHyphens/>
      <w:spacing w:line="100" w:lineRule="atLeast"/>
    </w:pPr>
    <w:rPr>
      <w:rFonts w:ascii="Arial" w:eastAsia="Times New Roman" w:hAnsi="Arial" w:cs="Arial"/>
      <w:lang w:eastAsia="ar-SA"/>
    </w:rPr>
  </w:style>
  <w:style w:type="paragraph" w:customStyle="1" w:styleId="af4">
    <w:name w:val="Содержимое таблицы"/>
    <w:basedOn w:val="a"/>
    <w:uiPriority w:val="67"/>
    <w:pPr>
      <w:suppressLineNumbers/>
    </w:pPr>
  </w:style>
  <w:style w:type="paragraph" w:customStyle="1" w:styleId="12">
    <w:name w:val="Заголовок1"/>
    <w:basedOn w:val="a"/>
    <w:next w:val="a0"/>
    <w:uiPriority w:val="67"/>
    <w:pPr>
      <w:keepNext/>
      <w:spacing w:before="240" w:after="120"/>
    </w:pPr>
    <w:rPr>
      <w:rFonts w:ascii="Arial" w:eastAsia="Microsoft YaHei" w:hAnsi="Arial" w:cs="Arial"/>
      <w:sz w:val="28"/>
      <w:szCs w:val="28"/>
    </w:rPr>
  </w:style>
  <w:style w:type="paragraph" w:customStyle="1" w:styleId="310">
    <w:name w:val="Основной текст 31"/>
    <w:basedOn w:val="a"/>
    <w:uiPriority w:val="6"/>
    <w:pPr>
      <w:spacing w:after="120" w:line="100" w:lineRule="atLeast"/>
    </w:pPr>
    <w:rPr>
      <w:rFonts w:ascii="Times New Roman" w:eastAsia="Times New Roman" w:hAnsi="Times New Roman"/>
      <w:sz w:val="16"/>
      <w:szCs w:val="16"/>
    </w:rPr>
  </w:style>
  <w:style w:type="paragraph" w:customStyle="1" w:styleId="13">
    <w:name w:val="Указатель1"/>
    <w:basedOn w:val="a"/>
    <w:uiPriority w:val="67"/>
    <w:pPr>
      <w:suppressLineNumbers/>
    </w:pPr>
    <w:rPr>
      <w:rFonts w:cs="Arial"/>
    </w:rPr>
  </w:style>
  <w:style w:type="paragraph" w:customStyle="1" w:styleId="14">
    <w:name w:val="Текст выноски1"/>
    <w:basedOn w:val="a"/>
    <w:uiPriority w:val="6"/>
    <w:pPr>
      <w:spacing w:after="0" w:line="100" w:lineRule="atLeast"/>
    </w:pPr>
    <w:rPr>
      <w:rFonts w:ascii="Tahoma" w:hAnsi="Tahoma" w:cs="Tahoma"/>
      <w:sz w:val="16"/>
      <w:szCs w:val="16"/>
    </w:rPr>
  </w:style>
  <w:style w:type="paragraph" w:customStyle="1" w:styleId="Style1">
    <w:name w:val="Style1"/>
    <w:basedOn w:val="a"/>
    <w:uiPriority w:val="7"/>
    <w:pPr>
      <w:widowControl w:val="0"/>
      <w:spacing w:after="0" w:line="264" w:lineRule="exact"/>
    </w:pPr>
    <w:rPr>
      <w:rFonts w:ascii="Times New Roman" w:eastAsia="Times New Roman" w:hAnsi="Times New Roman"/>
      <w:sz w:val="24"/>
      <w:szCs w:val="24"/>
    </w:rPr>
  </w:style>
  <w:style w:type="paragraph" w:customStyle="1" w:styleId="311">
    <w:name w:val="Основной текст с отступом 31"/>
    <w:basedOn w:val="a"/>
    <w:uiPriority w:val="6"/>
    <w:pPr>
      <w:spacing w:after="120"/>
      <w:ind w:left="283"/>
    </w:pPr>
    <w:rPr>
      <w:sz w:val="16"/>
      <w:szCs w:val="16"/>
    </w:rPr>
  </w:style>
  <w:style w:type="paragraph" w:customStyle="1" w:styleId="15">
    <w:name w:val="заголовок 1"/>
    <w:basedOn w:val="a"/>
    <w:pPr>
      <w:keepNext/>
      <w:spacing w:after="0" w:line="100" w:lineRule="atLeast"/>
      <w:jc w:val="center"/>
    </w:pPr>
    <w:rPr>
      <w:rFonts w:ascii="Times New Roman" w:eastAsia="Times New Roman" w:hAnsi="Times New Roman"/>
      <w:b/>
      <w:sz w:val="20"/>
      <w:szCs w:val="20"/>
    </w:rPr>
  </w:style>
  <w:style w:type="paragraph" w:customStyle="1" w:styleId="16">
    <w:name w:val="Обычный (веб)1"/>
    <w:basedOn w:val="a"/>
    <w:uiPriority w:val="7"/>
    <w:pPr>
      <w:spacing w:before="100" w:after="100" w:line="100" w:lineRule="atLeast"/>
    </w:pPr>
    <w:rPr>
      <w:rFonts w:ascii="Times New Roman" w:eastAsia="Times New Roman" w:hAnsi="Times New Roman"/>
      <w:sz w:val="24"/>
      <w:szCs w:val="24"/>
    </w:rPr>
  </w:style>
  <w:style w:type="paragraph" w:customStyle="1" w:styleId="17">
    <w:name w:val="Без интервала1"/>
    <w:uiPriority w:val="2"/>
    <w:pPr>
      <w:suppressAutoHyphens/>
      <w:spacing w:line="100" w:lineRule="atLeast"/>
    </w:pPr>
    <w:rPr>
      <w:rFonts w:ascii="Calibri" w:eastAsia="Calibri" w:hAnsi="Calibri"/>
      <w:sz w:val="22"/>
      <w:szCs w:val="22"/>
      <w:lang w:eastAsia="ar-SA"/>
    </w:rPr>
  </w:style>
  <w:style w:type="paragraph" w:customStyle="1" w:styleId="18">
    <w:name w:val="Название1"/>
    <w:basedOn w:val="a"/>
    <w:uiPriority w:val="67"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Default">
    <w:name w:val="Default"/>
    <w:uiPriority w:val="6"/>
    <w:pPr>
      <w:suppressAutoHyphens/>
      <w:spacing w:line="100" w:lineRule="atLeast"/>
    </w:pPr>
    <w:rPr>
      <w:rFonts w:eastAsia="Times New Roman"/>
      <w:color w:val="000000"/>
      <w:sz w:val="24"/>
      <w:szCs w:val="24"/>
      <w:lang w:eastAsia="ar-SA"/>
    </w:rPr>
  </w:style>
  <w:style w:type="paragraph" w:customStyle="1" w:styleId="21">
    <w:name w:val="Маркированный список 21"/>
    <w:basedOn w:val="a"/>
    <w:uiPriority w:val="68"/>
    <w:pPr>
      <w:spacing w:after="0" w:line="100" w:lineRule="atLeast"/>
      <w:ind w:left="566" w:hanging="283"/>
    </w:pPr>
    <w:rPr>
      <w:rFonts w:ascii="Arial" w:eastAsia="Times New Roman" w:hAnsi="Arial" w:cs="Arial"/>
      <w:sz w:val="24"/>
      <w:szCs w:val="28"/>
    </w:rPr>
  </w:style>
  <w:style w:type="paragraph" w:customStyle="1" w:styleId="19">
    <w:name w:val="Абзац списка1"/>
    <w:basedOn w:val="a"/>
    <w:uiPriority w:val="7"/>
    <w:pPr>
      <w:ind w:left="720"/>
    </w:pPr>
    <w:rPr>
      <w:rFonts w:eastAsia="Times New Roman"/>
    </w:rPr>
  </w:style>
  <w:style w:type="paragraph" w:customStyle="1" w:styleId="Style86">
    <w:name w:val="Style86"/>
    <w:basedOn w:val="a"/>
    <w:uiPriority w:val="7"/>
    <w:pPr>
      <w:spacing w:after="0" w:line="278" w:lineRule="exact"/>
    </w:pPr>
    <w:rPr>
      <w:rFonts w:ascii="Times New Roman" w:eastAsia="Times New Roman" w:hAnsi="Times New Roman"/>
      <w:sz w:val="20"/>
      <w:szCs w:val="20"/>
    </w:rPr>
  </w:style>
  <w:style w:type="paragraph" w:styleId="af5">
    <w:name w:val="Balloon Text"/>
    <w:basedOn w:val="a"/>
    <w:link w:val="1a"/>
    <w:rsid w:val="007474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1a">
    <w:name w:val="Текст выноски Знак1"/>
    <w:basedOn w:val="a1"/>
    <w:link w:val="af5"/>
    <w:rsid w:val="00747458"/>
    <w:rPr>
      <w:rFonts w:ascii="Tahoma" w:hAnsi="Tahoma" w:cs="Tahoma"/>
      <w:sz w:val="16"/>
      <w:szCs w:val="16"/>
      <w:lang w:eastAsia="ar-SA"/>
    </w:rPr>
  </w:style>
  <w:style w:type="paragraph" w:styleId="af6">
    <w:name w:val="List Paragraph"/>
    <w:basedOn w:val="a"/>
    <w:qFormat/>
    <w:rsid w:val="00C71900"/>
    <w:pPr>
      <w:ind w:left="720"/>
      <w:contextualSpacing/>
    </w:pPr>
  </w:style>
  <w:style w:type="table" w:styleId="af7">
    <w:name w:val="Table Grid"/>
    <w:basedOn w:val="a2"/>
    <w:uiPriority w:val="39"/>
    <w:rsid w:val="00E4329B"/>
    <w:rPr>
      <w:rFonts w:asciiTheme="minorHAnsi" w:eastAsiaTheme="minorEastAsia" w:hAnsiTheme="minorHAnsi" w:cstheme="minorBidi"/>
      <w:sz w:val="22"/>
      <w:szCs w:val="22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-1">
    <w:name w:val="Table Web 1"/>
    <w:basedOn w:val="a2"/>
    <w:rsid w:val="00F70B2E"/>
    <w:pPr>
      <w:suppressAutoHyphens/>
      <w:spacing w:after="200" w:line="276" w:lineRule="auto"/>
    </w:pPr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8">
    <w:name w:val="Table Grid 8"/>
    <w:basedOn w:val="a2"/>
    <w:rsid w:val="00F33A9E"/>
    <w:pPr>
      <w:suppressAutoHyphens/>
      <w:spacing w:after="200" w:line="276" w:lineRule="auto"/>
    </w:pPr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c">
    <w:name w:val="No Spacing"/>
    <w:link w:val="ab"/>
    <w:qFormat/>
    <w:rsid w:val="001E0F11"/>
    <w:rPr>
      <w:rFonts w:ascii="Calibri" w:eastAsia="Calibri" w:hAnsi="Calibri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17926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x-cp20936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5.png"/><Relationship Id="rId18" Type="http://schemas.openxmlformats.org/officeDocument/2006/relationships/image" Target="media/image10.wmf"/><Relationship Id="rId26" Type="http://schemas.openxmlformats.org/officeDocument/2006/relationships/hyperlink" Target="http://znanium.com/catalog/author/022efe53-ef9d-11e3-b92a-00237dd2fde2" TargetMode="External"/><Relationship Id="rId39" Type="http://schemas.openxmlformats.org/officeDocument/2006/relationships/hyperlink" Target="http://www.energosovet.ru/" TargetMode="External"/><Relationship Id="rId3" Type="http://schemas.openxmlformats.org/officeDocument/2006/relationships/styles" Target="styles.xml"/><Relationship Id="rId21" Type="http://schemas.openxmlformats.org/officeDocument/2006/relationships/image" Target="media/image110.png"/><Relationship Id="rId34" Type="http://schemas.openxmlformats.org/officeDocument/2006/relationships/hyperlink" Target="http://znanium.com/catalog/product/760269" TargetMode="External"/><Relationship Id="rId42" Type="http://schemas.openxmlformats.org/officeDocument/2006/relationships/hyperlink" Target="http://www.ecoresurs.ru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hyperlink" Target="http://znanium.com/catalog/product/1016608" TargetMode="External"/><Relationship Id="rId33" Type="http://schemas.openxmlformats.org/officeDocument/2006/relationships/hyperlink" Target="http://znanium.com/catalog/product/760267" TargetMode="External"/><Relationship Id="rId38" Type="http://schemas.openxmlformats.org/officeDocument/2006/relationships/hyperlink" Target="http://academic.ru/" TargetMode="External"/><Relationship Id="rId46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1.png"/><Relationship Id="rId29" Type="http://schemas.openxmlformats.org/officeDocument/2006/relationships/hyperlink" Target="http://znanium.com/catalog/product/953380" TargetMode="External"/><Relationship Id="rId41" Type="http://schemas.openxmlformats.org/officeDocument/2006/relationships/hyperlink" Target="http://rempriborservice.narod.ru/teplo.htm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4.png"/><Relationship Id="rId32" Type="http://schemas.openxmlformats.org/officeDocument/2006/relationships/hyperlink" Target="http://znanium.com/catalog/product/554774" TargetMode="External"/><Relationship Id="rId37" Type="http://schemas.openxmlformats.org/officeDocument/2006/relationships/hyperlink" Target="http://www.osp.ru" TargetMode="External"/><Relationship Id="rId40" Type="http://schemas.openxmlformats.org/officeDocument/2006/relationships/hyperlink" Target="http://www.actimaster.ru" TargetMode="External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3.png"/><Relationship Id="rId28" Type="http://schemas.openxmlformats.org/officeDocument/2006/relationships/hyperlink" Target="http://znanium.com/catalog/product/984035" TargetMode="External"/><Relationship Id="rId36" Type="http://schemas.openxmlformats.org/officeDocument/2006/relationships/hyperlink" Target="http://window.edu.ru/" TargetMode="External"/><Relationship Id="rId10" Type="http://schemas.openxmlformats.org/officeDocument/2006/relationships/image" Target="media/image2.png"/><Relationship Id="rId19" Type="http://schemas.openxmlformats.org/officeDocument/2006/relationships/oleObject" Target="embeddings/oleObject2.bin"/><Relationship Id="rId31" Type="http://schemas.openxmlformats.org/officeDocument/2006/relationships/hyperlink" Target="http://znanium.com/catalog/product/987219" TargetMode="External"/><Relationship Id="rId44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6.png"/><Relationship Id="rId22" Type="http://schemas.openxmlformats.org/officeDocument/2006/relationships/image" Target="media/image12.png"/><Relationship Id="rId27" Type="http://schemas.openxmlformats.org/officeDocument/2006/relationships/hyperlink" Target="http://znanium.com/catalog/author/022efe52-ef9d-11e3-b92a-00237dd2fde2" TargetMode="External"/><Relationship Id="rId30" Type="http://schemas.openxmlformats.org/officeDocument/2006/relationships/hyperlink" Target="http://znanium.com/catalog/product/988250" TargetMode="External"/><Relationship Id="rId35" Type="http://schemas.openxmlformats.org/officeDocument/2006/relationships/hyperlink" Target="http://znanium.com/catalog/product/636241" TargetMode="External"/><Relationship Id="rId43" Type="http://schemas.openxmlformats.org/officeDocument/2006/relationships/hyperlink" Target="http://knowkip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12C5C9F-CB3E-4C96-88F1-B7DAEDF571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47</Pages>
  <Words>13187</Words>
  <Characters>75168</Characters>
  <Application>Microsoft Office Word</Application>
  <DocSecurity>0</DocSecurity>
  <PresentationFormat/>
  <Lines>626</Lines>
  <Paragraphs>176</Paragraphs>
  <Slides>0</Slides>
  <Notes>0</Notes>
  <HiddenSlides>0</HiddenSlides>
  <MMClips>0</MMClip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88179</CharactersWithSpaces>
  <SharedDoc>false</SharedDoc>
  <HLinks>
    <vt:vector size="12" baseType="variant">
      <vt:variant>
        <vt:i4>2818109</vt:i4>
      </vt:variant>
      <vt:variant>
        <vt:i4>261404</vt:i4>
      </vt:variant>
      <vt:variant>
        <vt:i4>1038</vt:i4>
      </vt:variant>
      <vt:variant>
        <vt:i4>1</vt:i4>
      </vt:variant>
      <vt:variant>
        <vt:lpwstr>http://dic.academic.ru/pictures/wiki/files/54/6c8d82e4f9df2d68de922292858398ec.png</vt:lpwstr>
      </vt:variant>
      <vt:variant>
        <vt:lpwstr/>
      </vt:variant>
      <vt:variant>
        <vt:i4>2228287</vt:i4>
      </vt:variant>
      <vt:variant>
        <vt:i4>261662</vt:i4>
      </vt:variant>
      <vt:variant>
        <vt:i4>1039</vt:i4>
      </vt:variant>
      <vt:variant>
        <vt:i4>1</vt:i4>
      </vt:variant>
      <vt:variant>
        <vt:lpwstr>http://dic.academic.ru/pictures/wiki/files/54/65e79bb24850fae0a1f8ddac707a73bf.png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Наташка</dc:creator>
  <cp:lastModifiedBy>Сергей Ченцов</cp:lastModifiedBy>
  <cp:revision>5</cp:revision>
  <cp:lastPrinted>2020-03-16T09:02:00Z</cp:lastPrinted>
  <dcterms:created xsi:type="dcterms:W3CDTF">2022-08-29T15:22:00Z</dcterms:created>
  <dcterms:modified xsi:type="dcterms:W3CDTF">2022-08-29T15:33:00Z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Company">
    <vt:lpwstr>Microsoft</vt:lpwstr>
  </property>
  <property fmtid="{D5CDD505-2E9C-101B-9397-08002B2CF9AE}" pid="4" name="DocSecurity">
    <vt:r8>0</vt:r8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  <property fmtid="{D5CDD505-2E9C-101B-9397-08002B2CF9AE}" pid="9" name="KSOProductBuildVer">
    <vt:lpwstr>2052-10.1.0.6391</vt:lpwstr>
  </property>
</Properties>
</file>