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09CF" w:rsidRPr="008B2CA7" w:rsidRDefault="008309CF" w:rsidP="008309CF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8B2CA7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Министерство образования и науки Челябинской области</w:t>
      </w:r>
    </w:p>
    <w:p w:rsidR="008309CF" w:rsidRPr="008B2CA7" w:rsidRDefault="008309CF" w:rsidP="008309CF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8B2CA7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Государственное бюджетное профессиональное образовательное учреждение</w:t>
      </w:r>
    </w:p>
    <w:p w:rsidR="008309CF" w:rsidRPr="008B2CA7" w:rsidRDefault="008309CF" w:rsidP="008309CF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8B2CA7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«Южно-Уральский государственный технический колледж»</w:t>
      </w: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ind w:left="6804"/>
        <w:jc w:val="right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404C5" w:rsidRPr="00AD065F" w:rsidRDefault="007404C5" w:rsidP="007404C5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AD065F">
        <w:rPr>
          <w:rFonts w:ascii="Times New Roman" w:eastAsia="Times New Roman" w:hAnsi="Times New Roman"/>
          <w:b/>
          <w:sz w:val="28"/>
          <w:szCs w:val="28"/>
        </w:rPr>
        <w:t>КОМПЛ</w:t>
      </w:r>
      <w:r>
        <w:rPr>
          <w:rFonts w:ascii="Times New Roman" w:eastAsia="Times New Roman" w:hAnsi="Times New Roman"/>
          <w:b/>
          <w:sz w:val="28"/>
          <w:szCs w:val="28"/>
        </w:rPr>
        <w:t>ЕКТ  КОНТРОЛЬНО-ИЗМЕРИТЕЛЬНЫХ МАТЕРИАЛОВ</w:t>
      </w:r>
    </w:p>
    <w:p w:rsidR="007404C5" w:rsidRPr="00AD065F" w:rsidRDefault="007404C5" w:rsidP="007404C5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AD065F">
        <w:rPr>
          <w:rFonts w:ascii="Times New Roman" w:eastAsia="Times New Roman" w:hAnsi="Times New Roman"/>
          <w:b/>
          <w:sz w:val="28"/>
          <w:szCs w:val="28"/>
        </w:rPr>
        <w:t>ОБЩЕОБРАЗОВАТЕЛЬНОЙ УЧЕБНОЙ ДИСЦИПЛИНЫ</w:t>
      </w:r>
    </w:p>
    <w:p w:rsidR="006C7348" w:rsidRPr="007404C5" w:rsidRDefault="007404C5" w:rsidP="007404C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7404C5">
        <w:rPr>
          <w:rFonts w:ascii="Times New Roman" w:hAnsi="Times New Roman"/>
          <w:b/>
          <w:sz w:val="28"/>
          <w:szCs w:val="28"/>
        </w:rPr>
        <w:t>«АСТРОНОМИЯ»</w:t>
      </w:r>
    </w:p>
    <w:p w:rsidR="007404C5" w:rsidRDefault="007404C5" w:rsidP="008309CF">
      <w:pPr>
        <w:ind w:firstLine="567"/>
        <w:jc w:val="center"/>
        <w:rPr>
          <w:rFonts w:ascii="Times New Roman" w:hAnsi="Times New Roman"/>
          <w:b/>
          <w:bCs/>
          <w:i/>
          <w:iCs/>
          <w:sz w:val="28"/>
          <w:szCs w:val="28"/>
        </w:rPr>
      </w:pPr>
    </w:p>
    <w:p w:rsidR="008309CF" w:rsidRPr="00960CCE" w:rsidRDefault="008309CF" w:rsidP="008309CF">
      <w:pPr>
        <w:ind w:firstLine="567"/>
        <w:jc w:val="center"/>
        <w:rPr>
          <w:rFonts w:ascii="Times New Roman" w:hAnsi="Times New Roman"/>
          <w:sz w:val="28"/>
          <w:szCs w:val="28"/>
        </w:rPr>
      </w:pPr>
      <w:r w:rsidRPr="00960CCE">
        <w:rPr>
          <w:rFonts w:ascii="Times New Roman" w:hAnsi="Times New Roman"/>
          <w:b/>
          <w:bCs/>
          <w:i/>
          <w:iCs/>
          <w:sz w:val="28"/>
          <w:szCs w:val="28"/>
        </w:rPr>
        <w:t>профиль обучения:</w:t>
      </w:r>
      <w:r w:rsidRPr="00960CCE">
        <w:rPr>
          <w:rFonts w:ascii="Times New Roman" w:hAnsi="Times New Roman"/>
          <w:sz w:val="28"/>
          <w:szCs w:val="28"/>
        </w:rPr>
        <w:t xml:space="preserve"> технологический</w:t>
      </w:r>
    </w:p>
    <w:p w:rsidR="008309CF" w:rsidRPr="00960CCE" w:rsidRDefault="008309CF" w:rsidP="008309CF">
      <w:pPr>
        <w:jc w:val="center"/>
        <w:rPr>
          <w:rFonts w:ascii="Times New Roman" w:hAnsi="Times New Roman"/>
          <w:sz w:val="28"/>
          <w:szCs w:val="28"/>
        </w:rPr>
      </w:pPr>
    </w:p>
    <w:p w:rsidR="008309CF" w:rsidRPr="008B2CA7" w:rsidRDefault="008309CF" w:rsidP="008309CF">
      <w:pPr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B2CA7">
        <w:rPr>
          <w:rFonts w:ascii="Times New Roman" w:hAnsi="Times New Roman"/>
          <w:sz w:val="28"/>
          <w:szCs w:val="28"/>
        </w:rPr>
        <w:t>ФП «</w:t>
      </w:r>
      <w:r w:rsidRPr="008B2CA7">
        <w:rPr>
          <w:rFonts w:ascii="Times New Roman" w:hAnsi="Times New Roman"/>
          <w:caps/>
          <w:sz w:val="28"/>
          <w:szCs w:val="28"/>
        </w:rPr>
        <w:t>Профессионалитет</w:t>
      </w:r>
      <w:r w:rsidRPr="008B2CA7">
        <w:rPr>
          <w:rFonts w:ascii="Times New Roman" w:hAnsi="Times New Roman"/>
          <w:sz w:val="28"/>
          <w:szCs w:val="28"/>
        </w:rPr>
        <w:t>»</w:t>
      </w: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BC61DC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C7348" w:rsidRPr="006C0A49" w:rsidRDefault="008309CF" w:rsidP="006C734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8B2CA7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Челябинск, </w:t>
      </w:r>
      <w:r w:rsidRPr="00960CCE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2022 г.</w:t>
      </w:r>
      <w:r w:rsidR="006C7348" w:rsidRPr="006C0A49">
        <w:rPr>
          <w:rFonts w:ascii="Times New Roman" w:eastAsia="Times New Roman" w:hAnsi="Times New Roman"/>
          <w:sz w:val="28"/>
          <w:szCs w:val="28"/>
        </w:rPr>
        <w:t xml:space="preserve"> </w:t>
      </w:r>
      <w:r w:rsidR="006C7348" w:rsidRPr="006C0A49">
        <w:rPr>
          <w:rFonts w:ascii="Times New Roman" w:eastAsia="Times New Roman" w:hAnsi="Times New Roman"/>
          <w:sz w:val="28"/>
          <w:szCs w:val="28"/>
        </w:rPr>
        <w:br w:type="page"/>
      </w: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3326"/>
        <w:gridCol w:w="3264"/>
        <w:gridCol w:w="3160"/>
      </w:tblGrid>
      <w:tr w:rsidR="006C7348" w:rsidRPr="006C0A49" w:rsidTr="006C7348">
        <w:trPr>
          <w:trHeight w:val="3079"/>
        </w:trPr>
        <w:tc>
          <w:tcPr>
            <w:tcW w:w="3326" w:type="dxa"/>
            <w:hideMark/>
          </w:tcPr>
          <w:p w:rsidR="006C7348" w:rsidRPr="00650FF1" w:rsidRDefault="006C7348" w:rsidP="006C7348">
            <w:pPr>
              <w:spacing w:after="0"/>
              <w:jc w:val="both"/>
              <w:rPr>
                <w:rFonts w:ascii="Times New Roman" w:hAnsi="Times New Roman"/>
              </w:rPr>
            </w:pPr>
            <w:r w:rsidRPr="008309CF">
              <w:rPr>
                <w:rFonts w:ascii="Times New Roman" w:hAnsi="Times New Roman"/>
              </w:rPr>
              <w:lastRenderedPageBreak/>
              <w:br w:type="page"/>
            </w:r>
            <w:r w:rsidRPr="008309CF">
              <w:rPr>
                <w:rFonts w:ascii="Times New Roman" w:hAnsi="Times New Roman"/>
              </w:rPr>
              <w:br w:type="page"/>
            </w:r>
            <w:r w:rsidRPr="008309CF">
              <w:rPr>
                <w:rFonts w:ascii="Times New Roman" w:hAnsi="Times New Roman"/>
              </w:rPr>
              <w:br w:type="page"/>
            </w:r>
            <w:r w:rsidRPr="00650FF1">
              <w:rPr>
                <w:rFonts w:ascii="Times New Roman" w:hAnsi="Times New Roman"/>
              </w:rPr>
              <w:t>Составлены в соответствии с ФГОС СПО специальности</w:t>
            </w:r>
            <w:r w:rsidR="008309CF">
              <w:rPr>
                <w:rFonts w:ascii="Times New Roman" w:hAnsi="Times New Roman"/>
              </w:rPr>
              <w:t>,</w:t>
            </w:r>
            <w:r w:rsidRPr="00650FF1">
              <w:rPr>
                <w:rFonts w:ascii="Times New Roman" w:hAnsi="Times New Roman"/>
              </w:rPr>
              <w:t xml:space="preserve"> </w:t>
            </w:r>
            <w:r w:rsidR="008309CF" w:rsidRPr="008309CF">
              <w:rPr>
                <w:rFonts w:ascii="Times New Roman" w:hAnsi="Times New Roman"/>
              </w:rPr>
              <w:t>участвующей в реализации Федерального проекта «Профессионалитет»</w:t>
            </w:r>
            <w:r w:rsidR="008309CF">
              <w:rPr>
                <w:rFonts w:ascii="Times New Roman" w:hAnsi="Times New Roman"/>
              </w:rPr>
              <w:t xml:space="preserve"> </w:t>
            </w:r>
            <w:r w:rsidRPr="00650FF1">
              <w:rPr>
                <w:rFonts w:ascii="Times New Roman" w:hAnsi="Times New Roman"/>
              </w:rPr>
              <w:t xml:space="preserve">и рабочей программой </w:t>
            </w:r>
            <w:r>
              <w:rPr>
                <w:rFonts w:ascii="Times New Roman" w:hAnsi="Times New Roman"/>
              </w:rPr>
              <w:t>учебной дисциплины «Астрономия</w:t>
            </w:r>
            <w:r w:rsidRPr="00650FF1">
              <w:rPr>
                <w:rFonts w:ascii="Times New Roman" w:hAnsi="Times New Roman"/>
              </w:rPr>
              <w:t>»</w:t>
            </w:r>
          </w:p>
          <w:p w:rsidR="006C7348" w:rsidRPr="008309CF" w:rsidRDefault="006C7348" w:rsidP="006C734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7348" w:rsidRPr="008309CF" w:rsidRDefault="006C7348" w:rsidP="006C734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7348" w:rsidRPr="008309CF" w:rsidRDefault="006C7348" w:rsidP="006C734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264" w:type="dxa"/>
          </w:tcPr>
          <w:p w:rsidR="006C7348" w:rsidRPr="006C0A49" w:rsidRDefault="006C7348" w:rsidP="006C7348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>ОДОБРЕНО</w:t>
            </w:r>
          </w:p>
          <w:p w:rsidR="006C7348" w:rsidRPr="006C0A49" w:rsidRDefault="006C7348" w:rsidP="006C7348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 xml:space="preserve">Предметной (цикловой) 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>комиссией ЕМД</w:t>
            </w:r>
          </w:p>
          <w:p w:rsidR="006C7348" w:rsidRPr="006C0A49" w:rsidRDefault="006C7348" w:rsidP="006C7348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>протокол №</w:t>
            </w:r>
          </w:p>
          <w:p w:rsidR="006C7348" w:rsidRPr="006C0A49" w:rsidRDefault="006C7348" w:rsidP="006C7348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«___»___________2022</w:t>
            </w: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 xml:space="preserve"> г.</w:t>
            </w:r>
          </w:p>
          <w:p w:rsidR="006C7348" w:rsidRPr="006C0A49" w:rsidRDefault="006C7348" w:rsidP="006C7348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6C7348" w:rsidRPr="006C0A49" w:rsidRDefault="006C7348" w:rsidP="006C7348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>Председатель ПЦК</w:t>
            </w:r>
          </w:p>
          <w:p w:rsidR="006C7348" w:rsidRPr="006C0A49" w:rsidRDefault="006C7348" w:rsidP="006C7348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>___________О.И. Макаренко</w:t>
            </w:r>
          </w:p>
        </w:tc>
        <w:tc>
          <w:tcPr>
            <w:tcW w:w="3160" w:type="dxa"/>
          </w:tcPr>
          <w:p w:rsidR="006C7348" w:rsidRPr="006C0A49" w:rsidRDefault="006C7348" w:rsidP="006C7348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br w:type="page"/>
              <w:t>УТВЕРЖДАЮ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Зам. директора по </w:t>
            </w:r>
            <w:r w:rsidR="00870741">
              <w:rPr>
                <w:rFonts w:ascii="Times New Roman" w:eastAsia="Times New Roman" w:hAnsi="Times New Roman"/>
                <w:sz w:val="24"/>
                <w:szCs w:val="24"/>
              </w:rPr>
              <w:t>У</w:t>
            </w: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 xml:space="preserve">МР 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>__________Т.Ю. Крашакова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«___»___________2022</w:t>
            </w:r>
            <w:r w:rsidRPr="006C0A49">
              <w:rPr>
                <w:rFonts w:ascii="Times New Roman" w:eastAsia="Times New Roman" w:hAnsi="Times New Roman"/>
                <w:sz w:val="24"/>
                <w:szCs w:val="24"/>
              </w:rPr>
              <w:t xml:space="preserve"> г.</w:t>
            </w:r>
          </w:p>
        </w:tc>
      </w:tr>
    </w:tbl>
    <w:p w:rsidR="006C7348" w:rsidRPr="006C0A49" w:rsidRDefault="006C7348" w:rsidP="006C7348">
      <w:pPr>
        <w:spacing w:before="240"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6C7348" w:rsidRPr="006C0A49" w:rsidRDefault="006C7348" w:rsidP="006C7348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C7348" w:rsidRPr="006C0A49" w:rsidRDefault="006C7348" w:rsidP="006C7348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C7348" w:rsidRPr="006C0A49" w:rsidRDefault="006C7348" w:rsidP="006C7348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C7348" w:rsidRPr="006C0A49" w:rsidRDefault="006C7348" w:rsidP="006C7348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C7348" w:rsidRPr="006C0A49" w:rsidRDefault="006C7348" w:rsidP="006C7348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C7348" w:rsidRPr="006C0A49" w:rsidRDefault="006C7348" w:rsidP="006C7348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C7348" w:rsidRPr="006C0A49" w:rsidRDefault="006C7348" w:rsidP="006C7348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C7348" w:rsidRPr="006C0A49" w:rsidRDefault="006C7348" w:rsidP="006C7348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C7348" w:rsidRPr="006C0A49" w:rsidRDefault="006C7348" w:rsidP="006C7348">
      <w:pPr>
        <w:widowControl w:val="0"/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Составитель:     Мазурина И.А</w:t>
      </w:r>
      <w:r w:rsidRPr="006C0A49">
        <w:rPr>
          <w:rFonts w:ascii="Times New Roman" w:eastAsia="Times New Roman" w:hAnsi="Times New Roman"/>
          <w:b/>
          <w:sz w:val="28"/>
          <w:szCs w:val="28"/>
        </w:rPr>
        <w:t xml:space="preserve">. - </w:t>
      </w:r>
      <w:r w:rsidRPr="006C0A49">
        <w:rPr>
          <w:rFonts w:ascii="Times New Roman" w:eastAsia="Times New Roman" w:hAnsi="Times New Roman"/>
          <w:sz w:val="28"/>
          <w:szCs w:val="28"/>
        </w:rPr>
        <w:t xml:space="preserve"> преподаватель </w:t>
      </w:r>
      <w:r w:rsidRPr="006C0A49">
        <w:rPr>
          <w:rFonts w:ascii="Times New Roman" w:hAnsi="Times New Roman"/>
          <w:sz w:val="28"/>
          <w:szCs w:val="28"/>
        </w:rPr>
        <w:t>ГБПОУ «</w:t>
      </w:r>
      <w:proofErr w:type="gramStart"/>
      <w:r w:rsidRPr="006C0A49">
        <w:rPr>
          <w:rFonts w:ascii="Times New Roman" w:hAnsi="Times New Roman"/>
          <w:sz w:val="28"/>
          <w:szCs w:val="28"/>
        </w:rPr>
        <w:t>Южно-Уральского</w:t>
      </w:r>
      <w:proofErr w:type="gramEnd"/>
      <w:r w:rsidRPr="006C0A49">
        <w:rPr>
          <w:rFonts w:ascii="Times New Roman" w:hAnsi="Times New Roman"/>
          <w:sz w:val="28"/>
          <w:szCs w:val="28"/>
        </w:rPr>
        <w:t xml:space="preserve"> </w:t>
      </w:r>
    </w:p>
    <w:p w:rsidR="006C7348" w:rsidRPr="006C0A49" w:rsidRDefault="006C7348" w:rsidP="006C7348">
      <w:pPr>
        <w:widowControl w:val="0"/>
        <w:spacing w:line="240" w:lineRule="auto"/>
        <w:ind w:left="1416" w:firstLine="708"/>
        <w:jc w:val="both"/>
        <w:rPr>
          <w:rFonts w:ascii="Times New Roman" w:hAnsi="Times New Roman"/>
          <w:bCs/>
          <w:snapToGrid w:val="0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государственного технического колледжа</w:t>
      </w:r>
      <w:r w:rsidRPr="006C0A49">
        <w:rPr>
          <w:rFonts w:ascii="Times New Roman" w:hAnsi="Times New Roman"/>
          <w:bCs/>
          <w:snapToGrid w:val="0"/>
          <w:sz w:val="28"/>
          <w:szCs w:val="28"/>
        </w:rPr>
        <w:t>»</w:t>
      </w:r>
    </w:p>
    <w:p w:rsidR="006C7348" w:rsidRPr="00650FF1" w:rsidRDefault="006C7348" w:rsidP="006C7348">
      <w:pPr>
        <w:widowControl w:val="0"/>
        <w:tabs>
          <w:tab w:val="left" w:pos="-142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360" w:lineRule="auto"/>
        <w:jc w:val="center"/>
        <w:rPr>
          <w:rFonts w:ascii="Times New Roman" w:hAnsi="Times New Roman"/>
          <w:b/>
          <w:spacing w:val="5"/>
          <w:sz w:val="26"/>
          <w:szCs w:val="26"/>
        </w:rPr>
      </w:pPr>
      <w:r w:rsidRPr="006C0A49">
        <w:rPr>
          <w:rFonts w:ascii="Times New Roman" w:hAnsi="Times New Roman"/>
          <w:b/>
          <w:sz w:val="24"/>
          <w:szCs w:val="24"/>
        </w:rPr>
        <w:br w:type="page"/>
      </w:r>
      <w:r w:rsidRPr="00650FF1">
        <w:rPr>
          <w:rFonts w:ascii="Times New Roman" w:hAnsi="Times New Roman"/>
          <w:b/>
          <w:spacing w:val="5"/>
          <w:sz w:val="26"/>
          <w:szCs w:val="26"/>
        </w:rPr>
        <w:lastRenderedPageBreak/>
        <w:t>АКТ СОГЛАСОВАНИЯ</w:t>
      </w:r>
    </w:p>
    <w:p w:rsidR="006C7348" w:rsidRPr="00650FF1" w:rsidRDefault="006C7348" w:rsidP="006C7348">
      <w:pPr>
        <w:shd w:val="clear" w:color="auto" w:fill="FFFFFF"/>
        <w:spacing w:after="0"/>
        <w:ind w:right="19"/>
        <w:jc w:val="center"/>
        <w:rPr>
          <w:rFonts w:ascii="Times New Roman" w:hAnsi="Times New Roman"/>
          <w:b/>
          <w:bCs/>
          <w:spacing w:val="3"/>
          <w:sz w:val="26"/>
          <w:szCs w:val="26"/>
        </w:rPr>
      </w:pPr>
      <w:r w:rsidRPr="00650FF1">
        <w:rPr>
          <w:rFonts w:ascii="Times New Roman" w:hAnsi="Times New Roman"/>
          <w:b/>
          <w:bCs/>
          <w:spacing w:val="3"/>
          <w:sz w:val="26"/>
          <w:szCs w:val="26"/>
        </w:rPr>
        <w:t xml:space="preserve">на </w:t>
      </w:r>
      <w:r w:rsidRPr="00650FF1">
        <w:rPr>
          <w:rFonts w:ascii="Times New Roman" w:hAnsi="Times New Roman"/>
          <w:b/>
          <w:sz w:val="28"/>
          <w:szCs w:val="28"/>
        </w:rPr>
        <w:t>контрольно-измерительные материалы</w:t>
      </w:r>
      <w:r w:rsidRPr="00650FF1">
        <w:rPr>
          <w:rFonts w:ascii="Times New Roman" w:hAnsi="Times New Roman"/>
          <w:b/>
          <w:bCs/>
          <w:spacing w:val="3"/>
          <w:sz w:val="26"/>
          <w:szCs w:val="26"/>
        </w:rPr>
        <w:t xml:space="preserve"> учебной дисциплины «</w:t>
      </w:r>
      <w:r>
        <w:rPr>
          <w:rFonts w:ascii="Times New Roman" w:hAnsi="Times New Roman"/>
          <w:b/>
          <w:bCs/>
          <w:spacing w:val="3"/>
          <w:sz w:val="26"/>
          <w:szCs w:val="26"/>
        </w:rPr>
        <w:t>Астрономия</w:t>
      </w:r>
      <w:r w:rsidRPr="00650FF1">
        <w:rPr>
          <w:rFonts w:ascii="Times New Roman" w:hAnsi="Times New Roman"/>
          <w:b/>
          <w:bCs/>
          <w:spacing w:val="3"/>
          <w:sz w:val="26"/>
          <w:szCs w:val="26"/>
        </w:rPr>
        <w:t xml:space="preserve">» </w:t>
      </w:r>
    </w:p>
    <w:p w:rsidR="006C7348" w:rsidRPr="006C7348" w:rsidRDefault="006C7348" w:rsidP="006C7348">
      <w:pPr>
        <w:spacing w:after="0"/>
        <w:jc w:val="center"/>
        <w:rPr>
          <w:rFonts w:ascii="Times New Roman" w:hAnsi="Times New Roman"/>
          <w:b/>
          <w:bCs/>
          <w:spacing w:val="3"/>
          <w:sz w:val="26"/>
          <w:szCs w:val="26"/>
        </w:rPr>
      </w:pPr>
      <w:r w:rsidRPr="00650FF1">
        <w:rPr>
          <w:rFonts w:ascii="Times New Roman" w:hAnsi="Times New Roman"/>
          <w:b/>
          <w:bCs/>
          <w:spacing w:val="3"/>
          <w:sz w:val="26"/>
          <w:szCs w:val="26"/>
        </w:rPr>
        <w:t>для специальности</w:t>
      </w:r>
      <w:r w:rsidR="008309CF">
        <w:rPr>
          <w:rFonts w:ascii="Times New Roman" w:hAnsi="Times New Roman"/>
          <w:b/>
          <w:bCs/>
          <w:spacing w:val="3"/>
          <w:sz w:val="26"/>
          <w:szCs w:val="26"/>
        </w:rPr>
        <w:t>,</w:t>
      </w:r>
      <w:r w:rsidRPr="00650FF1">
        <w:rPr>
          <w:rFonts w:ascii="Times New Roman" w:hAnsi="Times New Roman"/>
          <w:b/>
          <w:bCs/>
          <w:spacing w:val="3"/>
          <w:sz w:val="26"/>
          <w:szCs w:val="26"/>
        </w:rPr>
        <w:t xml:space="preserve"> </w:t>
      </w:r>
      <w:r w:rsidR="008309CF" w:rsidRPr="008309CF">
        <w:rPr>
          <w:rFonts w:ascii="Times New Roman" w:hAnsi="Times New Roman"/>
          <w:b/>
          <w:bCs/>
          <w:spacing w:val="3"/>
          <w:sz w:val="26"/>
          <w:szCs w:val="26"/>
        </w:rPr>
        <w:t>участвующей в реализации Федерального проекта «Профессионалитет»</w:t>
      </w:r>
      <w:r w:rsidRPr="00650FF1">
        <w:rPr>
          <w:rFonts w:ascii="Times New Roman" w:hAnsi="Times New Roman"/>
          <w:b/>
          <w:bCs/>
          <w:spacing w:val="3"/>
          <w:sz w:val="26"/>
          <w:szCs w:val="26"/>
        </w:rPr>
        <w:t>,</w:t>
      </w:r>
      <w:r w:rsidRPr="008309CF">
        <w:rPr>
          <w:rFonts w:ascii="Times New Roman" w:hAnsi="Times New Roman"/>
          <w:b/>
          <w:bCs/>
          <w:spacing w:val="3"/>
          <w:sz w:val="26"/>
          <w:szCs w:val="26"/>
        </w:rPr>
        <w:t xml:space="preserve"> разработанную преподавателем </w:t>
      </w:r>
    </w:p>
    <w:p w:rsidR="006C7348" w:rsidRPr="00650FF1" w:rsidRDefault="006C7348" w:rsidP="006C7348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  <w:r w:rsidRPr="008309CF">
        <w:rPr>
          <w:rFonts w:ascii="Times New Roman" w:hAnsi="Times New Roman"/>
          <w:b/>
          <w:bCs/>
          <w:spacing w:val="3"/>
          <w:sz w:val="26"/>
          <w:szCs w:val="26"/>
        </w:rPr>
        <w:t>ГБПОУ «Южно-Уральского</w:t>
      </w:r>
      <w:r w:rsidRPr="00650FF1">
        <w:rPr>
          <w:rFonts w:ascii="Times New Roman" w:hAnsi="Times New Roman"/>
          <w:b/>
          <w:sz w:val="26"/>
          <w:szCs w:val="26"/>
        </w:rPr>
        <w:t xml:space="preserve"> государственного технического колледжа»</w:t>
      </w:r>
    </w:p>
    <w:p w:rsidR="006C7348" w:rsidRPr="00650FF1" w:rsidRDefault="006C7348" w:rsidP="006C7348">
      <w:pPr>
        <w:spacing w:after="0"/>
        <w:jc w:val="center"/>
        <w:rPr>
          <w:rFonts w:ascii="Times New Roman" w:hAnsi="Times New Roman"/>
          <w:b/>
          <w:bCs/>
          <w:sz w:val="26"/>
          <w:szCs w:val="26"/>
        </w:rPr>
      </w:pPr>
      <w:r>
        <w:rPr>
          <w:rFonts w:ascii="Times New Roman" w:hAnsi="Times New Roman"/>
          <w:b/>
          <w:bCs/>
          <w:sz w:val="26"/>
          <w:szCs w:val="26"/>
        </w:rPr>
        <w:t>Мазуриной И.А</w:t>
      </w:r>
      <w:r w:rsidRPr="00650FF1">
        <w:rPr>
          <w:rFonts w:ascii="Times New Roman" w:hAnsi="Times New Roman"/>
          <w:b/>
          <w:bCs/>
          <w:sz w:val="26"/>
          <w:szCs w:val="26"/>
        </w:rPr>
        <w:t>.</w:t>
      </w:r>
    </w:p>
    <w:p w:rsidR="006C7348" w:rsidRDefault="006C7348" w:rsidP="006C734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Представленные контрольно-измерительные материалы разработаны на основе программы общеобразовательной учебной дисциплины «Астрономия» и предназначен для студентов </w:t>
      </w:r>
      <w:r w:rsidRPr="00650FF1">
        <w:rPr>
          <w:rFonts w:ascii="Times New Roman" w:hAnsi="Times New Roman"/>
          <w:bCs/>
          <w:spacing w:val="3"/>
          <w:sz w:val="26"/>
          <w:szCs w:val="26"/>
        </w:rPr>
        <w:t>специальности</w:t>
      </w:r>
      <w:r w:rsidR="008309CF">
        <w:rPr>
          <w:rFonts w:ascii="Times New Roman" w:hAnsi="Times New Roman"/>
          <w:bCs/>
          <w:spacing w:val="3"/>
          <w:sz w:val="26"/>
          <w:szCs w:val="26"/>
        </w:rPr>
        <w:t xml:space="preserve">, </w:t>
      </w:r>
      <w:r w:rsidR="008309CF" w:rsidRPr="008309CF">
        <w:rPr>
          <w:rFonts w:ascii="Times New Roman" w:hAnsi="Times New Roman"/>
          <w:sz w:val="26"/>
          <w:szCs w:val="26"/>
        </w:rPr>
        <w:t>участвующей в реализации Федерального проекта «Профессионалитет»</w:t>
      </w:r>
      <w:r w:rsidR="008309CF" w:rsidRPr="008B2CA7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650FF1">
        <w:rPr>
          <w:rFonts w:ascii="Times New Roman" w:hAnsi="Times New Roman"/>
          <w:bCs/>
          <w:spacing w:val="3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Целью создания контрольно-измерительных материалов по учебной дисциплине «Астрономия» является установлен</w:t>
      </w:r>
      <w:r w:rsidR="00B058DF">
        <w:rPr>
          <w:rFonts w:ascii="Times New Roman" w:hAnsi="Times New Roman"/>
          <w:sz w:val="26"/>
          <w:szCs w:val="26"/>
        </w:rPr>
        <w:t xml:space="preserve">ие соответствия </w:t>
      </w:r>
      <w:r>
        <w:rPr>
          <w:rFonts w:ascii="Times New Roman" w:hAnsi="Times New Roman"/>
          <w:sz w:val="26"/>
          <w:szCs w:val="26"/>
        </w:rPr>
        <w:t>уровня подготовки обучающегося на данном этапе обучения требованиям программы.</w:t>
      </w:r>
    </w:p>
    <w:p w:rsidR="006C7348" w:rsidRDefault="006C7348" w:rsidP="006C734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Автором разработаны задания, позволяющие проконтролировать результаты освоения дисциплины. Теоретическая часть контролируется тестами, сформированность умений контролируется при помощи практических работ и заданий различного уровня.</w:t>
      </w:r>
    </w:p>
    <w:p w:rsidR="006C7348" w:rsidRDefault="006C7348" w:rsidP="006C734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Оценка требований к освоению дисциплины осуществляется в виде текущего контроля и промежуточной аттестации.</w:t>
      </w:r>
    </w:p>
    <w:p w:rsidR="006C7348" w:rsidRDefault="006C7348" w:rsidP="006C7348">
      <w:pPr>
        <w:spacing w:after="0"/>
        <w:ind w:firstLine="709"/>
        <w:jc w:val="both"/>
        <w:outlineLvl w:val="0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Представленные контрольно-измерительные материалы учебной дисциплины «Астрономия» соответствует установленным требованиям и может быть рекомендован для использования в учебном процессе при подготовке специалистов среднего звена.</w:t>
      </w:r>
    </w:p>
    <w:p w:rsidR="006C7348" w:rsidRPr="006C0A49" w:rsidRDefault="006C7348" w:rsidP="006C7348">
      <w:pPr>
        <w:spacing w:after="0"/>
        <w:jc w:val="center"/>
        <w:outlineLvl w:val="0"/>
        <w:rPr>
          <w:rFonts w:ascii="Times New Roman" w:hAnsi="Times New Roman"/>
          <w:sz w:val="26"/>
          <w:szCs w:val="26"/>
        </w:rPr>
      </w:pPr>
    </w:p>
    <w:p w:rsidR="006C7348" w:rsidRPr="006C0A49" w:rsidRDefault="006C7348" w:rsidP="006C7348">
      <w:pPr>
        <w:spacing w:after="0"/>
        <w:ind w:firstLine="567"/>
        <w:jc w:val="both"/>
        <w:outlineLvl w:val="0"/>
        <w:rPr>
          <w:rFonts w:ascii="Times New Roman" w:hAnsi="Times New Roman"/>
          <w:sz w:val="28"/>
          <w:szCs w:val="24"/>
        </w:rPr>
      </w:pPr>
    </w:p>
    <w:p w:rsidR="006C7348" w:rsidRPr="006C0A49" w:rsidRDefault="006C7348" w:rsidP="006C7348">
      <w:pPr>
        <w:spacing w:after="0"/>
        <w:jc w:val="both"/>
        <w:outlineLvl w:val="0"/>
        <w:rPr>
          <w:rFonts w:ascii="Times New Roman" w:hAnsi="Times New Roman"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 wp14:anchorId="59BCCDBC" wp14:editId="3B2D7DF0">
            <wp:extent cx="6076950" cy="1943100"/>
            <wp:effectExtent l="0" t="0" r="0" b="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8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348" w:rsidRDefault="006C7348" w:rsidP="006C7348">
      <w:pPr>
        <w:spacing w:after="160" w:line="259" w:lineRule="auto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br w:type="page"/>
      </w:r>
    </w:p>
    <w:p w:rsidR="007F266F" w:rsidRDefault="007F266F" w:rsidP="007F266F">
      <w:pPr>
        <w:spacing w:after="0"/>
        <w:jc w:val="both"/>
        <w:rPr>
          <w:rFonts w:ascii="Times New Roman" w:hAnsi="Times New Roman"/>
          <w:b/>
          <w:i/>
        </w:rPr>
      </w:pPr>
      <w:r w:rsidRPr="00487DE2">
        <w:rPr>
          <w:rFonts w:ascii="Times New Roman" w:hAnsi="Times New Roman"/>
          <w:b/>
          <w:i/>
        </w:rPr>
        <w:lastRenderedPageBreak/>
        <w:t>СОСТАВ КОМПЛЕКТА</w:t>
      </w:r>
    </w:p>
    <w:p w:rsidR="006C7348" w:rsidRPr="006C0A49" w:rsidRDefault="006C7348" w:rsidP="006C7348">
      <w:pPr>
        <w:spacing w:before="240" w:after="0" w:line="240" w:lineRule="auto"/>
        <w:ind w:firstLine="709"/>
        <w:jc w:val="center"/>
        <w:outlineLvl w:val="0"/>
        <w:rPr>
          <w:rFonts w:ascii="Times New Roman" w:hAnsi="Times New Roman"/>
          <w:b/>
          <w:sz w:val="28"/>
          <w:szCs w:val="28"/>
        </w:rPr>
      </w:pPr>
    </w:p>
    <w:tbl>
      <w:tblPr>
        <w:tblW w:w="9889" w:type="dxa"/>
        <w:tblLook w:val="04A0" w:firstRow="1" w:lastRow="0" w:firstColumn="1" w:lastColumn="0" w:noHBand="0" w:noVBand="1"/>
      </w:tblPr>
      <w:tblGrid>
        <w:gridCol w:w="846"/>
        <w:gridCol w:w="7909"/>
        <w:gridCol w:w="1134"/>
      </w:tblGrid>
      <w:tr w:rsidR="006C7348" w:rsidRPr="006C0A49" w:rsidTr="006C7348">
        <w:tc>
          <w:tcPr>
            <w:tcW w:w="846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7909" w:type="dxa"/>
          </w:tcPr>
          <w:p w:rsidR="006C7348" w:rsidRPr="006C0A49" w:rsidRDefault="006C7348" w:rsidP="007404C5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Паспорт комплекта контрольно-</w:t>
            </w:r>
            <w:r w:rsidR="007404C5">
              <w:rPr>
                <w:rFonts w:ascii="Times New Roman" w:hAnsi="Times New Roman"/>
                <w:sz w:val="28"/>
                <w:szCs w:val="28"/>
              </w:rPr>
              <w:t xml:space="preserve">измерительных </w:t>
            </w:r>
            <w:r>
              <w:rPr>
                <w:rFonts w:ascii="Times New Roman" w:hAnsi="Times New Roman"/>
                <w:sz w:val="28"/>
                <w:szCs w:val="28"/>
              </w:rPr>
              <w:t>материалов</w:t>
            </w:r>
          </w:p>
        </w:tc>
        <w:tc>
          <w:tcPr>
            <w:tcW w:w="1134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Стр. 5</w:t>
            </w:r>
          </w:p>
        </w:tc>
      </w:tr>
      <w:tr w:rsidR="006C7348" w:rsidRPr="006C0A49" w:rsidTr="006C7348">
        <w:trPr>
          <w:trHeight w:val="375"/>
        </w:trPr>
        <w:tc>
          <w:tcPr>
            <w:tcW w:w="846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7909" w:type="dxa"/>
          </w:tcPr>
          <w:p w:rsidR="006C7348" w:rsidRPr="006C0A49" w:rsidRDefault="006C7348" w:rsidP="007404C5">
            <w:pPr>
              <w:pStyle w:val="ab"/>
              <w:tabs>
                <w:tab w:val="left" w:pos="567"/>
                <w:tab w:val="left" w:pos="851"/>
              </w:tabs>
              <w:ind w:left="0"/>
              <w:outlineLvl w:val="0"/>
              <w:rPr>
                <w:sz w:val="28"/>
                <w:szCs w:val="28"/>
              </w:rPr>
            </w:pPr>
            <w:r w:rsidRPr="006C0A49">
              <w:rPr>
                <w:sz w:val="28"/>
                <w:szCs w:val="28"/>
              </w:rPr>
              <w:t>Область применения комплекта контрольно-</w:t>
            </w:r>
            <w:r w:rsidR="007404C5">
              <w:rPr>
                <w:sz w:val="28"/>
                <w:szCs w:val="28"/>
              </w:rPr>
              <w:t xml:space="preserve"> измерительных</w:t>
            </w:r>
            <w:r w:rsidRPr="006C0A49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материалов</w:t>
            </w:r>
          </w:p>
        </w:tc>
        <w:tc>
          <w:tcPr>
            <w:tcW w:w="1134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C7348" w:rsidRPr="006C0A49" w:rsidTr="006C7348">
        <w:tc>
          <w:tcPr>
            <w:tcW w:w="846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7909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734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Описание процедуры оценки и системы оценивания</w:t>
            </w:r>
          </w:p>
        </w:tc>
        <w:tc>
          <w:tcPr>
            <w:tcW w:w="1134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C7348" w:rsidRPr="006C0A49" w:rsidTr="006C7348">
        <w:tc>
          <w:tcPr>
            <w:tcW w:w="846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1.2.1</w:t>
            </w:r>
          </w:p>
        </w:tc>
        <w:tc>
          <w:tcPr>
            <w:tcW w:w="7909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734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1134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C7348" w:rsidRPr="006C0A49" w:rsidTr="006C7348">
        <w:tc>
          <w:tcPr>
            <w:tcW w:w="846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1.2.2</w:t>
            </w:r>
          </w:p>
        </w:tc>
        <w:tc>
          <w:tcPr>
            <w:tcW w:w="7909" w:type="dxa"/>
          </w:tcPr>
          <w:p w:rsidR="006C7348" w:rsidRPr="00772EAD" w:rsidRDefault="00772EAD" w:rsidP="00772EAD">
            <w:pPr>
              <w:spacing w:after="24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72EA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Промежуточная аттестация</w:t>
            </w:r>
          </w:p>
        </w:tc>
        <w:tc>
          <w:tcPr>
            <w:tcW w:w="1134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C7348" w:rsidRPr="006C0A49" w:rsidTr="006C7348">
        <w:tc>
          <w:tcPr>
            <w:tcW w:w="846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7909" w:type="dxa"/>
          </w:tcPr>
          <w:p w:rsidR="006C7348" w:rsidRPr="00772EAD" w:rsidRDefault="00772EAD" w:rsidP="006C7348">
            <w:pPr>
              <w:spacing w:after="24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72EA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Оценочные (контрольно-измерительные) материалы для текущего контроля</w:t>
            </w:r>
          </w:p>
        </w:tc>
        <w:tc>
          <w:tcPr>
            <w:tcW w:w="1134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6C7348" w:rsidRPr="006C0A49" w:rsidTr="006C7348">
        <w:tc>
          <w:tcPr>
            <w:tcW w:w="846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7909" w:type="dxa"/>
          </w:tcPr>
          <w:p w:rsidR="006C7348" w:rsidRPr="006C0A49" w:rsidRDefault="00772EAD" w:rsidP="006C734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72EA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Оценочные (контрольно-измерительные) материалы для промежуточной аттестации</w:t>
            </w:r>
          </w:p>
        </w:tc>
        <w:tc>
          <w:tcPr>
            <w:tcW w:w="1134" w:type="dxa"/>
          </w:tcPr>
          <w:p w:rsidR="006C7348" w:rsidRPr="006C0A49" w:rsidRDefault="006C7348" w:rsidP="006C7348">
            <w:pPr>
              <w:spacing w:after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C0A49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53     </w:t>
            </w:r>
          </w:p>
        </w:tc>
      </w:tr>
    </w:tbl>
    <w:p w:rsidR="006C7348" w:rsidRPr="006C0A49" w:rsidRDefault="006C7348" w:rsidP="006C7348">
      <w:pPr>
        <w:spacing w:after="24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C7348" w:rsidRPr="006C0A49" w:rsidRDefault="006C7348" w:rsidP="006C7348">
      <w:pPr>
        <w:spacing w:line="240" w:lineRule="auto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772EAD" w:rsidRPr="00650FF1" w:rsidRDefault="006C7348" w:rsidP="00772EAD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  <w:u w:val="single"/>
        </w:rPr>
      </w:pPr>
      <w:r w:rsidRPr="006C0A49">
        <w:rPr>
          <w:rFonts w:ascii="Times New Roman" w:hAnsi="Times New Roman"/>
          <w:sz w:val="24"/>
          <w:szCs w:val="24"/>
        </w:rPr>
        <w:br w:type="page"/>
      </w:r>
      <w:r w:rsidR="00772EAD" w:rsidRPr="00650FF1">
        <w:rPr>
          <w:rFonts w:ascii="Times New Roman" w:hAnsi="Times New Roman"/>
          <w:b/>
          <w:i/>
          <w:sz w:val="28"/>
          <w:szCs w:val="28"/>
          <w:u w:val="single"/>
        </w:rPr>
        <w:lastRenderedPageBreak/>
        <w:t xml:space="preserve">1. ПАСПОРТ КОМПЛЕКТА </w:t>
      </w:r>
      <w:r w:rsidR="007404C5">
        <w:rPr>
          <w:rFonts w:ascii="Times New Roman" w:hAnsi="Times New Roman"/>
          <w:b/>
          <w:i/>
          <w:sz w:val="28"/>
          <w:szCs w:val="28"/>
          <w:u w:val="single"/>
        </w:rPr>
        <w:t>КОНТРОЛЬНО-ИЗМЕРИТЕЛЬНЫХ</w:t>
      </w:r>
      <w:r w:rsidR="00772EAD" w:rsidRPr="00650FF1">
        <w:rPr>
          <w:rFonts w:ascii="Times New Roman" w:hAnsi="Times New Roman"/>
          <w:b/>
          <w:i/>
          <w:sz w:val="28"/>
          <w:szCs w:val="28"/>
          <w:u w:val="single"/>
        </w:rPr>
        <w:t xml:space="preserve"> МАТЕРИАЛОВ</w:t>
      </w:r>
    </w:p>
    <w:p w:rsidR="00772EAD" w:rsidRPr="00650FF1" w:rsidRDefault="00772EAD" w:rsidP="00772EAD">
      <w:pPr>
        <w:numPr>
          <w:ilvl w:val="1"/>
          <w:numId w:val="28"/>
        </w:numPr>
        <w:spacing w:after="0" w:line="360" w:lineRule="auto"/>
        <w:ind w:left="0" w:firstLine="0"/>
        <w:jc w:val="both"/>
        <w:rPr>
          <w:rFonts w:ascii="Times New Roman" w:hAnsi="Times New Roman"/>
          <w:b/>
          <w:i/>
          <w:sz w:val="28"/>
          <w:szCs w:val="28"/>
        </w:rPr>
      </w:pPr>
      <w:bookmarkStart w:id="0" w:name="_Toc317462899"/>
      <w:bookmarkStart w:id="1" w:name="_Toc332622678"/>
      <w:bookmarkStart w:id="2" w:name="_Toc332623356"/>
      <w:bookmarkStart w:id="3" w:name="_Toc332624032"/>
      <w:bookmarkStart w:id="4" w:name="_Toc332624370"/>
      <w:bookmarkStart w:id="5" w:name="_Toc360378406"/>
      <w:bookmarkStart w:id="6" w:name="_Toc360378640"/>
      <w:bookmarkStart w:id="7" w:name="_Toc360434214"/>
      <w:r w:rsidRPr="00650FF1">
        <w:rPr>
          <w:rFonts w:ascii="Times New Roman" w:hAnsi="Times New Roman"/>
          <w:b/>
          <w:i/>
          <w:sz w:val="28"/>
          <w:szCs w:val="28"/>
        </w:rPr>
        <w:t>Область применения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</w:p>
    <w:p w:rsidR="00772EAD" w:rsidRPr="00650FF1" w:rsidRDefault="007404C5" w:rsidP="008309CF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Комплект контрольно-измерительных</w:t>
      </w:r>
      <w:r w:rsidR="00772EAD" w:rsidRPr="00650FF1">
        <w:rPr>
          <w:rFonts w:ascii="Times New Roman" w:hAnsi="Times New Roman"/>
          <w:sz w:val="28"/>
          <w:szCs w:val="28"/>
        </w:rPr>
        <w:t xml:space="preserve"> материалов предназначен для оценки результатов освоения учебной дисциплины «</w:t>
      </w:r>
      <w:r w:rsidR="00772EAD">
        <w:rPr>
          <w:rFonts w:ascii="Times New Roman" w:hAnsi="Times New Roman"/>
          <w:sz w:val="28"/>
          <w:szCs w:val="28"/>
        </w:rPr>
        <w:t>Астрономия</w:t>
      </w:r>
      <w:r w:rsidR="00772EAD" w:rsidRPr="00650FF1">
        <w:rPr>
          <w:rFonts w:ascii="Times New Roman" w:hAnsi="Times New Roman"/>
          <w:sz w:val="28"/>
          <w:szCs w:val="28"/>
        </w:rPr>
        <w:t>» программы подготовки специалистов среднего звена по специальности</w:t>
      </w:r>
      <w:r w:rsidR="008309CF">
        <w:rPr>
          <w:rFonts w:ascii="Times New Roman" w:hAnsi="Times New Roman"/>
          <w:sz w:val="28"/>
          <w:szCs w:val="28"/>
        </w:rPr>
        <w:t>,</w:t>
      </w:r>
      <w:r w:rsidR="00772EAD" w:rsidRPr="00650FF1">
        <w:rPr>
          <w:rFonts w:ascii="Times New Roman" w:hAnsi="Times New Roman"/>
          <w:sz w:val="28"/>
          <w:szCs w:val="28"/>
        </w:rPr>
        <w:t xml:space="preserve"> </w:t>
      </w:r>
      <w:r w:rsidR="008309CF" w:rsidRPr="008309CF">
        <w:rPr>
          <w:rFonts w:ascii="Times New Roman" w:hAnsi="Times New Roman"/>
          <w:sz w:val="28"/>
          <w:szCs w:val="28"/>
        </w:rPr>
        <w:t>участвующей в реализации Федерального проекта «Профессионалитет».</w:t>
      </w:r>
      <w:r w:rsidR="008309CF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772EAD" w:rsidRPr="00650FF1">
        <w:rPr>
          <w:rFonts w:ascii="Times New Roman" w:hAnsi="Times New Roman"/>
          <w:sz w:val="28"/>
          <w:szCs w:val="28"/>
        </w:rPr>
        <w:t xml:space="preserve">Комплект контрольно-измерительных материалов позволяет оценить уровень сформированности элементов следующих </w:t>
      </w:r>
      <w:r w:rsidR="00772EAD" w:rsidRPr="00650FF1">
        <w:rPr>
          <w:rFonts w:ascii="Times New Roman" w:hAnsi="Times New Roman"/>
          <w:b/>
          <w:sz w:val="28"/>
          <w:szCs w:val="28"/>
        </w:rPr>
        <w:t>общих компетенций</w:t>
      </w:r>
      <w:r w:rsidR="00772EAD" w:rsidRPr="00650FF1">
        <w:rPr>
          <w:rFonts w:ascii="Times New Roman" w:hAnsi="Times New Roman"/>
          <w:sz w:val="28"/>
          <w:szCs w:val="28"/>
        </w:rPr>
        <w:t>:</w:t>
      </w:r>
    </w:p>
    <w:p w:rsidR="00B058DF" w:rsidRPr="00B058DF" w:rsidRDefault="00B058DF" w:rsidP="00B058DF">
      <w:pPr>
        <w:shd w:val="clear" w:color="auto" w:fill="FFFFFF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058DF">
        <w:rPr>
          <w:rFonts w:ascii="Times New Roman" w:hAnsi="Times New Roman"/>
          <w:sz w:val="28"/>
          <w:szCs w:val="28"/>
        </w:rPr>
        <w:t>ОК 01. Выбирать способы решения задач профессиональной деятельности применительно к различным контекстам;</w:t>
      </w:r>
    </w:p>
    <w:p w:rsidR="00B058DF" w:rsidRPr="00B058DF" w:rsidRDefault="00B058DF" w:rsidP="00B058DF">
      <w:pPr>
        <w:shd w:val="clear" w:color="auto" w:fill="FFFFFF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058DF">
        <w:rPr>
          <w:rFonts w:ascii="Times New Roman" w:hAnsi="Times New Roman"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деятельности;</w:t>
      </w:r>
    </w:p>
    <w:p w:rsidR="00B058DF" w:rsidRPr="00B058DF" w:rsidRDefault="00B058DF" w:rsidP="00B058DF">
      <w:pPr>
        <w:shd w:val="clear" w:color="auto" w:fill="FFFFFF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058DF">
        <w:rPr>
          <w:rFonts w:ascii="Times New Roman" w:hAnsi="Times New Roman"/>
          <w:sz w:val="28"/>
          <w:szCs w:val="28"/>
        </w:rPr>
        <w:t>ОК 03. Планировать и реализовывать собственное профессиональное и личностное развитие;</w:t>
      </w:r>
    </w:p>
    <w:p w:rsidR="00B058DF" w:rsidRPr="00B058DF" w:rsidRDefault="00B058DF" w:rsidP="00B058DF">
      <w:pPr>
        <w:shd w:val="clear" w:color="auto" w:fill="FFFFFF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058DF">
        <w:rPr>
          <w:rFonts w:ascii="Times New Roman" w:hAnsi="Times New Roman"/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клиентами;</w:t>
      </w:r>
    </w:p>
    <w:p w:rsidR="00B058DF" w:rsidRPr="00B058DF" w:rsidRDefault="00B058DF" w:rsidP="00B058DF">
      <w:pPr>
        <w:shd w:val="clear" w:color="auto" w:fill="FFFFFF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058DF">
        <w:rPr>
          <w:rFonts w:ascii="Times New Roman" w:hAnsi="Times New Roman"/>
          <w:sz w:val="28"/>
          <w:szCs w:val="28"/>
        </w:rPr>
        <w:t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B058DF" w:rsidRPr="00B058DF" w:rsidRDefault="00B058DF" w:rsidP="00B058DF">
      <w:pPr>
        <w:shd w:val="clear" w:color="auto" w:fill="FFFFFF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058DF">
        <w:rPr>
          <w:rFonts w:ascii="Times New Roman" w:hAnsi="Times New Roman"/>
          <w:sz w:val="28"/>
          <w:szCs w:val="28"/>
        </w:rPr>
        <w:t>ОК 06. Проявлять гражданско-патриотическую позицию, демонстрировать осознанное поведение на основе традиционных общечеловеческих ценностей;</w:t>
      </w:r>
    </w:p>
    <w:p w:rsidR="00B058DF" w:rsidRPr="00B058DF" w:rsidRDefault="00B058DF" w:rsidP="00B058DF">
      <w:pPr>
        <w:shd w:val="clear" w:color="auto" w:fill="FFFFFF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058DF">
        <w:rPr>
          <w:rFonts w:ascii="Times New Roman" w:hAnsi="Times New Roman"/>
          <w:sz w:val="28"/>
          <w:szCs w:val="28"/>
        </w:rPr>
        <w:t>ОК 07. Содействовать сохранению окружающей среды, ресурсосбережению, эффективно действовать в чрезвычайных ситуациях;</w:t>
      </w:r>
    </w:p>
    <w:p w:rsidR="00B058DF" w:rsidRPr="00B058DF" w:rsidRDefault="00B058DF" w:rsidP="00B058DF">
      <w:pPr>
        <w:shd w:val="clear" w:color="auto" w:fill="FFFFFF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058DF">
        <w:rPr>
          <w:rFonts w:ascii="Times New Roman" w:hAnsi="Times New Roman"/>
          <w:sz w:val="28"/>
          <w:szCs w:val="28"/>
        </w:rPr>
        <w:t>ОК 09. Использовать информационные технологии в профессиональной деятельности.</w:t>
      </w:r>
    </w:p>
    <w:p w:rsidR="00772EAD" w:rsidRPr="00650FF1" w:rsidRDefault="00D61DE9" w:rsidP="00D61DE9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650FF1">
        <w:rPr>
          <w:rFonts w:ascii="Times New Roman" w:hAnsi="Times New Roman"/>
          <w:sz w:val="28"/>
          <w:szCs w:val="28"/>
        </w:rPr>
        <w:lastRenderedPageBreak/>
        <w:t xml:space="preserve"> </w:t>
      </w:r>
      <w:r w:rsidR="00772EAD" w:rsidRPr="00650FF1">
        <w:rPr>
          <w:rFonts w:ascii="Times New Roman" w:hAnsi="Times New Roman"/>
          <w:sz w:val="28"/>
          <w:szCs w:val="28"/>
        </w:rPr>
        <w:t xml:space="preserve">Комплект </w:t>
      </w:r>
      <w:r w:rsidR="007404C5">
        <w:rPr>
          <w:rFonts w:ascii="Times New Roman" w:hAnsi="Times New Roman"/>
          <w:sz w:val="28"/>
          <w:szCs w:val="28"/>
        </w:rPr>
        <w:t>контрольно-измерительных</w:t>
      </w:r>
      <w:r w:rsidR="00772EAD" w:rsidRPr="00650FF1">
        <w:rPr>
          <w:rFonts w:ascii="Times New Roman" w:hAnsi="Times New Roman"/>
          <w:sz w:val="28"/>
          <w:szCs w:val="28"/>
        </w:rPr>
        <w:t xml:space="preserve"> материалов позволяет оценить следующие освоенные </w:t>
      </w:r>
      <w:r w:rsidR="00772EAD" w:rsidRPr="00650FF1">
        <w:rPr>
          <w:rFonts w:ascii="Times New Roman" w:hAnsi="Times New Roman"/>
          <w:b/>
          <w:sz w:val="28"/>
          <w:szCs w:val="28"/>
        </w:rPr>
        <w:t>умения</w:t>
      </w:r>
      <w:r w:rsidR="00772EAD" w:rsidRPr="00650FF1">
        <w:rPr>
          <w:rFonts w:ascii="Times New Roman" w:hAnsi="Times New Roman"/>
          <w:sz w:val="28"/>
          <w:szCs w:val="28"/>
        </w:rPr>
        <w:t>:</w:t>
      </w:r>
    </w:p>
    <w:p w:rsidR="00B058DF" w:rsidRDefault="00B058DF" w:rsidP="00B058DF">
      <w:pPr>
        <w:pStyle w:val="ab"/>
        <w:numPr>
          <w:ilvl w:val="0"/>
          <w:numId w:val="31"/>
        </w:numPr>
        <w:tabs>
          <w:tab w:val="left" w:pos="360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</w:r>
    </w:p>
    <w:p w:rsidR="00B058DF" w:rsidRDefault="00B058DF" w:rsidP="00B058DF">
      <w:pPr>
        <w:pStyle w:val="ab"/>
        <w:numPr>
          <w:ilvl w:val="0"/>
          <w:numId w:val="31"/>
        </w:numPr>
        <w:tabs>
          <w:tab w:val="left" w:pos="360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</w:r>
    </w:p>
    <w:p w:rsidR="00B058DF" w:rsidRDefault="00B058DF" w:rsidP="00B058DF">
      <w:pPr>
        <w:pStyle w:val="ab"/>
        <w:numPr>
          <w:ilvl w:val="0"/>
          <w:numId w:val="31"/>
        </w:numPr>
        <w:tabs>
          <w:tab w:val="left" w:pos="360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>умение использовать различные источники по астрономии для получения достоверной научной информации, умение оценить ее достоверность;</w:t>
      </w:r>
    </w:p>
    <w:p w:rsidR="00B058DF" w:rsidRDefault="00B058DF" w:rsidP="00B058DF">
      <w:pPr>
        <w:pStyle w:val="ab"/>
        <w:numPr>
          <w:ilvl w:val="0"/>
          <w:numId w:val="31"/>
        </w:numPr>
        <w:tabs>
          <w:tab w:val="left" w:pos="360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b/>
          <w:bCs/>
          <w:spacing w:val="-6"/>
          <w:sz w:val="28"/>
          <w:szCs w:val="28"/>
        </w:rPr>
      </w:pPr>
      <w:r>
        <w:rPr>
          <w:spacing w:val="-6"/>
          <w:sz w:val="28"/>
          <w:szCs w:val="28"/>
        </w:rPr>
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технологий.</w:t>
      </w:r>
    </w:p>
    <w:p w:rsidR="00772EAD" w:rsidRPr="00650FF1" w:rsidRDefault="00772EAD" w:rsidP="00772EA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50FF1">
        <w:rPr>
          <w:rFonts w:ascii="Times New Roman" w:hAnsi="Times New Roman"/>
          <w:sz w:val="28"/>
          <w:szCs w:val="28"/>
        </w:rPr>
        <w:t>Комплект контрол</w:t>
      </w:r>
      <w:r w:rsidR="007404C5">
        <w:rPr>
          <w:rFonts w:ascii="Times New Roman" w:hAnsi="Times New Roman"/>
          <w:sz w:val="28"/>
          <w:szCs w:val="28"/>
        </w:rPr>
        <w:t>ьно-измерительных</w:t>
      </w:r>
      <w:r w:rsidRPr="00650FF1">
        <w:rPr>
          <w:rFonts w:ascii="Times New Roman" w:hAnsi="Times New Roman"/>
          <w:sz w:val="28"/>
          <w:szCs w:val="28"/>
        </w:rPr>
        <w:t xml:space="preserve"> материалов позволяет оценить следующие усвоенные </w:t>
      </w:r>
      <w:r w:rsidRPr="00650FF1">
        <w:rPr>
          <w:rFonts w:ascii="Times New Roman" w:hAnsi="Times New Roman"/>
          <w:b/>
          <w:sz w:val="28"/>
          <w:szCs w:val="28"/>
        </w:rPr>
        <w:t>знания</w:t>
      </w:r>
      <w:r w:rsidRPr="00650FF1">
        <w:rPr>
          <w:rFonts w:ascii="Times New Roman" w:hAnsi="Times New Roman"/>
          <w:sz w:val="28"/>
          <w:szCs w:val="28"/>
        </w:rPr>
        <w:t>:</w:t>
      </w:r>
    </w:p>
    <w:p w:rsidR="00B058DF" w:rsidRDefault="00B058DF" w:rsidP="00B058DF">
      <w:pPr>
        <w:pStyle w:val="ab"/>
        <w:numPr>
          <w:ilvl w:val="0"/>
          <w:numId w:val="32"/>
        </w:numPr>
        <w:tabs>
          <w:tab w:val="left" w:pos="360"/>
          <w:tab w:val="left" w:pos="655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>сформированность представлений о стр</w:t>
      </w:r>
      <w:bookmarkStart w:id="8" w:name="_GoBack"/>
      <w:bookmarkEnd w:id="8"/>
      <w:r>
        <w:rPr>
          <w:spacing w:val="-6"/>
          <w:sz w:val="28"/>
          <w:szCs w:val="28"/>
        </w:rPr>
        <w:t>оении Солнечной системы, эволюции звезд и Вселенной, пространственно-временных масштабах Вселенной;</w:t>
      </w:r>
    </w:p>
    <w:p w:rsidR="00B058DF" w:rsidRDefault="00B058DF" w:rsidP="00B058DF">
      <w:pPr>
        <w:pStyle w:val="ab"/>
        <w:numPr>
          <w:ilvl w:val="0"/>
          <w:numId w:val="32"/>
        </w:numPr>
        <w:tabs>
          <w:tab w:val="left" w:pos="360"/>
          <w:tab w:val="left" w:pos="655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 xml:space="preserve"> понимание сущности наблюдаемых во Вселенной явлений;</w:t>
      </w:r>
    </w:p>
    <w:p w:rsidR="00B058DF" w:rsidRDefault="00B058DF" w:rsidP="00B058DF">
      <w:pPr>
        <w:pStyle w:val="ab"/>
        <w:numPr>
          <w:ilvl w:val="0"/>
          <w:numId w:val="32"/>
        </w:numPr>
        <w:tabs>
          <w:tab w:val="left" w:pos="360"/>
          <w:tab w:val="left" w:pos="655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:rsidR="00B058DF" w:rsidRDefault="00B058DF" w:rsidP="00B058DF">
      <w:pPr>
        <w:pStyle w:val="ab"/>
        <w:numPr>
          <w:ilvl w:val="0"/>
          <w:numId w:val="32"/>
        </w:numPr>
        <w:tabs>
          <w:tab w:val="left" w:pos="360"/>
          <w:tab w:val="left" w:pos="655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:rsidR="00B058DF" w:rsidRDefault="00B058DF" w:rsidP="00B058DF">
      <w:pPr>
        <w:pStyle w:val="ab"/>
        <w:numPr>
          <w:ilvl w:val="0"/>
          <w:numId w:val="32"/>
        </w:numPr>
        <w:tabs>
          <w:tab w:val="left" w:pos="360"/>
          <w:tab w:val="left" w:pos="655"/>
          <w:tab w:val="left" w:pos="862"/>
          <w:tab w:val="left" w:pos="1080"/>
        </w:tabs>
        <w:spacing w:after="200" w:line="360" w:lineRule="auto"/>
        <w:ind w:left="0" w:firstLine="284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lastRenderedPageBreak/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:rsidR="00772EAD" w:rsidRPr="00650FF1" w:rsidRDefault="00772EAD" w:rsidP="00772EAD">
      <w:pPr>
        <w:numPr>
          <w:ilvl w:val="1"/>
          <w:numId w:val="28"/>
        </w:numPr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 w:rsidRPr="00650FF1">
        <w:rPr>
          <w:rFonts w:ascii="Times New Roman" w:hAnsi="Times New Roman"/>
          <w:b/>
          <w:i/>
          <w:sz w:val="28"/>
          <w:szCs w:val="28"/>
        </w:rPr>
        <w:t>Описание процедуры оценки и системы оценивания по программе</w:t>
      </w:r>
    </w:p>
    <w:p w:rsidR="00772EAD" w:rsidRPr="00650FF1" w:rsidRDefault="00772EAD" w:rsidP="00772EAD">
      <w:pPr>
        <w:pStyle w:val="ab"/>
        <w:numPr>
          <w:ilvl w:val="2"/>
          <w:numId w:val="28"/>
        </w:numPr>
        <w:spacing w:line="360" w:lineRule="auto"/>
        <w:ind w:left="0" w:firstLine="0"/>
        <w:contextualSpacing w:val="0"/>
        <w:jc w:val="both"/>
        <w:rPr>
          <w:b/>
          <w:i/>
          <w:sz w:val="28"/>
          <w:szCs w:val="28"/>
        </w:rPr>
      </w:pPr>
      <w:r w:rsidRPr="00650FF1">
        <w:rPr>
          <w:b/>
          <w:i/>
          <w:sz w:val="28"/>
          <w:szCs w:val="28"/>
        </w:rPr>
        <w:t xml:space="preserve">Общие положения об организации оценки </w:t>
      </w:r>
    </w:p>
    <w:p w:rsidR="00772EAD" w:rsidRPr="00650FF1" w:rsidRDefault="00772EAD" w:rsidP="00772EAD">
      <w:pPr>
        <w:pStyle w:val="ab"/>
        <w:spacing w:line="360" w:lineRule="auto"/>
        <w:ind w:left="0" w:firstLine="283"/>
        <w:jc w:val="both"/>
        <w:rPr>
          <w:sz w:val="28"/>
          <w:szCs w:val="28"/>
        </w:rPr>
      </w:pPr>
      <w:r w:rsidRPr="00650FF1">
        <w:rPr>
          <w:sz w:val="28"/>
          <w:szCs w:val="28"/>
        </w:rPr>
        <w:t>Система оценивания по программе учебной дисциплины включает в себя текущий контроль и промежуточную аттестацию. Текущий контроль и промежуточная аттестация проводятся в соответствии с действующим в колледже нормативным локальным актом – Положение о текущем контроле и промежуточной аттестации обучающихся ГБПОУ «Южно-Уральский государственный технический колледж».</w:t>
      </w:r>
    </w:p>
    <w:p w:rsidR="00772EAD" w:rsidRPr="00650FF1" w:rsidRDefault="00772EAD" w:rsidP="00772EAD">
      <w:pPr>
        <w:pStyle w:val="ab"/>
        <w:spacing w:line="360" w:lineRule="auto"/>
        <w:ind w:left="0" w:firstLine="283"/>
        <w:jc w:val="both"/>
        <w:rPr>
          <w:sz w:val="28"/>
          <w:szCs w:val="28"/>
        </w:rPr>
      </w:pPr>
      <w:r w:rsidRPr="00650FF1">
        <w:rPr>
          <w:sz w:val="28"/>
          <w:szCs w:val="28"/>
        </w:rPr>
        <w:t xml:space="preserve">Текущий </w:t>
      </w:r>
      <w:r w:rsidR="00B058DF">
        <w:rPr>
          <w:sz w:val="28"/>
          <w:szCs w:val="28"/>
        </w:rPr>
        <w:t xml:space="preserve">контроль по учебной дисциплине </w:t>
      </w:r>
      <w:r w:rsidRPr="00650FF1">
        <w:rPr>
          <w:sz w:val="28"/>
          <w:szCs w:val="28"/>
        </w:rPr>
        <w:t>«</w:t>
      </w:r>
      <w:r w:rsidR="00B058DF">
        <w:rPr>
          <w:sz w:val="28"/>
          <w:szCs w:val="28"/>
        </w:rPr>
        <w:t>Астрономия</w:t>
      </w:r>
      <w:r w:rsidRPr="00650FF1">
        <w:rPr>
          <w:sz w:val="28"/>
          <w:szCs w:val="28"/>
        </w:rPr>
        <w:t xml:space="preserve">» включает: устные и письменные опросы, тестирование, выполнение практических работ. 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своевременных корректив реализации программы. </w:t>
      </w:r>
    </w:p>
    <w:p w:rsidR="00772EAD" w:rsidRPr="00650FF1" w:rsidRDefault="00772EAD" w:rsidP="00772EAD">
      <w:pPr>
        <w:pStyle w:val="ab"/>
        <w:spacing w:line="360" w:lineRule="auto"/>
        <w:ind w:left="0" w:firstLine="283"/>
        <w:jc w:val="both"/>
        <w:rPr>
          <w:sz w:val="28"/>
          <w:szCs w:val="28"/>
        </w:rPr>
      </w:pPr>
      <w:r w:rsidRPr="00650FF1">
        <w:rPr>
          <w:sz w:val="28"/>
          <w:szCs w:val="28"/>
        </w:rPr>
        <w:t>Оценивание осуществляется по пятибалльной шкале.</w:t>
      </w:r>
    </w:p>
    <w:p w:rsidR="00772EAD" w:rsidRPr="00650FF1" w:rsidRDefault="00772EAD" w:rsidP="00772EAD">
      <w:pPr>
        <w:spacing w:line="360" w:lineRule="auto"/>
        <w:rPr>
          <w:rFonts w:ascii="Times New Roman" w:hAnsi="Times New Roman"/>
          <w:sz w:val="24"/>
          <w:szCs w:val="24"/>
        </w:rPr>
      </w:pPr>
      <w:r w:rsidRPr="00650FF1">
        <w:rPr>
          <w:rFonts w:ascii="Times New Roman" w:hAnsi="Times New Roman"/>
          <w:sz w:val="24"/>
          <w:szCs w:val="24"/>
        </w:rPr>
        <w:br w:type="page"/>
      </w:r>
    </w:p>
    <w:p w:rsidR="006C7348" w:rsidRPr="006C0A49" w:rsidRDefault="006C7348" w:rsidP="00B058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lastRenderedPageBreak/>
        <w:t>Освоение содержания учебной дисциплины «Астрономия» обеспечивает достижение следующих результатов:</w:t>
      </w:r>
    </w:p>
    <w:p w:rsidR="006C7348" w:rsidRPr="006C0A49" w:rsidRDefault="006C7348" w:rsidP="006C7348">
      <w:pPr>
        <w:jc w:val="right"/>
        <w:rPr>
          <w:rFonts w:ascii="Times New Roman" w:hAnsi="Times New Roman"/>
          <w:sz w:val="24"/>
          <w:szCs w:val="24"/>
        </w:rPr>
      </w:pPr>
      <w:r w:rsidRPr="006C0A49">
        <w:rPr>
          <w:rFonts w:ascii="Times New Roman" w:hAnsi="Times New Roman"/>
          <w:sz w:val="24"/>
          <w:szCs w:val="24"/>
        </w:rPr>
        <w:t>Таблица 1.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6117"/>
        <w:gridCol w:w="3505"/>
      </w:tblGrid>
      <w:tr w:rsidR="006C7348" w:rsidRPr="006C0A49" w:rsidTr="006C7348">
        <w:trPr>
          <w:trHeight w:val="688"/>
          <w:tblHeader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uppressAutoHyphens/>
              <w:spacing w:after="0" w:line="240" w:lineRule="auto"/>
              <w:ind w:left="57" w:right="57"/>
              <w:jc w:val="center"/>
              <w:rPr>
                <w:rFonts w:ascii="Times New Roman" w:hAnsi="Times New Roman"/>
                <w:b/>
                <w:bCs/>
                <w:kern w:val="24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kern w:val="24"/>
                <w:sz w:val="24"/>
                <w:szCs w:val="24"/>
              </w:rPr>
              <w:t xml:space="preserve"> Результаты</w:t>
            </w: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ind w:left="57" w:right="5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t>Задания</w:t>
            </w:r>
          </w:p>
          <w:p w:rsidR="006C7348" w:rsidRPr="006C0A49" w:rsidRDefault="006C7348" w:rsidP="006C7348">
            <w:pPr>
              <w:keepNext/>
              <w:keepLines/>
              <w:suppressLineNumbers/>
              <w:suppressAutoHyphens/>
              <w:spacing w:after="0" w:line="240" w:lineRule="auto"/>
              <w:ind w:left="57" w:right="57"/>
              <w:jc w:val="center"/>
              <w:rPr>
                <w:rFonts w:ascii="Times New Roman" w:hAnsi="Times New Roman"/>
                <w:b/>
                <w:bCs/>
                <w:kern w:val="24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t>для проверки</w:t>
            </w:r>
          </w:p>
        </w:tc>
      </w:tr>
      <w:tr w:rsidR="006C7348" w:rsidRPr="006C0A49" w:rsidTr="006C7348">
        <w:trPr>
          <w:trHeight w:val="279"/>
          <w:jc w:val="center"/>
        </w:trPr>
        <w:tc>
          <w:tcPr>
            <w:tcW w:w="96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40" w:lineRule="auto"/>
              <w:ind w:left="57" w:right="57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i/>
                <w:sz w:val="24"/>
                <w:szCs w:val="24"/>
              </w:rPr>
              <w:t>метапредметные:</w:t>
            </w:r>
          </w:p>
        </w:tc>
      </w:tr>
      <w:tr w:rsidR="006C7348" w:rsidRPr="006C0A49" w:rsidTr="006C7348">
        <w:trPr>
          <w:trHeight w:val="20"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tabs>
                <w:tab w:val="left" w:pos="655"/>
                <w:tab w:val="left" w:pos="862"/>
                <w:tab w:val="left" w:pos="1080"/>
              </w:tabs>
              <w:spacing w:after="0"/>
              <w:ind w:firstLine="709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  <w:t xml:space="preserve">- </w:t>
            </w:r>
            <w:r w:rsidRPr="006C0A49">
              <w:rPr>
                <w:rFonts w:ascii="Times New Roman" w:hAnsi="Times New Roman"/>
                <w:spacing w:val="-6"/>
                <w:sz w:val="24"/>
                <w:szCs w:val="24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line="240" w:lineRule="auto"/>
              <w:ind w:left="292"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задания;</w:t>
            </w:r>
          </w:p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289"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устный опрос </w:t>
            </w:r>
          </w:p>
        </w:tc>
      </w:tr>
      <w:tr w:rsidR="006C7348" w:rsidRPr="006C0A49" w:rsidTr="006C7348">
        <w:trPr>
          <w:trHeight w:val="20"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tabs>
                <w:tab w:val="left" w:pos="655"/>
                <w:tab w:val="left" w:pos="862"/>
                <w:tab w:val="left" w:pos="1080"/>
              </w:tabs>
              <w:spacing w:after="0"/>
              <w:ind w:firstLine="709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  <w:t xml:space="preserve">- </w:t>
            </w:r>
            <w:r w:rsidRPr="006C0A49">
              <w:rPr>
                <w:rFonts w:ascii="Times New Roman" w:hAnsi="Times New Roman"/>
                <w:spacing w:val="-6"/>
                <w:sz w:val="24"/>
                <w:szCs w:val="24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line="240" w:lineRule="auto"/>
              <w:ind w:left="292"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rPr>
          <w:trHeight w:val="20"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655"/>
                <w:tab w:val="left" w:pos="862"/>
                <w:tab w:val="left" w:pos="1080"/>
              </w:tabs>
              <w:spacing w:after="0"/>
              <w:ind w:firstLine="709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  <w:t xml:space="preserve">- </w:t>
            </w:r>
            <w:r w:rsidRPr="006C0A49">
              <w:rPr>
                <w:rFonts w:ascii="Times New Roman" w:hAnsi="Times New Roman"/>
                <w:spacing w:val="-6"/>
                <w:sz w:val="24"/>
                <w:szCs w:val="24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line="240" w:lineRule="auto"/>
              <w:ind w:left="292"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rPr>
          <w:trHeight w:val="20"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tabs>
                <w:tab w:val="left" w:pos="655"/>
                <w:tab w:val="left" w:pos="862"/>
                <w:tab w:val="left" w:pos="1080"/>
              </w:tabs>
              <w:spacing w:after="0"/>
              <w:ind w:firstLine="709"/>
              <w:jc w:val="both"/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pacing w:val="-6"/>
                <w:sz w:val="24"/>
                <w:szCs w:val="24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Устный опрос;</w:t>
            </w:r>
          </w:p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rPr>
          <w:trHeight w:val="223"/>
          <w:jc w:val="center"/>
        </w:trPr>
        <w:tc>
          <w:tcPr>
            <w:tcW w:w="96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57" w:right="57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 предметные:</w:t>
            </w:r>
          </w:p>
        </w:tc>
      </w:tr>
      <w:tr w:rsidR="006C7348" w:rsidRPr="006C0A49" w:rsidTr="006C7348">
        <w:trPr>
          <w:trHeight w:val="20"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655"/>
                <w:tab w:val="left" w:pos="862"/>
                <w:tab w:val="left" w:pos="1080"/>
              </w:tabs>
              <w:spacing w:after="0"/>
              <w:ind w:firstLine="709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  <w:t xml:space="preserve">- </w:t>
            </w:r>
            <w:r w:rsidRPr="006C0A49">
              <w:rPr>
                <w:rFonts w:ascii="Times New Roman" w:hAnsi="Times New Roman"/>
                <w:spacing w:val="-6"/>
                <w:sz w:val="24"/>
                <w:szCs w:val="24"/>
              </w:rPr>
      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      </w: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1-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6C0A49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устный опрос;</w:t>
            </w:r>
          </w:p>
          <w:p w:rsidR="006C7348" w:rsidRPr="006C0A49" w:rsidRDefault="006C7348" w:rsidP="006C7348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/>
              <w:ind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rPr>
          <w:trHeight w:val="20"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655"/>
                <w:tab w:val="left" w:pos="862"/>
                <w:tab w:val="left" w:pos="1080"/>
              </w:tabs>
              <w:spacing w:after="0"/>
              <w:ind w:firstLine="709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  <w:t xml:space="preserve">- </w:t>
            </w:r>
            <w:r w:rsidRPr="006C0A49">
              <w:rPr>
                <w:rFonts w:ascii="Times New Roman" w:hAnsi="Times New Roman"/>
                <w:spacing w:val="-6"/>
                <w:sz w:val="24"/>
                <w:szCs w:val="24"/>
              </w:rPr>
              <w:t>понимание сущности наблюдаемых во Вселенной явлений;</w:t>
            </w: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/>
              <w:ind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1-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6C0A49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rPr>
          <w:trHeight w:val="20"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C7348" w:rsidRPr="006C0A49" w:rsidRDefault="006C7348" w:rsidP="006C7348">
            <w:pPr>
              <w:tabs>
                <w:tab w:val="left" w:pos="655"/>
                <w:tab w:val="left" w:pos="862"/>
                <w:tab w:val="left" w:pos="1080"/>
              </w:tabs>
              <w:spacing w:after="0"/>
              <w:ind w:firstLine="709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  <w:t xml:space="preserve">- </w:t>
            </w:r>
            <w:r w:rsidRPr="006C0A49">
              <w:rPr>
                <w:rFonts w:ascii="Times New Roman" w:hAnsi="Times New Roman"/>
                <w:spacing w:val="-6"/>
                <w:sz w:val="24"/>
                <w:szCs w:val="24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6C7348" w:rsidRPr="006C0A49" w:rsidRDefault="006C7348" w:rsidP="006C7348">
            <w:pPr>
              <w:tabs>
                <w:tab w:val="left" w:pos="142"/>
              </w:tabs>
              <w:spacing w:after="0" w:line="240" w:lineRule="auto"/>
              <w:ind w:righ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1-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6C0A49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устный опрос;</w:t>
            </w:r>
          </w:p>
          <w:p w:rsidR="006C7348" w:rsidRPr="006C0A49" w:rsidRDefault="006C7348" w:rsidP="006C7348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/>
              <w:ind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rPr>
          <w:trHeight w:val="342"/>
          <w:jc w:val="center"/>
        </w:trPr>
        <w:tc>
          <w:tcPr>
            <w:tcW w:w="61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</w:tabs>
              <w:spacing w:after="0" w:line="240" w:lineRule="auto"/>
              <w:ind w:right="57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  <w:t xml:space="preserve">- </w:t>
            </w:r>
            <w:r w:rsidRPr="006C0A49">
              <w:rPr>
                <w:rFonts w:ascii="Times New Roman" w:hAnsi="Times New Roman"/>
                <w:spacing w:val="-6"/>
                <w:sz w:val="24"/>
                <w:szCs w:val="24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</w:tc>
        <w:tc>
          <w:tcPr>
            <w:tcW w:w="3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1-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6C0A49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C7348" w:rsidRPr="006C0A49" w:rsidRDefault="006C7348" w:rsidP="006C7348">
            <w:pPr>
              <w:keepNext/>
              <w:keepLines/>
              <w:suppressLineNumbers/>
              <w:shd w:val="clear" w:color="auto" w:fill="FFFFFF"/>
              <w:suppressAutoHyphens/>
              <w:spacing w:after="0"/>
              <w:ind w:left="292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устный опрос;</w:t>
            </w:r>
          </w:p>
          <w:p w:rsidR="006C7348" w:rsidRPr="006C0A49" w:rsidRDefault="006C7348" w:rsidP="006C7348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/>
              <w:ind w:right="57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</w:tbl>
    <w:p w:rsidR="006C7348" w:rsidRPr="006C0A49" w:rsidRDefault="006C7348" w:rsidP="006C7348">
      <w:pPr>
        <w:tabs>
          <w:tab w:val="left" w:pos="142"/>
          <w:tab w:val="left" w:pos="3135"/>
        </w:tabs>
        <w:spacing w:after="0" w:line="240" w:lineRule="auto"/>
        <w:jc w:val="both"/>
        <w:rPr>
          <w:rFonts w:ascii="Times New Roman" w:hAnsi="Times New Roman"/>
          <w:b/>
        </w:rPr>
      </w:pPr>
    </w:p>
    <w:p w:rsidR="006C7348" w:rsidRPr="006C0A49" w:rsidRDefault="006C7348" w:rsidP="006C7348">
      <w:pPr>
        <w:tabs>
          <w:tab w:val="left" w:pos="142"/>
          <w:tab w:val="left" w:pos="3135"/>
        </w:tabs>
        <w:spacing w:after="0" w:line="240" w:lineRule="auto"/>
        <w:jc w:val="both"/>
        <w:rPr>
          <w:rFonts w:ascii="Times New Roman" w:hAnsi="Times New Roman"/>
          <w:b/>
        </w:rPr>
      </w:pPr>
    </w:p>
    <w:p w:rsidR="006C7348" w:rsidRPr="006C0A49" w:rsidRDefault="006C7348" w:rsidP="006C7348">
      <w:pPr>
        <w:tabs>
          <w:tab w:val="left" w:pos="142"/>
          <w:tab w:val="left" w:pos="3135"/>
        </w:tabs>
        <w:spacing w:after="0" w:line="240" w:lineRule="auto"/>
        <w:jc w:val="both"/>
        <w:rPr>
          <w:rFonts w:ascii="Times New Roman" w:hAnsi="Times New Roman"/>
          <w:b/>
        </w:rPr>
      </w:pPr>
    </w:p>
    <w:p w:rsidR="006C7348" w:rsidRPr="006C0A49" w:rsidRDefault="00B058DF" w:rsidP="006C7348">
      <w:pPr>
        <w:tabs>
          <w:tab w:val="left" w:pos="142"/>
          <w:tab w:val="left" w:pos="31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Освоение</w:t>
      </w:r>
      <w:r w:rsidR="006C7348" w:rsidRPr="006C0A49">
        <w:rPr>
          <w:rFonts w:ascii="Times New Roman" w:hAnsi="Times New Roman"/>
          <w:sz w:val="28"/>
          <w:szCs w:val="28"/>
        </w:rPr>
        <w:t xml:space="preserve"> основных видов учебной деятельности студентов</w:t>
      </w:r>
    </w:p>
    <w:p w:rsidR="006C7348" w:rsidRPr="006C0A49" w:rsidRDefault="006C7348" w:rsidP="006C7348">
      <w:pPr>
        <w:tabs>
          <w:tab w:val="left" w:pos="142"/>
          <w:tab w:val="left" w:pos="3135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C7348" w:rsidRPr="006C0A49" w:rsidRDefault="006C7348" w:rsidP="006C7348">
      <w:pPr>
        <w:tabs>
          <w:tab w:val="left" w:pos="142"/>
          <w:tab w:val="left" w:pos="3135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0A49">
        <w:rPr>
          <w:rFonts w:ascii="Times New Roman" w:hAnsi="Times New Roman"/>
          <w:sz w:val="24"/>
          <w:szCs w:val="24"/>
        </w:rPr>
        <w:t>Таблица 2.</w:t>
      </w:r>
    </w:p>
    <w:p w:rsidR="006C7348" w:rsidRPr="006C0A49" w:rsidRDefault="006C7348" w:rsidP="006C7348">
      <w:pPr>
        <w:tabs>
          <w:tab w:val="left" w:pos="142"/>
          <w:tab w:val="left" w:pos="3135"/>
        </w:tabs>
        <w:spacing w:after="0" w:line="240" w:lineRule="auto"/>
        <w:rPr>
          <w:rFonts w:ascii="Times New Roman" w:hAnsi="Times New Roman"/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778"/>
        <w:gridCol w:w="4921"/>
        <w:gridCol w:w="1940"/>
      </w:tblGrid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t>Содержание обучения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t>Характеристика основных видов учебной деятельности студентов (на уровне учебных действий)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t>№№ заданий для проверки</w:t>
            </w:r>
          </w:p>
        </w:tc>
      </w:tr>
      <w:tr w:rsidR="006C7348" w:rsidRPr="006C0A49" w:rsidTr="006C7348">
        <w:tc>
          <w:tcPr>
            <w:tcW w:w="96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Введение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</w:rPr>
            </w:pPr>
            <w:r w:rsidRPr="006C0A49">
              <w:rPr>
                <w:b/>
                <w:bCs/>
              </w:rPr>
              <w:t>Введение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предметом изучения астрономии. Определить роль астрономии в формировании современной картины мира и в практической деятельности людей.</w:t>
            </w:r>
          </w:p>
          <w:p w:rsidR="006C7348" w:rsidRPr="006C0A49" w:rsidRDefault="006C7348" w:rsidP="006C7348">
            <w:pPr>
              <w:pStyle w:val="aff5"/>
              <w:spacing w:line="254" w:lineRule="auto"/>
              <w:jc w:val="both"/>
            </w:pPr>
            <w:r w:rsidRPr="006C0A49">
              <w:t>Определить значение астрономии при освоении профессий и специальностей среднего профессионального образования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1</w:t>
            </w:r>
          </w:p>
        </w:tc>
      </w:tr>
      <w:tr w:rsidR="006C7348" w:rsidRPr="006C0A49" w:rsidTr="006C7348">
        <w:tc>
          <w:tcPr>
            <w:tcW w:w="96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История развития астрономии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</w:rPr>
              <w:t>Астрономия в древности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представлениями о Вселенной древних ученых (Аристотель, Гиппарх Никейский и Птолемей).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место и значение древней астрономии в эволюции</w:t>
            </w:r>
          </w:p>
          <w:p w:rsidR="006C7348" w:rsidRPr="006C0A49" w:rsidRDefault="006C7348" w:rsidP="006C7348">
            <w:pPr>
              <w:pStyle w:val="aff5"/>
              <w:spacing w:line="254" w:lineRule="auto"/>
              <w:jc w:val="both"/>
            </w:pPr>
            <w:r w:rsidRPr="006C0A49">
              <w:t>взглядов на Вселенную.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1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  <w:shd w:val="clear" w:color="auto" w:fill="FFFFFF"/>
              </w:rPr>
            </w:pPr>
            <w:r w:rsidRPr="006C0A49">
              <w:rPr>
                <w:b/>
                <w:bCs/>
              </w:rPr>
              <w:t>Звёздное небо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 xml:space="preserve">Использовать карту звездного неба для нахождения координат светила. Приводить примеры практического использования карты звездного неба. 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историей создания различных календарей.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>Определить роль и значение летоисчисления для жизни и деятельности человека. Определить значение использования календарей при освоении профессий и специальностей среднего профессионального образования.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1;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  <w:shd w:val="clear" w:color="auto" w:fill="FFFFFF"/>
              </w:rPr>
            </w:pPr>
            <w:r w:rsidRPr="006C0A49">
              <w:rPr>
                <w:b/>
              </w:rPr>
              <w:t>Астрономические исследования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>Познакомиться с историей космонавтики и проблемами освоения космоса. Определить значение освоения ближнего космоса для развития человеческой цивилизации и экономического развития России. Определить значение знаний об освоении ближнего космоса для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>Познакомиться с проблемами освоения дальнего космоса.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jc w:val="both"/>
            </w:pPr>
            <w:r w:rsidRPr="006C0A49">
              <w:t xml:space="preserve">Определить значение освоения дальнего космоса для развития человеческой цивилизации и экономического развития России. Определить значение знаний об </w:t>
            </w:r>
            <w:r w:rsidRPr="006C0A49">
              <w:lastRenderedPageBreak/>
              <w:t>освоении дальнего космоса для профессий и специальностей среднего профессионального образования.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lastRenderedPageBreak/>
              <w:t>Тест № 1</w:t>
            </w:r>
          </w:p>
        </w:tc>
      </w:tr>
      <w:tr w:rsidR="006C7348" w:rsidRPr="006C0A49" w:rsidTr="006C7348">
        <w:tc>
          <w:tcPr>
            <w:tcW w:w="96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3. Устройство Солнечной системы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t>Солнечная система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4" w:lineRule="auto"/>
              <w:jc w:val="both"/>
            </w:pPr>
            <w:r w:rsidRPr="006C0A49">
              <w:t>Познакомиться с различными теориями происхождения Солнечной системы. Определить значение знаний о происхождении Солнечной системы для освоения профессий и специальностей среднего профессионального образования.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2;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2" w:lineRule="auto"/>
              <w:rPr>
                <w:rFonts w:eastAsia="Times New Roman"/>
                <w:b/>
                <w:bCs/>
              </w:rPr>
            </w:pPr>
            <w:r w:rsidRPr="006C0A49">
              <w:rPr>
                <w:b/>
                <w:bCs/>
              </w:rPr>
              <w:t>Видимое движение планет.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t>Небесная механика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 xml:space="preserve">Познакомиться с понятиями «конфигурация планет», «синодический период», «сидерический период», «конфигурации планет и условия их видимости». Научиться проводить вычисления для определения синодического и сидерического (звездного) периодов обращения планет. Определить значение знаний о конфигурации планет для освоения профессий и специальностей среднего профессионального образования. 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Изучить законы Кеплера.</w:t>
            </w:r>
          </w:p>
          <w:p w:rsidR="006C7348" w:rsidRPr="006C0A49" w:rsidRDefault="006C7348" w:rsidP="006C7348">
            <w:pPr>
              <w:pStyle w:val="aff5"/>
              <w:spacing w:line="254" w:lineRule="auto"/>
              <w:jc w:val="both"/>
            </w:pPr>
            <w:r w:rsidRPr="006C0A49">
              <w:t>Определить значение законов Кеплера для изучения небесных тел и Вселенной. Определить значение законов Кеплера для открытия новых планет.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2;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t>Система «Земля-Луна»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системой Земля — Луна (двойная планета).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 xml:space="preserve">Определить значение исследований Луны космическими аппаратами. Определить значение пилотируемых космических экспедиций на Луну. Определить значение знаний о системе Земля — Луна для освоения профессий и специальностей среднего профессионального образования. </w:t>
            </w:r>
          </w:p>
          <w:p w:rsidR="006C7348" w:rsidRPr="006C0A49" w:rsidRDefault="006C7348" w:rsidP="006C7348">
            <w:pPr>
              <w:pStyle w:val="aff5"/>
              <w:spacing w:line="254" w:lineRule="auto"/>
              <w:jc w:val="both"/>
            </w:pPr>
            <w:r w:rsidRPr="006C0A49">
              <w:t>Познакомиться с физической природой Луны, строением лунной поверхности, физическими условиями на Луне. Определить значение знаний о природе Луны для развития человеческой цивилизации. Определить значение знаний о природе Луны для освоения профессий и специальностей среднего профессионального образования.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2;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t>Планеты Солнечной системы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планетами земной группы. Определить значение знаний о планетах земной группы для развития человеческой цивилизации.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 xml:space="preserve">Определить значение знаний о планетах земной группы для освоения профессий и специальностей среднего профессионального </w:t>
            </w:r>
            <w:r w:rsidRPr="006C0A49">
              <w:lastRenderedPageBreak/>
              <w:t>образования.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Познакомиться с планетами-гигантами.</w:t>
            </w:r>
          </w:p>
          <w:p w:rsidR="006C7348" w:rsidRPr="006C0A49" w:rsidRDefault="006C7348" w:rsidP="006C7348">
            <w:pPr>
              <w:pStyle w:val="aff5"/>
              <w:spacing w:line="254" w:lineRule="auto"/>
              <w:jc w:val="both"/>
            </w:pPr>
            <w:r w:rsidRPr="006C0A49">
              <w:t>Определить значение знаний о планетах-гигантах для развития человеческой цивилизации. Определить значение знаний о планетах-гигантах для освоения профессий и специальностей среднего профессионального образования.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lastRenderedPageBreak/>
              <w:t>Тест № 2;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lastRenderedPageBreak/>
              <w:t>Малые тела Солнечной системы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Познакомиться с малыми телами Солнечной системы. Определить значение знаний о малых телах Солнечной системы для развития человеческой цивилизации. Определить значение знаний о малых телах Солнечной системы для освоения профессий и специальностей среднего профессионального образования.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2;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t>Солнце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общими сведениями о Солнце.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знаний о Солнце для развития человеческой цивилизации.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знаний о Солнце для освоения профессий и специальностей среднего профессионального образования. Изучить взаимосвязь существования жизни на Земле и Солнца.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знаний о Солнце для существования жизни на Земле.</w:t>
            </w:r>
          </w:p>
          <w:p w:rsidR="006C7348" w:rsidRPr="006C0A49" w:rsidRDefault="006C7348" w:rsidP="006C7348">
            <w:pPr>
              <w:pStyle w:val="aff5"/>
              <w:spacing w:line="254" w:lineRule="auto"/>
              <w:jc w:val="both"/>
            </w:pPr>
            <w:r w:rsidRPr="006C0A49">
              <w:t>Определить значение знаний изучения Солнца как источника жизни на Земле для освоения профессий и специальностей среднего профессионального образования.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2;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t>Исследование Солнечной системы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исследованиями Солнечной системы.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межпланетных экспедиций для развития человеческой цивилизации.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jc w:val="both"/>
            </w:pPr>
            <w:r w:rsidRPr="006C0A49">
              <w:t>Определить значение современных знаний о межпланетных экспедициях для освоения профессий и специальностей среднего профессионального образования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 xml:space="preserve">Тест № 2; </w:t>
            </w: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  <w:tr w:rsidR="006C7348" w:rsidRPr="006C0A49" w:rsidTr="006C7348">
        <w:tc>
          <w:tcPr>
            <w:tcW w:w="96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t xml:space="preserve">Раздел </w:t>
            </w:r>
            <w:r w:rsidRPr="006C0A49">
              <w:rPr>
                <w:rFonts w:ascii="Times New Roman" w:hAnsi="Times New Roman"/>
                <w:b/>
                <w:bCs/>
                <w:sz w:val="24"/>
                <w:szCs w:val="24"/>
              </w:rPr>
              <w:t>4. Строение и эволюция Вселенной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2" w:lineRule="auto"/>
              <w:rPr>
                <w:rFonts w:eastAsia="Times New Roman"/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t>Звёзды (Расстояние до звёзд. Физическая природа звёзд.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t>Виды звёзд. Звёздные системы)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  <w:rPr>
                <w:rFonts w:eastAsia="Times New Roman"/>
              </w:rPr>
            </w:pPr>
            <w:r w:rsidRPr="006C0A49">
              <w:t>Изучить методы определения расстояний до звезд.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>Определить значение знаний об определении расстояний до звезд для изучения Вселенной.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jc w:val="both"/>
            </w:pPr>
            <w:r w:rsidRPr="006C0A49">
              <w:t>Определить значение знаний об определении расстояний до звезд для освоения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lastRenderedPageBreak/>
              <w:t>Познакомиться с физической природой звезд.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знаний о физической природе звезд для человека.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jc w:val="both"/>
            </w:pPr>
            <w:r w:rsidRPr="006C0A49">
              <w:t>Определить значение современных знаний о физической при роде звезд для освоения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Познакомиться с видами звезд. Изучить особенности спектральных классов звезд.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современных астрономических открытий для человека.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современных знаний о Вселенной для освоения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 xml:space="preserve">Познакомиться со звездными системами и </w:t>
            </w:r>
            <w:proofErr w:type="spellStart"/>
            <w:r w:rsidRPr="006C0A49">
              <w:t>экзопланетами</w:t>
            </w:r>
            <w:proofErr w:type="spellEnd"/>
            <w:r w:rsidRPr="006C0A49">
              <w:t>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 xml:space="preserve">Определить значение современных астрономических знаний о звездных системах и </w:t>
            </w:r>
            <w:proofErr w:type="spellStart"/>
            <w:r w:rsidRPr="006C0A49">
              <w:t>экзопланетах</w:t>
            </w:r>
            <w:proofErr w:type="spellEnd"/>
            <w:r w:rsidRPr="006C0A49">
              <w:t xml:space="preserve"> для человека.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этих знаний для освоения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jc w:val="both"/>
            </w:pPr>
            <w:r w:rsidRPr="006C0A49">
              <w:t>Познакомиться с эволюцией звёзд. Определить значение знаний об эволюции звёзд для человека.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lastRenderedPageBreak/>
              <w:t>Тест № 3;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lastRenderedPageBreak/>
              <w:t>Галактики (Наша Галактика. Другие галактики)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Познакомиться с представлениями и научными изысканиями о нашей Галактике, с понятием «галактический год».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современных знаний о нашей Галактике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для жизни и деятельности человека.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jc w:val="both"/>
            </w:pPr>
            <w:r w:rsidRPr="006C0A49">
              <w:t>Определить значение современных знаний о Вселенной для освоения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различными галактиками и их особенностями.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знаний о других галактиках для развития науки и человека.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>Познакомиться с различными гипотезами и учениями о происхождении галактик.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>Определить значение современных астрономических знаний о происхождении галактик для человека.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>Определить значение современных знаний о происхождении галактик для освоения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lastRenderedPageBreak/>
              <w:t>Познакомиться с эволюцией галактик и звезд.</w:t>
            </w:r>
          </w:p>
          <w:p w:rsidR="006C7348" w:rsidRPr="006C0A49" w:rsidRDefault="006C7348" w:rsidP="006C7348">
            <w:pPr>
              <w:pStyle w:val="aff5"/>
              <w:snapToGrid w:val="0"/>
              <w:spacing w:line="254" w:lineRule="auto"/>
              <w:jc w:val="both"/>
            </w:pPr>
            <w:r w:rsidRPr="006C0A49">
              <w:t>Определить значение знаний об эволюции галактик и звезд для человека.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lastRenderedPageBreak/>
              <w:t>Тест № 3</w:t>
            </w:r>
          </w:p>
        </w:tc>
      </w:tr>
      <w:tr w:rsidR="006C7348" w:rsidRPr="006C0A49" w:rsidTr="006C7348">
        <w:tc>
          <w:tcPr>
            <w:tcW w:w="2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napToGrid w:val="0"/>
              <w:spacing w:line="254" w:lineRule="auto"/>
              <w:rPr>
                <w:b/>
                <w:bCs/>
                <w:i/>
                <w:iCs/>
              </w:rPr>
            </w:pPr>
            <w:r w:rsidRPr="006C0A49">
              <w:rPr>
                <w:b/>
                <w:bCs/>
              </w:rPr>
              <w:lastRenderedPageBreak/>
              <w:t>Вселенная</w:t>
            </w:r>
          </w:p>
        </w:tc>
        <w:tc>
          <w:tcPr>
            <w:tcW w:w="4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rFonts w:eastAsia="Times New Roman"/>
              </w:rPr>
            </w:pPr>
            <w:r w:rsidRPr="006C0A49">
              <w:t>Познакомиться с Вселенной и её эволюцией. Определить значение современных знаний о Вселенной для освоения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Познакомиться с различными гипотезами о существовании жизни и разума во Вселенной.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изучения проблем существования жизни и разума во Вселенной для развития человеческой цивилизации.</w:t>
            </w:r>
          </w:p>
          <w:p w:rsidR="006C7348" w:rsidRPr="006C0A49" w:rsidRDefault="006C7348" w:rsidP="006C7348">
            <w:pPr>
              <w:pStyle w:val="aff5"/>
              <w:spacing w:line="252" w:lineRule="auto"/>
              <w:jc w:val="both"/>
            </w:pPr>
            <w:r w:rsidRPr="006C0A49">
              <w:t>Определить значение современных знаний о жизни и разуме во Вселенной для освоения профессий и специальностей среднего профессионального образования.</w:t>
            </w:r>
          </w:p>
          <w:p w:rsidR="006C7348" w:rsidRPr="006C0A49" w:rsidRDefault="006C7348" w:rsidP="006C7348">
            <w:pPr>
              <w:pStyle w:val="aff5"/>
              <w:snapToGrid w:val="0"/>
              <w:spacing w:line="252" w:lineRule="auto"/>
              <w:jc w:val="both"/>
            </w:pPr>
            <w:r w:rsidRPr="006C0A49">
              <w:t>Познакомиться с достижениями современной астрономической науки. Определить значение современных астрономических открытий для человека. Определить значение современных знаний о Вселенной для освоения профессий и специальностей среднего профессионального образования.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Тест № 3;</w:t>
            </w:r>
          </w:p>
          <w:p w:rsidR="006C7348" w:rsidRPr="006C0A49" w:rsidRDefault="006C7348" w:rsidP="006C7348">
            <w:pPr>
              <w:tabs>
                <w:tab w:val="left" w:pos="142"/>
                <w:tab w:val="left" w:pos="313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</w:t>
            </w:r>
          </w:p>
        </w:tc>
      </w:tr>
    </w:tbl>
    <w:p w:rsidR="006C7348" w:rsidRPr="006C0A49" w:rsidRDefault="006C7348" w:rsidP="006C7348">
      <w:pPr>
        <w:spacing w:after="160" w:line="254" w:lineRule="auto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br w:type="page"/>
      </w:r>
    </w:p>
    <w:p w:rsidR="006C7348" w:rsidRPr="006C0A49" w:rsidRDefault="006C7348" w:rsidP="006C7348">
      <w:pPr>
        <w:spacing w:before="240"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lastRenderedPageBreak/>
        <w:t>1.2 Система контроля и оценки освоения программы общеобразовательной учебной дисциплины</w:t>
      </w:r>
    </w:p>
    <w:p w:rsidR="006C7348" w:rsidRPr="006C0A49" w:rsidRDefault="006C7348" w:rsidP="006C7348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t>1.2.1. Формы промежуточной аттестации по общеобразовательной учебной дисциплине</w:t>
      </w:r>
    </w:p>
    <w:p w:rsidR="006C7348" w:rsidRPr="006C0A49" w:rsidRDefault="006C7348" w:rsidP="006C7348">
      <w:pPr>
        <w:keepNext/>
        <w:spacing w:line="240" w:lineRule="auto"/>
        <w:ind w:firstLine="567"/>
        <w:jc w:val="right"/>
        <w:rPr>
          <w:rFonts w:ascii="Times New Roman" w:hAnsi="Times New Roman"/>
          <w:sz w:val="24"/>
          <w:szCs w:val="24"/>
        </w:rPr>
      </w:pPr>
      <w:r w:rsidRPr="006C0A49">
        <w:rPr>
          <w:rFonts w:ascii="Times New Roman" w:hAnsi="Times New Roman"/>
          <w:sz w:val="24"/>
          <w:szCs w:val="24"/>
        </w:rPr>
        <w:t>Таблица 3.</w:t>
      </w:r>
    </w:p>
    <w:tbl>
      <w:tblPr>
        <w:tblW w:w="963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245"/>
        <w:gridCol w:w="4394"/>
      </w:tblGrid>
      <w:tr w:rsidR="006C7348" w:rsidRPr="006C0A49" w:rsidTr="006C7348">
        <w:tc>
          <w:tcPr>
            <w:tcW w:w="5245" w:type="dxa"/>
            <w:vAlign w:val="center"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t>Формы промежуточной аттестации</w:t>
            </w:r>
          </w:p>
        </w:tc>
        <w:tc>
          <w:tcPr>
            <w:tcW w:w="4394" w:type="dxa"/>
            <w:vAlign w:val="center"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C0A49">
              <w:rPr>
                <w:rFonts w:ascii="Times New Roman" w:hAnsi="Times New Roman"/>
                <w:b/>
                <w:sz w:val="24"/>
                <w:szCs w:val="24"/>
              </w:rPr>
              <w:t xml:space="preserve">Семестр </w:t>
            </w:r>
          </w:p>
        </w:tc>
      </w:tr>
      <w:tr w:rsidR="006C7348" w:rsidRPr="006C0A49" w:rsidTr="006C7348">
        <w:tc>
          <w:tcPr>
            <w:tcW w:w="5245" w:type="dxa"/>
          </w:tcPr>
          <w:p w:rsidR="006C7348" w:rsidRPr="006C0A49" w:rsidRDefault="00B058DF" w:rsidP="006C734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Дифференцированный зачет</w:t>
            </w:r>
          </w:p>
        </w:tc>
        <w:tc>
          <w:tcPr>
            <w:tcW w:w="4394" w:type="dxa"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C0A49">
              <w:rPr>
                <w:rFonts w:ascii="Times New Roman" w:hAnsi="Times New Roman"/>
                <w:sz w:val="24"/>
                <w:szCs w:val="24"/>
              </w:rPr>
              <w:t>2 семестр</w:t>
            </w:r>
          </w:p>
        </w:tc>
      </w:tr>
    </w:tbl>
    <w:p w:rsidR="006C7348" w:rsidRPr="006C0A49" w:rsidRDefault="006C7348" w:rsidP="006C7348">
      <w:pPr>
        <w:spacing w:after="0" w:line="240" w:lineRule="auto"/>
        <w:rPr>
          <w:rFonts w:ascii="Times New Roman" w:hAnsi="Times New Roman"/>
          <w:sz w:val="24"/>
          <w:szCs w:val="24"/>
          <w:lang w:eastAsia="hi-IN" w:bidi="hi-IN"/>
        </w:rPr>
      </w:pPr>
    </w:p>
    <w:p w:rsidR="006C7348" w:rsidRPr="006C0A49" w:rsidRDefault="006C7348" w:rsidP="006C7348">
      <w:pPr>
        <w:spacing w:before="240" w:after="0" w:line="240" w:lineRule="auto"/>
        <w:ind w:firstLine="567"/>
        <w:rPr>
          <w:rFonts w:ascii="Times New Roman" w:hAnsi="Times New Roman"/>
          <w:b/>
          <w:bCs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t xml:space="preserve">1.2.2. Организация </w:t>
      </w:r>
      <w:r w:rsidRPr="006C0A49">
        <w:rPr>
          <w:rFonts w:ascii="Times New Roman" w:hAnsi="Times New Roman"/>
          <w:b/>
          <w:bCs/>
          <w:sz w:val="28"/>
          <w:szCs w:val="28"/>
        </w:rPr>
        <w:t>текущего контроля успеваемости, промежуточной аттестации по итогам освоения программы общеобразовательной учебной дисциплины</w:t>
      </w:r>
    </w:p>
    <w:p w:rsidR="006C7348" w:rsidRPr="006C0A49" w:rsidRDefault="006C7348" w:rsidP="006C7348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Оценка уровня осв</w:t>
      </w:r>
      <w:r w:rsidR="00B058DF">
        <w:rPr>
          <w:rFonts w:ascii="Times New Roman" w:hAnsi="Times New Roman"/>
          <w:sz w:val="28"/>
          <w:szCs w:val="28"/>
        </w:rPr>
        <w:t xml:space="preserve">оения умений и усвоения знаний </w:t>
      </w:r>
      <w:r w:rsidRPr="006C0A49">
        <w:rPr>
          <w:rFonts w:ascii="Times New Roman" w:hAnsi="Times New Roman"/>
          <w:sz w:val="28"/>
          <w:szCs w:val="28"/>
        </w:rPr>
        <w:t>по общеобразовательной учебной дисциплине «Астрономия» производится на основании  выполнения тестовых заданий, заданий аудиторных самостоятельных работ.</w:t>
      </w:r>
    </w:p>
    <w:p w:rsidR="006C7348" w:rsidRPr="006C0A49" w:rsidRDefault="006C7348" w:rsidP="006C7348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Формой итоговой аттестации по общеобразовательной учебной дисциплине «Астрономия» является комплексный экзамен.</w:t>
      </w:r>
    </w:p>
    <w:p w:rsidR="006C7348" w:rsidRPr="006C0A49" w:rsidRDefault="006C7348" w:rsidP="006C7348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Условием допуска студента к экзамену является выполнение всех тестовых заданий, заданий аудиторных самостоятельных работ. </w:t>
      </w:r>
    </w:p>
    <w:p w:rsidR="006C7348" w:rsidRPr="006C0A49" w:rsidRDefault="006C7348" w:rsidP="006C7348">
      <w:pPr>
        <w:pStyle w:val="ab"/>
        <w:ind w:left="0" w:firstLine="284"/>
        <w:jc w:val="both"/>
        <w:rPr>
          <w:bCs/>
          <w:sz w:val="28"/>
          <w:szCs w:val="28"/>
        </w:rPr>
      </w:pPr>
    </w:p>
    <w:p w:rsidR="006C7348" w:rsidRPr="006C0A49" w:rsidRDefault="006C7348" w:rsidP="006C7348">
      <w:pPr>
        <w:pStyle w:val="ab"/>
        <w:ind w:left="0" w:firstLine="284"/>
        <w:jc w:val="both"/>
        <w:rPr>
          <w:bCs/>
          <w:sz w:val="28"/>
          <w:szCs w:val="28"/>
        </w:rPr>
      </w:pPr>
      <w:r w:rsidRPr="006C0A49">
        <w:rPr>
          <w:bCs/>
          <w:sz w:val="28"/>
          <w:szCs w:val="28"/>
        </w:rPr>
        <w:t>Критерии оценивания:</w:t>
      </w:r>
    </w:p>
    <w:p w:rsidR="006C7348" w:rsidRPr="006C0A49" w:rsidRDefault="006C7348" w:rsidP="006C7348">
      <w:pPr>
        <w:pStyle w:val="ab"/>
        <w:numPr>
          <w:ilvl w:val="0"/>
          <w:numId w:val="7"/>
        </w:numPr>
        <w:tabs>
          <w:tab w:val="left" w:pos="709"/>
        </w:tabs>
        <w:ind w:left="0" w:firstLine="0"/>
        <w:contextualSpacing w:val="0"/>
        <w:jc w:val="both"/>
        <w:rPr>
          <w:sz w:val="28"/>
          <w:szCs w:val="28"/>
        </w:rPr>
      </w:pPr>
      <w:r w:rsidRPr="006C0A49">
        <w:rPr>
          <w:sz w:val="28"/>
          <w:szCs w:val="28"/>
        </w:rPr>
        <w:t>оценка «отлично» выставляется обучающемуся за работу, выполненную безошибочно, в полном объем</w:t>
      </w:r>
      <w:r>
        <w:rPr>
          <w:sz w:val="28"/>
          <w:szCs w:val="28"/>
        </w:rPr>
        <w:t>е</w:t>
      </w:r>
      <w:r w:rsidRPr="006C0A49">
        <w:rPr>
          <w:sz w:val="28"/>
          <w:szCs w:val="28"/>
        </w:rPr>
        <w:t xml:space="preserve">; </w:t>
      </w:r>
    </w:p>
    <w:p w:rsidR="006C7348" w:rsidRPr="006C0A49" w:rsidRDefault="006C7348" w:rsidP="006C7348">
      <w:pPr>
        <w:pStyle w:val="ab"/>
        <w:numPr>
          <w:ilvl w:val="0"/>
          <w:numId w:val="7"/>
        </w:numPr>
        <w:tabs>
          <w:tab w:val="left" w:pos="709"/>
        </w:tabs>
        <w:ind w:left="0" w:firstLine="0"/>
        <w:contextualSpacing w:val="0"/>
        <w:jc w:val="both"/>
        <w:rPr>
          <w:sz w:val="28"/>
          <w:szCs w:val="28"/>
        </w:rPr>
      </w:pPr>
      <w:r w:rsidRPr="006C0A49">
        <w:rPr>
          <w:sz w:val="28"/>
          <w:szCs w:val="28"/>
        </w:rPr>
        <w:t>оценка «хорошо»  выставляется обучающемуся  за  работу, выполненную в полном объеме с недочетами;</w:t>
      </w:r>
    </w:p>
    <w:p w:rsidR="006C7348" w:rsidRPr="006C0A49" w:rsidRDefault="006C7348" w:rsidP="006C7348">
      <w:pPr>
        <w:pStyle w:val="ab"/>
        <w:numPr>
          <w:ilvl w:val="0"/>
          <w:numId w:val="7"/>
        </w:numPr>
        <w:tabs>
          <w:tab w:val="left" w:pos="709"/>
        </w:tabs>
        <w:ind w:left="0" w:firstLine="0"/>
        <w:contextualSpacing w:val="0"/>
        <w:jc w:val="both"/>
        <w:rPr>
          <w:sz w:val="28"/>
          <w:szCs w:val="28"/>
        </w:rPr>
      </w:pPr>
      <w:r w:rsidRPr="006C0A49">
        <w:rPr>
          <w:sz w:val="28"/>
          <w:szCs w:val="28"/>
        </w:rPr>
        <w:t xml:space="preserve">оценка «удовлетворительно» выставляется обучающемуся  за работу, выполненную в не полном объеме  (не менее 50% правильно выполненных заданий от общего объема работы); </w:t>
      </w:r>
    </w:p>
    <w:p w:rsidR="006C7348" w:rsidRPr="006C0A49" w:rsidRDefault="006C7348" w:rsidP="006C7348">
      <w:pPr>
        <w:pStyle w:val="ab"/>
        <w:tabs>
          <w:tab w:val="left" w:pos="709"/>
        </w:tabs>
        <w:ind w:left="0"/>
        <w:jc w:val="both"/>
        <w:rPr>
          <w:sz w:val="28"/>
          <w:szCs w:val="28"/>
        </w:rPr>
      </w:pPr>
      <w:r w:rsidRPr="006C0A49">
        <w:rPr>
          <w:sz w:val="28"/>
          <w:szCs w:val="28"/>
        </w:rPr>
        <w:t xml:space="preserve">  -  оценка «неудовлетворительно»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p w:rsidR="006C7348" w:rsidRPr="006C0A49" w:rsidRDefault="006C7348" w:rsidP="006C7348">
      <w:pPr>
        <w:pStyle w:val="ab"/>
        <w:tabs>
          <w:tab w:val="left" w:pos="709"/>
        </w:tabs>
        <w:ind w:left="0" w:firstLine="284"/>
        <w:jc w:val="both"/>
        <w:rPr>
          <w:sz w:val="28"/>
          <w:szCs w:val="28"/>
        </w:rPr>
      </w:pPr>
    </w:p>
    <w:p w:rsidR="006C7348" w:rsidRPr="006C0A49" w:rsidRDefault="006C7348" w:rsidP="006C7348">
      <w:pPr>
        <w:pStyle w:val="ab"/>
        <w:tabs>
          <w:tab w:val="left" w:pos="709"/>
        </w:tabs>
        <w:ind w:left="0" w:firstLine="284"/>
        <w:jc w:val="both"/>
        <w:rPr>
          <w:sz w:val="28"/>
          <w:szCs w:val="28"/>
        </w:rPr>
      </w:pPr>
    </w:p>
    <w:p w:rsidR="006C7348" w:rsidRPr="006C0A49" w:rsidRDefault="006C7348" w:rsidP="006C7348">
      <w:pPr>
        <w:pStyle w:val="ab"/>
        <w:tabs>
          <w:tab w:val="left" w:pos="709"/>
        </w:tabs>
        <w:ind w:left="0" w:firstLine="284"/>
        <w:jc w:val="both"/>
        <w:rPr>
          <w:sz w:val="28"/>
          <w:szCs w:val="28"/>
        </w:rPr>
      </w:pPr>
    </w:p>
    <w:p w:rsidR="006C7348" w:rsidRPr="006C0A49" w:rsidRDefault="006C7348" w:rsidP="006C7348">
      <w:pPr>
        <w:pStyle w:val="ab"/>
        <w:tabs>
          <w:tab w:val="left" w:pos="709"/>
        </w:tabs>
        <w:ind w:left="0" w:firstLine="284"/>
        <w:jc w:val="both"/>
        <w:rPr>
          <w:sz w:val="28"/>
          <w:szCs w:val="28"/>
        </w:rPr>
      </w:pPr>
    </w:p>
    <w:p w:rsidR="006C7348" w:rsidRPr="006C0A49" w:rsidRDefault="006C7348" w:rsidP="006C7348">
      <w:pPr>
        <w:spacing w:after="160" w:line="259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hAnsi="Times New Roman"/>
          <w:sz w:val="28"/>
          <w:szCs w:val="28"/>
        </w:rPr>
        <w:br w:type="page"/>
      </w:r>
    </w:p>
    <w:p w:rsidR="006C7348" w:rsidRPr="006C0A49" w:rsidRDefault="006C7348" w:rsidP="006C7348">
      <w:pPr>
        <w:spacing w:before="240" w:after="0"/>
        <w:jc w:val="center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lastRenderedPageBreak/>
        <w:t>2. Задания для контроля и оценки  освоения программы общеобразовательной учебной дисциплины</w:t>
      </w: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t>2.1 Задания для текущего контроля</w:t>
      </w: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t>2.1.1  Тестовые  задания</w:t>
      </w: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6C7348" w:rsidRDefault="006C7348" w:rsidP="006C7348">
      <w:pPr>
        <w:pStyle w:val="af4"/>
        <w:spacing w:line="276" w:lineRule="auto"/>
        <w:jc w:val="center"/>
        <w:rPr>
          <w:b/>
          <w:bCs/>
          <w:i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>
        <w:rPr>
          <w:b/>
          <w:i/>
          <w:sz w:val="28"/>
          <w:szCs w:val="28"/>
        </w:rPr>
        <w:t>Тестовые задания по разделам  «</w:t>
      </w:r>
      <w:r>
        <w:rPr>
          <w:b/>
          <w:bCs/>
          <w:i/>
          <w:sz w:val="28"/>
          <w:szCs w:val="28"/>
        </w:rPr>
        <w:t>Введение» и «История развития астрономии»</w:t>
      </w:r>
    </w:p>
    <w:p w:rsidR="006C7348" w:rsidRDefault="006C7348" w:rsidP="006C7348">
      <w:pPr>
        <w:spacing w:after="0"/>
        <w:jc w:val="center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Вариант 1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1. Наука о небесных светила, о законах их движения, строения и развития, а также о строении и развитии Вселенной в целом называется …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Астрометрия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б. Астрофизика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в. Астрономия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2. Гелиоцентрическую модель мира разработал …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Хаббл Эдвин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б. Николай Коперник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Тихо Браге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г. Клавдий Птолемей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3. Чем заполнено межзвездное пространство?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Ничем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б. Пылью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в. Газом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Космическим мусором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б, 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4. Как называют телескоп, у которого объектив представляет собой линзу или систему линз?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Рефлекторный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б. Менисковый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Рефракторный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5. Как звали первого космонавта.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Юрий Гагарин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б. Леонид </w:t>
      </w:r>
      <w:proofErr w:type="spellStart"/>
      <w:r>
        <w:rPr>
          <w:sz w:val="28"/>
          <w:szCs w:val="28"/>
        </w:rPr>
        <w:t>Каденюк</w:t>
      </w:r>
      <w:proofErr w:type="spellEnd"/>
      <w:r>
        <w:rPr>
          <w:sz w:val="28"/>
          <w:szCs w:val="28"/>
        </w:rPr>
        <w:t xml:space="preserve">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Герман Титов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г. Алексей Леонов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6. Какое назначение имеет телескоп?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а. Собрать свет и создать изображение источника.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б. Собрать свет от небесного объекта и увеличить угол зрения, под которым виден объект.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в. Получить увеличенное изображение небесного тела.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7. Как называется один из видов астрономических наблюдений, заключающийся в измерении количества света, приходящего от наблюдаемого объекта?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Спектроскопия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б. </w:t>
      </w:r>
      <w:proofErr w:type="spellStart"/>
      <w:r>
        <w:rPr>
          <w:sz w:val="28"/>
          <w:szCs w:val="28"/>
        </w:rPr>
        <w:t>Поляриметрия</w:t>
      </w:r>
      <w:proofErr w:type="spellEnd"/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Фотометрия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b/>
          <w:sz w:val="28"/>
          <w:szCs w:val="28"/>
        </w:rPr>
        <w:t>8. В XX веке астрономия разделилась на две основные области:</w:t>
      </w:r>
      <w:r>
        <w:rPr>
          <w:b/>
          <w:sz w:val="28"/>
          <w:szCs w:val="28"/>
        </w:rPr>
        <w:br/>
      </w:r>
      <w:r>
        <w:rPr>
          <w:sz w:val="28"/>
          <w:szCs w:val="28"/>
        </w:rPr>
        <w:t xml:space="preserve">а. наблюдательный и теоретическую 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б. механическую и естественную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конструктивную и общее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b/>
          <w:sz w:val="28"/>
          <w:szCs w:val="28"/>
        </w:rPr>
        <w:t>9. В каком году запустили первый искусственный спутник Земли?</w:t>
      </w:r>
      <w:r>
        <w:rPr>
          <w:b/>
          <w:sz w:val="28"/>
          <w:szCs w:val="28"/>
        </w:rPr>
        <w:br/>
      </w:r>
      <w:r>
        <w:rPr>
          <w:i/>
          <w:sz w:val="28"/>
          <w:szCs w:val="28"/>
        </w:rPr>
        <w:t xml:space="preserve">Эталон ответа: 1957 г.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10. На сколько созвездий поделена небесная сфера?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13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б. 12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88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11. Определите координаты звезд, используя карту звёздного неба:</w:t>
      </w:r>
    </w:p>
    <w:tbl>
      <w:tblPr>
        <w:tblW w:w="0" w:type="auto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2"/>
        <w:gridCol w:w="3544"/>
      </w:tblGrid>
      <w:tr w:rsidR="006C7348" w:rsidTr="006C7348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 xml:space="preserve">1. </w:t>
            </w:r>
            <w:r>
              <w:rPr>
                <w:rFonts w:ascii="Arial" w:eastAsia="Times New Roman" w:hAnsi="Arial" w:cs="Arial"/>
                <w:i/>
                <w:iCs/>
                <w:sz w:val="24"/>
                <w:szCs w:val="24"/>
                <w:bdr w:val="none" w:sz="0" w:space="0" w:color="auto" w:frame="1"/>
                <w:lang w:eastAsia="ru-RU"/>
              </w:rPr>
              <w:t>α Льва</w:t>
            </w: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А)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5ч 13м, δ = 45°</w:t>
            </w:r>
          </w:p>
        </w:tc>
      </w:tr>
      <w:tr w:rsidR="006C7348" w:rsidTr="006C7348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2.  α Возничего</w:t>
            </w: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Б)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7ч 37м, δ = 5°</w:t>
            </w:r>
          </w:p>
        </w:tc>
      </w:tr>
      <w:tr w:rsidR="006C7348" w:rsidTr="006C7348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3.  α Малого Пса</w:t>
            </w: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В)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19ч 50м, δ = 8°</w:t>
            </w:r>
          </w:p>
        </w:tc>
      </w:tr>
      <w:tr w:rsidR="006C7348" w:rsidTr="006C7348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4.  α Орла</w:t>
            </w: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Г)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10ч 5м, δ = 12°</w:t>
            </w:r>
          </w:p>
        </w:tc>
      </w:tr>
      <w:tr w:rsidR="006C7348" w:rsidTr="006C7348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Д)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5ч 12м, δ = –8°</w:t>
            </w:r>
          </w:p>
        </w:tc>
      </w:tr>
      <w:tr w:rsidR="006C7348" w:rsidTr="006C7348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single" w:sz="2" w:space="0" w:color="E7E7E7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single" w:sz="2" w:space="0" w:color="E7E7E7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Е)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7ч 42м, δ = 28°</w:t>
            </w:r>
          </w:p>
        </w:tc>
      </w:tr>
    </w:tbl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1-г; 2-д; 3-б; 4-в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12. По приблизительным координатам определите, какие это звезды:</w:t>
      </w:r>
    </w:p>
    <w:tbl>
      <w:tblPr>
        <w:tblW w:w="0" w:type="auto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83"/>
        <w:gridCol w:w="2551"/>
      </w:tblGrid>
      <w:tr w:rsidR="006C7348" w:rsidTr="006C7348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1.  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5ч 12мин, δ = –8°</w:t>
            </w: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а) α Возничего</w:t>
            </w:r>
          </w:p>
        </w:tc>
      </w:tr>
      <w:tr w:rsidR="006C7348" w:rsidTr="006C7348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lastRenderedPageBreak/>
              <w:t>2.  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7ч 31мин, δ =32°</w:t>
            </w: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б) α Ориона</w:t>
            </w:r>
          </w:p>
        </w:tc>
      </w:tr>
      <w:tr w:rsidR="006C7348" w:rsidTr="006C7348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3.  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5ч 52мин, δ =7°</w:t>
            </w: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в) α Близнецов</w:t>
            </w:r>
          </w:p>
        </w:tc>
      </w:tr>
      <w:tr w:rsidR="006C7348" w:rsidTr="006C7348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4.  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4ч 32мин, δ =16°</w:t>
            </w: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г) α Малого Пса</w:t>
            </w:r>
          </w:p>
        </w:tc>
      </w:tr>
      <w:tr w:rsidR="006C7348" w:rsidTr="006C7348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д) β Ориона</w:t>
            </w:r>
          </w:p>
        </w:tc>
      </w:tr>
      <w:tr w:rsidR="006C7348" w:rsidTr="006C7348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single" w:sz="2" w:space="0" w:color="E7E7E7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single" w:sz="2" w:space="0" w:color="E7E7E7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е) α Тельца</w:t>
            </w:r>
          </w:p>
        </w:tc>
      </w:tr>
    </w:tbl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1-д; 2-в; 3-б; 4-е</w:t>
      </w:r>
    </w:p>
    <w:p w:rsidR="006C7348" w:rsidRDefault="006C7348" w:rsidP="006C7348">
      <w:pPr>
        <w:shd w:val="clear" w:color="auto" w:fill="FFFFFF"/>
        <w:tabs>
          <w:tab w:val="left" w:pos="1134"/>
        </w:tabs>
        <w:spacing w:after="0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13. Экваториальные координаты Солнца </w:t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a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= 15 ч, δ = –15°. Определите календарную дату и созвездие, в котором находится Солнце.</w:t>
      </w:r>
    </w:p>
    <w:p w:rsidR="006C7348" w:rsidRPr="00094AAC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а) </w:t>
      </w:r>
      <w:hyperlink r:id="rId9" w:tooltip="21 ноября" w:history="1">
        <w:r w:rsidRPr="00094AAC">
          <w:rPr>
            <w:rStyle w:val="af8"/>
            <w:rFonts w:ascii="Times New Roman" w:hAnsi="Times New Roman"/>
            <w:iCs/>
            <w:color w:val="auto"/>
            <w:sz w:val="28"/>
            <w:szCs w:val="28"/>
            <w:u w:val="none"/>
            <w:bdr w:val="none" w:sz="0" w:space="0" w:color="auto" w:frame="1"/>
          </w:rPr>
          <w:t>21 ноября</w:t>
        </w:r>
      </w:hyperlink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, Скорпион; </w:t>
      </w:r>
    </w:p>
    <w:p w:rsidR="006C7348" w:rsidRPr="00094AAC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б) </w:t>
      </w:r>
      <w:hyperlink r:id="rId10" w:tooltip="6 ноября" w:history="1">
        <w:r w:rsidRPr="00094AAC">
          <w:rPr>
            <w:rStyle w:val="af8"/>
            <w:rFonts w:ascii="Times New Roman" w:hAnsi="Times New Roman"/>
            <w:iCs/>
            <w:color w:val="auto"/>
            <w:sz w:val="28"/>
            <w:szCs w:val="28"/>
            <w:u w:val="none"/>
            <w:bdr w:val="none" w:sz="0" w:space="0" w:color="auto" w:frame="1"/>
          </w:rPr>
          <w:t>6 ноября</w:t>
        </w:r>
      </w:hyperlink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, Весы; </w:t>
      </w:r>
    </w:p>
    <w:p w:rsidR="006C7348" w:rsidRPr="00094AAC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в) </w:t>
      </w:r>
      <w:hyperlink r:id="rId11" w:tooltip="22 октября" w:history="1">
        <w:r w:rsidRPr="00094AAC">
          <w:rPr>
            <w:rStyle w:val="af8"/>
            <w:rFonts w:ascii="Times New Roman" w:hAnsi="Times New Roman"/>
            <w:iCs/>
            <w:color w:val="auto"/>
            <w:sz w:val="28"/>
            <w:szCs w:val="28"/>
            <w:u w:val="none"/>
            <w:bdr w:val="none" w:sz="0" w:space="0" w:color="auto" w:frame="1"/>
          </w:rPr>
          <w:t>22 октября</w:t>
        </w:r>
      </w:hyperlink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, Дева;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б</w:t>
      </w:r>
    </w:p>
    <w:p w:rsidR="006C7348" w:rsidRDefault="006C7348" w:rsidP="006C7348">
      <w:pPr>
        <w:shd w:val="clear" w:color="auto" w:fill="FFFFFF"/>
        <w:spacing w:after="0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14. Прямое восхождение Солнца </w:t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a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=10ч 4мин. Какая яркая звезда находится в этот день недалеко от Солнца?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а) α Секстанта 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б) α Гидры 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в) α Льва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</w:p>
    <w:p w:rsidR="006C7348" w:rsidRDefault="006C7348" w:rsidP="006C7348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Вариант 2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1. Наука, изучающая строение нашей Галактики и других звездных систем называется …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Астрометрия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б. Астрофизика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в. Астрономия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2. Геоцентрическую модель мира разработал …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Николай Коперник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б. Исаак Ньютон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Тихо Браге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г. Клавдий Птолемей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г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3. Как называют телескоп, у которого объектив представляет собой вогнутое зеркало?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Рефлекторный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б. Рефракторный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Менисковый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4. Система, которая объединяет несколько радиотелескопов называется …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а. Радиоинтерферометром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б. Радиотелескопом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Детектором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5. Первый космонавт, вышедший в открытый космос.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Юрий Гагарин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б. Леонид </w:t>
      </w:r>
      <w:proofErr w:type="spellStart"/>
      <w:r>
        <w:rPr>
          <w:sz w:val="28"/>
          <w:szCs w:val="28"/>
        </w:rPr>
        <w:t>Каденюк</w:t>
      </w:r>
      <w:proofErr w:type="spellEnd"/>
      <w:r>
        <w:rPr>
          <w:sz w:val="28"/>
          <w:szCs w:val="28"/>
        </w:rPr>
        <w:t xml:space="preserve"> 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Герман Титов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г. Алексей Леонов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г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6. Основным астрономическим прибором является …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а. телескоп.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б. подвижная карта звездного неба.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в. спектрограф.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7. Согласно предметов и методов исследований астрономию разделяют на</w:t>
      </w:r>
      <w:proofErr w:type="gramStart"/>
      <w:r>
        <w:rPr>
          <w:b/>
          <w:sz w:val="28"/>
          <w:szCs w:val="28"/>
        </w:rPr>
        <w:t xml:space="preserve"> :</w:t>
      </w:r>
      <w:proofErr w:type="gramEnd"/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а. только три основные группы: астрометрию, астрофизику и звездную астрономию.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б. две группы и подгруппы: астрофизику (астрометрию, небесная механика) и звездную астрономию (физическое космология)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в. пять групп: астрометрию, небесную механику, астрофизику, звездную астрономию, физическую космологию.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8. Как называется один из видов астрономических наблюдений, заключающийся в изучении распределения энергии света, приходящей от объекта, по длинам волн?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Спектроскопия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б. </w:t>
      </w:r>
      <w:proofErr w:type="spellStart"/>
      <w:r>
        <w:rPr>
          <w:sz w:val="28"/>
          <w:szCs w:val="28"/>
        </w:rPr>
        <w:t>Поляриметрия</w:t>
      </w:r>
      <w:proofErr w:type="spellEnd"/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Фотометрия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9. Через сколько созвездий проходит видимый годовой путь Солнце?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а. 13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б. 12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>в. 88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10. В каком году полетел в космос Ю. Гагарин?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 1961 г.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11. Определите координаты звезд:</w:t>
      </w:r>
    </w:p>
    <w:tbl>
      <w:tblPr>
        <w:tblW w:w="0" w:type="auto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8"/>
        <w:gridCol w:w="2886"/>
      </w:tblGrid>
      <w:tr w:rsidR="006C7348" w:rsidTr="006C7348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1.  a Близнецов</w:t>
            </w: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а)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а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=18ч 30м, δ =35°</w:t>
            </w:r>
          </w:p>
        </w:tc>
      </w:tr>
      <w:tr w:rsidR="006C7348" w:rsidTr="006C7348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2.  a Лиры</w:t>
            </w: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б)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=6ч 42м, δ = –16°</w:t>
            </w:r>
          </w:p>
        </w:tc>
      </w:tr>
      <w:tr w:rsidR="006C7348" w:rsidTr="006C7348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3.  a Южной Рыбы</w:t>
            </w: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в)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=7ч 31м, δ = 32°</w:t>
            </w:r>
          </w:p>
        </w:tc>
      </w:tr>
      <w:tr w:rsidR="006C7348" w:rsidTr="006C7348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4.  a Большого Пса</w:t>
            </w: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г)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=22ч 55м, δ = – 30°</w:t>
            </w:r>
          </w:p>
        </w:tc>
      </w:tr>
      <w:tr w:rsidR="006C7348" w:rsidTr="006C7348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д)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=7ч 36м, δ = 5°</w:t>
            </w:r>
          </w:p>
        </w:tc>
      </w:tr>
      <w:tr w:rsidR="006C7348" w:rsidTr="006C7348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single" w:sz="2" w:space="0" w:color="E7E7E7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single" w:sz="2" w:space="0" w:color="E7E7E7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е)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=7ч 40м, δ =28°</w:t>
            </w:r>
          </w:p>
        </w:tc>
      </w:tr>
    </w:tbl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1-е; 2-а; 3-г; 4-б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12. По приблизительным координатам определите, какие это звезды:</w:t>
      </w:r>
    </w:p>
    <w:tbl>
      <w:tblPr>
        <w:tblW w:w="0" w:type="auto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66"/>
        <w:gridCol w:w="2127"/>
      </w:tblGrid>
      <w:tr w:rsidR="006C7348" w:rsidTr="006C7348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1.  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=4ч 35 мин, δ = 16°</w:t>
            </w: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а) α Волопаса</w:t>
            </w:r>
          </w:p>
        </w:tc>
      </w:tr>
      <w:tr w:rsidR="006C7348" w:rsidTr="006C7348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2.  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=14ч 15 мин, δ = 20°</w:t>
            </w: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б) α Возничего</w:t>
            </w:r>
          </w:p>
        </w:tc>
      </w:tr>
      <w:tr w:rsidR="006C7348" w:rsidTr="006C7348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3.  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=13ч 27 мин, δ = –10°</w:t>
            </w: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в) β Ориона</w:t>
            </w:r>
          </w:p>
        </w:tc>
      </w:tr>
      <w:tr w:rsidR="006C7348" w:rsidTr="006C7348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4.  </w:t>
            </w:r>
            <w:r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=5ч 12 мин, δ = 46°</w:t>
            </w: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г) α Льва</w:t>
            </w:r>
          </w:p>
        </w:tc>
      </w:tr>
      <w:tr w:rsidR="006C7348" w:rsidTr="006C7348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д) α Девы</w:t>
            </w:r>
          </w:p>
        </w:tc>
      </w:tr>
      <w:tr w:rsidR="006C7348" w:rsidTr="006C7348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single" w:sz="2" w:space="0" w:color="E7E7E7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single" w:sz="2" w:space="0" w:color="E7E7E7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6C7348" w:rsidRDefault="006C7348" w:rsidP="006C7348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е) α Тельца</w:t>
            </w:r>
          </w:p>
        </w:tc>
      </w:tr>
    </w:tbl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1-е; 2-а; 3-д; 4-б</w:t>
      </w:r>
    </w:p>
    <w:p w:rsidR="006C7348" w:rsidRDefault="006C7348" w:rsidP="006C7348">
      <w:pPr>
        <w:shd w:val="clear" w:color="auto" w:fill="FFFFFF"/>
        <w:spacing w:after="0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13. Экваториальные координаты Солнца </w:t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a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= 21 ч, δ = –15°. Определите календарную дату и созвездие, в котором находится Солнце.</w:t>
      </w:r>
    </w:p>
    <w:p w:rsidR="006C7348" w:rsidRPr="00094AAC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а) </w:t>
      </w:r>
      <w:hyperlink r:id="rId12" w:tooltip="20 февраля" w:history="1">
        <w:r w:rsidRPr="00094AAC">
          <w:rPr>
            <w:rStyle w:val="af8"/>
            <w:rFonts w:ascii="Times New Roman" w:hAnsi="Times New Roman"/>
            <w:iCs/>
            <w:sz w:val="28"/>
            <w:szCs w:val="28"/>
            <w:u w:val="none"/>
            <w:bdr w:val="none" w:sz="0" w:space="0" w:color="auto" w:frame="1"/>
          </w:rPr>
          <w:t>20 февраля</w:t>
        </w:r>
      </w:hyperlink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, Водолей </w:t>
      </w:r>
    </w:p>
    <w:p w:rsidR="006C7348" w:rsidRPr="00094AAC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б) 5 февраля, Козерог </w:t>
      </w:r>
    </w:p>
    <w:p w:rsidR="006C7348" w:rsidRPr="00094AAC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в) </w:t>
      </w:r>
      <w:hyperlink r:id="rId13" w:tooltip="21 января" w:history="1">
        <w:r w:rsidRPr="00094AAC">
          <w:rPr>
            <w:rStyle w:val="af8"/>
            <w:rFonts w:ascii="Times New Roman" w:hAnsi="Times New Roman"/>
            <w:iCs/>
            <w:sz w:val="28"/>
            <w:szCs w:val="28"/>
            <w:u w:val="none"/>
            <w:bdr w:val="none" w:sz="0" w:space="0" w:color="auto" w:frame="1"/>
          </w:rPr>
          <w:t>21 января</w:t>
        </w:r>
      </w:hyperlink>
      <w:r w:rsidRPr="00094AAC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, Стрелец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б</w:t>
      </w:r>
    </w:p>
    <w:p w:rsidR="006C7348" w:rsidRDefault="006C7348" w:rsidP="006C7348">
      <w:pPr>
        <w:shd w:val="clear" w:color="auto" w:fill="FFFFFF"/>
        <w:spacing w:after="0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14. Прямое восхождение Солнца a = 7ч 50мин. Какая яркая звезда находится в этот день недалеко от Солнца?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а) α Близнецов 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б) β Близнецов </w:t>
      </w:r>
    </w:p>
    <w:p w:rsidR="006C7348" w:rsidRDefault="006C7348" w:rsidP="006C7348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в) α Малого Пса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б</w:t>
      </w:r>
    </w:p>
    <w:p w:rsidR="006C7348" w:rsidRDefault="006C7348" w:rsidP="006C7348">
      <w:pPr>
        <w:pStyle w:val="af4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6C7348" w:rsidRDefault="006C7348" w:rsidP="006C7348">
      <w:pPr>
        <w:pStyle w:val="af4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6C7348" w:rsidRDefault="006C7348" w:rsidP="006C7348">
      <w:pPr>
        <w:pStyle w:val="af4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6C7348" w:rsidRDefault="006C7348" w:rsidP="006C7348">
      <w:pPr>
        <w:pStyle w:val="af4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6C7348" w:rsidRDefault="006C7348" w:rsidP="006C7348">
      <w:pPr>
        <w:pStyle w:val="af4"/>
        <w:spacing w:line="276" w:lineRule="auto"/>
        <w:ind w:left="-284"/>
        <w:jc w:val="center"/>
        <w:rPr>
          <w:b/>
          <w:bCs/>
          <w:i/>
          <w:sz w:val="28"/>
          <w:szCs w:val="28"/>
          <w:u w:val="single"/>
        </w:rPr>
      </w:pPr>
      <w:r>
        <w:rPr>
          <w:b/>
          <w:i/>
          <w:sz w:val="28"/>
          <w:szCs w:val="28"/>
        </w:rPr>
        <w:t>2. Тестовые задания по разделу</w:t>
      </w:r>
      <w:r>
        <w:rPr>
          <w:b/>
          <w:i/>
          <w:sz w:val="28"/>
          <w:szCs w:val="28"/>
          <w:u w:val="single"/>
        </w:rPr>
        <w:t xml:space="preserve"> «Устройство Солнечной системы</w:t>
      </w:r>
      <w:r>
        <w:rPr>
          <w:b/>
          <w:bCs/>
          <w:i/>
          <w:sz w:val="28"/>
          <w:szCs w:val="28"/>
          <w:u w:val="single"/>
        </w:rPr>
        <w:t>»</w:t>
      </w:r>
    </w:p>
    <w:p w:rsidR="006C7348" w:rsidRDefault="006C7348" w:rsidP="006C7348">
      <w:pPr>
        <w:pStyle w:val="af4"/>
        <w:spacing w:line="276" w:lineRule="auto"/>
        <w:ind w:left="585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Вариант 1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lastRenderedPageBreak/>
        <w:t>1. Наиболее удалённая от Солнцу точка орбиты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перигелий;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афелий;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эллипс;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эксцентриситет.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2. Какие планеты называются верхними?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Меркурий;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Венера;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Марс;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Уран.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в, г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3. Линия, соединяющая какую-либо точку эллипса с фокусом,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орбита;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окружность;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радиус-вектор;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экватор.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4. Куб большой полуоси орбиты тела, делённый на квадрат периода его обращений и на сумму масс тел, есть величина постоянная. Какой это закон Кеплера</w:t>
      </w:r>
      <w:proofErr w:type="gramStart"/>
      <w:r>
        <w:rPr>
          <w:rFonts w:cs="Times New Roman"/>
          <w:b/>
          <w:sz w:val="28"/>
          <w:szCs w:val="28"/>
        </w:rPr>
        <w:t xml:space="preserve"> ?</w:t>
      </w:r>
      <w:proofErr w:type="gramEnd"/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первый закон Кеплера;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второй закон Кеплера;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третий закон Кеплера;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5. За сколько суток Луна делает один оборот вокруг Земли?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а) 25 </w:t>
      </w:r>
      <w:proofErr w:type="spellStart"/>
      <w:r>
        <w:rPr>
          <w:rFonts w:cs="Times New Roman"/>
          <w:sz w:val="28"/>
          <w:szCs w:val="28"/>
        </w:rPr>
        <w:t>сут</w:t>
      </w:r>
      <w:proofErr w:type="spellEnd"/>
      <w:r>
        <w:rPr>
          <w:rFonts w:cs="Times New Roman"/>
          <w:sz w:val="28"/>
          <w:szCs w:val="28"/>
        </w:rPr>
        <w:t>.;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20,5 </w:t>
      </w:r>
      <w:proofErr w:type="spellStart"/>
      <w:r>
        <w:rPr>
          <w:rFonts w:cs="Times New Roman"/>
          <w:sz w:val="28"/>
          <w:szCs w:val="28"/>
        </w:rPr>
        <w:t>сут</w:t>
      </w:r>
      <w:proofErr w:type="spellEnd"/>
      <w:r>
        <w:rPr>
          <w:rFonts w:cs="Times New Roman"/>
          <w:sz w:val="28"/>
          <w:szCs w:val="28"/>
        </w:rPr>
        <w:t>.;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27,3 </w:t>
      </w:r>
      <w:proofErr w:type="spellStart"/>
      <w:r>
        <w:rPr>
          <w:rFonts w:cs="Times New Roman"/>
          <w:sz w:val="28"/>
          <w:szCs w:val="28"/>
        </w:rPr>
        <w:t>сут</w:t>
      </w:r>
      <w:proofErr w:type="spellEnd"/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г) 31 </w:t>
      </w:r>
      <w:proofErr w:type="spellStart"/>
      <w:r>
        <w:rPr>
          <w:rFonts w:cs="Times New Roman"/>
          <w:sz w:val="28"/>
          <w:szCs w:val="28"/>
        </w:rPr>
        <w:t>сут</w:t>
      </w:r>
      <w:proofErr w:type="spellEnd"/>
      <w:r>
        <w:rPr>
          <w:rFonts w:cs="Times New Roman"/>
          <w:sz w:val="28"/>
          <w:szCs w:val="28"/>
        </w:rPr>
        <w:t>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6. Вспыхивающие в земной атмосфере мельчайшие твёрдые частицы, которые вторгаются в неё извне с огромной скоростью, называются: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кометы;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астероиды;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метеоры;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планеты.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7. Выберите правильную последовательность планет по мере удаленности </w:t>
      </w:r>
      <w:r>
        <w:rPr>
          <w:rFonts w:cs="Times New Roman"/>
          <w:b/>
          <w:sz w:val="28"/>
          <w:szCs w:val="28"/>
        </w:rPr>
        <w:lastRenderedPageBreak/>
        <w:t>их от Солнца: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Марс — Меркурий — Земля — Венера — Юпитер — Уран — Сатурн — Нептун — Плутон;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Венера — Земля — Меркурий — Марс — Юпитер — Уран — Сатурн — Нептун — Плутон;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Плутон — Меркурий — Земля — Венера — Марс — Юпитер — Сатурн — Уран — Нептун;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 Меркурий — Венера — Земля — Марс — Юпитер — Сатурн — Уран — Нептун — Плутон.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г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8. Какую температуру имеет Солнце вблизи поверхности?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1000К;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6000К;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3500К;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6000С.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9. К какому спектральному классу относится Солнце?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</w:t>
      </w:r>
      <w:r>
        <w:rPr>
          <w:rFonts w:cs="Times New Roman"/>
          <w:sz w:val="28"/>
          <w:szCs w:val="28"/>
          <w:lang w:val="en-US"/>
        </w:rPr>
        <w:t>F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</w:t>
      </w:r>
      <w:r>
        <w:rPr>
          <w:rFonts w:cs="Times New Roman"/>
          <w:sz w:val="28"/>
          <w:szCs w:val="28"/>
          <w:lang w:val="en-US"/>
        </w:rPr>
        <w:t>G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М.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10. Размеры солнечных пятен могут превышать: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40000 км;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20000 км;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5000 км;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10000 км.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г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11. Непрерывный поток частиц (протонов, ядер гелия, ионов, электронов), истекающие из короны в межпланетное пространство со скоростью 800 км/ч,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протуберанцы;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космические лучи;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солнечный ветер;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солнечная активность.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12. Какая планета имеет самый большой перепад дневной и ночной температур поверхности?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Марс;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>б) Меркурий;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Земля;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Венера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13. Укажите самую маленькую планету Солнечной системы.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Венера;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Меркурий;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Земля;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Марс.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14. Кольца какой планеты в Солнечной системе образуются из пыли?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Нептун;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Сатурн;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Юпитер;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Уран.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15. Какие звёзды имеют более низкую температуру?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красные;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жёлтые;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белые;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голубые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16. Каким веществом покрыта поверхность Луны?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железо;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реголит;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силицид.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17. Что является причиной смены дня и ночи на Земле?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наклон земной оси;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вращение Земли вокруг своей оси;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форма орбиты Земли;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вращение Земли вокруг Солнца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af4"/>
        <w:shd w:val="clear" w:color="auto" w:fill="FFFFFF"/>
        <w:spacing w:before="120" w:beforeAutospacing="0" w:after="120" w:afterAutospacing="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18. Какой слой расположен около центра Солнца?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а) хромосфера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б) фотосфера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в) солнечная корона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г) конвективная зона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д) зона лучистой энергии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д</w:t>
      </w:r>
    </w:p>
    <w:p w:rsidR="006C7348" w:rsidRDefault="006C7348" w:rsidP="006C7348">
      <w:pPr>
        <w:pStyle w:val="af4"/>
        <w:shd w:val="clear" w:color="auto" w:fill="FFFFFF"/>
        <w:spacing w:before="120" w:beforeAutospacing="0" w:after="120" w:afterAutospacing="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19. Из каких двух основных газов состоит Солнце?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а) кислород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б) гелий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в) азот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г) аргон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д) водород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б, д</w:t>
      </w:r>
    </w:p>
    <w:p w:rsidR="006C7348" w:rsidRDefault="006C7348" w:rsidP="006C7348">
      <w:pPr>
        <w:pStyle w:val="af4"/>
        <w:shd w:val="clear" w:color="auto" w:fill="FFFFFF"/>
        <w:spacing w:before="120" w:beforeAutospacing="0" w:after="120" w:afterAutospacing="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20. Какой звездой на конечном этапе старения станет Солнце?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а) белый карлик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б) красный карлик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в) красный гигант 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>г) сверхновая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21. Как называется космическое тело, упавшее на поверхность Земли?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метеорное тело;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болид;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метеорит;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астероид.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22. Укажите планеты, преимущественно состоящие из газов.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Юпитер, Сатурн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23. Явление, при котором, Луна частично или полностью заслоняет Солнце,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i/>
          <w:sz w:val="28"/>
          <w:szCs w:val="28"/>
        </w:rPr>
      </w:pPr>
      <w:r>
        <w:rPr>
          <w:rFonts w:cs="Times New Roman"/>
          <w:i/>
          <w:sz w:val="28"/>
          <w:szCs w:val="28"/>
        </w:rPr>
        <w:t>Эталон ответа: солнечное затмение.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24. Какая энергия служит источником, поддерживающим излучения Солнца и звёзд?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ядерная энергия</w:t>
      </w:r>
    </w:p>
    <w:p w:rsidR="006C7348" w:rsidRDefault="006C7348" w:rsidP="006C7348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</w:p>
    <w:p w:rsidR="006C7348" w:rsidRDefault="006C7348" w:rsidP="006C7348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Вариант 2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1. Ближайшая к Солнцу точка орбиты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перигелий;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афелий;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эллипс;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эксцентриситет.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2. Какие планеты называются нижними?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>а) Меркурий;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Венера;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Марс;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Уран.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а, б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3. Каждая планета движется так, что радиус — вектор планеты за равные промежутки времени описывает равные площади. Какой это закон Кеплера?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первый закон Кеплера;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второй закон Кеплера;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третий закон Кеплера;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четвертый закон Кеплера.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4. Интервал времени между двумя последовательными новолуниями, равный 29,5 </w:t>
      </w:r>
      <w:proofErr w:type="spellStart"/>
      <w:r>
        <w:rPr>
          <w:rFonts w:cs="Times New Roman"/>
          <w:b/>
          <w:sz w:val="28"/>
          <w:szCs w:val="28"/>
        </w:rPr>
        <w:t>сут</w:t>
      </w:r>
      <w:proofErr w:type="spellEnd"/>
      <w:r>
        <w:rPr>
          <w:rFonts w:cs="Times New Roman"/>
          <w:b/>
          <w:sz w:val="28"/>
          <w:szCs w:val="28"/>
        </w:rPr>
        <w:t>.,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солнечное затмение;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синодический месяц;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лунное затмение;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лунный месяц.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5. Координаты светила в звездном небе: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  α -  прямое восхождение;      δ -  склонение;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  α -  долгота;      δ -  широта;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  α -  склонение;      δ -  прямое восхождение;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  α -  широта;      δ -  долгота.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6. Явления, во время которого уровень воды плавно нарастает, достигая наибольшего значения, а затем постепенно снижается до низшего уровня,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солнечное затмение;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приливы;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отливы;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лунное затмение.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7. Протяженная оболочка кометы, которая образуется при приближении к Солнцу из-за таяния и испарения льда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хвост;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кома;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>в) метеоритный поток;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млечный путь.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8. Самый крупный астероид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Паллада;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Веста;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Церера;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Галлея.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9. Небольшие бесформенное звездообразные тела, движущиеся вокруг Солнца, называются: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астероиды;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метеориты;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планеты;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кометы.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10. Линейный радиус Солнца составляет: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а) </w:t>
      </w:r>
      <w:r>
        <w:rPr>
          <w:rFonts w:cs="Times New Roman"/>
          <w:sz w:val="28"/>
          <w:szCs w:val="28"/>
          <w:lang w:val="en-US"/>
        </w:rPr>
        <w:t>R</w:t>
      </w:r>
      <w:r>
        <w:rPr>
          <w:rFonts w:cs="Times New Roman"/>
          <w:sz w:val="28"/>
          <w:szCs w:val="28"/>
        </w:rPr>
        <w:t>о=а</w:t>
      </w:r>
      <m:oMath>
        <m:r>
          <w:rPr>
            <w:rFonts w:ascii="Cambria Math" w:hAnsi="Cambria Math" w:cs="Times New Roman"/>
            <w:sz w:val="28"/>
            <w:szCs w:val="28"/>
          </w:rPr>
          <m:t>о</m:t>
        </m:r>
      </m:oMath>
      <w:r>
        <w:rPr>
          <w:rFonts w:cs="Times New Roman"/>
          <w:sz w:val="28"/>
          <w:szCs w:val="28"/>
        </w:rPr>
        <w:t>*</w:t>
      </w:r>
      <w:proofErr w:type="spellStart"/>
      <w:r>
        <w:rPr>
          <w:rFonts w:cs="Times New Roman"/>
          <w:sz w:val="28"/>
          <w:szCs w:val="28"/>
          <w:lang w:val="en-US"/>
        </w:rPr>
        <w:t>sinO</w:t>
      </w:r>
      <w:proofErr w:type="spellEnd"/>
      <w:r>
        <w:rPr>
          <w:rFonts w:cs="Times New Roman"/>
          <w:sz w:val="28"/>
          <w:szCs w:val="28"/>
        </w:rPr>
        <w:t>=1,5*10</w:t>
      </w:r>
      <m:oMath>
        <m:r>
          <w:rPr>
            <w:rFonts w:ascii="Cambria Math" w:hAnsi="Cambria Math" w:cs="Times New Roman"/>
            <w:sz w:val="28"/>
            <w:szCs w:val="28"/>
          </w:rPr>
          <m:t>8</m:t>
        </m:r>
      </m:oMath>
      <w:r>
        <w:rPr>
          <w:rFonts w:cs="Times New Roman"/>
          <w:sz w:val="28"/>
          <w:szCs w:val="28"/>
        </w:rPr>
        <w:t>км*0,00465=700000км;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</w:t>
      </w:r>
      <w:r>
        <w:rPr>
          <w:rFonts w:cs="Times New Roman"/>
          <w:sz w:val="28"/>
          <w:szCs w:val="28"/>
          <w:lang w:val="en-US"/>
        </w:rPr>
        <w:t>R</w:t>
      </w:r>
      <w:r>
        <w:rPr>
          <w:rFonts w:cs="Times New Roman"/>
          <w:sz w:val="28"/>
          <w:szCs w:val="28"/>
        </w:rPr>
        <w:t>о=а</w:t>
      </w:r>
      <m:oMath>
        <m:r>
          <w:rPr>
            <w:rFonts w:ascii="Cambria Math" w:hAnsi="Cambria Math" w:cs="Times New Roman"/>
            <w:sz w:val="28"/>
            <w:szCs w:val="28"/>
          </w:rPr>
          <m:t>1</m:t>
        </m:r>
      </m:oMath>
      <w:r>
        <w:rPr>
          <w:rFonts w:cs="Times New Roman"/>
          <w:sz w:val="28"/>
          <w:szCs w:val="28"/>
        </w:rPr>
        <w:t>*</w:t>
      </w:r>
      <w:r>
        <w:rPr>
          <w:rFonts w:cs="Times New Roman"/>
          <w:sz w:val="28"/>
          <w:szCs w:val="28"/>
          <w:lang w:val="en-US"/>
        </w:rPr>
        <w:t>cos</w:t>
      </w:r>
      <w:r>
        <w:rPr>
          <w:rFonts w:cs="Times New Roman"/>
          <w:sz w:val="28"/>
          <w:szCs w:val="28"/>
        </w:rPr>
        <w:t>О=1,5*10</w:t>
      </w:r>
      <m:oMath>
        <m:r>
          <w:rPr>
            <w:rFonts w:ascii="Cambria Math" w:hAnsi="Cambria Math" w:cs="Times New Roman"/>
            <w:sz w:val="28"/>
            <w:szCs w:val="28"/>
          </w:rPr>
          <m:t>11</m:t>
        </m:r>
      </m:oMath>
      <w:r>
        <w:rPr>
          <w:rFonts w:cs="Times New Roman"/>
          <w:sz w:val="28"/>
          <w:szCs w:val="28"/>
        </w:rPr>
        <w:t>км*0,00465=750000км;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</w:t>
      </w:r>
      <w:proofErr w:type="spellStart"/>
      <w:r>
        <w:rPr>
          <w:rFonts w:cs="Times New Roman"/>
          <w:sz w:val="28"/>
          <w:szCs w:val="28"/>
        </w:rPr>
        <w:t>Rо</w:t>
      </w:r>
      <w:proofErr w:type="spellEnd"/>
      <w:r>
        <w:rPr>
          <w:rFonts w:cs="Times New Roman"/>
          <w:sz w:val="28"/>
          <w:szCs w:val="28"/>
        </w:rPr>
        <w:t>=а</w:t>
      </w:r>
      <m:oMath>
        <m:r>
          <w:rPr>
            <w:rFonts w:ascii="Cambria Math" w:hAnsi="Cambria Math" w:cs="Times New Roman"/>
            <w:sz w:val="28"/>
            <w:szCs w:val="28"/>
          </w:rPr>
          <m:t>4</m:t>
        </m:r>
      </m:oMath>
      <w:r>
        <w:rPr>
          <w:rFonts w:cs="Times New Roman"/>
          <w:sz w:val="28"/>
          <w:szCs w:val="28"/>
        </w:rPr>
        <w:t>*</w:t>
      </w:r>
      <w:proofErr w:type="spellStart"/>
      <w:r>
        <w:rPr>
          <w:rFonts w:cs="Times New Roman"/>
          <w:sz w:val="28"/>
          <w:szCs w:val="28"/>
          <w:lang w:val="en-US"/>
        </w:rPr>
        <w:t>sinO</w:t>
      </w:r>
      <w:proofErr w:type="spellEnd"/>
      <w:r>
        <w:rPr>
          <w:rFonts w:cs="Times New Roman"/>
          <w:sz w:val="28"/>
          <w:szCs w:val="28"/>
        </w:rPr>
        <w:t>=1,8*10</w:t>
      </w:r>
      <m:oMath>
        <m:r>
          <w:rPr>
            <w:rFonts w:ascii="Cambria Math" w:hAnsi="Cambria Math" w:cs="Times New Roman"/>
            <w:sz w:val="28"/>
            <w:szCs w:val="28"/>
          </w:rPr>
          <m:t>8</m:t>
        </m:r>
      </m:oMath>
      <w:r>
        <w:rPr>
          <w:rFonts w:cs="Times New Roman"/>
          <w:sz w:val="28"/>
          <w:szCs w:val="28"/>
        </w:rPr>
        <w:t>км*0,01465=1000000км;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г) </w:t>
      </w:r>
      <w:proofErr w:type="spellStart"/>
      <w:r>
        <w:rPr>
          <w:rFonts w:cs="Times New Roman"/>
          <w:sz w:val="28"/>
          <w:szCs w:val="28"/>
        </w:rPr>
        <w:t>Rо</w:t>
      </w:r>
      <w:proofErr w:type="spellEnd"/>
      <w:r>
        <w:rPr>
          <w:rFonts w:cs="Times New Roman"/>
          <w:sz w:val="28"/>
          <w:szCs w:val="28"/>
        </w:rPr>
        <w:t>=а</w:t>
      </w:r>
      <m:oMath>
        <m:r>
          <w:rPr>
            <w:rFonts w:ascii="Cambria Math" w:hAnsi="Cambria Math" w:cs="Times New Roman"/>
            <w:sz w:val="28"/>
            <w:szCs w:val="28"/>
          </w:rPr>
          <m:t>o</m:t>
        </m:r>
      </m:oMath>
      <w:r>
        <w:rPr>
          <w:rFonts w:cs="Times New Roman"/>
          <w:sz w:val="28"/>
          <w:szCs w:val="28"/>
        </w:rPr>
        <w:t>*</w:t>
      </w:r>
      <w:proofErr w:type="spellStart"/>
      <w:r>
        <w:rPr>
          <w:rFonts w:cs="Times New Roman"/>
          <w:sz w:val="28"/>
          <w:szCs w:val="28"/>
          <w:lang w:val="en-US"/>
        </w:rPr>
        <w:t>sinO</w:t>
      </w:r>
      <w:proofErr w:type="spellEnd"/>
      <w:r>
        <w:rPr>
          <w:rFonts w:cs="Times New Roman"/>
          <w:sz w:val="28"/>
          <w:szCs w:val="28"/>
        </w:rPr>
        <w:t>=1,4*10</w:t>
      </w:r>
      <m:oMath>
        <m:r>
          <w:rPr>
            <w:rFonts w:ascii="Cambria Math" w:hAnsi="Cambria Math" w:cs="Times New Roman"/>
            <w:sz w:val="28"/>
            <w:szCs w:val="28"/>
          </w:rPr>
          <m:t>8</m:t>
        </m:r>
      </m:oMath>
      <w:r>
        <w:rPr>
          <w:rFonts w:cs="Times New Roman"/>
          <w:sz w:val="28"/>
          <w:szCs w:val="28"/>
        </w:rPr>
        <w:t>км*0,01465=900000км.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11. К какому классу звёзд относится Солнце?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сверхгигант;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жёлтый карлик;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белый карлик;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красный гигант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12. В каком слое солнечной атмосферы появляются протуберанцы?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хромосфера;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фотосфера;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корона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13. Зернистая структура фотосферы Солнца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анимация;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протуберанцы;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активность;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грануляция.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lastRenderedPageBreak/>
        <w:t>14. Внешняя часть солнечной атмосферы, имеющая вид лучистого жемчужного сияния,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ядро;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корона;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фотосфера;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хромосфера.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15. Назовите планеты, у которых есть «кольца»?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Марс;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Венера;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Сатурн;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Уран.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в, г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16. У какой планеты отсутствует атмосфера?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Меркурий;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Венера;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Земля;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Марс.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17. Какая планета в Солнечной системе самая большая?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Нептун;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Сатурн;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Юпитер;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Уран.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18. Образование на поверхности Луны, представляющие собой обширные, тёмные, плоские участки, покрытые базальтовой лавой, называются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морями;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материками;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горами.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19. Какие звёзды имеют более высокую температуру?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красные;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жёлтые;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белые;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голубые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г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20. Что является причиной смены времён года на Земле?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наклон земной оси;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>б) вращение Земли вокруг своей оси;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форма орбиты Земли;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вращение Земли вокруг Солнца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21. Какой слой солнечной атмосферы является основным источником видимого излучения?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хромосфера;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фотосфера;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корона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22. Сколько планет входит в состав Солнечной системы?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8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23. Явление при котором, Луна попадает в тень Земли, называется…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лунное затмение.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24. В какой области Солнца протекают термоядерные реакции?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i/>
          <w:sz w:val="28"/>
          <w:szCs w:val="28"/>
        </w:rPr>
      </w:pPr>
      <w:r>
        <w:rPr>
          <w:rFonts w:cs="Times New Roman"/>
          <w:i/>
          <w:sz w:val="28"/>
          <w:szCs w:val="28"/>
        </w:rPr>
        <w:t>Эталон ответа: в ядре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</w:p>
    <w:p w:rsidR="006C7348" w:rsidRDefault="006C7348" w:rsidP="006C7348">
      <w:pPr>
        <w:pStyle w:val="af4"/>
        <w:spacing w:line="276" w:lineRule="auto"/>
        <w:jc w:val="center"/>
        <w:rPr>
          <w:b/>
          <w:bCs/>
          <w:i/>
          <w:sz w:val="28"/>
          <w:szCs w:val="28"/>
        </w:rPr>
      </w:pPr>
      <w:r>
        <w:rPr>
          <w:b/>
          <w:sz w:val="28"/>
          <w:szCs w:val="28"/>
        </w:rPr>
        <w:t xml:space="preserve">3. </w:t>
      </w:r>
      <w:r>
        <w:rPr>
          <w:b/>
          <w:i/>
          <w:sz w:val="28"/>
          <w:szCs w:val="28"/>
        </w:rPr>
        <w:t>Тестовые задания по разделу «</w:t>
      </w:r>
      <w:r>
        <w:rPr>
          <w:b/>
          <w:bCs/>
          <w:i/>
          <w:sz w:val="28"/>
          <w:szCs w:val="28"/>
        </w:rPr>
        <w:t>Строение и эволюция Вселенной»</w:t>
      </w:r>
    </w:p>
    <w:p w:rsidR="006C7348" w:rsidRDefault="006C7348" w:rsidP="006C7348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Вариант 1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1. Что тянется серебристой полосой по обеим полушариям звездного неба, замыкаясь в звездное кольцо?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Планеты;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Галактика;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Млечный путь;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Солнечная система.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2. В каком году и кем было установлено, что Млечный путь состоит из колоссального множества очень слабых звёзд?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1512 году Николаем Коперником;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1545  году Николаем Коперником;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1610 году Галилео Галилеем;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1713 году  Галилео Галилеем.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3. Сколько примерно звезд в Галактике?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900 млрд;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400 млрд;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100 млрд;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>г) 600 млрд.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4. Сколько КПК между Солнцем и Галактикой?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а) 8 КПК; 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10 КПК; 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7 КПК; 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5 КПК.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5. Как называются типы галактик, которые имеют вид кругов или эллипсов?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спиральные;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неправильные;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эллиптические;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рассеченные.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6. У каких галактик ядро пересекается по диаметру поперечной полосой?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у пересечённых;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у спиральных;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у неправильных;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7. У каких галактик ядро пересекается по диаметру поперечной полосой?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у пересечённых;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у спиральных;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у неправильных;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af4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>8. Структура нашей Галактики (Млечный путь):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Диска, Ядро, Гало;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Ядро, Диск;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Диск, Рукава, Гало;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9. На чьем законе основан метод оценки температуры звезды?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Ньютона;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Стефана-Больцмана;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</w:t>
      </w:r>
      <w:proofErr w:type="spellStart"/>
      <w:r>
        <w:rPr>
          <w:rFonts w:cs="Times New Roman"/>
          <w:sz w:val="28"/>
          <w:szCs w:val="28"/>
        </w:rPr>
        <w:t>Фародея</w:t>
      </w:r>
      <w:proofErr w:type="spellEnd"/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10. Как называются объекты во Вселенной, куда все проваливается и откуда ничего не выходит?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 чёрные дыры;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11. До скольких Кельвинов повышается температура в недрах протозвезды </w:t>
      </w:r>
      <w:r>
        <w:rPr>
          <w:rFonts w:cs="Times New Roman"/>
          <w:b/>
          <w:sz w:val="28"/>
          <w:szCs w:val="28"/>
        </w:rPr>
        <w:lastRenderedPageBreak/>
        <w:t>во время эволюции звезды?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до нескольких тысяч Кельвинов;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до нескольких миллионов Кельвинов;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до 0;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до 100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12. Как обозначается спектральный класс самых горячих звёзд?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</w:t>
      </w:r>
      <w:r>
        <w:rPr>
          <w:rFonts w:cs="Times New Roman"/>
          <w:sz w:val="28"/>
          <w:szCs w:val="28"/>
          <w:lang w:val="en-US"/>
        </w:rPr>
        <w:t>F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</w:t>
      </w:r>
      <w:r>
        <w:rPr>
          <w:rFonts w:cs="Times New Roman"/>
          <w:sz w:val="28"/>
          <w:szCs w:val="28"/>
          <w:lang w:val="en-US"/>
        </w:rPr>
        <w:t>G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М.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13. Где расположена </w:t>
      </w:r>
      <w:r>
        <w:rPr>
          <w:b/>
          <w:sz w:val="28"/>
          <w:szCs w:val="28"/>
        </w:rPr>
        <w:t xml:space="preserve">область белых карликов на диаграмме </w:t>
      </w:r>
      <w:proofErr w:type="spellStart"/>
      <w:r>
        <w:rPr>
          <w:b/>
          <w:sz w:val="28"/>
          <w:szCs w:val="28"/>
        </w:rPr>
        <w:t>Герцшпрунга</w:t>
      </w:r>
      <w:proofErr w:type="spellEnd"/>
      <w:r>
        <w:rPr>
          <w:b/>
          <w:sz w:val="28"/>
          <w:szCs w:val="28"/>
        </w:rPr>
        <w:t>–Рассела</w:t>
      </w:r>
      <w:r>
        <w:rPr>
          <w:rFonts w:cs="Times New Roman"/>
          <w:b/>
          <w:sz w:val="28"/>
          <w:szCs w:val="28"/>
        </w:rPr>
        <w:t>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а) </w:t>
      </w:r>
      <w:r>
        <w:rPr>
          <w:sz w:val="28"/>
          <w:szCs w:val="28"/>
        </w:rPr>
        <w:t>В верхней левой части диаграммы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</w:t>
      </w:r>
      <w:r>
        <w:rPr>
          <w:sz w:val="28"/>
          <w:szCs w:val="28"/>
        </w:rPr>
        <w:t>В верхней правой части диаграммы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</w:t>
      </w:r>
      <w:r>
        <w:rPr>
          <w:sz w:val="28"/>
          <w:szCs w:val="28"/>
        </w:rPr>
        <w:t>В нижней левой части диаграммы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</w:t>
      </w:r>
      <w:r>
        <w:rPr>
          <w:sz w:val="28"/>
          <w:szCs w:val="28"/>
        </w:rPr>
        <w:t xml:space="preserve"> В нижней правой части диаграммы.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14. Укажите порядок формирования звезды.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газопылевое облако;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белый карлик;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стационарное состояние;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новая;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д) протозвезда.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Эталон ответа: </w:t>
      </w:r>
      <w:proofErr w:type="spellStart"/>
      <w:r>
        <w:rPr>
          <w:i/>
          <w:sz w:val="28"/>
          <w:szCs w:val="28"/>
        </w:rPr>
        <w:t>а</w:t>
      </w:r>
      <w:proofErr w:type="gramStart"/>
      <w:r>
        <w:rPr>
          <w:i/>
          <w:sz w:val="28"/>
          <w:szCs w:val="28"/>
        </w:rPr>
        <w:t>,д</w:t>
      </w:r>
      <w:proofErr w:type="gramEnd"/>
      <w:r>
        <w:rPr>
          <w:i/>
          <w:sz w:val="28"/>
          <w:szCs w:val="28"/>
        </w:rPr>
        <w:t>,в</w:t>
      </w:r>
      <w:proofErr w:type="spellEnd"/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15. Какие звёзды имеют более низкую температуру?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красные;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жёлтые;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белые;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голубые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16. Чем является белый карлик?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потухшая и остывающая звезда;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только что образованная звезда;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газовая планета;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</w:p>
    <w:p w:rsidR="006C7348" w:rsidRDefault="006C7348" w:rsidP="006C7348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</w:p>
    <w:p w:rsidR="006C7348" w:rsidRDefault="006C7348" w:rsidP="006C7348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>Вариант 2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1. К какому типу галактик относится те, у которых отсутствует четкое выражение ядра и не обнаружена вращательная симметрия: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спиральные;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неправильные;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квазары;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нет правильного ответа.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2. Как называются линии в спектрах всех известных галактик, смещенных к красному концу спектра?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зеленым смещением;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</w:t>
      </w:r>
      <w:proofErr w:type="spellStart"/>
      <w:r>
        <w:rPr>
          <w:rFonts w:cs="Times New Roman"/>
          <w:sz w:val="28"/>
          <w:szCs w:val="28"/>
        </w:rPr>
        <w:t>радиогалактическим</w:t>
      </w:r>
      <w:proofErr w:type="spellEnd"/>
      <w:r>
        <w:rPr>
          <w:rFonts w:cs="Times New Roman"/>
          <w:sz w:val="28"/>
          <w:szCs w:val="28"/>
        </w:rPr>
        <w:t xml:space="preserve"> смещением;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красным смещением;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млечным путем.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3. В каком варианте указаны правильные три типа галактик?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эллиптические, параллельные, неправильные;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эллиптические, спиральные, неправильные;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неправильные, пересеченные, </w:t>
      </w:r>
      <w:proofErr w:type="spellStart"/>
      <w:r>
        <w:rPr>
          <w:rFonts w:cs="Times New Roman"/>
          <w:sz w:val="28"/>
          <w:szCs w:val="28"/>
        </w:rPr>
        <w:t>радиогалактические</w:t>
      </w:r>
      <w:proofErr w:type="spellEnd"/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эллиптические, красные, звёздные.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4. Наука, изучающая строение и эволюцию Вселенной, называется: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физика;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космологией;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зоологией;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гидростатикой.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5. Модель расширяющейся Вселенной называют: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надутой Вселенной;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дутой Вселенной;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горячей Вселенной;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модельной Вселенной.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6. Наука, изучающая строение и эволюцию Вселенной, называется:</w:t>
      </w:r>
    </w:p>
    <w:p w:rsidR="006C7348" w:rsidRDefault="006C7348" w:rsidP="006C7348">
      <w:pPr>
        <w:pStyle w:val="Standard"/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а) физика;</w:t>
      </w:r>
    </w:p>
    <w:p w:rsidR="006C7348" w:rsidRDefault="006C7348" w:rsidP="006C7348">
      <w:pPr>
        <w:pStyle w:val="Standard"/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б) космологией;</w:t>
      </w:r>
    </w:p>
    <w:p w:rsidR="006C7348" w:rsidRDefault="006C7348" w:rsidP="006C7348">
      <w:pPr>
        <w:pStyle w:val="Standard"/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в) зоологией;</w:t>
      </w:r>
    </w:p>
    <w:p w:rsidR="006C7348" w:rsidRDefault="006C7348" w:rsidP="006C7348">
      <w:pPr>
        <w:pStyle w:val="Standard"/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г) гидростатикой.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lastRenderedPageBreak/>
        <w:t>7. Как называется расстояние до объекта, имеющего угол параллакса в 1´´?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парсек;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</w:t>
      </w:r>
      <w:proofErr w:type="spellStart"/>
      <w:r>
        <w:rPr>
          <w:rFonts w:cs="Times New Roman"/>
          <w:sz w:val="28"/>
          <w:szCs w:val="28"/>
        </w:rPr>
        <w:t>а.е.м</w:t>
      </w:r>
      <w:proofErr w:type="spellEnd"/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световой год;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8. Дайте правильное определение: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Белые карлики — это группа звёзд с радиусами, в десятки раз превышающими солнечный;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Белые карлики — это группа звёзд с радиусами, в сотни раз превышающими солнечный;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Белые карлики — это группа звёзд с радиусами, в сотни раз меньшими солнечной;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9. Какой группе относится Солнце?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желтый карлик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10. Необычные звезды радиусом около 10 км, плотность которых  равна 2*10 кг/м, называются: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электронные звезды;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протонные звезды;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нейтронные звезды;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11. Как обозначается спектральный класс самых холодных звёзд?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 </w:t>
      </w:r>
      <w:r>
        <w:rPr>
          <w:rFonts w:cs="Times New Roman"/>
          <w:sz w:val="28"/>
          <w:szCs w:val="28"/>
          <w:lang w:val="en-US"/>
        </w:rPr>
        <w:t>F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в) </w:t>
      </w:r>
      <w:r>
        <w:rPr>
          <w:rFonts w:cs="Times New Roman"/>
          <w:sz w:val="28"/>
          <w:szCs w:val="28"/>
          <w:lang w:val="en-US"/>
        </w:rPr>
        <w:t>G</w:t>
      </w:r>
      <w:r>
        <w:rPr>
          <w:rFonts w:cs="Times New Roman"/>
          <w:sz w:val="28"/>
          <w:szCs w:val="28"/>
        </w:rPr>
        <w:t>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М.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г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12. Диаграмма </w:t>
      </w:r>
      <w:proofErr w:type="spellStart"/>
      <w:r>
        <w:rPr>
          <w:rFonts w:cs="Times New Roman"/>
          <w:b/>
          <w:sz w:val="28"/>
          <w:szCs w:val="28"/>
        </w:rPr>
        <w:t>Герцшпрунга</w:t>
      </w:r>
      <w:proofErr w:type="spellEnd"/>
      <w:r>
        <w:rPr>
          <w:rFonts w:cs="Times New Roman"/>
          <w:b/>
          <w:sz w:val="28"/>
          <w:szCs w:val="28"/>
        </w:rPr>
        <w:t>-Рассела представляет зависимость между?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массой и спектральным классом звезды;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спектральным классом и радиусом;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массой и радиусом;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светимостью и эффективной температурой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г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13. Какие звёзды имеют более высокую температуру?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красные;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голубые;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белые;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жёлтые.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lastRenderedPageBreak/>
        <w:t>14. Укажите конечную стадию эволюции звезды.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газопылевое облако;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белый карлик;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стационарное состояние;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новая;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д) протозвезда.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б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15. Какие вещества преобладают в атмосферах звёзд?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гелий;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кислород;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азот;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водород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а, г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16. Сверхновая звезда рождается …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а) из газопылевого облака;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б) из чёрной дыры;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 в результате взрыва белого карлика;</w:t>
      </w:r>
    </w:p>
    <w:p w:rsidR="006C7348" w:rsidRDefault="006C7348" w:rsidP="006C7348">
      <w:pPr>
        <w:pStyle w:val="Standard"/>
        <w:spacing w:line="276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г) в результате взрыва красного гиганта.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>
        <w:rPr>
          <w:i/>
          <w:sz w:val="28"/>
          <w:szCs w:val="28"/>
        </w:rPr>
        <w:t>Эталон ответа: в</w:t>
      </w:r>
    </w:p>
    <w:p w:rsidR="006C7348" w:rsidRDefault="006C7348" w:rsidP="006C7348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</w:p>
    <w:p w:rsidR="006C7348" w:rsidRPr="006C0A49" w:rsidRDefault="006C7348" w:rsidP="006C7348">
      <w:pPr>
        <w:pStyle w:val="ab"/>
        <w:spacing w:line="276" w:lineRule="auto"/>
        <w:ind w:left="585"/>
        <w:rPr>
          <w:bCs/>
          <w:i/>
          <w:sz w:val="28"/>
          <w:szCs w:val="28"/>
        </w:rPr>
      </w:pPr>
    </w:p>
    <w:p w:rsidR="006C7348" w:rsidRPr="006C0A49" w:rsidRDefault="006C7348" w:rsidP="006C7348">
      <w:pPr>
        <w:pStyle w:val="ab"/>
        <w:spacing w:line="276" w:lineRule="auto"/>
        <w:ind w:left="585"/>
        <w:rPr>
          <w:bCs/>
          <w:i/>
          <w:sz w:val="28"/>
          <w:szCs w:val="28"/>
        </w:rPr>
      </w:pPr>
    </w:p>
    <w:p w:rsidR="006C7348" w:rsidRPr="006C0A49" w:rsidRDefault="006C7348" w:rsidP="006C7348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t>Критерии оценивания тестовых заданий:</w:t>
      </w:r>
    </w:p>
    <w:p w:rsidR="006C7348" w:rsidRPr="006C0A49" w:rsidRDefault="006C7348" w:rsidP="006C7348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Каждое верно выполненное задание теста оценивается в 1 балл. </w:t>
      </w:r>
    </w:p>
    <w:p w:rsidR="006C7348" w:rsidRPr="006C0A49" w:rsidRDefault="006C7348" w:rsidP="006C7348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- Оценка «5» выставляется, если верно решено ≥ 90 % заданий;</w:t>
      </w:r>
    </w:p>
    <w:p w:rsidR="006C7348" w:rsidRPr="006C0A49" w:rsidRDefault="006C7348" w:rsidP="006C7348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- Оценка «4» выставляется, если верно решено 70% - 89% заданий;</w:t>
      </w:r>
    </w:p>
    <w:p w:rsidR="006C7348" w:rsidRPr="006C0A49" w:rsidRDefault="006C7348" w:rsidP="006C7348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- Оценка «3» выставляется, если верно решено 50% - 69% заданий;</w:t>
      </w:r>
    </w:p>
    <w:p w:rsidR="006C7348" w:rsidRPr="006C0A49" w:rsidRDefault="006C7348" w:rsidP="006C7348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- Оценка «2» выставляется, если верно решено менее  50%   заданий;</w:t>
      </w:r>
    </w:p>
    <w:p w:rsidR="006C7348" w:rsidRPr="006C0A49" w:rsidRDefault="006C7348" w:rsidP="006C7348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br w:type="page"/>
      </w:r>
    </w:p>
    <w:p w:rsidR="006C7348" w:rsidRPr="006C0A49" w:rsidRDefault="006C7348" w:rsidP="006C7348">
      <w:pPr>
        <w:pStyle w:val="ab"/>
        <w:numPr>
          <w:ilvl w:val="1"/>
          <w:numId w:val="5"/>
        </w:numPr>
        <w:tabs>
          <w:tab w:val="left" w:pos="284"/>
        </w:tabs>
        <w:spacing w:line="276" w:lineRule="auto"/>
        <w:ind w:left="0" w:firstLine="0"/>
        <w:jc w:val="center"/>
        <w:rPr>
          <w:b/>
          <w:sz w:val="28"/>
          <w:szCs w:val="28"/>
          <w:lang w:val="en-US"/>
        </w:rPr>
      </w:pPr>
      <w:r w:rsidRPr="006C0A49">
        <w:rPr>
          <w:b/>
          <w:sz w:val="28"/>
          <w:szCs w:val="28"/>
        </w:rPr>
        <w:lastRenderedPageBreak/>
        <w:t>Задания для итоговой аттестации</w:t>
      </w:r>
    </w:p>
    <w:p w:rsidR="006C7348" w:rsidRPr="006C0A49" w:rsidRDefault="006C7348" w:rsidP="006C7348">
      <w:pPr>
        <w:pStyle w:val="ab"/>
        <w:tabs>
          <w:tab w:val="left" w:pos="142"/>
          <w:tab w:val="left" w:pos="709"/>
          <w:tab w:val="left" w:pos="2552"/>
        </w:tabs>
        <w:spacing w:line="276" w:lineRule="auto"/>
        <w:ind w:left="0"/>
        <w:jc w:val="center"/>
        <w:rPr>
          <w:b/>
          <w:sz w:val="28"/>
          <w:szCs w:val="28"/>
        </w:rPr>
      </w:pPr>
      <w:r w:rsidRPr="006C0A49">
        <w:rPr>
          <w:b/>
          <w:sz w:val="28"/>
          <w:szCs w:val="28"/>
        </w:rPr>
        <w:t xml:space="preserve">2.2.1 </w:t>
      </w:r>
      <w:r>
        <w:rPr>
          <w:b/>
          <w:sz w:val="28"/>
          <w:szCs w:val="28"/>
        </w:rPr>
        <w:t>Задания для</w:t>
      </w:r>
      <w:r w:rsidRPr="006C0A49">
        <w:rPr>
          <w:b/>
          <w:sz w:val="28"/>
          <w:szCs w:val="28"/>
        </w:rPr>
        <w:t xml:space="preserve"> экзаменующихся</w:t>
      </w:r>
    </w:p>
    <w:p w:rsidR="006C7348" w:rsidRPr="006C0A49" w:rsidRDefault="006C7348" w:rsidP="006C7348">
      <w:pPr>
        <w:spacing w:after="120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6C0A49">
        <w:rPr>
          <w:rFonts w:ascii="Times New Roman" w:eastAsia="Times New Roman" w:hAnsi="Times New Roman"/>
          <w:b/>
          <w:sz w:val="28"/>
          <w:szCs w:val="28"/>
        </w:rPr>
        <w:t xml:space="preserve">Перечень теоретических вопросов </w:t>
      </w:r>
      <w:r w:rsidRPr="006C0A49">
        <w:rPr>
          <w:rFonts w:ascii="Times New Roman" w:hAnsi="Times New Roman"/>
          <w:b/>
          <w:sz w:val="28"/>
          <w:szCs w:val="28"/>
        </w:rPr>
        <w:t>экзаменующихся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eastAsiaTheme="minorEastAsia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Астрономия, её значение и связь с другими науками.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eastAsiaTheme="minorEastAsia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Особенности астрономических методов познания в астрономии. Практическое применение астрономических исследований.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История развития отечественной космонавтики. 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Астрономия в древности.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Изучение ближнего и дальнего космоса.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Звёздное небо. 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Созвездия, карта звёздного неба.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Летоисчисление и его точность.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Оптическая астрономия.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Происхождение и структура Солнечной системы.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Планеты земной группы.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Планеты гиганты.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Малые тела Солнечной системы: астероиды, карликовые планеты.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Малые тела Солнечной системы: метеоры, метеориты, кометы.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Видимое движение и конфигурация планет.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Законы Кеплера.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Система «Земля-Луна». Солнечные и лунные затмения.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Природа Луны. 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Солнце, его общие характеристики и особенности строения.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Строение солнечной атмосферы, солнечная активность.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Исследование Солнечной системы.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Определение расстояния до звёзд.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Физическая природа звёзд.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bCs/>
          <w:sz w:val="28"/>
          <w:szCs w:val="28"/>
        </w:rPr>
        <w:t>Связь между физическими характеристиками звезд.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bCs/>
          <w:sz w:val="28"/>
          <w:szCs w:val="28"/>
        </w:rPr>
        <w:t>Виды звёзд.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Двойные и кратные звёзды.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bCs/>
          <w:sz w:val="28"/>
          <w:szCs w:val="28"/>
        </w:rPr>
        <w:t>Физические переменные, новые и сверхновые звезды.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Наша Галактика.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Другие галактик, их основные характеристики. 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Квазары, сверхмассивные чёрные дыры и активность галактик.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Структура и эволюция Вселенной.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Происхождение планет и звёзд.</w:t>
      </w:r>
    </w:p>
    <w:p w:rsidR="006C7348" w:rsidRPr="006C0A49" w:rsidRDefault="006C7348" w:rsidP="006C7348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Эволюция галактик и звёзд.</w:t>
      </w:r>
    </w:p>
    <w:p w:rsidR="006C7348" w:rsidRPr="00AF66E0" w:rsidRDefault="006C7348" w:rsidP="006C7348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F66E0">
        <w:rPr>
          <w:rFonts w:ascii="Times New Roman" w:hAnsi="Times New Roman"/>
          <w:sz w:val="28"/>
          <w:szCs w:val="28"/>
        </w:rPr>
        <w:t>Жизнь и разум во Вселенной.</w:t>
      </w:r>
    </w:p>
    <w:p w:rsidR="006C7348" w:rsidRPr="006C0A49" w:rsidRDefault="006C7348" w:rsidP="006C7348">
      <w:pPr>
        <w:spacing w:after="160" w:line="256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C0A49">
        <w:rPr>
          <w:rFonts w:ascii="Times New Roman" w:hAnsi="Times New Roman"/>
          <w:b/>
          <w:sz w:val="28"/>
          <w:szCs w:val="28"/>
        </w:rPr>
        <w:br w:type="page"/>
      </w:r>
    </w:p>
    <w:p w:rsidR="006C7348" w:rsidRPr="003334E1" w:rsidRDefault="006C7348" w:rsidP="006C7348">
      <w:pPr>
        <w:pStyle w:val="af4"/>
        <w:ind w:left="360"/>
        <w:contextualSpacing/>
        <w:jc w:val="center"/>
        <w:rPr>
          <w:rFonts w:eastAsiaTheme="minorEastAsia"/>
          <w:b/>
          <w:sz w:val="28"/>
          <w:szCs w:val="28"/>
        </w:rPr>
      </w:pPr>
      <w:r w:rsidRPr="003334E1">
        <w:rPr>
          <w:b/>
          <w:bCs/>
          <w:sz w:val="28"/>
          <w:szCs w:val="28"/>
        </w:rPr>
        <w:lastRenderedPageBreak/>
        <w:t>Перечень практических заданий экзаменующихся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Определить по карте звёздного неба, какие созвездия никогда не восходят в вашей местности.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eastAsia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Определить по карте звёздного неба, какие яркие звёзды будут кульминировать сегодня между 21 и 22 часами.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eastAsiaTheme="minorEastAsia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3.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Найти на звёздной карте и назвать три самые яркие звезды, расположенные не далее 15°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до 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8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4.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Определить по карте звёздного неба, какие созвездия никогда не заходят в вашей местности.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5.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Определить по карте звёздного неба, какие яркие звёзды будут кульминировать сегодня между 20 и 21 часами.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6.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Определить по карте звёздного неба, в каком созвездии находилось Солнце в день вашего рождения.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7.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Найти на звёздной карте и назвать три самые яркие звезды, расположенные не далее 10°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до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8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8.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Определить по карте звёздного неба, какое светило имеет координаты α =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19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29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м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, δ = 28°.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9.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Определить по карте звёздного неба, какое светило имеет координаты α =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31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м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, δ = 16°30´.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10.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lastRenderedPageBreak/>
        <w:t>Определить по карте звёздного неба день года, в который в 20ч30м в верхней кульминации находится звезда: 1) Бетельгейзе; 2) Полярная звезда.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11.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Найти на звёздной карте и назвать три самые яркие звезды, расположенные не далее 10°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до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17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12.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Найти на звёздной карте и назвать три самые яркие звезды, расположенные не далее 20°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до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6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13.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Определить по карте звёздного неба день года, в который в 20ч30м в верхней кульминации находится звезда: 1) Вега; 2) </w:t>
      </w:r>
      <w:proofErr w:type="spellStart"/>
      <w:r w:rsidRPr="006C0A49">
        <w:rPr>
          <w:rFonts w:ascii="Times New Roman" w:hAnsi="Times New Roman"/>
          <w:sz w:val="28"/>
          <w:szCs w:val="28"/>
        </w:rPr>
        <w:t>Альдебаран</w:t>
      </w:r>
      <w:proofErr w:type="spellEnd"/>
      <w:r w:rsidRPr="006C0A49">
        <w:rPr>
          <w:rFonts w:ascii="Times New Roman" w:hAnsi="Times New Roman"/>
          <w:sz w:val="28"/>
          <w:szCs w:val="28"/>
        </w:rPr>
        <w:t xml:space="preserve">. 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14.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Определить по карте звёздного неба день года, в который в 20ч в верхней кульминации находится звезда: 1) Арктур; 2) Денеб.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15.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Определить по карте звёздного неба  день года, в который в 22 ч в верхней кульминации находится звезда: 1) </w:t>
      </w:r>
      <w:proofErr w:type="spellStart"/>
      <w:r w:rsidRPr="006C0A49">
        <w:rPr>
          <w:rFonts w:ascii="Times New Roman" w:hAnsi="Times New Roman"/>
          <w:sz w:val="28"/>
          <w:szCs w:val="28"/>
        </w:rPr>
        <w:t>Спика</w:t>
      </w:r>
      <w:proofErr w:type="spellEnd"/>
      <w:r w:rsidRPr="006C0A49">
        <w:rPr>
          <w:rFonts w:ascii="Times New Roman" w:hAnsi="Times New Roman"/>
          <w:sz w:val="28"/>
          <w:szCs w:val="28"/>
        </w:rPr>
        <w:t>; 2) Регул.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16.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Определить, используя карту звёздного неба, координаты звёзд: </w:t>
      </w:r>
      <w:r w:rsidRPr="006C0A49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α Южной Рыбы, α Лиры.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17.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Используя карту звёздного неба, определить какая яркая звезда находится вблизи Солнца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12 октября.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18.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Определить по карте звёздного неба какие из созвездий, которые пересекает экватор, находятся над горизонтом в наших широтах в 22 часа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25 января.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19.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Определить по карте звёздного неба какие из созвездий, которые пересекает эклиптика, находятся над горизонтом в наших широтах в 22 часа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25 июня.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20.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Определить,</w:t>
      </w:r>
      <w:r w:rsidRPr="006C0A49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используя карту звёздного неба,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 экваториальные координаты Солнца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5 февраля.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21.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Найти на звёздной карте и назвать три самые яркие звезды, расположенные не далее 30°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до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8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22.</w:t>
      </w:r>
    </w:p>
    <w:p w:rsidR="006C7348" w:rsidRPr="006C0A49" w:rsidRDefault="006C7348" w:rsidP="006C7348">
      <w:pPr>
        <w:spacing w:after="100" w:afterAutospacing="1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Определить</w:t>
      </w:r>
      <w:r w:rsidRPr="006C0A49">
        <w:rPr>
          <w:rFonts w:ascii="Times New Roman" w:hAnsi="Times New Roman"/>
          <w:sz w:val="28"/>
          <w:szCs w:val="28"/>
        </w:rPr>
        <w:t xml:space="preserve"> по карте звёздного неба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, будут ли видны созвездия Тельца, </w:t>
      </w:r>
      <w:proofErr w:type="spellStart"/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Лва</w:t>
      </w:r>
      <w:proofErr w:type="spellEnd"/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, Дракона в полночь 15 октября. Какое созвездие в это же время будет находиться вблизи горизонта на севере?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23.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Найти на звёздной карте и назвать три самые яркие звезды, расположенные не далее 30°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до 1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8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24.</w:t>
      </w:r>
    </w:p>
    <w:p w:rsidR="006C7348" w:rsidRPr="006C0A49" w:rsidRDefault="006C7348" w:rsidP="006C7348">
      <w:pPr>
        <w:spacing w:before="120" w:after="120"/>
        <w:ind w:left="-76" w:firstLine="784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Найти </w:t>
      </w:r>
      <w:r w:rsidRPr="006C0A49">
        <w:rPr>
          <w:rFonts w:ascii="Times New Roman" w:hAnsi="Times New Roman"/>
          <w:sz w:val="28"/>
          <w:szCs w:val="28"/>
        </w:rPr>
        <w:t xml:space="preserve">по карте звёздного неба </w:t>
      </w: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созвездия, расположенные между точками запада и севера 10 октября в 21 час. 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25.</w:t>
      </w:r>
    </w:p>
    <w:p w:rsidR="006C7348" w:rsidRPr="006C0A49" w:rsidRDefault="006C7348" w:rsidP="006C7348">
      <w:pPr>
        <w:spacing w:before="100" w:beforeAutospacing="1" w:after="100" w:afterAutospacing="1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Определить</w:t>
      </w:r>
      <w:r w:rsidRPr="006C0A49">
        <w:rPr>
          <w:rFonts w:ascii="Times New Roman" w:hAnsi="Times New Roman"/>
          <w:sz w:val="28"/>
          <w:szCs w:val="28"/>
        </w:rPr>
        <w:t xml:space="preserve"> по карте звёздного неба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, будут ли видны созвездия Девы, Рака, Весов в полночь 15 сентября. Какое созвездие в это же время будет находиться вблизи горизонта на севере?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26.</w:t>
      </w:r>
    </w:p>
    <w:p w:rsidR="006C7348" w:rsidRPr="006C0A49" w:rsidRDefault="006C7348" w:rsidP="006C7348">
      <w:pPr>
        <w:spacing w:before="120" w:after="120"/>
        <w:ind w:left="-76" w:firstLine="784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Определить</w:t>
      </w:r>
      <w:r w:rsidRPr="006C0A49">
        <w:rPr>
          <w:rFonts w:ascii="Times New Roman" w:hAnsi="Times New Roman"/>
          <w:sz w:val="28"/>
          <w:szCs w:val="28"/>
        </w:rPr>
        <w:t xml:space="preserve"> по карте звёздного неба</w:t>
      </w: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, какие из перечисленных созвездий: Малая Медведица, Волопас, Возничий, Орион для Челябинска будут незаходящими?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27.</w:t>
      </w:r>
    </w:p>
    <w:p w:rsidR="006C7348" w:rsidRPr="006C0A49" w:rsidRDefault="006C7348" w:rsidP="006C7348">
      <w:pPr>
        <w:spacing w:before="120" w:after="12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Найти на звёздной карте и назовите объекты, имеющие координаты α=15 час 12 мин δ= -9° α=3 час 40 мин δ= 48°.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lastRenderedPageBreak/>
        <w:t>Задание 28.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Определить </w:t>
      </w:r>
      <w:r w:rsidRPr="006C0A49">
        <w:rPr>
          <w:rFonts w:ascii="Times New Roman" w:hAnsi="Times New Roman"/>
          <w:sz w:val="28"/>
          <w:szCs w:val="28"/>
        </w:rPr>
        <w:t>по карте звёздного неба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 координаты звезд:</w:t>
      </w:r>
      <w:r w:rsidRPr="006C0A49">
        <w:rPr>
          <w:rFonts w:ascii="Times New Roman" w:hAnsi="Times New Roman"/>
          <w:sz w:val="28"/>
          <w:szCs w:val="28"/>
        </w:rPr>
        <w:t xml:space="preserve"> α Лиры, α Волопаса.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29.</w:t>
      </w:r>
    </w:p>
    <w:p w:rsidR="006C7348" w:rsidRPr="006C0A49" w:rsidRDefault="006C7348" w:rsidP="006C7348">
      <w:pPr>
        <w:spacing w:before="120" w:after="120"/>
        <w:ind w:left="-76" w:firstLine="7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Определить по приблизительным координатам, используя карту звёздного неба, какие это звезды:</w:t>
      </w:r>
      <w:r w:rsidRPr="006C0A49">
        <w:rPr>
          <w:rFonts w:ascii="Times New Roman" w:eastAsia="Times New Roman" w:hAnsi="Times New Roman"/>
          <w:i/>
          <w:iCs/>
          <w:sz w:val="28"/>
          <w:szCs w:val="28"/>
          <w:bdr w:val="none" w:sz="0" w:space="0" w:color="auto" w:frame="1"/>
          <w:lang w:eastAsia="ru-RU"/>
        </w:rPr>
        <w:t xml:space="preserve"> </w:t>
      </w:r>
      <w:r w:rsidRPr="006C0A49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α = 7ч 31мин, δ =32°; α = 4ч 32мин, δ =16°.</w:t>
      </w:r>
    </w:p>
    <w:p w:rsidR="006C7348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30.</w:t>
      </w:r>
    </w:p>
    <w:p w:rsidR="006C7348" w:rsidRPr="006C0A49" w:rsidRDefault="006C7348" w:rsidP="006C7348">
      <w:pPr>
        <w:spacing w:before="120" w:after="120"/>
        <w:ind w:left="-76" w:firstLine="7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Определить по приблизительным координатам, используя карту звёздного неба,  какие это звезды:</w:t>
      </w:r>
      <w:r w:rsidRPr="006C0A49">
        <w:rPr>
          <w:rFonts w:ascii="Times New Roman" w:eastAsia="Times New Roman" w:hAnsi="Times New Roman"/>
          <w:i/>
          <w:iCs/>
          <w:sz w:val="28"/>
          <w:szCs w:val="28"/>
          <w:bdr w:val="none" w:sz="0" w:space="0" w:color="auto" w:frame="1"/>
          <w:lang w:eastAsia="ru-RU"/>
        </w:rPr>
        <w:t xml:space="preserve"> </w:t>
      </w:r>
      <w:r w:rsidRPr="006C0A49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α = 5ч 52мин, δ =7°; α =14ч 15 мин, δ= 20°.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31.</w:t>
      </w:r>
    </w:p>
    <w:p w:rsidR="006C7348" w:rsidRPr="006C0A49" w:rsidRDefault="006C7348" w:rsidP="006C7348">
      <w:pPr>
        <w:spacing w:before="120" w:after="120"/>
        <w:ind w:left="-76" w:firstLine="7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Определить по приблизительным координатам, используя карту звёздного неба, какие это звезды:</w:t>
      </w:r>
      <w:r w:rsidRPr="006C0A49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 α = 7ч 31мин, δ=32°; α = 4ч 32мин, δ =16°.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32.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Определить по карте звёздного неба, календарную дату и созвездие, в котором находится Солнце, зная его экваториальные координаты: a = 15 ч, d = –15°.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33.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Определить </w:t>
      </w:r>
      <w:r w:rsidRPr="006C0A49">
        <w:rPr>
          <w:rFonts w:ascii="Times New Roman" w:hAnsi="Times New Roman"/>
          <w:sz w:val="28"/>
          <w:szCs w:val="28"/>
        </w:rPr>
        <w:t>по карте звёздного неба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 координаты звезд:</w:t>
      </w:r>
      <w:r w:rsidRPr="006C0A49">
        <w:rPr>
          <w:rFonts w:ascii="Times New Roman" w:hAnsi="Times New Roman"/>
          <w:sz w:val="28"/>
          <w:szCs w:val="28"/>
        </w:rPr>
        <w:t xml:space="preserve"> α Змееносца, α Гидры.</w:t>
      </w:r>
    </w:p>
    <w:p w:rsidR="006C7348" w:rsidRPr="006C0A49" w:rsidRDefault="006C7348" w:rsidP="006C7348">
      <w:pPr>
        <w:spacing w:before="120" w:after="120"/>
        <w:ind w:left="-76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Задание 34.</w:t>
      </w:r>
    </w:p>
    <w:p w:rsidR="006C7348" w:rsidRPr="006C0A49" w:rsidRDefault="006C7348" w:rsidP="006C7348">
      <w:pPr>
        <w:spacing w:after="0"/>
        <w:ind w:left="-76" w:firstLine="784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Определить </w:t>
      </w:r>
      <w:r w:rsidRPr="006C0A49">
        <w:rPr>
          <w:rFonts w:ascii="Times New Roman" w:hAnsi="Times New Roman"/>
          <w:sz w:val="28"/>
          <w:szCs w:val="28"/>
        </w:rPr>
        <w:t>по карте звёздного неба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 координаты звезд:</w:t>
      </w:r>
      <w:r w:rsidRPr="006C0A49">
        <w:rPr>
          <w:rFonts w:ascii="Times New Roman" w:hAnsi="Times New Roman"/>
          <w:sz w:val="28"/>
          <w:szCs w:val="28"/>
        </w:rPr>
        <w:t xml:space="preserve"> α Девы, α Большого пса.</w:t>
      </w:r>
    </w:p>
    <w:p w:rsidR="006C7348" w:rsidRPr="006C0A49" w:rsidRDefault="006C7348" w:rsidP="006C7348">
      <w:pPr>
        <w:rPr>
          <w:rFonts w:ascii="Times New Roman" w:hAnsi="Times New Roman"/>
          <w:sz w:val="28"/>
          <w:szCs w:val="28"/>
        </w:rPr>
      </w:pPr>
    </w:p>
    <w:p w:rsidR="006C7348" w:rsidRPr="006C0A49" w:rsidRDefault="006C7348" w:rsidP="006C734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  <w:sectPr w:rsidR="006C7348" w:rsidRPr="006C0A49" w:rsidSect="006C7348">
          <w:footerReference w:type="default" r:id="rId14"/>
          <w:pgSz w:w="11906" w:h="16838"/>
          <w:pgMar w:top="1134" w:right="1134" w:bottom="1134" w:left="1134" w:header="709" w:footer="709" w:gutter="0"/>
          <w:cols w:space="720"/>
          <w:titlePg/>
          <w:docGrid w:linePitch="299"/>
        </w:sectPr>
      </w:pPr>
    </w:p>
    <w:p w:rsidR="006C7348" w:rsidRPr="006C0A49" w:rsidRDefault="006C7348" w:rsidP="006C7348">
      <w:pPr>
        <w:pStyle w:val="af4"/>
        <w:keepNext/>
        <w:numPr>
          <w:ilvl w:val="2"/>
          <w:numId w:val="11"/>
        </w:numPr>
        <w:spacing w:before="0" w:beforeAutospacing="0" w:after="0" w:afterAutospacing="0" w:line="276" w:lineRule="auto"/>
        <w:contextualSpacing/>
        <w:jc w:val="center"/>
        <w:rPr>
          <w:b/>
          <w:sz w:val="28"/>
          <w:szCs w:val="28"/>
        </w:rPr>
      </w:pPr>
      <w:r w:rsidRPr="006C0A49">
        <w:rPr>
          <w:b/>
          <w:sz w:val="28"/>
          <w:szCs w:val="28"/>
        </w:rPr>
        <w:lastRenderedPageBreak/>
        <w:t>Пакет экзаменатора</w:t>
      </w:r>
    </w:p>
    <w:p w:rsidR="006C7348" w:rsidRPr="006C0A49" w:rsidRDefault="006C7348" w:rsidP="006C7348">
      <w:pPr>
        <w:pStyle w:val="af4"/>
        <w:spacing w:before="0"/>
        <w:ind w:left="2160"/>
        <w:contextualSpacing/>
        <w:jc w:val="center"/>
        <w:rPr>
          <w:b/>
          <w:sz w:val="28"/>
          <w:szCs w:val="28"/>
        </w:rPr>
      </w:pPr>
      <w:r w:rsidRPr="006C0A49">
        <w:rPr>
          <w:b/>
          <w:bCs/>
          <w:sz w:val="28"/>
          <w:szCs w:val="28"/>
        </w:rPr>
        <w:t>Показатели оценки результатов освоения программы общеобразовательной учебной дисциплины «Астрономия»</w:t>
      </w:r>
    </w:p>
    <w:p w:rsidR="006C7348" w:rsidRPr="006C0A49" w:rsidRDefault="006C7348" w:rsidP="006C7348">
      <w:pPr>
        <w:pStyle w:val="af4"/>
        <w:spacing w:before="0"/>
        <w:ind w:left="2160"/>
        <w:contextualSpacing/>
        <w:jc w:val="center"/>
        <w:rPr>
          <w:b/>
          <w:bCs/>
          <w:sz w:val="28"/>
          <w:szCs w:val="28"/>
        </w:rPr>
      </w:pPr>
    </w:p>
    <w:tbl>
      <w:tblPr>
        <w:tblpPr w:leftFromText="180" w:rightFromText="180" w:bottomFromText="160" w:vertAnchor="text" w:horzAnchor="margin" w:tblpX="36" w:tblpY="5"/>
        <w:tblW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29"/>
        <w:gridCol w:w="4678"/>
        <w:gridCol w:w="3544"/>
        <w:gridCol w:w="5259"/>
      </w:tblGrid>
      <w:tr w:rsidR="006C7348" w:rsidRPr="006C0A49" w:rsidTr="006C7348">
        <w:trPr>
          <w:trHeight w:val="578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№ билета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Номер и крат</w:t>
            </w: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кое содержание задания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Оцениваемые результаты</w:t>
            </w:r>
          </w:p>
        </w:tc>
        <w:tc>
          <w:tcPr>
            <w:tcW w:w="525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iCs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Показатели оценки</w:t>
            </w: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1.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widowControl w:val="0"/>
              <w:tabs>
                <w:tab w:val="left" w:pos="3119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Астрономия, её значение и связь с другими науками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Сформированность  представлений о значении астрономии в практической деятельности человека и дальнейшем научно-техническом развитии.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сформулировать определения астрономии, наблюдения, перечислить основные задачи астрономии, перечислить основные разделы астрономии и дать им краткую характеристику, указать как связана астрономия с другими науками, перечислить значение астрономии.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tabs>
                <w:tab w:val="left" w:pos="317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Определить по карте звёздного неба, какие созвездия никогда не восходят в вашей местности.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  <w:lang w:val="en-US"/>
              </w:rPr>
              <w:t>2</w:t>
            </w: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Особенности астрономических методов познания в астрономии. Практическое применение астрономических исследований.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перечислить астрономические методы познания, дать краткую характеристику методов, рассказать о практическом применении астрономических исследований</w:t>
            </w:r>
            <w:proofErr w:type="gramStart"/>
            <w:r w:rsidRPr="006C0A49">
              <w:rPr>
                <w:rFonts w:ascii="Times New Roman" w:hAnsi="Times New Roman"/>
                <w:sz w:val="25"/>
                <w:szCs w:val="25"/>
              </w:rPr>
              <w:t xml:space="preserve"> .</w:t>
            </w:r>
            <w:proofErr w:type="gramEnd"/>
            <w:r w:rsidRPr="006C0A49">
              <w:rPr>
                <w:rFonts w:ascii="Times New Roman" w:hAnsi="Times New Roman"/>
                <w:sz w:val="25"/>
                <w:szCs w:val="25"/>
              </w:rPr>
              <w:t xml:space="preserve"> 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Определить по карте звёздного неба, какие яркие звёзды будут кульминировать сегодня между 21 и 22 часами.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lastRenderedPageBreak/>
              <w:t>3.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История развития отечественной космонавтики.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назвать основные периоды в истории развития отечественной космонавтики,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указав наиболее значимые.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Найти на звёздной карте и назвать три самые яркие звезды, расположенные не далее 15° от небесного экватора и имеющие прямое восхождение от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  <m:r>
                <w:rPr>
                  <w:rFonts w:ascii="Cambria Math" w:hAnsi="Cambria Math"/>
                  <w:sz w:val="25"/>
                  <w:szCs w:val="25"/>
                </w:rPr>
                <m:t xml:space="preserve"> до  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8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</m:oMath>
            <w:r w:rsidRPr="006C0A49">
              <w:rPr>
                <w:rFonts w:ascii="Times New Roman" w:hAnsi="Times New Roman"/>
                <w:sz w:val="25"/>
                <w:szCs w:val="25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4.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Астрономия в древности.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 сформированность представлений о строении Солнечной системы.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pStyle w:val="aff5"/>
              <w:spacing w:line="252" w:lineRule="auto"/>
              <w:jc w:val="both"/>
              <w:rPr>
                <w:sz w:val="25"/>
                <w:szCs w:val="25"/>
              </w:rPr>
            </w:pPr>
            <w:r w:rsidRPr="006C0A49">
              <w:rPr>
                <w:sz w:val="25"/>
                <w:szCs w:val="25"/>
              </w:rPr>
              <w:t>Студент должен  рассказать о представлениях о Вселенной древних ученых (Аристотель, Гиппарх Никейский и Птолемей), о месте и значение древней астрономии в эволюции взглядов на Вселенную; указать системы мира, дать им характеристику.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Определить по карте звёздного неба, какие созвездия никогда не заходят в вашей местности.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и накладной круг определить созвездия.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5.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Изучение ближнего и дальнего космоса.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 xml:space="preserve">Сформированность представлений о строении Солнечной системы и Вселенной;  сформированность </w:t>
            </w: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lastRenderedPageBreak/>
              <w:t>представлений о значении астрономии в практической деятельности человека и дальнейшем научно-техническом развитии.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 xml:space="preserve">Студент должен дать определение околоземному космическому пространству, ближнему космосу, дальнему космосу, назвать и охарактеризовать методы изучения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ближнего космоса и дальнего космоса, перечислить значимые этапы их изучения.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Определить по карте звёздного неба, какие яркие звёзды будут кульминировать сегодня между 20 и 21 часами.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и накладной круг определить звёзды.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6.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Звёздное небо. 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Сформированность представлений о строении Солнечной системы, Вселенной;  владение основополагающими астрономическими понятиями, уверенное пользование астрономической терминологией и символикой.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ввести понятие «небесная сфера», назвать основные линии, расположенные на этой сфере и дать им определение, назвать основные точки небесной сферы, их условное обозначение, указать расположение этих точек; рассказать о суточном вращении звёздного неба.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ind w:left="-76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Определить по карте звёздного неба, в каком созвездии находилось Солнце в день вашего рождения.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созвездие.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7.</w:t>
            </w: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lastRenderedPageBreak/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Созвездия, карта звёздного неба.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 xml:space="preserve">Сформированность представлений о строении Солнечной системы, Вселенной, пространственно-временных масштабах Вселенной;  владение основополагающими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астрономическими понятиями, уверенное пользование астрономической терминологией и символикой.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Студент должен дать определения звёздному небу, созвездиям, звёздам, указать количество созвездий и как осуществлялось присвоение им названий, рассказать об обозначении звёзд в созвездиях, ввести понятие «звёздная карта», рассказать о назначении звёздной карты и принципе работы с ней.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Найти на звёздной карте и назвать три самые яркие звезды, расположенные не далее 10° от небесного экватора и имеющие прямое восхождение от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  <m:r>
                <w:rPr>
                  <w:rFonts w:ascii="Cambria Math" w:hAnsi="Cambria Math"/>
                  <w:sz w:val="25"/>
                  <w:szCs w:val="25"/>
                </w:rPr>
                <m:t xml:space="preserve"> до 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8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</m:oMath>
            <w:r w:rsidRPr="006C0A49">
              <w:rPr>
                <w:rFonts w:ascii="Times New Roman" w:hAnsi="Times New Roman"/>
                <w:sz w:val="25"/>
                <w:szCs w:val="25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b/>
                <w:sz w:val="25"/>
                <w:szCs w:val="25"/>
                <w:lang w:eastAsia="en-US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b/>
                <w:sz w:val="25"/>
                <w:szCs w:val="25"/>
                <w:lang w:eastAsia="en-US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звёзды.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8.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Летоисчисление и его точность.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системы.</w:t>
            </w:r>
            <w:r w:rsidRPr="006C0A49">
              <w:rPr>
                <w:rStyle w:val="FontStyle51"/>
                <w:rFonts w:eastAsia="Calibri"/>
                <w:color w:val="auto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рассказать, что понимается под термином «календарь», указать его назначение, назвать типы календарей, их характеристики и особенности.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Определить по карте звёздного неба, какое светило имеет координаты α =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19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29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м</m:t>
                  </m:r>
                </m:sup>
              </m:sSup>
            </m:oMath>
            <w:r w:rsidRPr="006C0A49">
              <w:rPr>
                <w:rFonts w:ascii="Times New Roman" w:hAnsi="Times New Roman"/>
                <w:sz w:val="25"/>
                <w:szCs w:val="25"/>
              </w:rPr>
              <w:t>, δ = 28°.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звезду.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9.</w:t>
            </w: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Оптическая астрономия.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ввести понятие «оптическая астрономия», указать виды наблюдений и необходимые для них приборы; рассказать о назначении телескопа, перечислить типы телескопов, дать их краткую характеристику и применение.</w:t>
            </w:r>
          </w:p>
        </w:tc>
      </w:tr>
      <w:tr w:rsidR="006C7348" w:rsidRPr="006C0A49" w:rsidTr="006C7348">
        <w:trPr>
          <w:trHeight w:val="411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Определить по карте звёздного неба, какое светило имеет координаты α =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31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м</m:t>
                  </m:r>
                </m:sup>
              </m:sSup>
            </m:oMath>
            <w:r w:rsidRPr="006C0A49">
              <w:rPr>
                <w:rFonts w:ascii="Times New Roman" w:hAnsi="Times New Roman"/>
                <w:sz w:val="25"/>
                <w:szCs w:val="25"/>
              </w:rPr>
              <w:t>, δ = 16°30´.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lastRenderedPageBreak/>
              <w:t xml:space="preserve">Владение основополагающими астрономическими понятиями, теориями, законами и закономерностями, уверенное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Студент должен, используя карту звёздного неба определить звезду.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lastRenderedPageBreak/>
              <w:t>10.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Происхождение и структура Солнечной системы.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системы, эволюции звезд и Вселенной;  понимание сущности наблюдаемых во Вселенной явлений.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дать определение «Солнечная система», указать возраст Солнечной системы, рассказать о гипотезах происхождения Солнечной системы, о процессе формирования Солнечной системы, его стадиях и этапах, перечислить составляющие элементы структуры Солнечной системы и кратко их охарактеризовать.</w:t>
            </w:r>
          </w:p>
        </w:tc>
      </w:tr>
      <w:tr w:rsidR="006C7348" w:rsidRPr="006C0A49" w:rsidTr="006C7348">
        <w:trPr>
          <w:trHeight w:val="1720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Определить по карте звёздного неба день года, в который в 20ч30м в верхней кульминации находится звезда: 1) Бетельгейзе; 2) Полярная звезда.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11.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Планеты земной группы.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системы;  понимание сущности наблюдаемых во Вселенной явлений.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перечислить планеты земной группы, указать в каком порядке они расположены от Солнца, рассказать об основных характеристиках и особенностях планет.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Найти на звёздной карте и назвать три самые яркие звезды, расположенные не далее 10° от небесного экватора и имеющие прямое восхождение от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  <m:r>
                <w:rPr>
                  <w:rFonts w:ascii="Cambria Math" w:hAnsi="Cambria Math"/>
                  <w:sz w:val="25"/>
                  <w:szCs w:val="25"/>
                </w:rPr>
                <m:t xml:space="preserve"> до 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17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</m:oMath>
            <w:r w:rsidRPr="006C0A49">
              <w:rPr>
                <w:rFonts w:ascii="Times New Roman" w:hAnsi="Times New Roman"/>
                <w:sz w:val="25"/>
                <w:szCs w:val="25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Style w:val="FontStyle51"/>
                <w:rFonts w:eastAsia="Calibri"/>
                <w:color w:val="auto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звёзды.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12.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Планеты гиганты.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 xml:space="preserve">Сформированность представлений о строении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Солнечной системы; понимание сущности наблюдаемых во Вселенной явлений.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 xml:space="preserve">Студент должен перечислить планеты гиганты, указать в каком порядке они расположены от Солнца, рассказать об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основных характеристиках и особенностях планет.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Найти на звёздной карте и назвать три самые яркие звезды, расположенные не далее 20° от небесного экватора и имеющие прямое восхождение от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  <m:r>
                <w:rPr>
                  <w:rFonts w:ascii="Cambria Math" w:hAnsi="Cambria Math"/>
                  <w:sz w:val="25"/>
                  <w:szCs w:val="25"/>
                </w:rPr>
                <m:t xml:space="preserve"> до 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6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</m:oMath>
            <w:r w:rsidRPr="006C0A49">
              <w:rPr>
                <w:rFonts w:ascii="Times New Roman" w:hAnsi="Times New Roman"/>
                <w:sz w:val="25"/>
                <w:szCs w:val="25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Style w:val="FontStyle51"/>
                <w:rFonts w:eastAsia="Calibri"/>
                <w:color w:val="auto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звезду.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13.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Малые тела Солнечной системы: астероиды, карликовые планеты.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дать определение «астероиды», «пояс астероидов» и «карликовые планеты», дать им характеристику, указать их особенности и указать место расположения в Солнечной системе.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pStyle w:val="af4"/>
              <w:tabs>
                <w:tab w:val="left" w:pos="256"/>
              </w:tabs>
              <w:spacing w:before="0" w:beforeAutospacing="0" w:after="0" w:afterAutospacing="0" w:line="254" w:lineRule="auto"/>
              <w:contextualSpacing/>
              <w:jc w:val="both"/>
              <w:rPr>
                <w:sz w:val="25"/>
                <w:szCs w:val="25"/>
              </w:rPr>
            </w:pPr>
            <w:r w:rsidRPr="006C0A49">
              <w:rPr>
                <w:bCs/>
                <w:sz w:val="25"/>
                <w:szCs w:val="25"/>
              </w:rPr>
              <w:t xml:space="preserve">Определить по карте звёздного неба день года, в который в 20ч30м в верхней кульминации находится звезда: 1) Вега; 2) </w:t>
            </w:r>
            <w:proofErr w:type="spellStart"/>
            <w:r w:rsidRPr="006C0A49">
              <w:rPr>
                <w:bCs/>
                <w:sz w:val="25"/>
                <w:szCs w:val="25"/>
              </w:rPr>
              <w:t>Альдебаран</w:t>
            </w:r>
            <w:proofErr w:type="spellEnd"/>
            <w:r w:rsidRPr="006C0A49">
              <w:rPr>
                <w:bCs/>
                <w:sz w:val="25"/>
                <w:szCs w:val="25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Style w:val="FontStyle51"/>
                <w:rFonts w:eastAsia="Calibri"/>
                <w:color w:val="auto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день.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6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14.</w:t>
            </w: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Малые тела Солнечной системы: метеоры, метеориты, кометы.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дать определение «метеоры», «метеориты» и «кометы», дать им характеристику, указать их особенности и указать место расположения в Солнечной системе.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Default="006C7348" w:rsidP="006C7348">
            <w:pPr>
              <w:pStyle w:val="af4"/>
              <w:spacing w:before="0" w:beforeAutospacing="0" w:line="254" w:lineRule="auto"/>
              <w:contextualSpacing/>
              <w:rPr>
                <w:bCs/>
                <w:sz w:val="25"/>
                <w:szCs w:val="25"/>
              </w:rPr>
            </w:pPr>
            <w:r w:rsidRPr="006C0A49">
              <w:rPr>
                <w:bCs/>
                <w:sz w:val="25"/>
                <w:szCs w:val="25"/>
              </w:rPr>
              <w:t xml:space="preserve">Определить по карте звёздного неба день года, в который в 20ч в верхней кульминации находится звезда: 1) </w:t>
            </w:r>
            <w:r w:rsidRPr="006C0A49">
              <w:rPr>
                <w:bCs/>
                <w:sz w:val="25"/>
                <w:szCs w:val="25"/>
              </w:rPr>
              <w:lastRenderedPageBreak/>
              <w:t>Арктур; 2) Денеб.</w:t>
            </w:r>
          </w:p>
          <w:p w:rsidR="006C7348" w:rsidRPr="006C0A49" w:rsidRDefault="006C7348" w:rsidP="006C7348">
            <w:pPr>
              <w:pStyle w:val="af4"/>
              <w:spacing w:before="0" w:beforeAutospacing="0" w:line="254" w:lineRule="auto"/>
              <w:contextualSpacing/>
              <w:rPr>
                <w:sz w:val="25"/>
                <w:szCs w:val="25"/>
              </w:rPr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  <w:lang w:eastAsia="hi-IN" w:bidi="hi-IN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lastRenderedPageBreak/>
      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</w:t>
            </w: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lastRenderedPageBreak/>
              <w:t>терминологией и символикой</w:t>
            </w:r>
            <w:r w:rsidRPr="006C0A49">
              <w:rPr>
                <w:rFonts w:ascii="Times New Roman" w:hAnsi="Times New Roman"/>
                <w:sz w:val="25"/>
                <w:szCs w:val="25"/>
                <w:lang w:eastAsia="hi-IN" w:bidi="hi-IN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Студент должен, используя карту звёздного неба определить день.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lastRenderedPageBreak/>
              <w:t>15.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Видимое движение и конфигурация планет.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системы; 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рассказать о характере движения планет вокруг Солнца, ввести понятие «орбита», «конфигурации», «соединения», указать виды конфигураций и их особенности.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Определить по карте звёздного неба  день года, в который в 22 ч в верхней кульминации находится звезда: 1) </w:t>
            </w:r>
            <w:proofErr w:type="spellStart"/>
            <w:r w:rsidRPr="006C0A49">
              <w:rPr>
                <w:rFonts w:ascii="Times New Roman" w:hAnsi="Times New Roman"/>
                <w:sz w:val="25"/>
                <w:szCs w:val="25"/>
              </w:rPr>
              <w:t>Спика</w:t>
            </w:r>
            <w:proofErr w:type="spellEnd"/>
            <w:r w:rsidRPr="006C0A49">
              <w:rPr>
                <w:rFonts w:ascii="Times New Roman" w:hAnsi="Times New Roman"/>
                <w:sz w:val="25"/>
                <w:szCs w:val="25"/>
              </w:rPr>
              <w:t>; 2) Регул.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день.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16.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Законы Кеплера.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сформулировать законы Кеплера, записать их формулы, сделать необходимые чертежи, указать уточнения, сделанные Ньютоном для законов Кеплера.</w:t>
            </w:r>
          </w:p>
        </w:tc>
      </w:tr>
      <w:tr w:rsidR="006C7348" w:rsidRPr="006C0A49" w:rsidTr="006C7348">
        <w:trPr>
          <w:trHeight w:val="1916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Определить, используя карту звёздного неба, координаты звёзд: </w:t>
            </w:r>
            <w:r w:rsidRPr="006C0A49">
              <w:rPr>
                <w:rFonts w:ascii="Times New Roman" w:eastAsia="Times New Roman" w:hAnsi="Times New Roman"/>
                <w:iCs/>
                <w:sz w:val="25"/>
                <w:szCs w:val="25"/>
                <w:bdr w:val="none" w:sz="0" w:space="0" w:color="auto" w:frame="1"/>
                <w:lang w:eastAsia="ru-RU"/>
              </w:rPr>
              <w:t>α Южной Рыбы, α Лиры.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lastRenderedPageBreak/>
              <w:t>17.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Система «Земля-Луна». Солнечные и лунные затмения.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системы; 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Должен рассказать о характере движения Земли вокруг Солнца, указать причину смены времён года, причину существования климатических поясов Земли, дать определение терминатору,  дать определение эклиптики,  назвать фазы Луны и дать им характеристику, рассказать о влиянии Луны на Землю; перечислить типы затмений, указать их механизм прохождения, назвать и охарактеризовать виды солнечного затмения, лунного затмения.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Используя карту звёздного неба, определить какая яркая звезда находится вблизи Солнца </w:t>
            </w:r>
            <w:hyperlink r:id="rId15" w:tooltip="12 октября" w:history="1">
              <w:r w:rsidRPr="007B7EE7">
                <w:rPr>
                  <w:rStyle w:val="af8"/>
                  <w:rFonts w:ascii="Times New Roman" w:hAnsi="Times New Roman"/>
                  <w:color w:val="auto"/>
                  <w:sz w:val="25"/>
                  <w:szCs w:val="25"/>
                  <w:u w:val="none"/>
                  <w:bdr w:val="none" w:sz="0" w:space="0" w:color="auto" w:frame="1"/>
                </w:rPr>
                <w:t>12 октября</w:t>
              </w:r>
            </w:hyperlink>
            <w:r w:rsidRPr="007B7EE7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417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18.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Природа Луны.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рассказать о физических условиях на Луне, охарактеризовать поверхность Луны, указать основные типы образований на поверхности Луны, дать им характеристику; рассказать о лунных породах.</w:t>
            </w:r>
          </w:p>
        </w:tc>
      </w:tr>
      <w:tr w:rsidR="006C7348" w:rsidRPr="006C0A49" w:rsidTr="006C7348">
        <w:trPr>
          <w:trHeight w:val="133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Определить по карте звёздного неба какие из созвездий, которые пересекает экватор, находятся над горизонтом в наших широтах в 22 часа </w:t>
            </w:r>
            <w:hyperlink r:id="rId16" w:tooltip="25 января" w:history="1">
              <w:r w:rsidRPr="007B7EE7">
                <w:rPr>
                  <w:rStyle w:val="af8"/>
                  <w:rFonts w:ascii="Times New Roman" w:hAnsi="Times New Roman"/>
                  <w:color w:val="auto"/>
                  <w:sz w:val="25"/>
                  <w:szCs w:val="25"/>
                  <w:u w:val="none"/>
                  <w:bdr w:val="none" w:sz="0" w:space="0" w:color="auto" w:frame="1"/>
                </w:rPr>
                <w:t>25 января</w:t>
              </w:r>
            </w:hyperlink>
            <w:r w:rsidRPr="007B7EE7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19.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Солнце, его общие характеристики и особенности строения.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 xml:space="preserve">Сформированность представлений о строении Солнечной системы, эволюции звезд;  понимание сущности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наблюдаемых во Вселенной явлений.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Студент должен рассказать о физических характеристиках и химическом составе Солнца, рассказать о внутреннем строении Солнца и процессах, происходящих в нём.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Определить по карте звёздного неба какие из созвездий, которые пересекает эклиптика, находятся над горизонтом в наших широтах в 22 часа </w:t>
            </w:r>
            <w:hyperlink r:id="rId17" w:tooltip="25 июня" w:history="1">
              <w:r w:rsidRPr="007B7EE7">
                <w:rPr>
                  <w:rStyle w:val="af8"/>
                  <w:rFonts w:ascii="Times New Roman" w:hAnsi="Times New Roman"/>
                  <w:color w:val="auto"/>
                  <w:sz w:val="25"/>
                  <w:szCs w:val="25"/>
                  <w:u w:val="none"/>
                  <w:bdr w:val="none" w:sz="0" w:space="0" w:color="auto" w:frame="1"/>
                </w:rPr>
                <w:t>25 июня</w:t>
              </w:r>
            </w:hyperlink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Style w:val="FontStyle51"/>
                <w:rFonts w:eastAsia="Calibri"/>
                <w:color w:val="auto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20.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Строение солнечной атмосферы, солнечная активность.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системы, эволюции звезд.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перечислить слои атмосферы Солнца, указать их особенности, описать процессы происходящие в слоях атмосферы, рассказать о солнечной активности.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Определить,</w:t>
            </w:r>
            <w:r w:rsidRPr="006C0A49">
              <w:rPr>
                <w:rFonts w:ascii="Times New Roman" w:eastAsia="Times New Roman" w:hAnsi="Times New Roman"/>
                <w:sz w:val="25"/>
                <w:szCs w:val="25"/>
                <w:bdr w:val="none" w:sz="0" w:space="0" w:color="auto" w:frame="1"/>
                <w:lang w:eastAsia="ru-RU"/>
              </w:rPr>
              <w:t xml:space="preserve"> используя карту звёздного неба,</w:t>
            </w: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 экваториальные координаты Солнца </w:t>
            </w:r>
            <w:hyperlink r:id="rId18" w:tooltip="5 февраля" w:history="1">
              <w:r w:rsidRPr="007B7EE7">
                <w:rPr>
                  <w:rStyle w:val="af8"/>
                  <w:rFonts w:ascii="Times New Roman" w:hAnsi="Times New Roman"/>
                  <w:color w:val="auto"/>
                  <w:sz w:val="25"/>
                  <w:szCs w:val="25"/>
                  <w:u w:val="none"/>
                  <w:bdr w:val="none" w:sz="0" w:space="0" w:color="auto" w:frame="1"/>
                </w:rPr>
                <w:t>5 февраля</w:t>
              </w:r>
            </w:hyperlink>
            <w:r w:rsidRPr="006C0A49">
              <w:rPr>
                <w:rFonts w:ascii="Times New Roman" w:eastAsia="Times New Roman" w:hAnsi="Times New Roman"/>
                <w:sz w:val="25"/>
                <w:szCs w:val="25"/>
                <w:bdr w:val="none" w:sz="0" w:space="0" w:color="auto" w:frame="1"/>
                <w:lang w:eastAsia="ru-RU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21.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Исследование Солнечной системы.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line="240" w:lineRule="auto"/>
              <w:rPr>
                <w:rFonts w:ascii="Times New Roman" w:hAnsi="Times New Roman"/>
                <w:sz w:val="25"/>
                <w:szCs w:val="25"/>
                <w:lang w:eastAsia="hi-IN" w:bidi="hi-IN"/>
              </w:rPr>
            </w:pPr>
            <w:r w:rsidRPr="006C0A49">
              <w:rPr>
                <w:rFonts w:ascii="Times New Roman" w:hAnsi="Times New Roman"/>
                <w:spacing w:val="-6"/>
                <w:sz w:val="25"/>
                <w:szCs w:val="25"/>
              </w:rPr>
              <w:t>Сформированность представлений о строении Солнечной системы.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рассказать о значимости исследования Солнечной системы, перечислить основные и значимые этапы исследований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Найти на звёздной карте и назвать три самые яркие звезды, расположенные не далее 30° от небесного экватора и имеющие прямое восхождение от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  <m:r>
                <w:rPr>
                  <w:rFonts w:ascii="Cambria Math" w:hAnsi="Cambria Math"/>
                  <w:sz w:val="25"/>
                  <w:szCs w:val="25"/>
                </w:rPr>
                <m:t xml:space="preserve"> до 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8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</m:oMath>
            <w:r w:rsidRPr="006C0A49">
              <w:rPr>
                <w:rFonts w:ascii="Times New Roman" w:hAnsi="Times New Roman"/>
                <w:sz w:val="25"/>
                <w:szCs w:val="25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звёзды.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22.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Определение расстояния до звёзд.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 xml:space="preserve">Владение основополагающими астрономическими понятиями,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 xml:space="preserve">Студент должен перечислить и сформулировать способы определения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расстояния до звёзд, ввести понятия «базис», «параллакс», «видимые и абсолютные звёздные величины».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Определить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по карте звёздного неба</w:t>
            </w: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, будут ли видны созвездия Тельца, </w:t>
            </w:r>
            <w:proofErr w:type="spellStart"/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Лва</w:t>
            </w:r>
            <w:proofErr w:type="spellEnd"/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, Дракона в полночь 15 октября. Какое созвездие в это же время будет находиться вблизи горизонта на севере?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и накладной круг определить созвездия.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23.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Физическая природа звёзд.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системы, эволюции звезд.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ввести понятие «звёзды», перечислить характеристики звёзд, указав их особенности, рассказать о химическом составе звёзд.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Найти на звёздной карте и назвать три самые яркие звезды, расположенные не далее 30° от небесного экватора и имеющие прямое восхождение от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  <m:r>
                <w:rPr>
                  <w:rFonts w:ascii="Cambria Math" w:hAnsi="Cambria Math"/>
                  <w:sz w:val="25"/>
                  <w:szCs w:val="25"/>
                </w:rPr>
                <m:t xml:space="preserve"> до 1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5"/>
                      <w:szCs w:val="25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5"/>
                      <w:szCs w:val="25"/>
                    </w:rPr>
                    <m:t>8</m:t>
                  </m:r>
                </m:e>
                <m:sup>
                  <m:r>
                    <w:rPr>
                      <w:rFonts w:ascii="Cambria Math" w:hAnsi="Cambria Math"/>
                      <w:sz w:val="25"/>
                      <w:szCs w:val="25"/>
                    </w:rPr>
                    <m:t>ч</m:t>
                  </m:r>
                </m:sup>
              </m:sSup>
            </m:oMath>
            <w:r w:rsidRPr="006C0A49">
              <w:rPr>
                <w:rFonts w:ascii="Times New Roman" w:hAnsi="Times New Roman"/>
                <w:sz w:val="25"/>
                <w:szCs w:val="25"/>
              </w:rPr>
              <w:t>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Style w:val="FontStyle51"/>
                <w:rFonts w:eastAsia="Calibri"/>
                <w:color w:val="auto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звёзды.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24.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Cs/>
                <w:sz w:val="25"/>
                <w:szCs w:val="25"/>
              </w:rPr>
              <w:t>Связь между спектрами звёзд их светимостями.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Сформированность представлений о строении Солнечной системы, эволюции звезд.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Студент должен рассказать о спектральной классификации звёзд, используя диаграмму </w:t>
            </w:r>
            <w:proofErr w:type="spellStart"/>
            <w:r w:rsidRPr="006C0A49">
              <w:rPr>
                <w:rFonts w:ascii="Times New Roman" w:hAnsi="Times New Roman"/>
                <w:sz w:val="25"/>
                <w:szCs w:val="25"/>
              </w:rPr>
              <w:t>Герцшпрунга-Рессела</w:t>
            </w:r>
            <w:proofErr w:type="spellEnd"/>
            <w:r w:rsidRPr="006C0A49">
              <w:rPr>
                <w:rFonts w:ascii="Times New Roman" w:hAnsi="Times New Roman"/>
                <w:sz w:val="25"/>
                <w:szCs w:val="25"/>
              </w:rPr>
              <w:t xml:space="preserve"> рассказать о взаимосвязи между характеристиками, дать определение главной последовательности.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  <w:shd w:val="clear" w:color="auto" w:fill="FFFFFF"/>
              </w:rPr>
              <w:t xml:space="preserve">Найти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по карте звёздного неба </w:t>
            </w:r>
            <w:r w:rsidRPr="006C0A49">
              <w:rPr>
                <w:rFonts w:ascii="Times New Roman" w:hAnsi="Times New Roman"/>
                <w:sz w:val="25"/>
                <w:szCs w:val="25"/>
                <w:shd w:val="clear" w:color="auto" w:fill="FFFFFF"/>
              </w:rPr>
              <w:t>созвездия, расположенные между точками запада и севера 10 октября в 21 час.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Студент должен, используя карту звёздного неба и накладной круг определить созвездия.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lastRenderedPageBreak/>
              <w:t>25.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Cs/>
                <w:sz w:val="25"/>
                <w:szCs w:val="25"/>
              </w:rPr>
              <w:t>Виды звёзд.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Понимание сущности наблюдаемых во Вселенной явлений;  сформированность представлений о строении Солнечной системы, эволюции звезд.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перечислить виды звёзд, дать им краткую характеристику; рассказать об особенностях спектральных классов звезд.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Определить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по карте звёздного неба</w:t>
            </w: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, будут ли видны созвездия Девы, Рака, Весов в полночь 15 сентября. Какое созвездие в это же время будет находиться вблизи горизонта на севере?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Style w:val="FontStyle51"/>
                <w:rFonts w:eastAsia="Calibri"/>
                <w:color w:val="auto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и накладной круг определить созвездия.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26.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Двойные и кратные звёзды.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Понимание сущности наблюдаемых во Вселенной явлений;  сформированность представлений о строении Солнечной системы, эволюции звезд.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дать определение звёздам, двойным звёздам, кратным звёздам, рассказать о типах двойных звёзд, типах кратных звёзд, рассказать о видах кратных звёздных систем.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  <w:shd w:val="clear" w:color="auto" w:fill="FFFFFF"/>
              </w:rPr>
              <w:t>Определить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по карте звёздного неба</w:t>
            </w:r>
            <w:r w:rsidRPr="006C0A49">
              <w:rPr>
                <w:rFonts w:ascii="Times New Roman" w:hAnsi="Times New Roman"/>
                <w:sz w:val="25"/>
                <w:szCs w:val="25"/>
                <w:shd w:val="clear" w:color="auto" w:fill="FFFFFF"/>
              </w:rPr>
              <w:t>, какие из перечисленных созвездий: Малая Медведица, Волопас, Возничий, Орион для Челябинска будут незаходящими?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176"/>
                <w:tab w:val="left" w:pos="318"/>
              </w:tabs>
              <w:spacing w:line="254" w:lineRule="auto"/>
              <w:rPr>
                <w:rStyle w:val="FontStyle51"/>
                <w:rFonts w:eastAsia="Calibri"/>
                <w:color w:val="auto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Style w:val="FontStyle51"/>
                <w:rFonts w:eastAsia="Calibri"/>
                <w:color w:val="auto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и накладной круг определить созвездия.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27.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Cs/>
                <w:sz w:val="25"/>
                <w:szCs w:val="25"/>
              </w:rPr>
              <w:t>Физические переменные, новые и сверхновые звезды.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 xml:space="preserve">Понимание сущности наблюдаемых во Вселенной явлений;  сформированность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представлений о строении Солнечной системы, эволюции звезд.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 xml:space="preserve">Студент должен дать определение переменным звёздам, указать причины изменения блеска, рассказать о классификации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переменных звёзд, дать определение новым и сверхновым звёздам.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Найти на звёздной карте и назовите объекты, имеющие координаты α=15 час 12 мин δ= -9° α=3 час 40 мин δ= 48°.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b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звёзды.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28.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Наша Галактика.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Понимание сущности наблюдаемых во Вселенной явлений;  сформированность представлений о Вселенной, пространственно-временных масштабах Вселенной.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ввести понятие «галактика», рассказать о типе, составе и строении нашей Галактики, рассказать о процессах происходящих в ней, о наблюдении Галактики с Земли.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Определить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>по карте звёздного неба</w:t>
            </w: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 координаты звезд: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α Лиры, α Волопаса.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координаты.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29.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Другие галактик, их основные характеристики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Понимание сущности наблюдаемых во Вселенной явлений;  сформированность представлений о Вселенной, пространственно-временных масштабах Вселенной.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ввести понятие «галактика», рассказать общие сведения о галактиках, перечислить типы галактик, дать их основные характеристики.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Определить по приблизительным координатам, используя карту звёздного </w:t>
            </w: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lastRenderedPageBreak/>
              <w:t>неба, какие это звезды:</w:t>
            </w:r>
            <w:r w:rsidRPr="006C0A49">
              <w:rPr>
                <w:rFonts w:ascii="Times New Roman" w:eastAsia="Times New Roman" w:hAnsi="Times New Roman"/>
                <w:i/>
                <w:iCs/>
                <w:sz w:val="25"/>
                <w:szCs w:val="25"/>
                <w:bdr w:val="none" w:sz="0" w:space="0" w:color="auto" w:frame="1"/>
                <w:lang w:eastAsia="ru-RU"/>
              </w:rPr>
              <w:t xml:space="preserve"> </w:t>
            </w:r>
            <w:r w:rsidRPr="006C0A49">
              <w:rPr>
                <w:rFonts w:ascii="Times New Roman" w:eastAsia="Times New Roman" w:hAnsi="Times New Roman"/>
                <w:iCs/>
                <w:sz w:val="25"/>
                <w:szCs w:val="25"/>
                <w:bdr w:val="none" w:sz="0" w:space="0" w:color="auto" w:frame="1"/>
                <w:lang w:eastAsia="ru-RU"/>
              </w:rPr>
              <w:t>α = 7ч 31мин, δ =32°; α = 4ч 32мин, δ =16</w:t>
            </w:r>
            <w:r w:rsidRPr="006C0A49">
              <w:rPr>
                <w:rFonts w:ascii="Times New Roman" w:eastAsia="Times New Roman" w:hAnsi="Times New Roman"/>
                <w:i/>
                <w:iCs/>
                <w:sz w:val="25"/>
                <w:szCs w:val="25"/>
                <w:bdr w:val="none" w:sz="0" w:space="0" w:color="auto" w:frame="1"/>
                <w:lang w:eastAsia="ru-RU"/>
              </w:rPr>
              <w:t>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lastRenderedPageBreak/>
              <w:t xml:space="preserve">Владение основополагающими астрономическими понятиями, теориями, законами и закономерностями, уверенное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пользование астрономической терминологией и символикой</w:t>
            </w:r>
            <w:r w:rsidRPr="006C0A49">
              <w:rPr>
                <w:b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Студент должен, используя карту звёздного неба определить звёзды.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lastRenderedPageBreak/>
              <w:t>30.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Квазары, сверхмассивные чёрные дыры и активность галактик.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Понимание сущности наблюдаемых во Вселенной явлений;  сформированность представлений о Вселенной, пространственно-временных масштабах Вселенной.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ввести понятие «чёрные дыры», «сверхмассивные чёрные дыры», рассказать о сверхмассивных чёрных дырах, их месте в галактике, рассказать о наблюдении за сверхмассивными чёрными дырами и процессами с ними связанными.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Определить по приблизительным координатам, используя карту звёздного неба,  какие это звезды:</w:t>
            </w:r>
            <w:r w:rsidRPr="006C0A49">
              <w:rPr>
                <w:rFonts w:ascii="Times New Roman" w:eastAsia="Times New Roman" w:hAnsi="Times New Roman"/>
                <w:i/>
                <w:iCs/>
                <w:sz w:val="25"/>
                <w:szCs w:val="25"/>
                <w:bdr w:val="none" w:sz="0" w:space="0" w:color="auto" w:frame="1"/>
                <w:lang w:eastAsia="ru-RU"/>
              </w:rPr>
              <w:t xml:space="preserve"> </w:t>
            </w:r>
            <w:r w:rsidRPr="006C0A49">
              <w:rPr>
                <w:rFonts w:ascii="Times New Roman" w:eastAsia="Times New Roman" w:hAnsi="Times New Roman"/>
                <w:iCs/>
                <w:sz w:val="25"/>
                <w:szCs w:val="25"/>
                <w:bdr w:val="none" w:sz="0" w:space="0" w:color="auto" w:frame="1"/>
                <w:lang w:eastAsia="ru-RU"/>
              </w:rPr>
              <w:t>α = 5ч 52мин, δ =7°; α =14ч 15 мин, δ= 20°.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определить звёзды.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31.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Структура и эволюция Вселенной.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Понимание сущности наблюдаемых во Вселенной явлений</w:t>
            </w:r>
            <w:r w:rsidRPr="006C0A49">
              <w:rPr>
                <w:b/>
                <w:sz w:val="25"/>
                <w:szCs w:val="25"/>
              </w:rPr>
              <w:t xml:space="preserve">, </w:t>
            </w:r>
            <w:r w:rsidRPr="006C0A49">
              <w:rPr>
                <w:spacing w:val="-6"/>
                <w:sz w:val="25"/>
                <w:szCs w:val="25"/>
              </w:rPr>
              <w:t xml:space="preserve"> сформированность представлений о строении, эволюции Вселенной, пространственно-временных масштабах Вселенной.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 xml:space="preserve">Студент должен перечислить основные структурные элементы Вселенной; перечислить и описать этапы эволюции Вселенной, рассказать о возможных сценариях развития Вселенной. 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Определить по приблизительным координатам, используя карту звёздного неба, какие это звезды:</w:t>
            </w:r>
            <w:r w:rsidRPr="006C0A49">
              <w:rPr>
                <w:rFonts w:ascii="Times New Roman" w:eastAsia="Times New Roman" w:hAnsi="Times New Roman"/>
                <w:i/>
                <w:iCs/>
                <w:sz w:val="25"/>
                <w:szCs w:val="25"/>
                <w:bdr w:val="none" w:sz="0" w:space="0" w:color="auto" w:frame="1"/>
                <w:lang w:eastAsia="ru-RU"/>
              </w:rPr>
              <w:t xml:space="preserve"> </w:t>
            </w:r>
            <w:r w:rsidRPr="006C0A49">
              <w:rPr>
                <w:rFonts w:ascii="Times New Roman" w:eastAsia="Times New Roman" w:hAnsi="Times New Roman"/>
                <w:iCs/>
                <w:sz w:val="25"/>
                <w:szCs w:val="25"/>
                <w:bdr w:val="none" w:sz="0" w:space="0" w:color="auto" w:frame="1"/>
                <w:lang w:eastAsia="ru-RU"/>
              </w:rPr>
              <w:t>α = 7ч 31мин, δ=32°; α = 4ч 32мин, δ =16°.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rFonts w:eastAsia="Calibri"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должен, используя карту звёздного неба и накладной круг определить созвездия.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32.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Происхождение планет и звёзд.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 xml:space="preserve">Понимание сущности наблюдаемых во Вселенной явлений; сформированность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представлений об эволюции звезд.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Студент должен дать определение эволюции звёзд, назвать этапы эволюции звёзд и описать процессы, происходящие в звёздах на этих этапах,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>Определить по карте звёздного неба, календарную дату и созвездие, в котором находится Солнце, зная его экваториальные координаты: a = 15 ч, d = –15°.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33.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Эволюция галактик и звёзд.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Понимание сущности наблюдаемых во Вселенной явлений</w:t>
            </w:r>
            <w:r w:rsidRPr="006C0A49">
              <w:rPr>
                <w:b/>
                <w:sz w:val="25"/>
                <w:szCs w:val="25"/>
              </w:rPr>
              <w:t xml:space="preserve">, </w:t>
            </w:r>
            <w:r w:rsidRPr="006C0A49">
              <w:rPr>
                <w:spacing w:val="-6"/>
                <w:sz w:val="25"/>
                <w:szCs w:val="25"/>
              </w:rPr>
              <w:t xml:space="preserve">  сформированность представлений об эволюции звезд и Вселенной, пространственно-временных масштабах Вселенной;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перечислить этапы эволюции галактик и дать им краткую характеристику;  перечислить этапы эволюции звёзд, дать им краткую характеристику, рассказать о влиянии массы звезды на её эволюцию.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Определить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>по карте звёздного неба</w:t>
            </w: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 координаты звезд: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α Змееносца, α Гидры.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6C0A49">
              <w:rPr>
                <w:b/>
                <w:sz w:val="25"/>
                <w:szCs w:val="25"/>
              </w:rPr>
              <w:t xml:space="preserve"> 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34.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>Теоретический вопрос: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Жизнь и разум во Вселенной.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tabs>
                <w:tab w:val="left" w:pos="993"/>
              </w:tabs>
              <w:spacing w:line="254" w:lineRule="auto"/>
              <w:rPr>
                <w:b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t>Понимание сущности наблюдаемых во Вселенной явлений.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Студент должен рассказать о различных гипотезах существования жизни и разума во Вселенной, о возможных сценариях зарождения и существования жизни во Вселенной.</w:t>
            </w:r>
          </w:p>
        </w:tc>
      </w:tr>
      <w:tr w:rsidR="006C7348" w:rsidRPr="006C0A49" w:rsidTr="006C7348">
        <w:trPr>
          <w:trHeight w:val="688"/>
        </w:trPr>
        <w:tc>
          <w:tcPr>
            <w:tcW w:w="1129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C7348" w:rsidRPr="006C0A49" w:rsidRDefault="006C7348" w:rsidP="006C7348">
            <w:pPr>
              <w:spacing w:after="0" w:line="256" w:lineRule="auto"/>
              <w:rPr>
                <w:rFonts w:ascii="Times New Roman" w:hAnsi="Times New Roman"/>
                <w:b/>
                <w:sz w:val="25"/>
                <w:szCs w:val="25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hAnsi="Times New Roman"/>
                <w:b/>
                <w:sz w:val="25"/>
                <w:szCs w:val="25"/>
              </w:rPr>
              <w:t xml:space="preserve">Практическое задание: </w:t>
            </w:r>
          </w:p>
          <w:p w:rsidR="006C7348" w:rsidRPr="006C0A49" w:rsidRDefault="006C7348" w:rsidP="006C7348">
            <w:pPr>
              <w:widowControl w:val="0"/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t>Выполнить задание:</w:t>
            </w:r>
          </w:p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5"/>
                <w:szCs w:val="25"/>
              </w:rPr>
            </w:pP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Определить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>по карте звёздного неба</w:t>
            </w:r>
            <w:r w:rsidRPr="006C0A49">
              <w:rPr>
                <w:rFonts w:ascii="Times New Roman" w:eastAsia="Times New Roman" w:hAnsi="Times New Roman"/>
                <w:sz w:val="25"/>
                <w:szCs w:val="25"/>
                <w:lang w:eastAsia="ru-RU"/>
              </w:rPr>
              <w:t xml:space="preserve"> координаты звезд:</w:t>
            </w:r>
            <w:r w:rsidRPr="006C0A49">
              <w:rPr>
                <w:rFonts w:ascii="Times New Roman" w:hAnsi="Times New Roman"/>
                <w:sz w:val="25"/>
                <w:szCs w:val="25"/>
              </w:rPr>
              <w:t xml:space="preserve"> α Девы, α Большого </w:t>
            </w: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пса.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7348" w:rsidRPr="006C0A49" w:rsidRDefault="006C7348" w:rsidP="006C7348">
            <w:pPr>
              <w:pStyle w:val="Style16"/>
              <w:spacing w:line="254" w:lineRule="auto"/>
              <w:rPr>
                <w:rFonts w:eastAsia="Calibri"/>
                <w:sz w:val="25"/>
                <w:szCs w:val="25"/>
              </w:rPr>
            </w:pPr>
            <w:r w:rsidRPr="006C0A49">
              <w:rPr>
                <w:spacing w:val="-6"/>
                <w:sz w:val="25"/>
                <w:szCs w:val="25"/>
              </w:rPr>
              <w:lastRenderedPageBreak/>
              <w:t xml:space="preserve">Владение основополагающими астрономическими понятиями, теориями, законами и закономерностями, уверенное </w:t>
            </w:r>
            <w:r w:rsidRPr="006C0A49">
              <w:rPr>
                <w:spacing w:val="-6"/>
                <w:sz w:val="25"/>
                <w:szCs w:val="25"/>
              </w:rPr>
              <w:lastRenderedPageBreak/>
              <w:t>пользование астрономической терминологией и символикой</w:t>
            </w:r>
          </w:p>
        </w:tc>
        <w:tc>
          <w:tcPr>
            <w:tcW w:w="5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6C7348" w:rsidRPr="006C0A49" w:rsidRDefault="006C7348" w:rsidP="006C7348">
            <w:pPr>
              <w:spacing w:after="0" w:line="240" w:lineRule="auto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6C0A49">
              <w:rPr>
                <w:rFonts w:ascii="Times New Roman" w:hAnsi="Times New Roman"/>
                <w:sz w:val="25"/>
                <w:szCs w:val="25"/>
              </w:rPr>
              <w:lastRenderedPageBreak/>
              <w:t>Студент должен записать формулу расчёта высоты, провести расчёты, подставив в формулу известные величины, записать ответ.</w:t>
            </w:r>
          </w:p>
        </w:tc>
      </w:tr>
    </w:tbl>
    <w:p w:rsidR="006C7348" w:rsidRPr="006C0A49" w:rsidRDefault="006C7348" w:rsidP="006C734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  <w:sectPr w:rsidR="006C7348" w:rsidRPr="006C0A49">
          <w:pgSz w:w="16838" w:h="11906" w:orient="landscape"/>
          <w:pgMar w:top="1134" w:right="1134" w:bottom="1134" w:left="1134" w:header="709" w:footer="709" w:gutter="0"/>
          <w:cols w:space="720"/>
        </w:sectPr>
      </w:pPr>
    </w:p>
    <w:p w:rsidR="006C7348" w:rsidRPr="006C0A49" w:rsidRDefault="006C7348" w:rsidP="006C7348">
      <w:pPr>
        <w:tabs>
          <w:tab w:val="left" w:pos="9639"/>
          <w:tab w:val="left" w:pos="11340"/>
        </w:tabs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6C0A4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lastRenderedPageBreak/>
        <w:t xml:space="preserve">Количество вариантов 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(пакетов) заданий для экзаменующихся: </w:t>
      </w: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34</w:t>
      </w: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</w:r>
    </w:p>
    <w:p w:rsidR="006C7348" w:rsidRPr="006C0A49" w:rsidRDefault="006C7348" w:rsidP="006C7348">
      <w:pPr>
        <w:tabs>
          <w:tab w:val="left" w:pos="2268"/>
          <w:tab w:val="left" w:pos="9639"/>
          <w:tab w:val="left" w:pos="11340"/>
        </w:tabs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  <w:t>Каждое задание представлено в одном варианте.</w:t>
      </w: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</w:r>
    </w:p>
    <w:p w:rsidR="006C7348" w:rsidRPr="006C0A49" w:rsidRDefault="006C7348" w:rsidP="006C7348">
      <w:pPr>
        <w:tabs>
          <w:tab w:val="left" w:pos="6946"/>
          <w:tab w:val="left" w:pos="9639"/>
          <w:tab w:val="left" w:pos="11340"/>
        </w:tabs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Время на подготовку и выполнение 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каждого задания:</w:t>
      </w: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  <w:t>не более 30 минут</w:t>
      </w: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</w:r>
    </w:p>
    <w:p w:rsidR="006C7348" w:rsidRPr="006C0A49" w:rsidRDefault="006C7348" w:rsidP="006C7348">
      <w:pPr>
        <w:spacing w:after="0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Условия выполнения заданий</w:t>
      </w:r>
    </w:p>
    <w:p w:rsidR="006C7348" w:rsidRPr="006C0A49" w:rsidRDefault="006C7348" w:rsidP="006C7348">
      <w:pPr>
        <w:numPr>
          <w:ilvl w:val="0"/>
          <w:numId w:val="9"/>
        </w:numPr>
        <w:tabs>
          <w:tab w:val="left" w:pos="567"/>
          <w:tab w:val="left" w:pos="3828"/>
          <w:tab w:val="left" w:pos="9639"/>
          <w:tab w:val="left" w:pos="11340"/>
        </w:tabs>
        <w:spacing w:after="0"/>
        <w:ind w:left="0" w:right="-1" w:firstLine="0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Требования охраны труда:____</w:t>
      </w: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–</w:t>
      </w: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>_____________________________________</w:t>
      </w:r>
    </w:p>
    <w:p w:rsidR="006C7348" w:rsidRPr="006C0A49" w:rsidRDefault="006C7348" w:rsidP="006C7348">
      <w:pPr>
        <w:numPr>
          <w:ilvl w:val="0"/>
          <w:numId w:val="9"/>
        </w:numPr>
        <w:tabs>
          <w:tab w:val="left" w:pos="567"/>
          <w:tab w:val="left" w:pos="2694"/>
          <w:tab w:val="left" w:pos="9639"/>
          <w:tab w:val="left" w:pos="11340"/>
        </w:tabs>
        <w:spacing w:after="0"/>
        <w:ind w:left="0" w:right="-1" w:firstLine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A49">
        <w:rPr>
          <w:rFonts w:ascii="Times New Roman" w:eastAsia="Times New Roman" w:hAnsi="Times New Roman"/>
          <w:sz w:val="28"/>
          <w:szCs w:val="28"/>
          <w:lang w:eastAsia="ru-RU"/>
        </w:rPr>
        <w:t xml:space="preserve">Оборудование: </w:t>
      </w: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микрокалькулятор</w:t>
      </w:r>
      <w:r w:rsidRPr="006C0A49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</w:r>
    </w:p>
    <w:p w:rsidR="006C7348" w:rsidRPr="006C0A49" w:rsidRDefault="006C7348" w:rsidP="006C7348">
      <w:pPr>
        <w:pStyle w:val="af4"/>
        <w:tabs>
          <w:tab w:val="left" w:pos="426"/>
        </w:tabs>
        <w:spacing w:before="0"/>
        <w:contextualSpacing/>
        <w:jc w:val="both"/>
        <w:rPr>
          <w:sz w:val="28"/>
          <w:szCs w:val="28"/>
          <w:u w:val="single"/>
        </w:rPr>
      </w:pPr>
      <w:r w:rsidRPr="006C0A49">
        <w:rPr>
          <w:b/>
          <w:bCs/>
          <w:sz w:val="28"/>
          <w:szCs w:val="28"/>
        </w:rPr>
        <w:t xml:space="preserve">Литература для экзаменующихся (справочная, методическая и др.): </w:t>
      </w:r>
      <w:r w:rsidRPr="006C0A49">
        <w:rPr>
          <w:b/>
          <w:bCs/>
          <w:sz w:val="28"/>
          <w:szCs w:val="28"/>
          <w:u w:val="single"/>
        </w:rPr>
        <w:t xml:space="preserve">   </w:t>
      </w:r>
    </w:p>
    <w:p w:rsidR="006C7348" w:rsidRPr="006C0A49" w:rsidRDefault="006C7348" w:rsidP="006C7348">
      <w:pPr>
        <w:pStyle w:val="af4"/>
        <w:keepNext/>
        <w:numPr>
          <w:ilvl w:val="0"/>
          <w:numId w:val="10"/>
        </w:numPr>
        <w:tabs>
          <w:tab w:val="left" w:pos="0"/>
        </w:tabs>
        <w:spacing w:before="0" w:beforeAutospacing="0" w:after="0" w:afterAutospacing="0" w:line="276" w:lineRule="auto"/>
        <w:ind w:left="0" w:right="-285" w:firstLine="0"/>
        <w:contextualSpacing/>
        <w:jc w:val="both"/>
        <w:rPr>
          <w:b/>
          <w:bCs/>
          <w:sz w:val="28"/>
          <w:szCs w:val="28"/>
          <w:u w:val="single"/>
        </w:rPr>
      </w:pPr>
      <w:r w:rsidRPr="006C0A49">
        <w:rPr>
          <w:b/>
          <w:bCs/>
          <w:sz w:val="28"/>
          <w:szCs w:val="28"/>
        </w:rPr>
        <w:t>Справочные таблицы:</w:t>
      </w:r>
      <w:r w:rsidRPr="006C0A49">
        <w:rPr>
          <w:b/>
          <w:bCs/>
          <w:sz w:val="28"/>
          <w:szCs w:val="28"/>
          <w:u w:val="single"/>
        </w:rPr>
        <w:t xml:space="preserve"> «</w:t>
      </w:r>
      <w:r w:rsidRPr="007B7EE7">
        <w:rPr>
          <w:bCs/>
          <w:sz w:val="28"/>
          <w:szCs w:val="28"/>
          <w:u w:val="single"/>
        </w:rPr>
        <w:t>Карта звёздного неба</w:t>
      </w:r>
      <w:r w:rsidRPr="006C0A49">
        <w:rPr>
          <w:b/>
          <w:bCs/>
          <w:sz w:val="28"/>
          <w:szCs w:val="28"/>
          <w:u w:val="single"/>
        </w:rPr>
        <w:t xml:space="preserve">», </w:t>
      </w:r>
      <w:r w:rsidRPr="006C0A49">
        <w:rPr>
          <w:b/>
          <w:bCs/>
          <w:sz w:val="28"/>
          <w:szCs w:val="28"/>
          <w:u w:val="single"/>
        </w:rPr>
        <w:tab/>
      </w:r>
      <w:r w:rsidRPr="006C0A49">
        <w:rPr>
          <w:b/>
          <w:bCs/>
          <w:sz w:val="28"/>
          <w:szCs w:val="28"/>
          <w:u w:val="single"/>
        </w:rPr>
        <w:tab/>
      </w:r>
      <w:r w:rsidRPr="006C0A49">
        <w:rPr>
          <w:b/>
          <w:bCs/>
          <w:sz w:val="28"/>
          <w:szCs w:val="28"/>
          <w:u w:val="single"/>
        </w:rPr>
        <w:tab/>
      </w:r>
      <w:r w:rsidRPr="006C0A49">
        <w:rPr>
          <w:b/>
          <w:bCs/>
          <w:sz w:val="28"/>
          <w:szCs w:val="28"/>
          <w:u w:val="single"/>
        </w:rPr>
        <w:tab/>
      </w:r>
    </w:p>
    <w:p w:rsidR="006C7348" w:rsidRPr="006C0A49" w:rsidRDefault="006C7348" w:rsidP="006C7348">
      <w:pPr>
        <w:pStyle w:val="af4"/>
        <w:tabs>
          <w:tab w:val="left" w:pos="426"/>
        </w:tabs>
        <w:spacing w:before="0"/>
        <w:contextualSpacing/>
        <w:jc w:val="both"/>
        <w:rPr>
          <w:b/>
          <w:bCs/>
          <w:sz w:val="28"/>
          <w:szCs w:val="28"/>
        </w:rPr>
      </w:pPr>
    </w:p>
    <w:p w:rsidR="006C7348" w:rsidRPr="006C0A49" w:rsidRDefault="006C7348" w:rsidP="006C7348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jc w:val="center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t>Критерии оценки</w:t>
      </w:r>
    </w:p>
    <w:p w:rsidR="006C7348" w:rsidRPr="006C0A49" w:rsidRDefault="006C7348" w:rsidP="006C7348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Оценка «отлично» ставится при полном ответе на экзаменационный вариант. Возможны одна - две неточности при освещении второстепенных вопросов или в выкладках, которые студент легко исправил по замечанию преподавателя.</w:t>
      </w:r>
    </w:p>
    <w:p w:rsidR="006C7348" w:rsidRPr="006C0A49" w:rsidRDefault="006C7348" w:rsidP="006C7348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Оценка «хорошо» ставится, если ответ удовлетворяет в основном требованиям на оценку «5», но при этом допущены ошибка или более двух недочетов при освещении второстепенных вопросов или в выкладках, легко исправленные по замечанию преподавателя.</w:t>
      </w:r>
    </w:p>
    <w:p w:rsidR="006C7348" w:rsidRPr="006C0A49" w:rsidRDefault="006C7348" w:rsidP="006C7348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Оценка «удовлетворительно» ставится, если неполно или непоследовательно раскрыто содержание материала, но показано общее понимание вопроса, допущены ошибки в определении понятий; студент не справился с применением теории в новой ситуации при выполнении практического задания.</w:t>
      </w:r>
    </w:p>
    <w:p w:rsidR="006C7348" w:rsidRPr="006C0A49" w:rsidRDefault="006C7348" w:rsidP="006C7348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Оценка «не удовлетворительно» ставится, если не раскрыто основное содержание учебного материала; допущены ошибки в определении понятий, при использовании </w:t>
      </w:r>
      <w:r>
        <w:rPr>
          <w:rFonts w:ascii="Times New Roman" w:hAnsi="Times New Roman"/>
          <w:sz w:val="28"/>
          <w:szCs w:val="28"/>
        </w:rPr>
        <w:t>астрономической</w:t>
      </w:r>
      <w:r w:rsidRPr="006C0A49">
        <w:rPr>
          <w:rFonts w:ascii="Times New Roman" w:hAnsi="Times New Roman"/>
          <w:sz w:val="28"/>
          <w:szCs w:val="28"/>
        </w:rPr>
        <w:t xml:space="preserve"> терминологии, в выкладках, которые не исправлены после нескольких наводящих вопросов преподавателя.</w:t>
      </w:r>
    </w:p>
    <w:p w:rsidR="006C7348" w:rsidRPr="006C0A49" w:rsidRDefault="006C7348" w:rsidP="006C7348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К грубым </w:t>
      </w:r>
      <w:r w:rsidRPr="006C0A49">
        <w:rPr>
          <w:rFonts w:ascii="Times New Roman" w:hAnsi="Times New Roman"/>
          <w:bCs/>
          <w:sz w:val="28"/>
          <w:szCs w:val="28"/>
        </w:rPr>
        <w:t xml:space="preserve">ошибкам относятся ошибки, которые обнаруживают незнание </w:t>
      </w:r>
      <w:r w:rsidRPr="00572E3B">
        <w:rPr>
          <w:rFonts w:ascii="Times New Roman" w:hAnsi="Times New Roman"/>
          <w:bCs/>
          <w:sz w:val="28"/>
          <w:szCs w:val="28"/>
        </w:rPr>
        <w:t xml:space="preserve">учащимися </w:t>
      </w:r>
      <w:r>
        <w:rPr>
          <w:rFonts w:ascii="Times New Roman" w:hAnsi="Times New Roman"/>
          <w:bCs/>
          <w:sz w:val="28"/>
          <w:szCs w:val="28"/>
        </w:rPr>
        <w:t xml:space="preserve">сущности наблюдаемых явлений, </w:t>
      </w:r>
      <w:r w:rsidRPr="00572E3B">
        <w:rPr>
          <w:rFonts w:ascii="Times New Roman" w:hAnsi="Times New Roman"/>
          <w:spacing w:val="-6"/>
          <w:sz w:val="28"/>
          <w:szCs w:val="28"/>
        </w:rPr>
        <w:t>основополагающих астрономических понятий, теорий, законов и закономерностей, астрономической терминологии и символики</w:t>
      </w:r>
      <w:r w:rsidRPr="00572E3B">
        <w:rPr>
          <w:rFonts w:ascii="Times New Roman" w:hAnsi="Times New Roman"/>
          <w:bCs/>
          <w:sz w:val="28"/>
          <w:szCs w:val="28"/>
        </w:rPr>
        <w:t xml:space="preserve"> и неумение их</w:t>
      </w:r>
      <w:r w:rsidRPr="006C0A49">
        <w:rPr>
          <w:rFonts w:ascii="Times New Roman" w:hAnsi="Times New Roman"/>
          <w:bCs/>
          <w:sz w:val="28"/>
          <w:szCs w:val="28"/>
        </w:rPr>
        <w:t xml:space="preserve"> применять; незнание приемов решения задач, рассматриваемых в учебниках, а также вычислительные ошибки, если они не являются опиской</w:t>
      </w:r>
      <w:r>
        <w:rPr>
          <w:rFonts w:ascii="Times New Roman" w:hAnsi="Times New Roman"/>
          <w:bCs/>
          <w:sz w:val="28"/>
          <w:szCs w:val="28"/>
        </w:rPr>
        <w:t>,  неумение работать с картой звёздного неба</w:t>
      </w:r>
      <w:r w:rsidRPr="006C0A49">
        <w:rPr>
          <w:rFonts w:ascii="Times New Roman" w:hAnsi="Times New Roman"/>
          <w:bCs/>
          <w:sz w:val="28"/>
          <w:szCs w:val="28"/>
        </w:rPr>
        <w:t>.</w:t>
      </w:r>
    </w:p>
    <w:p w:rsidR="006C7348" w:rsidRPr="006C0A49" w:rsidRDefault="006C7348" w:rsidP="006C7348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К негрубым ошибкам относятся:</w:t>
      </w:r>
      <w:r w:rsidRPr="006C0A49">
        <w:rPr>
          <w:rFonts w:ascii="Times New Roman" w:hAnsi="Times New Roman"/>
          <w:bCs/>
          <w:sz w:val="28"/>
          <w:szCs w:val="28"/>
        </w:rPr>
        <w:t xml:space="preserve"> округление полученного значения величины до 0,01, недостаточность или отсутствие пояснений при </w:t>
      </w:r>
      <w:r>
        <w:rPr>
          <w:rFonts w:ascii="Times New Roman" w:hAnsi="Times New Roman"/>
          <w:bCs/>
          <w:sz w:val="28"/>
          <w:szCs w:val="28"/>
        </w:rPr>
        <w:t>выполнении задания</w:t>
      </w:r>
      <w:r w:rsidRPr="006C0A49">
        <w:rPr>
          <w:rFonts w:ascii="Times New Roman" w:hAnsi="Times New Roman"/>
          <w:bCs/>
          <w:sz w:val="28"/>
          <w:szCs w:val="28"/>
        </w:rPr>
        <w:t>.</w:t>
      </w:r>
    </w:p>
    <w:p w:rsidR="006C7348" w:rsidRPr="006C0A49" w:rsidRDefault="006C7348" w:rsidP="006C7348">
      <w:pPr>
        <w:shd w:val="clear" w:color="auto" w:fill="FFFFFF"/>
        <w:tabs>
          <w:tab w:val="left" w:pos="54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C0A49">
        <w:rPr>
          <w:rFonts w:ascii="Times New Roman" w:hAnsi="Times New Roman"/>
          <w:bCs/>
          <w:sz w:val="28"/>
          <w:szCs w:val="28"/>
        </w:rPr>
        <w:t>К</w:t>
      </w:r>
      <w:r>
        <w:rPr>
          <w:rFonts w:ascii="Times New Roman" w:hAnsi="Times New Roman"/>
          <w:bCs/>
          <w:sz w:val="28"/>
          <w:szCs w:val="28"/>
        </w:rPr>
        <w:t xml:space="preserve"> недочетам относятся: нерациональное решение задания, описки, отсутствие обоснований</w:t>
      </w:r>
      <w:r w:rsidRPr="006C0A49">
        <w:rPr>
          <w:rFonts w:ascii="Times New Roman" w:hAnsi="Times New Roman"/>
          <w:bCs/>
          <w:sz w:val="28"/>
          <w:szCs w:val="28"/>
        </w:rPr>
        <w:t>.</w:t>
      </w:r>
    </w:p>
    <w:p w:rsidR="006C7348" w:rsidRPr="006C0A49" w:rsidRDefault="006C7348" w:rsidP="006C7348">
      <w:pPr>
        <w:jc w:val="center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br w:type="page"/>
      </w:r>
      <w:r w:rsidRPr="006C0A49">
        <w:rPr>
          <w:rFonts w:ascii="Times New Roman" w:hAnsi="Times New Roman"/>
          <w:b/>
          <w:sz w:val="28"/>
          <w:szCs w:val="28"/>
        </w:rPr>
        <w:lastRenderedPageBreak/>
        <w:t>Эталон ответа на экзаменационный билет № 14</w:t>
      </w:r>
    </w:p>
    <w:p w:rsidR="006C7348" w:rsidRPr="006C0A49" w:rsidRDefault="006C7348" w:rsidP="006C734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t>Теоретический вопрос:</w:t>
      </w:r>
    </w:p>
    <w:p w:rsidR="006C7348" w:rsidRPr="006C0A49" w:rsidRDefault="006C7348" w:rsidP="006C7348">
      <w:pPr>
        <w:widowControl w:val="0"/>
        <w:tabs>
          <w:tab w:val="left" w:pos="3119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Малые тела Солнечной системы: метеоры, метеориты, кометы.</w:t>
      </w:r>
    </w:p>
    <w:p w:rsidR="006C7348" w:rsidRPr="006C0A49" w:rsidRDefault="006C7348" w:rsidP="006C7348">
      <w:pPr>
        <w:widowControl w:val="0"/>
        <w:tabs>
          <w:tab w:val="left" w:pos="3119"/>
        </w:tabs>
        <w:spacing w:after="0"/>
        <w:ind w:firstLine="567"/>
        <w:rPr>
          <w:rFonts w:ascii="Times New Roman" w:hAnsi="Times New Roman"/>
          <w:i/>
          <w:sz w:val="28"/>
          <w:szCs w:val="28"/>
          <w:u w:val="single"/>
        </w:rPr>
      </w:pPr>
      <w:r w:rsidRPr="006C0A49">
        <w:rPr>
          <w:rFonts w:ascii="Times New Roman" w:hAnsi="Times New Roman"/>
          <w:i/>
          <w:sz w:val="28"/>
          <w:szCs w:val="28"/>
          <w:u w:val="single"/>
        </w:rPr>
        <w:t xml:space="preserve">Ответ: 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eastAsiaTheme="minorHAnsi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Наша Солнечная система состоит не только из Солнца и окружающих его планет. Существует огромное количество объектов, вращающихся вокруг Солнца, но обладающих гораздо меньшими размерами, чтобы дать им статус большой или карликовой планеты. Для таких объектов в 2006 году Международный астрономический союз ввел термин «малое тело Солнечной системы». К ним относятся астероиды, метеоры, метеориты, кометы. Орбиты большинства малых тел Солнечной системы лежат в главном поясе астероидов (между орбитами Марса и Юпитера) и в поясе </w:t>
      </w:r>
      <w:proofErr w:type="spellStart"/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Койпера</w:t>
      </w:r>
      <w:proofErr w:type="spellEnd"/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 (за орбитой Нептуна).</w:t>
      </w:r>
    </w:p>
    <w:p w:rsidR="006C7348" w:rsidRPr="006C0A49" w:rsidRDefault="006C7348" w:rsidP="006C7348">
      <w:pPr>
        <w:spacing w:after="0"/>
        <w:jc w:val="both"/>
        <w:rPr>
          <w:rFonts w:ascii="Times New Roman" w:hAnsi="Times New Roman"/>
          <w:i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i/>
          <w:sz w:val="28"/>
          <w:szCs w:val="28"/>
          <w:shd w:val="clear" w:color="auto" w:fill="FFFFFF"/>
        </w:rPr>
        <w:t>Кометы</w:t>
      </w:r>
    </w:p>
    <w:p w:rsidR="006C7348" w:rsidRPr="006C0A49" w:rsidRDefault="006C7348" w:rsidP="006C7348">
      <w:pPr>
        <w:spacing w:after="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Кометы — это тела, состоящие из смеси камней, льда и пыли, при приближении к Солнцу испускающие газопылевой хвост.</w:t>
      </w:r>
    </w:p>
    <w:p w:rsidR="006C7348" w:rsidRPr="006C0A49" w:rsidRDefault="006C7348" w:rsidP="006C7348">
      <w:pPr>
        <w:pStyle w:val="af4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  <w:r w:rsidRPr="006C0A49">
        <w:rPr>
          <w:bCs/>
          <w:sz w:val="28"/>
          <w:szCs w:val="28"/>
        </w:rPr>
        <w:t>Кометы — малые тела Солнечной системы, обычно размером всего в несколько километров, состоящие главным образом из летучих веществ (льдов). Их орбиты имеют большой эксцентриситет, как правило, с перигелием в пределах орбит внутренних планет и афелием далеко за Плутоном. Когда комета входит во внутреннюю область Солнечной системы и приближается к Солнцу, её ледяная поверхность начинает испаряться и ионизироваться, создавая кому: длинное облако из газа и пыли, часто видимое с Земли невооружённым глазом.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Кометы резко отличаются не только внешним видом, но и формой орбит (сильно вытянутые эллипсы), сравнительно большими размерами и бурным</w:t>
      </w:r>
      <w:r w:rsidRPr="006C0A49">
        <w:rPr>
          <w:rFonts w:ascii="Times New Roman" w:hAnsi="Times New Roman"/>
          <w:sz w:val="28"/>
          <w:szCs w:val="28"/>
        </w:rPr>
        <w:t xml:space="preserve"> </w:t>
      </w:r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развитием. 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Ряд комет не принадлежат Солнечной системе — они проходят вблизи Солнца по параболической или гиперболической орбите и уходят в межзвездное пространство;</w:t>
      </w:r>
      <w:r w:rsidRPr="006C0A49">
        <w:rPr>
          <w:rFonts w:ascii="Times New Roman" w:hAnsi="Times New Roman"/>
          <w:sz w:val="28"/>
          <w:szCs w:val="28"/>
        </w:rPr>
        <w:t xml:space="preserve"> </w:t>
      </w:r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при приближении к Солнцу испаряются легкоплавкие компоненты. 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Силикатные и железные пылинки остаются, и на поверхности появляется пылевая корка, защищающая внутренние области ядра от чрезмерного нагрева.</w:t>
      </w:r>
    </w:p>
    <w:p w:rsidR="006C7348" w:rsidRPr="006C0A49" w:rsidRDefault="006C7348" w:rsidP="006C7348">
      <w:pPr>
        <w:spacing w:after="0"/>
        <w:jc w:val="both"/>
        <w:rPr>
          <w:rFonts w:ascii="Times New Roman" w:hAnsi="Times New Roman"/>
          <w:i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i/>
          <w:sz w:val="28"/>
          <w:szCs w:val="28"/>
          <w:shd w:val="clear" w:color="auto" w:fill="FFFFFF"/>
        </w:rPr>
        <w:t>Метеоры, метеориты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Двигаясь по своей орбите, Земля часто встречается со множеством различных мелких тел, которые при вхождении в атмосферу разогреваются в результате трения и сгорают, оставляя яркий след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Метеорные тела (</w:t>
      </w:r>
      <w:proofErr w:type="spellStart"/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метеороиды</w:t>
      </w:r>
      <w:proofErr w:type="spellEnd"/>
      <w:r w:rsidRPr="006C0A49">
        <w:rPr>
          <w:rFonts w:ascii="Times New Roman" w:hAnsi="Times New Roman"/>
          <w:sz w:val="28"/>
          <w:szCs w:val="28"/>
          <w:shd w:val="clear" w:color="auto" w:fill="FFFFFF"/>
        </w:rPr>
        <w:t>) – небольшие тела, движущегося в космическом пространстве вокруг Солнца по эллиптическим орбитам или в атмосфере Земли.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Метеор (метеорный поток) — астрофизическое явление, вызываемое торможением влетающих на огромных скоростях в атмосферу Земли метеороидных тел.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Явление представлено в виде вспышки в земной атмосфере метеорного тела (метеорных тел) или яркого светящегося следа от раскалённых </w:t>
      </w:r>
      <w:proofErr w:type="spellStart"/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метеороидов</w:t>
      </w:r>
      <w:proofErr w:type="spellEnd"/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. 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Болид – очень яркий метеор. Имеет вид огненного шара, который оставляет за собой след. В некоторых случаях это явление можно наблюдать не только ночью, но и днём. Болиды могут сопровождаться звуковыми явлениями.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Метеорит — небесное тело, представляющее собой остатки крупных </w:t>
      </w:r>
      <w:proofErr w:type="spellStart"/>
      <w:r w:rsidRPr="006C0A49">
        <w:rPr>
          <w:rFonts w:ascii="Times New Roman" w:hAnsi="Times New Roman"/>
          <w:sz w:val="28"/>
          <w:szCs w:val="28"/>
          <w:shd w:val="clear" w:color="auto" w:fill="FFFFFF"/>
        </w:rPr>
        <w:t>метеороидов</w:t>
      </w:r>
      <w:proofErr w:type="spellEnd"/>
      <w:r w:rsidRPr="006C0A49">
        <w:rPr>
          <w:rFonts w:ascii="Times New Roman" w:hAnsi="Times New Roman"/>
          <w:sz w:val="28"/>
          <w:szCs w:val="28"/>
          <w:shd w:val="clear" w:color="auto" w:fill="FFFFFF"/>
        </w:rPr>
        <w:t xml:space="preserve"> или астероидов, выпавшее на поверхность Земли. Метеоритам принято давать имена по географическим названиям мест, находящихся рядом с местом их падания или находки. </w:t>
      </w:r>
    </w:p>
    <w:p w:rsidR="006C7348" w:rsidRPr="006C0A49" w:rsidRDefault="006C7348" w:rsidP="006C7348">
      <w:pPr>
        <w:spacing w:after="0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</w:p>
    <w:p w:rsidR="006C7348" w:rsidRPr="006C0A49" w:rsidRDefault="006C7348" w:rsidP="006C7348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6C7348" w:rsidRPr="006C0A49" w:rsidRDefault="006C7348" w:rsidP="006C7348">
      <w:pPr>
        <w:spacing w:after="0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t>Практическое задание:</w:t>
      </w:r>
    </w:p>
    <w:p w:rsidR="006C7348" w:rsidRPr="006C0A49" w:rsidRDefault="006C7348" w:rsidP="006C7348">
      <w:pPr>
        <w:spacing w:after="0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Выполнить задание:</w:t>
      </w:r>
    </w:p>
    <w:p w:rsidR="006C7348" w:rsidRPr="006C0A49" w:rsidRDefault="006C7348" w:rsidP="006C7348">
      <w:pPr>
        <w:spacing w:after="0"/>
        <w:ind w:firstLine="555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 xml:space="preserve">Найти на звёздной карте и назвать три самые яркие звезды, расположенные не далее 10°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до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17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6C0A49">
        <w:rPr>
          <w:rFonts w:ascii="Times New Roman" w:hAnsi="Times New Roman"/>
          <w:sz w:val="28"/>
          <w:szCs w:val="28"/>
        </w:rPr>
        <w:t>?</w:t>
      </w:r>
    </w:p>
    <w:p w:rsidR="006C7348" w:rsidRPr="006C0A49" w:rsidRDefault="006C7348" w:rsidP="006C7348">
      <w:pPr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i/>
          <w:sz w:val="28"/>
          <w:szCs w:val="28"/>
        </w:rPr>
        <w:t>Ответ:</w:t>
      </w:r>
      <w:r w:rsidRPr="006C0A49">
        <w:rPr>
          <w:rFonts w:ascii="Times New Roman" w:hAnsi="Times New Roman"/>
          <w:sz w:val="28"/>
          <w:szCs w:val="28"/>
        </w:rPr>
        <w:t xml:space="preserve"> α Льва (</w:t>
      </w:r>
      <w:r w:rsidRPr="006C0A49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α = 5ч 10мин, δ = -8°);</w:t>
      </w:r>
      <w:r w:rsidRPr="006C0A49">
        <w:rPr>
          <w:rFonts w:ascii="Times New Roman" w:hAnsi="Times New Roman"/>
          <w:sz w:val="28"/>
          <w:szCs w:val="28"/>
        </w:rPr>
        <w:t xml:space="preserve"> α Девы (</w:t>
      </w:r>
      <w:r w:rsidRPr="006C0A49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α = 5ч 50мин, δ =7°); </w:t>
      </w:r>
      <w:r w:rsidRPr="006C0A49">
        <w:rPr>
          <w:rFonts w:ascii="Times New Roman" w:hAnsi="Times New Roman"/>
          <w:sz w:val="28"/>
          <w:szCs w:val="28"/>
        </w:rPr>
        <w:t xml:space="preserve"> α </w:t>
      </w:r>
      <w:proofErr w:type="spellStart"/>
      <w:r w:rsidRPr="006C0A49">
        <w:rPr>
          <w:rFonts w:ascii="Times New Roman" w:hAnsi="Times New Roman"/>
          <w:sz w:val="28"/>
          <w:szCs w:val="28"/>
        </w:rPr>
        <w:t>Скорпина</w:t>
      </w:r>
      <w:proofErr w:type="spellEnd"/>
      <w:r w:rsidRPr="006C0A49">
        <w:rPr>
          <w:rFonts w:ascii="Times New Roman" w:hAnsi="Times New Roman"/>
          <w:sz w:val="28"/>
          <w:szCs w:val="28"/>
        </w:rPr>
        <w:t xml:space="preserve"> (</w:t>
      </w:r>
      <w:r w:rsidRPr="006C0A49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α = 7ч 35мин, δ =+5°).</w:t>
      </w:r>
    </w:p>
    <w:p w:rsidR="006C7348" w:rsidRPr="006C0A49" w:rsidRDefault="006C7348" w:rsidP="006C734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pacing w:val="2"/>
          <w:sz w:val="28"/>
          <w:szCs w:val="28"/>
        </w:rPr>
        <w:t xml:space="preserve"> </w:t>
      </w:r>
    </w:p>
    <w:p w:rsidR="006C7348" w:rsidRPr="006C0A49" w:rsidRDefault="006C7348" w:rsidP="006C7348">
      <w:pPr>
        <w:shd w:val="clear" w:color="auto" w:fill="FFFFFF"/>
        <w:spacing w:after="0" w:line="240" w:lineRule="auto"/>
        <w:rPr>
          <w:rFonts w:ascii="Times New Roman" w:hAnsi="Times New Roman"/>
          <w:b/>
          <w:spacing w:val="2"/>
          <w:sz w:val="28"/>
          <w:szCs w:val="28"/>
        </w:rPr>
      </w:pPr>
    </w:p>
    <w:p w:rsidR="006C7348" w:rsidRPr="006C0A49" w:rsidRDefault="006C7348" w:rsidP="006C734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C7348" w:rsidRPr="006C0A49" w:rsidRDefault="006C7348" w:rsidP="006C7348">
      <w:pPr>
        <w:spacing w:after="0"/>
        <w:rPr>
          <w:rFonts w:ascii="Times New Roman" w:hAnsi="Times New Roman"/>
          <w:bCs/>
          <w:sz w:val="28"/>
          <w:szCs w:val="28"/>
        </w:rPr>
        <w:sectPr w:rsidR="006C7348" w:rsidRPr="006C0A49">
          <w:pgSz w:w="11906" w:h="16838"/>
          <w:pgMar w:top="1134" w:right="1134" w:bottom="1134" w:left="1134" w:header="709" w:footer="709" w:gutter="0"/>
          <w:cols w:space="720"/>
        </w:sectPr>
      </w:pPr>
    </w:p>
    <w:p w:rsidR="006C7348" w:rsidRPr="006C0A49" w:rsidRDefault="006C7348" w:rsidP="006C7348">
      <w:pPr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C0A49">
        <w:rPr>
          <w:rFonts w:ascii="Times New Roman" w:hAnsi="Times New Roman"/>
          <w:b/>
          <w:sz w:val="28"/>
          <w:szCs w:val="28"/>
        </w:rPr>
        <w:lastRenderedPageBreak/>
        <w:t>Рекомендуемая литература и иные источники</w:t>
      </w: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/>
          <w:bCs/>
          <w:sz w:val="28"/>
          <w:szCs w:val="28"/>
          <w:u w:val="single"/>
        </w:rPr>
      </w:pP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6C0A49">
        <w:rPr>
          <w:rFonts w:ascii="Times New Roman" w:hAnsi="Times New Roman"/>
          <w:bCs/>
          <w:sz w:val="28"/>
          <w:szCs w:val="28"/>
          <w:u w:val="single"/>
        </w:rPr>
        <w:t>Основная литература:</w:t>
      </w: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Астрономия [Текст]</w:t>
      </w:r>
      <w:proofErr w:type="gramStart"/>
      <w:r w:rsidRPr="006C0A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6C0A49">
        <w:rPr>
          <w:rFonts w:ascii="Times New Roman" w:hAnsi="Times New Roman"/>
          <w:sz w:val="28"/>
          <w:szCs w:val="28"/>
        </w:rPr>
        <w:t xml:space="preserve"> учебник / Е. В. Алексеева [и др.]. – М.</w:t>
      </w:r>
      <w:proofErr w:type="gramStart"/>
      <w:r w:rsidRPr="006C0A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6C0A49">
        <w:rPr>
          <w:rFonts w:ascii="Times New Roman" w:hAnsi="Times New Roman"/>
          <w:sz w:val="28"/>
          <w:szCs w:val="28"/>
        </w:rPr>
        <w:t xml:space="preserve"> Академия, 2018. – 256 с. – (Общеобразовательные дисциплины. Профессиональное образование).</w:t>
      </w: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6C0A49">
        <w:rPr>
          <w:rFonts w:ascii="Times New Roman" w:hAnsi="Times New Roman"/>
          <w:bCs/>
          <w:sz w:val="28"/>
          <w:szCs w:val="28"/>
          <w:u w:val="single"/>
        </w:rPr>
        <w:t>Дополнительная литература:</w:t>
      </w: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Воронцов-Вельяминов Б. А., Базовый уровень. 11 класс</w:t>
      </w:r>
      <w:proofErr w:type="gramStart"/>
      <w:r w:rsidRPr="006C0A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6C0A49">
        <w:rPr>
          <w:rFonts w:ascii="Times New Roman" w:hAnsi="Times New Roman"/>
          <w:sz w:val="28"/>
          <w:szCs w:val="28"/>
        </w:rPr>
        <w:t xml:space="preserve"> учебник / Б.А. Воронцов-Вельяминов, Е.К. </w:t>
      </w:r>
      <w:proofErr w:type="spellStart"/>
      <w:r w:rsidRPr="006C0A49">
        <w:rPr>
          <w:rFonts w:ascii="Times New Roman" w:hAnsi="Times New Roman"/>
          <w:sz w:val="28"/>
          <w:szCs w:val="28"/>
        </w:rPr>
        <w:t>Страут</w:t>
      </w:r>
      <w:proofErr w:type="spellEnd"/>
      <w:r w:rsidRPr="006C0A49">
        <w:rPr>
          <w:rFonts w:ascii="Times New Roman" w:hAnsi="Times New Roman"/>
          <w:sz w:val="28"/>
          <w:szCs w:val="28"/>
        </w:rPr>
        <w:t>. – 5-е изд., пересмотр. – М.: Дрофа, 2018. – 238 с.</w:t>
      </w:r>
    </w:p>
    <w:p w:rsidR="006C7348" w:rsidRPr="006C0A49" w:rsidRDefault="006C7348" w:rsidP="006C73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6C0A49">
        <w:rPr>
          <w:rFonts w:ascii="Times New Roman" w:hAnsi="Times New Roman"/>
          <w:bCs/>
          <w:sz w:val="28"/>
          <w:szCs w:val="28"/>
          <w:u w:val="single"/>
        </w:rPr>
        <w:t>Интернет-ресурсы:</w:t>
      </w:r>
    </w:p>
    <w:p w:rsidR="006C7348" w:rsidRPr="006C0A49" w:rsidRDefault="007404C5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hyperlink r:id="rId19" w:history="1">
        <w:r w:rsidR="006C7348" w:rsidRPr="006C0A49">
          <w:rPr>
            <w:rStyle w:val="af8"/>
            <w:rFonts w:ascii="Times New Roman" w:hAnsi="Times New Roman"/>
            <w:color w:val="auto"/>
            <w:sz w:val="28"/>
            <w:szCs w:val="28"/>
          </w:rPr>
          <w:t>http://wwww.dic.academic.ru</w:t>
        </w:r>
      </w:hyperlink>
      <w:hyperlink r:id="rId20" w:history="1">
        <w:r w:rsidR="006C7348" w:rsidRPr="006C0A49">
          <w:rPr>
            <w:rStyle w:val="af8"/>
            <w:rFonts w:ascii="Times New Roman" w:hAnsi="Times New Roman"/>
            <w:color w:val="auto"/>
            <w:sz w:val="28"/>
            <w:szCs w:val="28"/>
          </w:rPr>
          <w:t xml:space="preserve"> (Академик. Словари и энциклопедия)</w:t>
        </w:r>
      </w:hyperlink>
    </w:p>
    <w:p w:rsidR="006C7348" w:rsidRPr="006C0A49" w:rsidRDefault="007404C5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  <w:u w:val="single"/>
        </w:rPr>
      </w:pPr>
      <w:hyperlink r:id="rId21" w:history="1">
        <w:r w:rsidR="006C7348" w:rsidRPr="006C0A49">
          <w:rPr>
            <w:rStyle w:val="af8"/>
            <w:rFonts w:ascii="Times New Roman" w:hAnsi="Times New Roman"/>
            <w:color w:val="auto"/>
            <w:sz w:val="28"/>
            <w:szCs w:val="28"/>
          </w:rPr>
          <w:t>http://www.window.edu.ru</w:t>
        </w:r>
      </w:hyperlink>
      <w:r w:rsidR="006C7348" w:rsidRPr="006C0A49">
        <w:rPr>
          <w:rFonts w:ascii="Times New Roman" w:hAnsi="Times New Roman"/>
          <w:sz w:val="28"/>
          <w:szCs w:val="28"/>
        </w:rPr>
        <w:t xml:space="preserve"> </w:t>
      </w:r>
      <w:r w:rsidR="006C7348" w:rsidRPr="006C0A49">
        <w:rPr>
          <w:rFonts w:ascii="Times New Roman" w:hAnsi="Times New Roman"/>
          <w:sz w:val="28"/>
          <w:szCs w:val="28"/>
          <w:u w:val="single"/>
        </w:rPr>
        <w:t>(Единое окно доступа к образовательным ресурсам)</w:t>
      </w:r>
    </w:p>
    <w:p w:rsidR="006C7348" w:rsidRPr="006C0A49" w:rsidRDefault="007404C5" w:rsidP="006C7348">
      <w:pPr>
        <w:numPr>
          <w:ilvl w:val="0"/>
          <w:numId w:val="14"/>
        </w:numPr>
        <w:spacing w:after="0"/>
        <w:jc w:val="both"/>
        <w:rPr>
          <w:rStyle w:val="af8"/>
          <w:rFonts w:ascii="Times New Roman" w:hAnsi="Times New Roman"/>
          <w:color w:val="auto"/>
          <w:sz w:val="28"/>
          <w:szCs w:val="28"/>
        </w:rPr>
      </w:pPr>
      <w:hyperlink r:id="rId22" w:history="1">
        <w:r w:rsidR="006C7348" w:rsidRPr="006C0A49">
          <w:rPr>
            <w:rStyle w:val="af8"/>
            <w:rFonts w:ascii="Times New Roman" w:hAnsi="Times New Roman"/>
            <w:color w:val="auto"/>
            <w:sz w:val="28"/>
            <w:szCs w:val="28"/>
          </w:rPr>
          <w:t>http://www.ru./book</w:t>
        </w:r>
      </w:hyperlink>
      <w:hyperlink r:id="rId23" w:history="1">
        <w:r w:rsidR="006C7348" w:rsidRPr="006C0A49">
          <w:rPr>
            <w:rStyle w:val="af8"/>
            <w:rFonts w:ascii="Times New Roman" w:hAnsi="Times New Roman"/>
            <w:color w:val="auto"/>
            <w:sz w:val="28"/>
            <w:szCs w:val="28"/>
          </w:rPr>
          <w:t xml:space="preserve"> (Электронная библиотечная система)</w:t>
        </w:r>
      </w:hyperlink>
    </w:p>
    <w:p w:rsidR="006C7348" w:rsidRPr="006C0A49" w:rsidRDefault="006C7348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http://www.astro.websib.ru/</w:t>
      </w:r>
    </w:p>
    <w:p w:rsidR="006C7348" w:rsidRPr="006C0A49" w:rsidRDefault="006C7348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http://www.myastronomy.ru</w:t>
      </w:r>
    </w:p>
    <w:p w:rsidR="006C7348" w:rsidRPr="006C0A49" w:rsidRDefault="006C7348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http://class-fizika.narod.ru</w:t>
      </w:r>
    </w:p>
    <w:p w:rsidR="006C7348" w:rsidRPr="006C0A49" w:rsidRDefault="006C7348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https://sites.google.com/site/astronomlevitan/plakaty</w:t>
      </w:r>
    </w:p>
    <w:p w:rsidR="006C7348" w:rsidRPr="006C0A49" w:rsidRDefault="006C7348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http://earth-and-universe.narod.ru/index.html</w:t>
      </w:r>
    </w:p>
    <w:p w:rsidR="006C7348" w:rsidRPr="006C0A49" w:rsidRDefault="006C7348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http://catalog.prosv.ru/item/28633</w:t>
      </w:r>
    </w:p>
    <w:p w:rsidR="006C7348" w:rsidRPr="006C0A49" w:rsidRDefault="006C7348" w:rsidP="006C7348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C0A49">
        <w:rPr>
          <w:rFonts w:ascii="Times New Roman" w:hAnsi="Times New Roman"/>
          <w:sz w:val="28"/>
          <w:szCs w:val="28"/>
        </w:rPr>
        <w:t>http://www.planetarium-moscow.ru/</w:t>
      </w:r>
    </w:p>
    <w:p w:rsidR="006C7348" w:rsidRPr="006C0A49" w:rsidRDefault="007404C5" w:rsidP="006C7348">
      <w:pPr>
        <w:pStyle w:val="af4"/>
        <w:keepNext/>
        <w:numPr>
          <w:ilvl w:val="0"/>
          <w:numId w:val="14"/>
        </w:numPr>
        <w:spacing w:before="0" w:beforeAutospacing="0" w:after="0" w:afterAutospacing="0" w:line="276" w:lineRule="auto"/>
        <w:contextualSpacing/>
        <w:rPr>
          <w:sz w:val="28"/>
          <w:szCs w:val="28"/>
        </w:rPr>
      </w:pPr>
      <w:hyperlink r:id="rId24" w:history="1">
        <w:r w:rsidR="006C7348" w:rsidRPr="006C0A49">
          <w:rPr>
            <w:rStyle w:val="af8"/>
            <w:bCs/>
            <w:color w:val="auto"/>
            <w:sz w:val="28"/>
            <w:szCs w:val="28"/>
            <w:u w:val="none"/>
          </w:rPr>
          <w:t>http://www.astronet.ru/</w:t>
        </w:r>
      </w:hyperlink>
    </w:p>
    <w:p w:rsidR="006C7348" w:rsidRPr="006C0A49" w:rsidRDefault="006C7348" w:rsidP="006C7348">
      <w:pPr>
        <w:pStyle w:val="af4"/>
        <w:spacing w:before="0" w:line="360" w:lineRule="auto"/>
        <w:ind w:left="927"/>
        <w:contextualSpacing/>
        <w:jc w:val="both"/>
        <w:rPr>
          <w:rStyle w:val="af8"/>
          <w:rFonts w:eastAsia="Calibri"/>
          <w:color w:val="auto"/>
          <w:sz w:val="28"/>
          <w:szCs w:val="28"/>
          <w:lang w:eastAsia="en-US"/>
        </w:rPr>
      </w:pPr>
    </w:p>
    <w:p w:rsidR="006C7348" w:rsidRPr="006C0A49" w:rsidRDefault="006C7348" w:rsidP="006C7348">
      <w:pPr>
        <w:rPr>
          <w:rFonts w:ascii="Times New Roman" w:hAnsi="Times New Roman"/>
        </w:rPr>
      </w:pPr>
    </w:p>
    <w:p w:rsidR="006C7348" w:rsidRPr="006C0A49" w:rsidRDefault="006C7348" w:rsidP="006C7348">
      <w:pPr>
        <w:spacing w:after="120"/>
        <w:jc w:val="center"/>
        <w:rPr>
          <w:rFonts w:ascii="Times New Roman" w:hAnsi="Times New Roman"/>
        </w:rPr>
      </w:pPr>
    </w:p>
    <w:p w:rsidR="006C7348" w:rsidRDefault="006C7348"/>
    <w:sectPr w:rsidR="006C7348" w:rsidSect="006C7348">
      <w:footerReference w:type="default" r:id="rId25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1F1F" w:rsidRDefault="00FF1F1F">
      <w:pPr>
        <w:spacing w:after="0" w:line="240" w:lineRule="auto"/>
      </w:pPr>
      <w:r>
        <w:separator/>
      </w:r>
    </w:p>
  </w:endnote>
  <w:endnote w:type="continuationSeparator" w:id="0">
    <w:p w:rsidR="00FF1F1F" w:rsidRDefault="00FF1F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iberation Sans">
    <w:altName w:val="Arial Unicode MS"/>
    <w:charset w:val="80"/>
    <w:family w:val="swiss"/>
    <w:pitch w:val="variable"/>
  </w:font>
  <w:font w:name="Droid Sans Fallback">
    <w:altName w:val="MS Gothic"/>
    <w:charset w:val="80"/>
    <w:family w:val="auto"/>
    <w:pitch w:val="variable"/>
  </w:font>
  <w:font w:name="DejaVu Sans Condensed">
    <w:charset w:val="CC"/>
    <w:family w:val="swiss"/>
    <w:pitch w:val="variable"/>
    <w:sig w:usb0="E7000EFF" w:usb1="5200F5FF" w:usb2="0A042021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32094610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2"/>
        <w:szCs w:val="22"/>
      </w:rPr>
    </w:sdtEndPr>
    <w:sdtContent>
      <w:p w:rsidR="006C7348" w:rsidRPr="007B7EE7" w:rsidRDefault="006C7348" w:rsidP="006C7348">
        <w:pPr>
          <w:pStyle w:val="a9"/>
          <w:jc w:val="center"/>
          <w:rPr>
            <w:rFonts w:ascii="Times New Roman" w:hAnsi="Times New Roman"/>
            <w:sz w:val="22"/>
            <w:szCs w:val="22"/>
          </w:rPr>
        </w:pPr>
        <w:r w:rsidRPr="007B7EE7">
          <w:rPr>
            <w:rFonts w:ascii="Times New Roman" w:hAnsi="Times New Roman"/>
            <w:sz w:val="22"/>
            <w:szCs w:val="22"/>
          </w:rPr>
          <w:fldChar w:fldCharType="begin"/>
        </w:r>
        <w:r w:rsidRPr="007B7EE7">
          <w:rPr>
            <w:rFonts w:ascii="Times New Roman" w:hAnsi="Times New Roman"/>
            <w:sz w:val="22"/>
            <w:szCs w:val="22"/>
          </w:rPr>
          <w:instrText>PAGE   \* MERGEFORMAT</w:instrText>
        </w:r>
        <w:r w:rsidRPr="007B7EE7">
          <w:rPr>
            <w:rFonts w:ascii="Times New Roman" w:hAnsi="Times New Roman"/>
            <w:sz w:val="22"/>
            <w:szCs w:val="22"/>
          </w:rPr>
          <w:fldChar w:fldCharType="separate"/>
        </w:r>
        <w:r w:rsidR="007404C5" w:rsidRPr="007404C5">
          <w:rPr>
            <w:rFonts w:ascii="Times New Roman" w:hAnsi="Times New Roman"/>
            <w:noProof/>
            <w:sz w:val="22"/>
            <w:szCs w:val="22"/>
            <w:lang w:val="ru-RU"/>
          </w:rPr>
          <w:t>7</w:t>
        </w:r>
        <w:r w:rsidRPr="007B7EE7">
          <w:rPr>
            <w:rFonts w:ascii="Times New Roman" w:hAnsi="Times New Roman"/>
            <w:sz w:val="22"/>
            <w:szCs w:val="22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348" w:rsidRPr="00195DB7" w:rsidRDefault="006C7348" w:rsidP="006C7348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Pr="00195DB7">
      <w:rPr>
        <w:rFonts w:ascii="Times New Roman" w:hAnsi="Times New Roman"/>
        <w:sz w:val="24"/>
      </w:rPr>
      <w:fldChar w:fldCharType="separate"/>
    </w:r>
    <w:r>
      <w:rPr>
        <w:rFonts w:ascii="Times New Roman" w:hAnsi="Times New Roman"/>
        <w:noProof/>
        <w:sz w:val="24"/>
      </w:rPr>
      <w:t>44</w:t>
    </w:r>
    <w:r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1F1F" w:rsidRDefault="00FF1F1F">
      <w:pPr>
        <w:spacing w:after="0" w:line="240" w:lineRule="auto"/>
      </w:pPr>
      <w:r>
        <w:separator/>
      </w:r>
    </w:p>
  </w:footnote>
  <w:footnote w:type="continuationSeparator" w:id="0">
    <w:p w:rsidR="00FF1F1F" w:rsidRDefault="00FF1F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00000005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</w:abstractNum>
  <w:abstractNum w:abstractNumId="1">
    <w:nsid w:val="00000005"/>
    <w:multiLevelType w:val="single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307"/>
        </w:tabs>
        <w:ind w:left="7307" w:hanging="360"/>
      </w:pPr>
      <w:rPr>
        <w:rFonts w:ascii="Symbol" w:hAnsi="Symbol" w:cs="Times New Roman"/>
        <w:b w:val="0"/>
      </w:rPr>
    </w:lvl>
  </w:abstractNum>
  <w:abstractNum w:abstractNumId="2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A"/>
    <w:multiLevelType w:val="multi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00000018"/>
    <w:multiLevelType w:val="multi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00000019"/>
    <w:multiLevelType w:val="multilevel"/>
    <w:tmpl w:val="00000019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11E36120"/>
    <w:multiLevelType w:val="hybridMultilevel"/>
    <w:tmpl w:val="C3FC294E"/>
    <w:name w:val="WW8Num52"/>
    <w:lvl w:ilvl="0" w:tplc="B45A74D6">
      <w:start w:val="1"/>
      <w:numFmt w:val="bullet"/>
      <w:lvlText w:val="-"/>
      <w:lvlJc w:val="left"/>
      <w:pPr>
        <w:ind w:left="1389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9" w:hanging="360"/>
      </w:pPr>
      <w:rPr>
        <w:rFonts w:ascii="Wingdings" w:hAnsi="Wingdings" w:hint="default"/>
      </w:rPr>
    </w:lvl>
  </w:abstractNum>
  <w:abstractNum w:abstractNumId="11">
    <w:nsid w:val="14A354C8"/>
    <w:multiLevelType w:val="hybridMultilevel"/>
    <w:tmpl w:val="62782F00"/>
    <w:lvl w:ilvl="0" w:tplc="6862D6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>
    <w:nsid w:val="26400D06"/>
    <w:multiLevelType w:val="hybridMultilevel"/>
    <w:tmpl w:val="27E6E764"/>
    <w:lvl w:ilvl="0" w:tplc="FFFFFFFF">
      <w:start w:val="2"/>
      <w:numFmt w:val="bullet"/>
      <w:lvlText w:val="-"/>
      <w:lvlJc w:val="left"/>
      <w:pPr>
        <w:tabs>
          <w:tab w:val="num" w:pos="1211"/>
        </w:tabs>
        <w:ind w:firstLine="851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4">
    <w:nsid w:val="30C2391B"/>
    <w:multiLevelType w:val="hybridMultilevel"/>
    <w:tmpl w:val="FAA2C834"/>
    <w:lvl w:ilvl="0" w:tplc="F3883A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D5112F3"/>
    <w:multiLevelType w:val="hybridMultilevel"/>
    <w:tmpl w:val="637E325A"/>
    <w:lvl w:ilvl="0" w:tplc="B45A74D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0BD44A2"/>
    <w:multiLevelType w:val="hybridMultilevel"/>
    <w:tmpl w:val="9B5C9862"/>
    <w:lvl w:ilvl="0" w:tplc="B45A74D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DC24124"/>
    <w:multiLevelType w:val="multilevel"/>
    <w:tmpl w:val="ABE2B278"/>
    <w:lvl w:ilvl="0">
      <w:start w:val="2"/>
      <w:numFmt w:val="decimal"/>
      <w:lvlText w:val="%1."/>
      <w:lvlJc w:val="left"/>
      <w:pPr>
        <w:ind w:left="2160" w:hanging="360"/>
      </w:pPr>
      <w:rPr>
        <w:rFonts w:hint="default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21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9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>
    <w:nsid w:val="549C1BBA"/>
    <w:multiLevelType w:val="multilevel"/>
    <w:tmpl w:val="DADE1902"/>
    <w:lvl w:ilvl="0">
      <w:start w:val="2"/>
      <w:numFmt w:val="decimal"/>
      <w:lvlText w:val="%1."/>
      <w:lvlJc w:val="left"/>
      <w:pPr>
        <w:ind w:left="2160" w:hanging="360"/>
      </w:pPr>
      <w:rPr>
        <w:rFonts w:hint="default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2160" w:hanging="36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21">
    <w:nsid w:val="612224CC"/>
    <w:multiLevelType w:val="hybridMultilevel"/>
    <w:tmpl w:val="BCAA7456"/>
    <w:lvl w:ilvl="0" w:tplc="F6887338">
      <w:start w:val="1"/>
      <w:numFmt w:val="decimal"/>
      <w:lvlText w:val="%1."/>
      <w:lvlJc w:val="left"/>
      <w:pPr>
        <w:ind w:left="927" w:hanging="360"/>
      </w:pPr>
      <w:rPr>
        <w:sz w:val="28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640568D2"/>
    <w:multiLevelType w:val="hybridMultilevel"/>
    <w:tmpl w:val="751C2E00"/>
    <w:lvl w:ilvl="0" w:tplc="0419000F">
      <w:start w:val="1"/>
      <w:numFmt w:val="decimal"/>
      <w:lvlText w:val="%1."/>
      <w:lvlJc w:val="left"/>
      <w:pPr>
        <w:ind w:left="765" w:hanging="360"/>
      </w:pPr>
    </w:lvl>
    <w:lvl w:ilvl="1" w:tplc="04190019">
      <w:start w:val="1"/>
      <w:numFmt w:val="lowerLetter"/>
      <w:lvlText w:val="%2."/>
      <w:lvlJc w:val="left"/>
      <w:pPr>
        <w:ind w:left="1485" w:hanging="360"/>
      </w:pPr>
    </w:lvl>
    <w:lvl w:ilvl="2" w:tplc="0419001B">
      <w:start w:val="1"/>
      <w:numFmt w:val="lowerRoman"/>
      <w:lvlText w:val="%3."/>
      <w:lvlJc w:val="right"/>
      <w:pPr>
        <w:ind w:left="2205" w:hanging="180"/>
      </w:pPr>
    </w:lvl>
    <w:lvl w:ilvl="3" w:tplc="0419000F">
      <w:start w:val="1"/>
      <w:numFmt w:val="decimal"/>
      <w:lvlText w:val="%4."/>
      <w:lvlJc w:val="left"/>
      <w:pPr>
        <w:ind w:left="2925" w:hanging="360"/>
      </w:pPr>
    </w:lvl>
    <w:lvl w:ilvl="4" w:tplc="04190019">
      <w:start w:val="1"/>
      <w:numFmt w:val="lowerLetter"/>
      <w:lvlText w:val="%5."/>
      <w:lvlJc w:val="left"/>
      <w:pPr>
        <w:ind w:left="3645" w:hanging="360"/>
      </w:pPr>
    </w:lvl>
    <w:lvl w:ilvl="5" w:tplc="0419001B">
      <w:start w:val="1"/>
      <w:numFmt w:val="lowerRoman"/>
      <w:lvlText w:val="%6."/>
      <w:lvlJc w:val="right"/>
      <w:pPr>
        <w:ind w:left="4365" w:hanging="180"/>
      </w:pPr>
    </w:lvl>
    <w:lvl w:ilvl="6" w:tplc="0419000F">
      <w:start w:val="1"/>
      <w:numFmt w:val="decimal"/>
      <w:lvlText w:val="%7."/>
      <w:lvlJc w:val="left"/>
      <w:pPr>
        <w:ind w:left="5085" w:hanging="360"/>
      </w:pPr>
    </w:lvl>
    <w:lvl w:ilvl="7" w:tplc="04190019">
      <w:start w:val="1"/>
      <w:numFmt w:val="lowerLetter"/>
      <w:lvlText w:val="%8."/>
      <w:lvlJc w:val="left"/>
      <w:pPr>
        <w:ind w:left="5805" w:hanging="360"/>
      </w:pPr>
    </w:lvl>
    <w:lvl w:ilvl="8" w:tplc="0419001B">
      <w:start w:val="1"/>
      <w:numFmt w:val="lowerRoman"/>
      <w:lvlText w:val="%9."/>
      <w:lvlJc w:val="right"/>
      <w:pPr>
        <w:ind w:left="6525" w:hanging="180"/>
      </w:pPr>
    </w:lvl>
  </w:abstractNum>
  <w:abstractNum w:abstractNumId="23">
    <w:nsid w:val="656B75D5"/>
    <w:multiLevelType w:val="hybridMultilevel"/>
    <w:tmpl w:val="9E767AAC"/>
    <w:name w:val="WW8Num5222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68C87EE2"/>
    <w:multiLevelType w:val="multilevel"/>
    <w:tmpl w:val="0FF23B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0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25">
    <w:nsid w:val="732D6914"/>
    <w:multiLevelType w:val="hybridMultilevel"/>
    <w:tmpl w:val="28E2D1FC"/>
    <w:lvl w:ilvl="0" w:tplc="6ED2CE6A">
      <w:start w:val="3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64472A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50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num w:numId="1">
    <w:abstractNumId w:val="16"/>
  </w:num>
  <w:num w:numId="2">
    <w:abstractNumId w:val="27"/>
  </w:num>
  <w:num w:numId="3">
    <w:abstractNumId w:val="12"/>
  </w:num>
  <w:num w:numId="4">
    <w:abstractNumId w:val="19"/>
  </w:num>
  <w:num w:numId="5">
    <w:abstractNumId w:val="18"/>
  </w:num>
  <w:num w:numId="6">
    <w:abstractNumId w:val="24"/>
  </w:num>
  <w:num w:numId="7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5"/>
  </w:num>
  <w:num w:numId="9">
    <w:abstractNumId w:val="11"/>
  </w:num>
  <w:num w:numId="10">
    <w:abstractNumId w:val="14"/>
  </w:num>
  <w:num w:numId="11">
    <w:abstractNumId w:val="20"/>
    <w:lvlOverride w:ilvl="0">
      <w:startOverride w:val="2"/>
    </w:lvlOverride>
    <w:lvlOverride w:ilvl="1">
      <w:startOverride w:val="2"/>
    </w:lvlOverride>
    <w:lvlOverride w:ilvl="2">
      <w:startOverride w:val="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  <w:num w:numId="1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2"/>
  </w:num>
  <w:num w:numId="16">
    <w:abstractNumId w:val="20"/>
  </w:num>
  <w:num w:numId="17">
    <w:abstractNumId w:val="2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1"/>
  </w:num>
  <w:num w:numId="19">
    <w:abstractNumId w:val="2"/>
  </w:num>
  <w:num w:numId="20">
    <w:abstractNumId w:val="3"/>
  </w:num>
  <w:num w:numId="21">
    <w:abstractNumId w:val="4"/>
  </w:num>
  <w:num w:numId="22">
    <w:abstractNumId w:val="5"/>
  </w:num>
  <w:num w:numId="23">
    <w:abstractNumId w:val="6"/>
  </w:num>
  <w:num w:numId="24">
    <w:abstractNumId w:val="7"/>
  </w:num>
  <w:num w:numId="25">
    <w:abstractNumId w:val="8"/>
  </w:num>
  <w:num w:numId="26">
    <w:abstractNumId w:val="9"/>
  </w:num>
  <w:num w:numId="27">
    <w:abstractNumId w:val="23"/>
  </w:num>
  <w:num w:numId="28">
    <w:abstractNumId w:val="26"/>
  </w:num>
  <w:num w:numId="29">
    <w:abstractNumId w:val="17"/>
  </w:num>
  <w:num w:numId="30">
    <w:abstractNumId w:val="15"/>
  </w:num>
  <w:num w:numId="31">
    <w:abstractNumId w:val="10"/>
  </w:num>
  <w:num w:numId="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2A73"/>
    <w:rsid w:val="003D2A73"/>
    <w:rsid w:val="006C7348"/>
    <w:rsid w:val="007404C5"/>
    <w:rsid w:val="00772EAD"/>
    <w:rsid w:val="007C3349"/>
    <w:rsid w:val="007F266F"/>
    <w:rsid w:val="008309CF"/>
    <w:rsid w:val="00870741"/>
    <w:rsid w:val="009F659B"/>
    <w:rsid w:val="00B058DF"/>
    <w:rsid w:val="00BD1AC6"/>
    <w:rsid w:val="00D61DE9"/>
    <w:rsid w:val="00FF1F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C7348"/>
    <w:pPr>
      <w:spacing w:after="200" w:line="276" w:lineRule="auto"/>
    </w:pPr>
    <w:rPr>
      <w:rFonts w:ascii="Calibri" w:eastAsia="Calibri" w:hAnsi="Calibri" w:cs="Times New Roman"/>
    </w:rPr>
  </w:style>
  <w:style w:type="paragraph" w:styleId="10">
    <w:name w:val="heading 1"/>
    <w:basedOn w:val="a0"/>
    <w:next w:val="a0"/>
    <w:link w:val="11"/>
    <w:qFormat/>
    <w:rsid w:val="006C7348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/>
      <w:sz w:val="24"/>
      <w:szCs w:val="24"/>
      <w:lang w:val="x-none" w:eastAsia="ru-RU"/>
    </w:rPr>
  </w:style>
  <w:style w:type="paragraph" w:styleId="20">
    <w:name w:val="heading 2"/>
    <w:basedOn w:val="a0"/>
    <w:next w:val="a0"/>
    <w:link w:val="21"/>
    <w:qFormat/>
    <w:rsid w:val="006C7348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ru-RU"/>
    </w:rPr>
  </w:style>
  <w:style w:type="paragraph" w:styleId="30">
    <w:name w:val="heading 3"/>
    <w:basedOn w:val="a0"/>
    <w:next w:val="a0"/>
    <w:link w:val="31"/>
    <w:qFormat/>
    <w:rsid w:val="006C7348"/>
    <w:pPr>
      <w:keepNext/>
      <w:spacing w:before="240" w:after="60" w:line="240" w:lineRule="auto"/>
      <w:outlineLvl w:val="2"/>
    </w:pPr>
    <w:rPr>
      <w:rFonts w:ascii="Cambria" w:eastAsia="Times New Roman" w:hAnsi="Cambria"/>
      <w:b/>
      <w:bCs/>
      <w:sz w:val="26"/>
      <w:szCs w:val="26"/>
      <w:lang w:val="x-none" w:eastAsia="ru-RU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6C7348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  <w:sz w:val="20"/>
      <w:szCs w:val="20"/>
      <w:lang w:val="x-none" w:eastAsia="ru-RU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6C7348"/>
    <w:pPr>
      <w:spacing w:before="240" w:after="60"/>
      <w:outlineLvl w:val="4"/>
    </w:pPr>
    <w:rPr>
      <w:rFonts w:eastAsia="Times New Roman"/>
      <w:b/>
      <w:bCs/>
      <w:i/>
      <w:iCs/>
      <w:sz w:val="26"/>
      <w:szCs w:val="26"/>
      <w:lang w:val="x-none"/>
    </w:rPr>
  </w:style>
  <w:style w:type="paragraph" w:styleId="6">
    <w:name w:val="heading 6"/>
    <w:basedOn w:val="a0"/>
    <w:next w:val="a0"/>
    <w:link w:val="60"/>
    <w:uiPriority w:val="9"/>
    <w:unhideWhenUsed/>
    <w:qFormat/>
    <w:rsid w:val="006C7348"/>
    <w:pPr>
      <w:keepNext/>
      <w:keepLines/>
      <w:widowControl w:val="0"/>
      <w:suppressAutoHyphens/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0"/>
      <w:szCs w:val="20"/>
      <w:lang w:val="x-none" w:eastAsia="ar-SA"/>
    </w:rPr>
  </w:style>
  <w:style w:type="paragraph" w:styleId="7">
    <w:name w:val="heading 7"/>
    <w:basedOn w:val="a0"/>
    <w:next w:val="a0"/>
    <w:link w:val="70"/>
    <w:qFormat/>
    <w:rsid w:val="006C7348"/>
    <w:pPr>
      <w:spacing w:before="240" w:after="60" w:line="240" w:lineRule="auto"/>
      <w:outlineLvl w:val="6"/>
    </w:pPr>
    <w:rPr>
      <w:rFonts w:ascii="Times New Roman" w:eastAsia="Times New Roman" w:hAnsi="Times New Roman"/>
      <w:sz w:val="24"/>
      <w:szCs w:val="24"/>
      <w:lang w:val="x-none" w:eastAsia="ru-RU"/>
    </w:rPr>
  </w:style>
  <w:style w:type="paragraph" w:styleId="9">
    <w:name w:val="heading 9"/>
    <w:basedOn w:val="a0"/>
    <w:next w:val="a0"/>
    <w:link w:val="90"/>
    <w:qFormat/>
    <w:rsid w:val="006C7348"/>
    <w:pPr>
      <w:spacing w:before="240" w:after="60" w:line="240" w:lineRule="auto"/>
      <w:outlineLvl w:val="8"/>
    </w:pPr>
    <w:rPr>
      <w:rFonts w:ascii="Cambria" w:eastAsia="Times New Roman" w:hAnsi="Cambria"/>
      <w:sz w:val="20"/>
      <w:szCs w:val="20"/>
      <w:lang w:val="x-none"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6C7348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21">
    <w:name w:val="Заголовок 2 Знак"/>
    <w:basedOn w:val="a1"/>
    <w:link w:val="20"/>
    <w:rsid w:val="006C7348"/>
    <w:rPr>
      <w:rFonts w:ascii="Cambria" w:eastAsia="Times New Roman" w:hAnsi="Cambria" w:cs="Times New Roman"/>
      <w:b/>
      <w:bCs/>
      <w:i/>
      <w:iCs/>
      <w:sz w:val="28"/>
      <w:szCs w:val="28"/>
      <w:lang w:val="x-none" w:eastAsia="ru-RU"/>
    </w:rPr>
  </w:style>
  <w:style w:type="character" w:customStyle="1" w:styleId="31">
    <w:name w:val="Заголовок 3 Знак"/>
    <w:basedOn w:val="a1"/>
    <w:link w:val="30"/>
    <w:rsid w:val="006C7348"/>
    <w:rPr>
      <w:rFonts w:ascii="Cambria" w:eastAsia="Times New Roman" w:hAnsi="Cambria" w:cs="Times New Roman"/>
      <w:b/>
      <w:bCs/>
      <w:sz w:val="26"/>
      <w:szCs w:val="26"/>
      <w:lang w:val="x-none" w:eastAsia="ru-RU"/>
    </w:rPr>
  </w:style>
  <w:style w:type="character" w:customStyle="1" w:styleId="40">
    <w:name w:val="Заголовок 4 Знак"/>
    <w:basedOn w:val="a1"/>
    <w:link w:val="4"/>
    <w:uiPriority w:val="9"/>
    <w:semiHidden/>
    <w:rsid w:val="006C7348"/>
    <w:rPr>
      <w:rFonts w:ascii="Cambria" w:eastAsia="Times New Roman" w:hAnsi="Cambria" w:cs="Times New Roman"/>
      <w:b/>
      <w:bCs/>
      <w:i/>
      <w:iCs/>
      <w:color w:val="4F81BD"/>
      <w:sz w:val="20"/>
      <w:szCs w:val="20"/>
      <w:lang w:val="x-none"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6C7348"/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character" w:customStyle="1" w:styleId="60">
    <w:name w:val="Заголовок 6 Знак"/>
    <w:basedOn w:val="a1"/>
    <w:link w:val="6"/>
    <w:uiPriority w:val="9"/>
    <w:rsid w:val="006C7348"/>
    <w:rPr>
      <w:rFonts w:ascii="Cambria" w:eastAsia="Times New Roman" w:hAnsi="Cambria" w:cs="Times New Roman"/>
      <w:i/>
      <w:iCs/>
      <w:color w:val="243F60"/>
      <w:sz w:val="20"/>
      <w:szCs w:val="20"/>
      <w:lang w:val="x-none" w:eastAsia="ar-SA"/>
    </w:rPr>
  </w:style>
  <w:style w:type="character" w:customStyle="1" w:styleId="70">
    <w:name w:val="Заголовок 7 Знак"/>
    <w:basedOn w:val="a1"/>
    <w:link w:val="7"/>
    <w:rsid w:val="006C7348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90">
    <w:name w:val="Заголовок 9 Знак"/>
    <w:basedOn w:val="a1"/>
    <w:link w:val="9"/>
    <w:rsid w:val="006C7348"/>
    <w:rPr>
      <w:rFonts w:ascii="Cambria" w:eastAsia="Times New Roman" w:hAnsi="Cambria" w:cs="Times New Roman"/>
      <w:sz w:val="20"/>
      <w:szCs w:val="20"/>
      <w:lang w:val="x-none" w:eastAsia="ru-RU"/>
    </w:rPr>
  </w:style>
  <w:style w:type="numbering" w:customStyle="1" w:styleId="12">
    <w:name w:val="Нет списка1"/>
    <w:next w:val="a3"/>
    <w:uiPriority w:val="99"/>
    <w:semiHidden/>
    <w:unhideWhenUsed/>
    <w:rsid w:val="006C7348"/>
  </w:style>
  <w:style w:type="paragraph" w:styleId="a4">
    <w:name w:val="footnote text"/>
    <w:basedOn w:val="a0"/>
    <w:link w:val="a5"/>
    <w:uiPriority w:val="99"/>
    <w:semiHidden/>
    <w:unhideWhenUsed/>
    <w:rsid w:val="006C7348"/>
    <w:pPr>
      <w:spacing w:after="0" w:line="240" w:lineRule="auto"/>
    </w:pPr>
    <w:rPr>
      <w:sz w:val="20"/>
      <w:szCs w:val="20"/>
      <w:lang w:val="x-none" w:eastAsia="ru-RU"/>
    </w:rPr>
  </w:style>
  <w:style w:type="character" w:customStyle="1" w:styleId="a5">
    <w:name w:val="Текст сноски Знак"/>
    <w:basedOn w:val="a1"/>
    <w:link w:val="a4"/>
    <w:uiPriority w:val="99"/>
    <w:semiHidden/>
    <w:rsid w:val="006C7348"/>
    <w:rPr>
      <w:rFonts w:ascii="Calibri" w:eastAsia="Calibri" w:hAnsi="Calibri" w:cs="Times New Roman"/>
      <w:sz w:val="20"/>
      <w:szCs w:val="20"/>
      <w:lang w:val="x-none" w:eastAsia="ru-RU"/>
    </w:rPr>
  </w:style>
  <w:style w:type="character" w:styleId="a6">
    <w:name w:val="footnote reference"/>
    <w:semiHidden/>
    <w:unhideWhenUsed/>
    <w:rsid w:val="006C7348"/>
    <w:rPr>
      <w:vertAlign w:val="superscript"/>
    </w:rPr>
  </w:style>
  <w:style w:type="paragraph" w:styleId="a7">
    <w:name w:val="header"/>
    <w:basedOn w:val="a0"/>
    <w:link w:val="a8"/>
    <w:uiPriority w:val="99"/>
    <w:unhideWhenUsed/>
    <w:rsid w:val="006C7348"/>
    <w:pPr>
      <w:tabs>
        <w:tab w:val="center" w:pos="4677"/>
        <w:tab w:val="right" w:pos="9355"/>
      </w:tabs>
    </w:pPr>
    <w:rPr>
      <w:sz w:val="20"/>
      <w:szCs w:val="20"/>
      <w:lang w:val="x-none" w:eastAsia="x-none"/>
    </w:rPr>
  </w:style>
  <w:style w:type="character" w:customStyle="1" w:styleId="a8">
    <w:name w:val="Верхний колонтитул Знак"/>
    <w:basedOn w:val="a1"/>
    <w:link w:val="a7"/>
    <w:uiPriority w:val="99"/>
    <w:rsid w:val="006C7348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9">
    <w:name w:val="footer"/>
    <w:basedOn w:val="a0"/>
    <w:link w:val="aa"/>
    <w:uiPriority w:val="99"/>
    <w:unhideWhenUsed/>
    <w:rsid w:val="006C7348"/>
    <w:pPr>
      <w:tabs>
        <w:tab w:val="center" w:pos="4677"/>
        <w:tab w:val="right" w:pos="9355"/>
      </w:tabs>
    </w:pPr>
    <w:rPr>
      <w:sz w:val="20"/>
      <w:szCs w:val="20"/>
      <w:lang w:val="x-none" w:eastAsia="x-none"/>
    </w:rPr>
  </w:style>
  <w:style w:type="character" w:customStyle="1" w:styleId="aa">
    <w:name w:val="Нижний колонтитул Знак"/>
    <w:basedOn w:val="a1"/>
    <w:link w:val="a9"/>
    <w:uiPriority w:val="99"/>
    <w:rsid w:val="006C7348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b">
    <w:name w:val="List Paragraph"/>
    <w:basedOn w:val="a0"/>
    <w:link w:val="ac"/>
    <w:uiPriority w:val="34"/>
    <w:qFormat/>
    <w:rsid w:val="006C7348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d">
    <w:name w:val="Title"/>
    <w:basedOn w:val="a0"/>
    <w:link w:val="ae"/>
    <w:qFormat/>
    <w:rsid w:val="006C7348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4"/>
      <w:lang w:val="x-none" w:eastAsia="ru-RU"/>
    </w:rPr>
  </w:style>
  <w:style w:type="character" w:customStyle="1" w:styleId="ae">
    <w:name w:val="Название Знак"/>
    <w:basedOn w:val="a1"/>
    <w:link w:val="ad"/>
    <w:rsid w:val="006C7348"/>
    <w:rPr>
      <w:rFonts w:ascii="Times New Roman" w:eastAsia="Times New Roman" w:hAnsi="Times New Roman" w:cs="Times New Roman"/>
      <w:b/>
      <w:sz w:val="28"/>
      <w:szCs w:val="24"/>
      <w:lang w:val="x-none" w:eastAsia="ru-RU"/>
    </w:rPr>
  </w:style>
  <w:style w:type="paragraph" w:styleId="af">
    <w:name w:val="Subtitle"/>
    <w:basedOn w:val="a0"/>
    <w:next w:val="a0"/>
    <w:link w:val="af0"/>
    <w:qFormat/>
    <w:rsid w:val="006C7348"/>
    <w:pPr>
      <w:spacing w:after="60" w:line="240" w:lineRule="auto"/>
      <w:jc w:val="center"/>
      <w:outlineLvl w:val="1"/>
    </w:pPr>
    <w:rPr>
      <w:rFonts w:ascii="Cambria" w:eastAsia="Times New Roman" w:hAnsi="Cambria"/>
      <w:sz w:val="24"/>
      <w:szCs w:val="24"/>
      <w:lang w:val="x-none" w:eastAsia="ru-RU"/>
    </w:rPr>
  </w:style>
  <w:style w:type="character" w:customStyle="1" w:styleId="af0">
    <w:name w:val="Подзаголовок Знак"/>
    <w:basedOn w:val="a1"/>
    <w:link w:val="af"/>
    <w:rsid w:val="006C7348"/>
    <w:rPr>
      <w:rFonts w:ascii="Cambria" w:eastAsia="Times New Roman" w:hAnsi="Cambria" w:cs="Times New Roman"/>
      <w:sz w:val="24"/>
      <w:szCs w:val="24"/>
      <w:lang w:val="x-none" w:eastAsia="ru-RU"/>
    </w:rPr>
  </w:style>
  <w:style w:type="paragraph" w:styleId="af1">
    <w:name w:val="Body Text"/>
    <w:basedOn w:val="a0"/>
    <w:link w:val="af2"/>
    <w:uiPriority w:val="99"/>
    <w:semiHidden/>
    <w:rsid w:val="006C7348"/>
    <w:pPr>
      <w:spacing w:after="0" w:line="240" w:lineRule="auto"/>
      <w:jc w:val="both"/>
    </w:pPr>
    <w:rPr>
      <w:rFonts w:ascii="Times New Roman" w:eastAsia="Times New Roman" w:hAnsi="Times New Roman"/>
      <w:color w:val="000000"/>
      <w:spacing w:val="-1"/>
      <w:sz w:val="24"/>
      <w:szCs w:val="24"/>
      <w:lang w:val="x-none" w:eastAsia="ru-RU"/>
    </w:rPr>
  </w:style>
  <w:style w:type="character" w:customStyle="1" w:styleId="af2">
    <w:name w:val="Основной текст Знак"/>
    <w:basedOn w:val="a1"/>
    <w:link w:val="af1"/>
    <w:uiPriority w:val="99"/>
    <w:semiHidden/>
    <w:rsid w:val="006C7348"/>
    <w:rPr>
      <w:rFonts w:ascii="Times New Roman" w:eastAsia="Times New Roman" w:hAnsi="Times New Roman" w:cs="Times New Roman"/>
      <w:color w:val="000000"/>
      <w:spacing w:val="-1"/>
      <w:sz w:val="24"/>
      <w:szCs w:val="24"/>
      <w:lang w:val="x-none" w:eastAsia="ru-RU"/>
    </w:rPr>
  </w:style>
  <w:style w:type="paragraph" w:styleId="22">
    <w:name w:val="Body Text 2"/>
    <w:basedOn w:val="a0"/>
    <w:link w:val="23"/>
    <w:semiHidden/>
    <w:rsid w:val="006C7348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val="x-none" w:eastAsia="ru-RU"/>
    </w:rPr>
  </w:style>
  <w:style w:type="character" w:customStyle="1" w:styleId="23">
    <w:name w:val="Основной текст 2 Знак"/>
    <w:basedOn w:val="a1"/>
    <w:link w:val="22"/>
    <w:semiHidden/>
    <w:rsid w:val="006C7348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table" w:styleId="af3">
    <w:name w:val="Table Grid"/>
    <w:basedOn w:val="a2"/>
    <w:uiPriority w:val="59"/>
    <w:rsid w:val="006C734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4">
    <w:name w:val="Normal (Web)"/>
    <w:aliases w:val="Обычный (Web),Обычный (веб)1"/>
    <w:basedOn w:val="a0"/>
    <w:uiPriority w:val="99"/>
    <w:qFormat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2">
    <w:name w:val="Body Text 3"/>
    <w:basedOn w:val="a0"/>
    <w:link w:val="33"/>
    <w:uiPriority w:val="99"/>
    <w:semiHidden/>
    <w:unhideWhenUsed/>
    <w:rsid w:val="006C7348"/>
    <w:pPr>
      <w:spacing w:after="120"/>
    </w:pPr>
    <w:rPr>
      <w:sz w:val="16"/>
      <w:szCs w:val="16"/>
      <w:lang w:val="x-none" w:eastAsia="x-none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6C7348"/>
    <w:rPr>
      <w:rFonts w:ascii="Calibri" w:eastAsia="Calibri" w:hAnsi="Calibri" w:cs="Times New Roman"/>
      <w:sz w:val="16"/>
      <w:szCs w:val="16"/>
      <w:lang w:val="x-none" w:eastAsia="x-none"/>
    </w:rPr>
  </w:style>
  <w:style w:type="character" w:customStyle="1" w:styleId="apple-converted-space">
    <w:name w:val="apple-converted-space"/>
    <w:basedOn w:val="a1"/>
    <w:rsid w:val="006C7348"/>
  </w:style>
  <w:style w:type="paragraph" w:styleId="af5">
    <w:name w:val="Body Text Indent"/>
    <w:basedOn w:val="a0"/>
    <w:link w:val="af6"/>
    <w:uiPriority w:val="99"/>
    <w:rsid w:val="006C7348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val="x-none" w:eastAsia="ru-RU"/>
    </w:rPr>
  </w:style>
  <w:style w:type="character" w:customStyle="1" w:styleId="af6">
    <w:name w:val="Основной текст с отступом Знак"/>
    <w:basedOn w:val="a1"/>
    <w:link w:val="af5"/>
    <w:uiPriority w:val="99"/>
    <w:rsid w:val="006C7348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24">
    <w:name w:val="Body Text Indent 2"/>
    <w:basedOn w:val="a0"/>
    <w:link w:val="25"/>
    <w:unhideWhenUsed/>
    <w:rsid w:val="006C7348"/>
    <w:pPr>
      <w:spacing w:after="120" w:line="480" w:lineRule="auto"/>
      <w:ind w:left="283"/>
    </w:pPr>
    <w:rPr>
      <w:sz w:val="20"/>
      <w:szCs w:val="20"/>
      <w:lang w:val="x-none" w:eastAsia="x-none"/>
    </w:rPr>
  </w:style>
  <w:style w:type="character" w:customStyle="1" w:styleId="25">
    <w:name w:val="Основной текст с отступом 2 Знак"/>
    <w:basedOn w:val="a1"/>
    <w:link w:val="24"/>
    <w:rsid w:val="006C7348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f7">
    <w:name w:val="List"/>
    <w:basedOn w:val="a0"/>
    <w:rsid w:val="006C7348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8">
    <w:name w:val="Hyperlink"/>
    <w:unhideWhenUsed/>
    <w:rsid w:val="006C7348"/>
    <w:rPr>
      <w:color w:val="0000FF"/>
      <w:u w:val="single"/>
    </w:rPr>
  </w:style>
  <w:style w:type="paragraph" w:customStyle="1" w:styleId="Default">
    <w:name w:val="Default"/>
    <w:uiPriority w:val="99"/>
    <w:rsid w:val="006C734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6C734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f9">
    <w:name w:val="Strong"/>
    <w:uiPriority w:val="22"/>
    <w:qFormat/>
    <w:rsid w:val="006C7348"/>
    <w:rPr>
      <w:b/>
      <w:bCs/>
    </w:rPr>
  </w:style>
  <w:style w:type="character" w:styleId="afa">
    <w:name w:val="Emphasis"/>
    <w:uiPriority w:val="20"/>
    <w:qFormat/>
    <w:rsid w:val="006C7348"/>
    <w:rPr>
      <w:i/>
      <w:iCs/>
    </w:rPr>
  </w:style>
  <w:style w:type="paragraph" w:styleId="a">
    <w:name w:val="No Spacing"/>
    <w:basedOn w:val="a0"/>
    <w:uiPriority w:val="1"/>
    <w:qFormat/>
    <w:rsid w:val="006C7348"/>
    <w:pPr>
      <w:numPr>
        <w:numId w:val="1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hAnsi="Times New Roman"/>
      <w:sz w:val="24"/>
      <w:szCs w:val="24"/>
    </w:rPr>
  </w:style>
  <w:style w:type="paragraph" w:customStyle="1" w:styleId="u">
    <w:name w:val="u"/>
    <w:basedOn w:val="a0"/>
    <w:uiPriority w:val="99"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HTML">
    <w:name w:val="HTML Preformatted"/>
    <w:basedOn w:val="a0"/>
    <w:link w:val="HTML0"/>
    <w:uiPriority w:val="99"/>
    <w:semiHidden/>
    <w:unhideWhenUsed/>
    <w:rsid w:val="006C734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6C7348"/>
    <w:rPr>
      <w:rFonts w:ascii="Courier New" w:eastAsia="Times New Roman" w:hAnsi="Courier New" w:cs="Times New Roman"/>
      <w:sz w:val="20"/>
      <w:szCs w:val="20"/>
      <w:lang w:val="x-none" w:eastAsia="ru-RU"/>
    </w:rPr>
  </w:style>
  <w:style w:type="numbering" w:customStyle="1" w:styleId="1">
    <w:name w:val="Стиль1"/>
    <w:uiPriority w:val="99"/>
    <w:rsid w:val="006C7348"/>
    <w:pPr>
      <w:numPr>
        <w:numId w:val="2"/>
      </w:numPr>
    </w:pPr>
  </w:style>
  <w:style w:type="numbering" w:customStyle="1" w:styleId="2">
    <w:name w:val="Стиль2"/>
    <w:uiPriority w:val="99"/>
    <w:rsid w:val="006C7348"/>
    <w:pPr>
      <w:numPr>
        <w:numId w:val="3"/>
      </w:numPr>
    </w:pPr>
  </w:style>
  <w:style w:type="numbering" w:customStyle="1" w:styleId="3">
    <w:name w:val="Стиль3"/>
    <w:uiPriority w:val="99"/>
    <w:rsid w:val="006C7348"/>
    <w:pPr>
      <w:numPr>
        <w:numId w:val="4"/>
      </w:numPr>
    </w:pPr>
  </w:style>
  <w:style w:type="table" w:customStyle="1" w:styleId="13">
    <w:name w:val="Сетка таблицы1"/>
    <w:basedOn w:val="a2"/>
    <w:next w:val="af3"/>
    <w:uiPriority w:val="59"/>
    <w:rsid w:val="006C73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b">
    <w:name w:val="Balloon Text"/>
    <w:basedOn w:val="a0"/>
    <w:link w:val="afc"/>
    <w:uiPriority w:val="99"/>
    <w:semiHidden/>
    <w:unhideWhenUsed/>
    <w:rsid w:val="006C7348"/>
    <w:pPr>
      <w:spacing w:after="0" w:line="240" w:lineRule="auto"/>
    </w:pPr>
    <w:rPr>
      <w:rFonts w:ascii="Tahoma" w:eastAsia="Times New Roman" w:hAnsi="Tahoma"/>
      <w:sz w:val="16"/>
      <w:szCs w:val="16"/>
      <w:lang w:val="x-none" w:eastAsia="ru-RU"/>
    </w:rPr>
  </w:style>
  <w:style w:type="character" w:customStyle="1" w:styleId="afc">
    <w:name w:val="Текст выноски Знак"/>
    <w:basedOn w:val="a1"/>
    <w:link w:val="afb"/>
    <w:uiPriority w:val="99"/>
    <w:semiHidden/>
    <w:rsid w:val="006C7348"/>
    <w:rPr>
      <w:rFonts w:ascii="Tahoma" w:eastAsia="Times New Roman" w:hAnsi="Tahoma" w:cs="Times New Roman"/>
      <w:sz w:val="16"/>
      <w:szCs w:val="16"/>
      <w:lang w:val="x-none" w:eastAsia="ru-RU"/>
    </w:rPr>
  </w:style>
  <w:style w:type="paragraph" w:customStyle="1" w:styleId="psection">
    <w:name w:val="psection"/>
    <w:basedOn w:val="a0"/>
    <w:uiPriority w:val="99"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d">
    <w:name w:val="Plain Text"/>
    <w:basedOn w:val="a0"/>
    <w:link w:val="afe"/>
    <w:rsid w:val="006C7348"/>
    <w:pPr>
      <w:spacing w:after="0" w:line="240" w:lineRule="auto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afe">
    <w:name w:val="Текст Знак"/>
    <w:basedOn w:val="a1"/>
    <w:link w:val="afd"/>
    <w:rsid w:val="006C7348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customStyle="1" w:styleId="c23">
    <w:name w:val="c23"/>
    <w:basedOn w:val="a0"/>
    <w:uiPriority w:val="99"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4">
    <w:name w:val="c4"/>
    <w:basedOn w:val="a1"/>
    <w:rsid w:val="006C7348"/>
  </w:style>
  <w:style w:type="character" w:customStyle="1" w:styleId="c8">
    <w:name w:val="c8"/>
    <w:basedOn w:val="a1"/>
    <w:rsid w:val="006C7348"/>
  </w:style>
  <w:style w:type="paragraph" w:customStyle="1" w:styleId="aff">
    <w:name w:val="Знак Знак Знак"/>
    <w:basedOn w:val="a0"/>
    <w:uiPriority w:val="99"/>
    <w:rsid w:val="006C7348"/>
    <w:pPr>
      <w:spacing w:after="160" w:line="240" w:lineRule="exact"/>
    </w:pPr>
    <w:rPr>
      <w:rFonts w:ascii="Verdana" w:eastAsia="Times New Roman" w:hAnsi="Verdana"/>
      <w:sz w:val="20"/>
      <w:szCs w:val="20"/>
      <w:lang w:eastAsia="ru-RU"/>
    </w:rPr>
  </w:style>
  <w:style w:type="table" w:customStyle="1" w:styleId="26">
    <w:name w:val="Сетка таблицы2"/>
    <w:basedOn w:val="a2"/>
    <w:next w:val="af3"/>
    <w:uiPriority w:val="59"/>
    <w:rsid w:val="006C734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">
    <w:name w:val="Сетка таблицы3"/>
    <w:basedOn w:val="a2"/>
    <w:next w:val="af3"/>
    <w:uiPriority w:val="59"/>
    <w:rsid w:val="006C734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2"/>
    <w:next w:val="af3"/>
    <w:uiPriority w:val="59"/>
    <w:rsid w:val="006C734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7">
    <w:name w:val="Style7"/>
    <w:basedOn w:val="a0"/>
    <w:uiPriority w:val="99"/>
    <w:rsid w:val="006C7348"/>
    <w:pPr>
      <w:widowControl w:val="0"/>
      <w:autoSpaceDE w:val="0"/>
      <w:autoSpaceDN w:val="0"/>
      <w:adjustRightInd w:val="0"/>
      <w:spacing w:after="0" w:line="317" w:lineRule="exact"/>
      <w:ind w:firstLine="73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1">
    <w:name w:val="Font Style51"/>
    <w:rsid w:val="006C7348"/>
    <w:rPr>
      <w:rFonts w:ascii="Times New Roman" w:eastAsia="Times New Roman" w:hAnsi="Times New Roman" w:cs="Times New Roman"/>
      <w:color w:val="000000"/>
      <w:sz w:val="22"/>
      <w:szCs w:val="22"/>
    </w:rPr>
  </w:style>
  <w:style w:type="paragraph" w:customStyle="1" w:styleId="Style16">
    <w:name w:val="Style16"/>
    <w:basedOn w:val="a0"/>
    <w:next w:val="a0"/>
    <w:uiPriority w:val="99"/>
    <w:rsid w:val="006C7348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9">
    <w:name w:val="Font Style49"/>
    <w:rsid w:val="006C7348"/>
    <w:rPr>
      <w:rFonts w:ascii="Times New Roman" w:eastAsia="Times New Roman" w:hAnsi="Times New Roman" w:cs="Times New Roman"/>
      <w:b/>
      <w:bCs/>
      <w:color w:val="000000"/>
      <w:sz w:val="26"/>
      <w:szCs w:val="26"/>
    </w:rPr>
  </w:style>
  <w:style w:type="paragraph" w:customStyle="1" w:styleId="Style29">
    <w:name w:val="Style29"/>
    <w:basedOn w:val="a0"/>
    <w:next w:val="a0"/>
    <w:uiPriority w:val="99"/>
    <w:rsid w:val="006C7348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4">
    <w:name w:val="Font Style44"/>
    <w:rsid w:val="006C7348"/>
    <w:rPr>
      <w:rFonts w:ascii="Times New Roman" w:hAnsi="Times New Roman" w:cs="Times New Roman"/>
      <w:sz w:val="26"/>
      <w:szCs w:val="26"/>
    </w:rPr>
  </w:style>
  <w:style w:type="character" w:styleId="aff0">
    <w:name w:val="Placeholder Text"/>
    <w:uiPriority w:val="99"/>
    <w:semiHidden/>
    <w:rsid w:val="006C7348"/>
    <w:rPr>
      <w:color w:val="808080"/>
    </w:rPr>
  </w:style>
  <w:style w:type="paragraph" w:styleId="z-">
    <w:name w:val="HTML Top of Form"/>
    <w:basedOn w:val="a0"/>
    <w:next w:val="a0"/>
    <w:link w:val="z-0"/>
    <w:hidden/>
    <w:uiPriority w:val="99"/>
    <w:semiHidden/>
    <w:unhideWhenUsed/>
    <w:rsid w:val="006C7348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val="x-none" w:eastAsia="ru-RU"/>
    </w:rPr>
  </w:style>
  <w:style w:type="character" w:customStyle="1" w:styleId="z-0">
    <w:name w:val="z-Начало формы Знак"/>
    <w:basedOn w:val="a1"/>
    <w:link w:val="z-"/>
    <w:uiPriority w:val="99"/>
    <w:semiHidden/>
    <w:rsid w:val="006C7348"/>
    <w:rPr>
      <w:rFonts w:ascii="Arial" w:eastAsia="Times New Roman" w:hAnsi="Arial" w:cs="Times New Roman"/>
      <w:vanish/>
      <w:sz w:val="16"/>
      <w:szCs w:val="16"/>
      <w:lang w:val="x-none" w:eastAsia="ru-RU"/>
    </w:rPr>
  </w:style>
  <w:style w:type="paragraph" w:styleId="z-1">
    <w:name w:val="HTML Bottom of Form"/>
    <w:basedOn w:val="a0"/>
    <w:next w:val="a0"/>
    <w:link w:val="z-2"/>
    <w:hidden/>
    <w:uiPriority w:val="99"/>
    <w:unhideWhenUsed/>
    <w:rsid w:val="006C7348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val="x-none" w:eastAsia="ru-RU"/>
    </w:rPr>
  </w:style>
  <w:style w:type="character" w:customStyle="1" w:styleId="z-2">
    <w:name w:val="z-Конец формы Знак"/>
    <w:basedOn w:val="a1"/>
    <w:link w:val="z-1"/>
    <w:uiPriority w:val="99"/>
    <w:rsid w:val="006C7348"/>
    <w:rPr>
      <w:rFonts w:ascii="Arial" w:eastAsia="Times New Roman" w:hAnsi="Arial" w:cs="Times New Roman"/>
      <w:vanish/>
      <w:sz w:val="16"/>
      <w:szCs w:val="16"/>
      <w:lang w:val="x-none" w:eastAsia="ru-RU"/>
    </w:rPr>
  </w:style>
  <w:style w:type="paragraph" w:styleId="27">
    <w:name w:val="List 2"/>
    <w:basedOn w:val="a0"/>
    <w:uiPriority w:val="99"/>
    <w:unhideWhenUsed/>
    <w:rsid w:val="006C7348"/>
    <w:pPr>
      <w:ind w:left="566" w:hanging="283"/>
      <w:contextualSpacing/>
    </w:pPr>
    <w:rPr>
      <w:rFonts w:eastAsia="Times New Roman"/>
      <w:lang w:eastAsia="ru-RU"/>
    </w:rPr>
  </w:style>
  <w:style w:type="character" w:styleId="aff1">
    <w:name w:val="page number"/>
    <w:basedOn w:val="a1"/>
    <w:rsid w:val="006C7348"/>
  </w:style>
  <w:style w:type="paragraph" w:styleId="14">
    <w:name w:val="toc 1"/>
    <w:basedOn w:val="a0"/>
    <w:next w:val="a0"/>
    <w:autoRedefine/>
    <w:uiPriority w:val="39"/>
    <w:rsid w:val="006C7348"/>
    <w:pPr>
      <w:tabs>
        <w:tab w:val="left" w:pos="284"/>
        <w:tab w:val="left" w:pos="480"/>
        <w:tab w:val="right" w:leader="dot" w:pos="9269"/>
      </w:tabs>
      <w:spacing w:after="0" w:line="360" w:lineRule="auto"/>
    </w:pPr>
    <w:rPr>
      <w:rFonts w:ascii="Times New Roman" w:eastAsia="Times New Roman" w:hAnsi="Times New Roman"/>
      <w:noProof/>
      <w:sz w:val="24"/>
      <w:szCs w:val="28"/>
      <w:lang w:eastAsia="ru-RU"/>
    </w:rPr>
  </w:style>
  <w:style w:type="paragraph" w:styleId="28">
    <w:name w:val="toc 2"/>
    <w:basedOn w:val="a0"/>
    <w:next w:val="a0"/>
    <w:autoRedefine/>
    <w:uiPriority w:val="39"/>
    <w:rsid w:val="006C7348"/>
    <w:pPr>
      <w:tabs>
        <w:tab w:val="right" w:leader="dot" w:pos="9639"/>
      </w:tabs>
      <w:spacing w:after="0" w:line="360" w:lineRule="auto"/>
    </w:pPr>
    <w:rPr>
      <w:rFonts w:ascii="Times New Roman" w:eastAsia="Times New Roman" w:hAnsi="Times New Roman"/>
      <w:noProof/>
      <w:sz w:val="28"/>
      <w:szCs w:val="28"/>
      <w:lang w:eastAsia="ru-RU"/>
    </w:rPr>
  </w:style>
  <w:style w:type="paragraph" w:customStyle="1" w:styleId="15">
    <w:name w:val="Обычный1"/>
    <w:uiPriority w:val="99"/>
    <w:rsid w:val="006C7348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character" w:customStyle="1" w:styleId="WW8Num12z0">
    <w:name w:val="WW8Num12z0"/>
    <w:rsid w:val="006C7348"/>
    <w:rPr>
      <w:b w:val="0"/>
      <w:sz w:val="28"/>
      <w:szCs w:val="28"/>
    </w:rPr>
  </w:style>
  <w:style w:type="character" w:customStyle="1" w:styleId="WW8Num13z1">
    <w:name w:val="WW8Num13z1"/>
    <w:rsid w:val="006C7348"/>
    <w:rPr>
      <w:b w:val="0"/>
    </w:rPr>
  </w:style>
  <w:style w:type="paragraph" w:customStyle="1" w:styleId="16">
    <w:name w:val="Заголовок1"/>
    <w:basedOn w:val="a0"/>
    <w:next w:val="af1"/>
    <w:uiPriority w:val="99"/>
    <w:rsid w:val="006C7348"/>
    <w:pPr>
      <w:keepNext/>
      <w:suppressAutoHyphens/>
      <w:spacing w:before="240" w:after="120" w:line="240" w:lineRule="auto"/>
    </w:pPr>
    <w:rPr>
      <w:rFonts w:ascii="Liberation Sans" w:eastAsia="Droid Sans Fallback" w:hAnsi="Liberation Sans" w:cs="DejaVu Sans Condensed"/>
      <w:sz w:val="28"/>
      <w:szCs w:val="28"/>
      <w:lang w:eastAsia="zh-CN"/>
    </w:rPr>
  </w:style>
  <w:style w:type="paragraph" w:styleId="35">
    <w:name w:val="Body Text Indent 3"/>
    <w:basedOn w:val="a0"/>
    <w:link w:val="36"/>
    <w:rsid w:val="006C7348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val="x-none" w:eastAsia="x-none"/>
    </w:rPr>
  </w:style>
  <w:style w:type="character" w:customStyle="1" w:styleId="36">
    <w:name w:val="Основной текст с отступом 3 Знак"/>
    <w:basedOn w:val="a1"/>
    <w:link w:val="35"/>
    <w:rsid w:val="006C7348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f2">
    <w:name w:val="TOC Heading"/>
    <w:basedOn w:val="10"/>
    <w:next w:val="a0"/>
    <w:uiPriority w:val="39"/>
    <w:semiHidden/>
    <w:unhideWhenUsed/>
    <w:qFormat/>
    <w:rsid w:val="006C7348"/>
    <w:pPr>
      <w:keepLines/>
      <w:autoSpaceDE/>
      <w:autoSpaceDN/>
      <w:spacing w:before="480" w:line="276" w:lineRule="auto"/>
      <w:ind w:firstLine="0"/>
      <w:outlineLvl w:val="9"/>
    </w:pPr>
    <w:rPr>
      <w:rFonts w:ascii="Cambria" w:hAnsi="Cambria"/>
      <w:b/>
      <w:bCs/>
      <w:color w:val="365F91"/>
      <w:sz w:val="28"/>
      <w:szCs w:val="28"/>
      <w:lang w:eastAsia="en-US"/>
    </w:rPr>
  </w:style>
  <w:style w:type="paragraph" w:styleId="37">
    <w:name w:val="toc 3"/>
    <w:basedOn w:val="a0"/>
    <w:next w:val="a0"/>
    <w:autoRedefine/>
    <w:uiPriority w:val="39"/>
    <w:unhideWhenUsed/>
    <w:rsid w:val="006C7348"/>
    <w:pPr>
      <w:tabs>
        <w:tab w:val="left" w:pos="1134"/>
        <w:tab w:val="left" w:pos="1320"/>
        <w:tab w:val="right" w:leader="dot" w:pos="9629"/>
      </w:tabs>
      <w:spacing w:after="0" w:line="240" w:lineRule="auto"/>
      <w:ind w:left="48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3">
    <w:name w:val="Стиль"/>
    <w:uiPriority w:val="99"/>
    <w:rsid w:val="006C7348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f4">
    <w:name w:val="Прижатый влево"/>
    <w:basedOn w:val="a0"/>
    <w:next w:val="a0"/>
    <w:uiPriority w:val="99"/>
    <w:rsid w:val="006C734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f5">
    <w:name w:val="Содержимое таблицы"/>
    <w:basedOn w:val="a0"/>
    <w:uiPriority w:val="99"/>
    <w:rsid w:val="006C7348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/>
      <w:kern w:val="1"/>
      <w:sz w:val="24"/>
      <w:szCs w:val="24"/>
    </w:rPr>
  </w:style>
  <w:style w:type="paragraph" w:customStyle="1" w:styleId="17">
    <w:name w:val="Название1"/>
    <w:basedOn w:val="a0"/>
    <w:uiPriority w:val="99"/>
    <w:rsid w:val="006C7348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 w:val="24"/>
      <w:szCs w:val="24"/>
      <w:lang w:eastAsia="ar-SA"/>
    </w:rPr>
  </w:style>
  <w:style w:type="character" w:customStyle="1" w:styleId="term1">
    <w:name w:val="term1"/>
    <w:basedOn w:val="a1"/>
    <w:rsid w:val="006C7348"/>
    <w:rPr>
      <w:b/>
      <w:bCs/>
      <w:i/>
      <w:iCs/>
      <w:color w:val="124815"/>
    </w:rPr>
  </w:style>
  <w:style w:type="paragraph" w:customStyle="1" w:styleId="c7">
    <w:name w:val="c7"/>
    <w:basedOn w:val="a0"/>
    <w:uiPriority w:val="99"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1">
    <w:name w:val="p1"/>
    <w:basedOn w:val="a0"/>
    <w:uiPriority w:val="99"/>
    <w:semiHidden/>
    <w:qFormat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andard">
    <w:name w:val="Standard"/>
    <w:uiPriority w:val="99"/>
    <w:qFormat/>
    <w:rsid w:val="006C7348"/>
    <w:pPr>
      <w:widowControl w:val="0"/>
      <w:suppressAutoHyphens/>
      <w:autoSpaceDN w:val="0"/>
      <w:spacing w:after="0" w:line="240" w:lineRule="auto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character" w:styleId="aff6">
    <w:name w:val="FollowedHyperlink"/>
    <w:basedOn w:val="a1"/>
    <w:uiPriority w:val="99"/>
    <w:semiHidden/>
    <w:unhideWhenUsed/>
    <w:rsid w:val="006C7348"/>
    <w:rPr>
      <w:color w:val="954F72" w:themeColor="followedHyperlink"/>
      <w:u w:val="single"/>
    </w:rPr>
  </w:style>
  <w:style w:type="character" w:customStyle="1" w:styleId="18">
    <w:name w:val="Основной текст Знак1"/>
    <w:basedOn w:val="a1"/>
    <w:uiPriority w:val="99"/>
    <w:semiHidden/>
    <w:rsid w:val="006C7348"/>
    <w:rPr>
      <w:rFonts w:ascii="Calibri" w:eastAsia="Calibri" w:hAnsi="Calibri" w:cs="Times New Roman"/>
    </w:rPr>
  </w:style>
  <w:style w:type="character" w:customStyle="1" w:styleId="71">
    <w:name w:val="Заголовок 7 Знак1"/>
    <w:basedOn w:val="a1"/>
    <w:semiHidden/>
    <w:rsid w:val="006C7348"/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</w:rPr>
  </w:style>
  <w:style w:type="character" w:customStyle="1" w:styleId="91">
    <w:name w:val="Заголовок 9 Знак1"/>
    <w:basedOn w:val="a1"/>
    <w:semiHidden/>
    <w:rsid w:val="006C734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19">
    <w:name w:val="Текст сноски Знак1"/>
    <w:basedOn w:val="a1"/>
    <w:uiPriority w:val="99"/>
    <w:semiHidden/>
    <w:rsid w:val="006C7348"/>
    <w:rPr>
      <w:rFonts w:ascii="Calibri" w:eastAsia="Calibri" w:hAnsi="Calibri" w:cs="Times New Roman"/>
      <w:sz w:val="20"/>
      <w:szCs w:val="20"/>
    </w:rPr>
  </w:style>
  <w:style w:type="character" w:customStyle="1" w:styleId="1a">
    <w:name w:val="Верхний колонтитул Знак1"/>
    <w:basedOn w:val="a1"/>
    <w:uiPriority w:val="99"/>
    <w:semiHidden/>
    <w:rsid w:val="006C7348"/>
    <w:rPr>
      <w:rFonts w:ascii="Calibri" w:eastAsia="Calibri" w:hAnsi="Calibri" w:cs="Times New Roman"/>
    </w:rPr>
  </w:style>
  <w:style w:type="character" w:customStyle="1" w:styleId="1b">
    <w:name w:val="Нижний колонтитул Знак1"/>
    <w:basedOn w:val="a1"/>
    <w:uiPriority w:val="99"/>
    <w:semiHidden/>
    <w:rsid w:val="006C7348"/>
    <w:rPr>
      <w:rFonts w:ascii="Calibri" w:eastAsia="Calibri" w:hAnsi="Calibri" w:cs="Times New Roman"/>
    </w:rPr>
  </w:style>
  <w:style w:type="character" w:customStyle="1" w:styleId="1c">
    <w:name w:val="Название Знак1"/>
    <w:basedOn w:val="a1"/>
    <w:rsid w:val="006C734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d">
    <w:name w:val="Подзаголовок Знак1"/>
    <w:basedOn w:val="a1"/>
    <w:rsid w:val="006C7348"/>
    <w:rPr>
      <w:rFonts w:eastAsiaTheme="minorEastAsia"/>
      <w:color w:val="5A5A5A" w:themeColor="text1" w:themeTint="A5"/>
      <w:spacing w:val="15"/>
    </w:rPr>
  </w:style>
  <w:style w:type="character" w:customStyle="1" w:styleId="210">
    <w:name w:val="Основной текст 2 Знак1"/>
    <w:basedOn w:val="a1"/>
    <w:semiHidden/>
    <w:rsid w:val="006C7348"/>
    <w:rPr>
      <w:rFonts w:ascii="Calibri" w:eastAsia="Calibri" w:hAnsi="Calibri" w:cs="Times New Roman"/>
    </w:rPr>
  </w:style>
  <w:style w:type="character" w:customStyle="1" w:styleId="310">
    <w:name w:val="Основной текст 3 Знак1"/>
    <w:basedOn w:val="a1"/>
    <w:uiPriority w:val="99"/>
    <w:semiHidden/>
    <w:rsid w:val="006C7348"/>
    <w:rPr>
      <w:rFonts w:ascii="Calibri" w:eastAsia="Calibri" w:hAnsi="Calibri" w:cs="Times New Roman"/>
      <w:sz w:val="16"/>
      <w:szCs w:val="16"/>
    </w:rPr>
  </w:style>
  <w:style w:type="character" w:customStyle="1" w:styleId="1e">
    <w:name w:val="Основной текст с отступом Знак1"/>
    <w:basedOn w:val="a1"/>
    <w:uiPriority w:val="99"/>
    <w:semiHidden/>
    <w:rsid w:val="006C7348"/>
    <w:rPr>
      <w:rFonts w:ascii="Calibri" w:eastAsia="Calibri" w:hAnsi="Calibri" w:cs="Times New Roman"/>
    </w:rPr>
  </w:style>
  <w:style w:type="character" w:customStyle="1" w:styleId="211">
    <w:name w:val="Основной текст с отступом 2 Знак1"/>
    <w:basedOn w:val="a1"/>
    <w:semiHidden/>
    <w:rsid w:val="006C7348"/>
    <w:rPr>
      <w:rFonts w:ascii="Calibri" w:eastAsia="Calibri" w:hAnsi="Calibri" w:cs="Times New Roman"/>
    </w:rPr>
  </w:style>
  <w:style w:type="character" w:customStyle="1" w:styleId="1f">
    <w:name w:val="Текст выноски Знак1"/>
    <w:basedOn w:val="a1"/>
    <w:uiPriority w:val="99"/>
    <w:semiHidden/>
    <w:rsid w:val="006C7348"/>
    <w:rPr>
      <w:rFonts w:ascii="Segoe UI" w:eastAsia="Calibri" w:hAnsi="Segoe UI" w:cs="Segoe UI"/>
      <w:sz w:val="18"/>
      <w:szCs w:val="18"/>
    </w:rPr>
  </w:style>
  <w:style w:type="character" w:customStyle="1" w:styleId="1f0">
    <w:name w:val="Текст Знак1"/>
    <w:basedOn w:val="a1"/>
    <w:semiHidden/>
    <w:rsid w:val="006C7348"/>
    <w:rPr>
      <w:rFonts w:ascii="Consolas" w:eastAsia="Calibri" w:hAnsi="Consolas" w:cs="Times New Roman"/>
      <w:sz w:val="21"/>
      <w:szCs w:val="21"/>
    </w:rPr>
  </w:style>
  <w:style w:type="character" w:customStyle="1" w:styleId="311">
    <w:name w:val="Основной текст с отступом 3 Знак1"/>
    <w:basedOn w:val="a1"/>
    <w:semiHidden/>
    <w:rsid w:val="006C7348"/>
    <w:rPr>
      <w:rFonts w:ascii="Calibri" w:eastAsia="Calibri" w:hAnsi="Calibri" w:cs="Times New Roman"/>
      <w:sz w:val="16"/>
      <w:szCs w:val="16"/>
    </w:rPr>
  </w:style>
  <w:style w:type="character" w:customStyle="1" w:styleId="ac">
    <w:name w:val="Абзац списка Знак"/>
    <w:link w:val="ab"/>
    <w:uiPriority w:val="34"/>
    <w:locked/>
    <w:rsid w:val="00772EA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">
    <w:name w:val="s_1"/>
    <w:basedOn w:val="a0"/>
    <w:rsid w:val="00D61D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C7348"/>
    <w:pPr>
      <w:spacing w:after="200" w:line="276" w:lineRule="auto"/>
    </w:pPr>
    <w:rPr>
      <w:rFonts w:ascii="Calibri" w:eastAsia="Calibri" w:hAnsi="Calibri" w:cs="Times New Roman"/>
    </w:rPr>
  </w:style>
  <w:style w:type="paragraph" w:styleId="10">
    <w:name w:val="heading 1"/>
    <w:basedOn w:val="a0"/>
    <w:next w:val="a0"/>
    <w:link w:val="11"/>
    <w:qFormat/>
    <w:rsid w:val="006C7348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/>
      <w:sz w:val="24"/>
      <w:szCs w:val="24"/>
      <w:lang w:val="x-none" w:eastAsia="ru-RU"/>
    </w:rPr>
  </w:style>
  <w:style w:type="paragraph" w:styleId="20">
    <w:name w:val="heading 2"/>
    <w:basedOn w:val="a0"/>
    <w:next w:val="a0"/>
    <w:link w:val="21"/>
    <w:qFormat/>
    <w:rsid w:val="006C7348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ru-RU"/>
    </w:rPr>
  </w:style>
  <w:style w:type="paragraph" w:styleId="30">
    <w:name w:val="heading 3"/>
    <w:basedOn w:val="a0"/>
    <w:next w:val="a0"/>
    <w:link w:val="31"/>
    <w:qFormat/>
    <w:rsid w:val="006C7348"/>
    <w:pPr>
      <w:keepNext/>
      <w:spacing w:before="240" w:after="60" w:line="240" w:lineRule="auto"/>
      <w:outlineLvl w:val="2"/>
    </w:pPr>
    <w:rPr>
      <w:rFonts w:ascii="Cambria" w:eastAsia="Times New Roman" w:hAnsi="Cambria"/>
      <w:b/>
      <w:bCs/>
      <w:sz w:val="26"/>
      <w:szCs w:val="26"/>
      <w:lang w:val="x-none" w:eastAsia="ru-RU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6C7348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  <w:sz w:val="20"/>
      <w:szCs w:val="20"/>
      <w:lang w:val="x-none" w:eastAsia="ru-RU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6C7348"/>
    <w:pPr>
      <w:spacing w:before="240" w:after="60"/>
      <w:outlineLvl w:val="4"/>
    </w:pPr>
    <w:rPr>
      <w:rFonts w:eastAsia="Times New Roman"/>
      <w:b/>
      <w:bCs/>
      <w:i/>
      <w:iCs/>
      <w:sz w:val="26"/>
      <w:szCs w:val="26"/>
      <w:lang w:val="x-none"/>
    </w:rPr>
  </w:style>
  <w:style w:type="paragraph" w:styleId="6">
    <w:name w:val="heading 6"/>
    <w:basedOn w:val="a0"/>
    <w:next w:val="a0"/>
    <w:link w:val="60"/>
    <w:uiPriority w:val="9"/>
    <w:unhideWhenUsed/>
    <w:qFormat/>
    <w:rsid w:val="006C7348"/>
    <w:pPr>
      <w:keepNext/>
      <w:keepLines/>
      <w:widowControl w:val="0"/>
      <w:suppressAutoHyphens/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0"/>
      <w:szCs w:val="20"/>
      <w:lang w:val="x-none" w:eastAsia="ar-SA"/>
    </w:rPr>
  </w:style>
  <w:style w:type="paragraph" w:styleId="7">
    <w:name w:val="heading 7"/>
    <w:basedOn w:val="a0"/>
    <w:next w:val="a0"/>
    <w:link w:val="70"/>
    <w:qFormat/>
    <w:rsid w:val="006C7348"/>
    <w:pPr>
      <w:spacing w:before="240" w:after="60" w:line="240" w:lineRule="auto"/>
      <w:outlineLvl w:val="6"/>
    </w:pPr>
    <w:rPr>
      <w:rFonts w:ascii="Times New Roman" w:eastAsia="Times New Roman" w:hAnsi="Times New Roman"/>
      <w:sz w:val="24"/>
      <w:szCs w:val="24"/>
      <w:lang w:val="x-none" w:eastAsia="ru-RU"/>
    </w:rPr>
  </w:style>
  <w:style w:type="paragraph" w:styleId="9">
    <w:name w:val="heading 9"/>
    <w:basedOn w:val="a0"/>
    <w:next w:val="a0"/>
    <w:link w:val="90"/>
    <w:qFormat/>
    <w:rsid w:val="006C7348"/>
    <w:pPr>
      <w:spacing w:before="240" w:after="60" w:line="240" w:lineRule="auto"/>
      <w:outlineLvl w:val="8"/>
    </w:pPr>
    <w:rPr>
      <w:rFonts w:ascii="Cambria" w:eastAsia="Times New Roman" w:hAnsi="Cambria"/>
      <w:sz w:val="20"/>
      <w:szCs w:val="20"/>
      <w:lang w:val="x-none"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6C7348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21">
    <w:name w:val="Заголовок 2 Знак"/>
    <w:basedOn w:val="a1"/>
    <w:link w:val="20"/>
    <w:rsid w:val="006C7348"/>
    <w:rPr>
      <w:rFonts w:ascii="Cambria" w:eastAsia="Times New Roman" w:hAnsi="Cambria" w:cs="Times New Roman"/>
      <w:b/>
      <w:bCs/>
      <w:i/>
      <w:iCs/>
      <w:sz w:val="28"/>
      <w:szCs w:val="28"/>
      <w:lang w:val="x-none" w:eastAsia="ru-RU"/>
    </w:rPr>
  </w:style>
  <w:style w:type="character" w:customStyle="1" w:styleId="31">
    <w:name w:val="Заголовок 3 Знак"/>
    <w:basedOn w:val="a1"/>
    <w:link w:val="30"/>
    <w:rsid w:val="006C7348"/>
    <w:rPr>
      <w:rFonts w:ascii="Cambria" w:eastAsia="Times New Roman" w:hAnsi="Cambria" w:cs="Times New Roman"/>
      <w:b/>
      <w:bCs/>
      <w:sz w:val="26"/>
      <w:szCs w:val="26"/>
      <w:lang w:val="x-none" w:eastAsia="ru-RU"/>
    </w:rPr>
  </w:style>
  <w:style w:type="character" w:customStyle="1" w:styleId="40">
    <w:name w:val="Заголовок 4 Знак"/>
    <w:basedOn w:val="a1"/>
    <w:link w:val="4"/>
    <w:uiPriority w:val="9"/>
    <w:semiHidden/>
    <w:rsid w:val="006C7348"/>
    <w:rPr>
      <w:rFonts w:ascii="Cambria" w:eastAsia="Times New Roman" w:hAnsi="Cambria" w:cs="Times New Roman"/>
      <w:b/>
      <w:bCs/>
      <w:i/>
      <w:iCs/>
      <w:color w:val="4F81BD"/>
      <w:sz w:val="20"/>
      <w:szCs w:val="20"/>
      <w:lang w:val="x-none"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6C7348"/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character" w:customStyle="1" w:styleId="60">
    <w:name w:val="Заголовок 6 Знак"/>
    <w:basedOn w:val="a1"/>
    <w:link w:val="6"/>
    <w:uiPriority w:val="9"/>
    <w:rsid w:val="006C7348"/>
    <w:rPr>
      <w:rFonts w:ascii="Cambria" w:eastAsia="Times New Roman" w:hAnsi="Cambria" w:cs="Times New Roman"/>
      <w:i/>
      <w:iCs/>
      <w:color w:val="243F60"/>
      <w:sz w:val="20"/>
      <w:szCs w:val="20"/>
      <w:lang w:val="x-none" w:eastAsia="ar-SA"/>
    </w:rPr>
  </w:style>
  <w:style w:type="character" w:customStyle="1" w:styleId="70">
    <w:name w:val="Заголовок 7 Знак"/>
    <w:basedOn w:val="a1"/>
    <w:link w:val="7"/>
    <w:rsid w:val="006C7348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90">
    <w:name w:val="Заголовок 9 Знак"/>
    <w:basedOn w:val="a1"/>
    <w:link w:val="9"/>
    <w:rsid w:val="006C7348"/>
    <w:rPr>
      <w:rFonts w:ascii="Cambria" w:eastAsia="Times New Roman" w:hAnsi="Cambria" w:cs="Times New Roman"/>
      <w:sz w:val="20"/>
      <w:szCs w:val="20"/>
      <w:lang w:val="x-none" w:eastAsia="ru-RU"/>
    </w:rPr>
  </w:style>
  <w:style w:type="numbering" w:customStyle="1" w:styleId="12">
    <w:name w:val="Нет списка1"/>
    <w:next w:val="a3"/>
    <w:uiPriority w:val="99"/>
    <w:semiHidden/>
    <w:unhideWhenUsed/>
    <w:rsid w:val="006C7348"/>
  </w:style>
  <w:style w:type="paragraph" w:styleId="a4">
    <w:name w:val="footnote text"/>
    <w:basedOn w:val="a0"/>
    <w:link w:val="a5"/>
    <w:uiPriority w:val="99"/>
    <w:semiHidden/>
    <w:unhideWhenUsed/>
    <w:rsid w:val="006C7348"/>
    <w:pPr>
      <w:spacing w:after="0" w:line="240" w:lineRule="auto"/>
    </w:pPr>
    <w:rPr>
      <w:sz w:val="20"/>
      <w:szCs w:val="20"/>
      <w:lang w:val="x-none" w:eastAsia="ru-RU"/>
    </w:rPr>
  </w:style>
  <w:style w:type="character" w:customStyle="1" w:styleId="a5">
    <w:name w:val="Текст сноски Знак"/>
    <w:basedOn w:val="a1"/>
    <w:link w:val="a4"/>
    <w:uiPriority w:val="99"/>
    <w:semiHidden/>
    <w:rsid w:val="006C7348"/>
    <w:rPr>
      <w:rFonts w:ascii="Calibri" w:eastAsia="Calibri" w:hAnsi="Calibri" w:cs="Times New Roman"/>
      <w:sz w:val="20"/>
      <w:szCs w:val="20"/>
      <w:lang w:val="x-none" w:eastAsia="ru-RU"/>
    </w:rPr>
  </w:style>
  <w:style w:type="character" w:styleId="a6">
    <w:name w:val="footnote reference"/>
    <w:semiHidden/>
    <w:unhideWhenUsed/>
    <w:rsid w:val="006C7348"/>
    <w:rPr>
      <w:vertAlign w:val="superscript"/>
    </w:rPr>
  </w:style>
  <w:style w:type="paragraph" w:styleId="a7">
    <w:name w:val="header"/>
    <w:basedOn w:val="a0"/>
    <w:link w:val="a8"/>
    <w:uiPriority w:val="99"/>
    <w:unhideWhenUsed/>
    <w:rsid w:val="006C7348"/>
    <w:pPr>
      <w:tabs>
        <w:tab w:val="center" w:pos="4677"/>
        <w:tab w:val="right" w:pos="9355"/>
      </w:tabs>
    </w:pPr>
    <w:rPr>
      <w:sz w:val="20"/>
      <w:szCs w:val="20"/>
      <w:lang w:val="x-none" w:eastAsia="x-none"/>
    </w:rPr>
  </w:style>
  <w:style w:type="character" w:customStyle="1" w:styleId="a8">
    <w:name w:val="Верхний колонтитул Знак"/>
    <w:basedOn w:val="a1"/>
    <w:link w:val="a7"/>
    <w:uiPriority w:val="99"/>
    <w:rsid w:val="006C7348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9">
    <w:name w:val="footer"/>
    <w:basedOn w:val="a0"/>
    <w:link w:val="aa"/>
    <w:uiPriority w:val="99"/>
    <w:unhideWhenUsed/>
    <w:rsid w:val="006C7348"/>
    <w:pPr>
      <w:tabs>
        <w:tab w:val="center" w:pos="4677"/>
        <w:tab w:val="right" w:pos="9355"/>
      </w:tabs>
    </w:pPr>
    <w:rPr>
      <w:sz w:val="20"/>
      <w:szCs w:val="20"/>
      <w:lang w:val="x-none" w:eastAsia="x-none"/>
    </w:rPr>
  </w:style>
  <w:style w:type="character" w:customStyle="1" w:styleId="aa">
    <w:name w:val="Нижний колонтитул Знак"/>
    <w:basedOn w:val="a1"/>
    <w:link w:val="a9"/>
    <w:uiPriority w:val="99"/>
    <w:rsid w:val="006C7348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b">
    <w:name w:val="List Paragraph"/>
    <w:basedOn w:val="a0"/>
    <w:link w:val="ac"/>
    <w:uiPriority w:val="34"/>
    <w:qFormat/>
    <w:rsid w:val="006C7348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d">
    <w:name w:val="Title"/>
    <w:basedOn w:val="a0"/>
    <w:link w:val="ae"/>
    <w:qFormat/>
    <w:rsid w:val="006C7348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4"/>
      <w:lang w:val="x-none" w:eastAsia="ru-RU"/>
    </w:rPr>
  </w:style>
  <w:style w:type="character" w:customStyle="1" w:styleId="ae">
    <w:name w:val="Название Знак"/>
    <w:basedOn w:val="a1"/>
    <w:link w:val="ad"/>
    <w:rsid w:val="006C7348"/>
    <w:rPr>
      <w:rFonts w:ascii="Times New Roman" w:eastAsia="Times New Roman" w:hAnsi="Times New Roman" w:cs="Times New Roman"/>
      <w:b/>
      <w:sz w:val="28"/>
      <w:szCs w:val="24"/>
      <w:lang w:val="x-none" w:eastAsia="ru-RU"/>
    </w:rPr>
  </w:style>
  <w:style w:type="paragraph" w:styleId="af">
    <w:name w:val="Subtitle"/>
    <w:basedOn w:val="a0"/>
    <w:next w:val="a0"/>
    <w:link w:val="af0"/>
    <w:qFormat/>
    <w:rsid w:val="006C7348"/>
    <w:pPr>
      <w:spacing w:after="60" w:line="240" w:lineRule="auto"/>
      <w:jc w:val="center"/>
      <w:outlineLvl w:val="1"/>
    </w:pPr>
    <w:rPr>
      <w:rFonts w:ascii="Cambria" w:eastAsia="Times New Roman" w:hAnsi="Cambria"/>
      <w:sz w:val="24"/>
      <w:szCs w:val="24"/>
      <w:lang w:val="x-none" w:eastAsia="ru-RU"/>
    </w:rPr>
  </w:style>
  <w:style w:type="character" w:customStyle="1" w:styleId="af0">
    <w:name w:val="Подзаголовок Знак"/>
    <w:basedOn w:val="a1"/>
    <w:link w:val="af"/>
    <w:rsid w:val="006C7348"/>
    <w:rPr>
      <w:rFonts w:ascii="Cambria" w:eastAsia="Times New Roman" w:hAnsi="Cambria" w:cs="Times New Roman"/>
      <w:sz w:val="24"/>
      <w:szCs w:val="24"/>
      <w:lang w:val="x-none" w:eastAsia="ru-RU"/>
    </w:rPr>
  </w:style>
  <w:style w:type="paragraph" w:styleId="af1">
    <w:name w:val="Body Text"/>
    <w:basedOn w:val="a0"/>
    <w:link w:val="af2"/>
    <w:uiPriority w:val="99"/>
    <w:semiHidden/>
    <w:rsid w:val="006C7348"/>
    <w:pPr>
      <w:spacing w:after="0" w:line="240" w:lineRule="auto"/>
      <w:jc w:val="both"/>
    </w:pPr>
    <w:rPr>
      <w:rFonts w:ascii="Times New Roman" w:eastAsia="Times New Roman" w:hAnsi="Times New Roman"/>
      <w:color w:val="000000"/>
      <w:spacing w:val="-1"/>
      <w:sz w:val="24"/>
      <w:szCs w:val="24"/>
      <w:lang w:val="x-none" w:eastAsia="ru-RU"/>
    </w:rPr>
  </w:style>
  <w:style w:type="character" w:customStyle="1" w:styleId="af2">
    <w:name w:val="Основной текст Знак"/>
    <w:basedOn w:val="a1"/>
    <w:link w:val="af1"/>
    <w:uiPriority w:val="99"/>
    <w:semiHidden/>
    <w:rsid w:val="006C7348"/>
    <w:rPr>
      <w:rFonts w:ascii="Times New Roman" w:eastAsia="Times New Roman" w:hAnsi="Times New Roman" w:cs="Times New Roman"/>
      <w:color w:val="000000"/>
      <w:spacing w:val="-1"/>
      <w:sz w:val="24"/>
      <w:szCs w:val="24"/>
      <w:lang w:val="x-none" w:eastAsia="ru-RU"/>
    </w:rPr>
  </w:style>
  <w:style w:type="paragraph" w:styleId="22">
    <w:name w:val="Body Text 2"/>
    <w:basedOn w:val="a0"/>
    <w:link w:val="23"/>
    <w:semiHidden/>
    <w:rsid w:val="006C7348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val="x-none" w:eastAsia="ru-RU"/>
    </w:rPr>
  </w:style>
  <w:style w:type="character" w:customStyle="1" w:styleId="23">
    <w:name w:val="Основной текст 2 Знак"/>
    <w:basedOn w:val="a1"/>
    <w:link w:val="22"/>
    <w:semiHidden/>
    <w:rsid w:val="006C7348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table" w:styleId="af3">
    <w:name w:val="Table Grid"/>
    <w:basedOn w:val="a2"/>
    <w:uiPriority w:val="59"/>
    <w:rsid w:val="006C734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4">
    <w:name w:val="Normal (Web)"/>
    <w:aliases w:val="Обычный (Web),Обычный (веб)1"/>
    <w:basedOn w:val="a0"/>
    <w:uiPriority w:val="99"/>
    <w:qFormat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2">
    <w:name w:val="Body Text 3"/>
    <w:basedOn w:val="a0"/>
    <w:link w:val="33"/>
    <w:uiPriority w:val="99"/>
    <w:semiHidden/>
    <w:unhideWhenUsed/>
    <w:rsid w:val="006C7348"/>
    <w:pPr>
      <w:spacing w:after="120"/>
    </w:pPr>
    <w:rPr>
      <w:sz w:val="16"/>
      <w:szCs w:val="16"/>
      <w:lang w:val="x-none" w:eastAsia="x-none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6C7348"/>
    <w:rPr>
      <w:rFonts w:ascii="Calibri" w:eastAsia="Calibri" w:hAnsi="Calibri" w:cs="Times New Roman"/>
      <w:sz w:val="16"/>
      <w:szCs w:val="16"/>
      <w:lang w:val="x-none" w:eastAsia="x-none"/>
    </w:rPr>
  </w:style>
  <w:style w:type="character" w:customStyle="1" w:styleId="apple-converted-space">
    <w:name w:val="apple-converted-space"/>
    <w:basedOn w:val="a1"/>
    <w:rsid w:val="006C7348"/>
  </w:style>
  <w:style w:type="paragraph" w:styleId="af5">
    <w:name w:val="Body Text Indent"/>
    <w:basedOn w:val="a0"/>
    <w:link w:val="af6"/>
    <w:uiPriority w:val="99"/>
    <w:rsid w:val="006C7348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val="x-none" w:eastAsia="ru-RU"/>
    </w:rPr>
  </w:style>
  <w:style w:type="character" w:customStyle="1" w:styleId="af6">
    <w:name w:val="Основной текст с отступом Знак"/>
    <w:basedOn w:val="a1"/>
    <w:link w:val="af5"/>
    <w:uiPriority w:val="99"/>
    <w:rsid w:val="006C7348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24">
    <w:name w:val="Body Text Indent 2"/>
    <w:basedOn w:val="a0"/>
    <w:link w:val="25"/>
    <w:unhideWhenUsed/>
    <w:rsid w:val="006C7348"/>
    <w:pPr>
      <w:spacing w:after="120" w:line="480" w:lineRule="auto"/>
      <w:ind w:left="283"/>
    </w:pPr>
    <w:rPr>
      <w:sz w:val="20"/>
      <w:szCs w:val="20"/>
      <w:lang w:val="x-none" w:eastAsia="x-none"/>
    </w:rPr>
  </w:style>
  <w:style w:type="character" w:customStyle="1" w:styleId="25">
    <w:name w:val="Основной текст с отступом 2 Знак"/>
    <w:basedOn w:val="a1"/>
    <w:link w:val="24"/>
    <w:rsid w:val="006C7348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f7">
    <w:name w:val="List"/>
    <w:basedOn w:val="a0"/>
    <w:rsid w:val="006C7348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8">
    <w:name w:val="Hyperlink"/>
    <w:unhideWhenUsed/>
    <w:rsid w:val="006C7348"/>
    <w:rPr>
      <w:color w:val="0000FF"/>
      <w:u w:val="single"/>
    </w:rPr>
  </w:style>
  <w:style w:type="paragraph" w:customStyle="1" w:styleId="Default">
    <w:name w:val="Default"/>
    <w:uiPriority w:val="99"/>
    <w:rsid w:val="006C734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6C734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f9">
    <w:name w:val="Strong"/>
    <w:uiPriority w:val="22"/>
    <w:qFormat/>
    <w:rsid w:val="006C7348"/>
    <w:rPr>
      <w:b/>
      <w:bCs/>
    </w:rPr>
  </w:style>
  <w:style w:type="character" w:styleId="afa">
    <w:name w:val="Emphasis"/>
    <w:uiPriority w:val="20"/>
    <w:qFormat/>
    <w:rsid w:val="006C7348"/>
    <w:rPr>
      <w:i/>
      <w:iCs/>
    </w:rPr>
  </w:style>
  <w:style w:type="paragraph" w:styleId="a">
    <w:name w:val="No Spacing"/>
    <w:basedOn w:val="a0"/>
    <w:uiPriority w:val="1"/>
    <w:qFormat/>
    <w:rsid w:val="006C7348"/>
    <w:pPr>
      <w:numPr>
        <w:numId w:val="1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hAnsi="Times New Roman"/>
      <w:sz w:val="24"/>
      <w:szCs w:val="24"/>
    </w:rPr>
  </w:style>
  <w:style w:type="paragraph" w:customStyle="1" w:styleId="u">
    <w:name w:val="u"/>
    <w:basedOn w:val="a0"/>
    <w:uiPriority w:val="99"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HTML">
    <w:name w:val="HTML Preformatted"/>
    <w:basedOn w:val="a0"/>
    <w:link w:val="HTML0"/>
    <w:uiPriority w:val="99"/>
    <w:semiHidden/>
    <w:unhideWhenUsed/>
    <w:rsid w:val="006C734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6C7348"/>
    <w:rPr>
      <w:rFonts w:ascii="Courier New" w:eastAsia="Times New Roman" w:hAnsi="Courier New" w:cs="Times New Roman"/>
      <w:sz w:val="20"/>
      <w:szCs w:val="20"/>
      <w:lang w:val="x-none" w:eastAsia="ru-RU"/>
    </w:rPr>
  </w:style>
  <w:style w:type="numbering" w:customStyle="1" w:styleId="1">
    <w:name w:val="Стиль1"/>
    <w:uiPriority w:val="99"/>
    <w:rsid w:val="006C7348"/>
    <w:pPr>
      <w:numPr>
        <w:numId w:val="2"/>
      </w:numPr>
    </w:pPr>
  </w:style>
  <w:style w:type="numbering" w:customStyle="1" w:styleId="2">
    <w:name w:val="Стиль2"/>
    <w:uiPriority w:val="99"/>
    <w:rsid w:val="006C7348"/>
    <w:pPr>
      <w:numPr>
        <w:numId w:val="3"/>
      </w:numPr>
    </w:pPr>
  </w:style>
  <w:style w:type="numbering" w:customStyle="1" w:styleId="3">
    <w:name w:val="Стиль3"/>
    <w:uiPriority w:val="99"/>
    <w:rsid w:val="006C7348"/>
    <w:pPr>
      <w:numPr>
        <w:numId w:val="4"/>
      </w:numPr>
    </w:pPr>
  </w:style>
  <w:style w:type="table" w:customStyle="1" w:styleId="13">
    <w:name w:val="Сетка таблицы1"/>
    <w:basedOn w:val="a2"/>
    <w:next w:val="af3"/>
    <w:uiPriority w:val="59"/>
    <w:rsid w:val="006C73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b">
    <w:name w:val="Balloon Text"/>
    <w:basedOn w:val="a0"/>
    <w:link w:val="afc"/>
    <w:uiPriority w:val="99"/>
    <w:semiHidden/>
    <w:unhideWhenUsed/>
    <w:rsid w:val="006C7348"/>
    <w:pPr>
      <w:spacing w:after="0" w:line="240" w:lineRule="auto"/>
    </w:pPr>
    <w:rPr>
      <w:rFonts w:ascii="Tahoma" w:eastAsia="Times New Roman" w:hAnsi="Tahoma"/>
      <w:sz w:val="16"/>
      <w:szCs w:val="16"/>
      <w:lang w:val="x-none" w:eastAsia="ru-RU"/>
    </w:rPr>
  </w:style>
  <w:style w:type="character" w:customStyle="1" w:styleId="afc">
    <w:name w:val="Текст выноски Знак"/>
    <w:basedOn w:val="a1"/>
    <w:link w:val="afb"/>
    <w:uiPriority w:val="99"/>
    <w:semiHidden/>
    <w:rsid w:val="006C7348"/>
    <w:rPr>
      <w:rFonts w:ascii="Tahoma" w:eastAsia="Times New Roman" w:hAnsi="Tahoma" w:cs="Times New Roman"/>
      <w:sz w:val="16"/>
      <w:szCs w:val="16"/>
      <w:lang w:val="x-none" w:eastAsia="ru-RU"/>
    </w:rPr>
  </w:style>
  <w:style w:type="paragraph" w:customStyle="1" w:styleId="psection">
    <w:name w:val="psection"/>
    <w:basedOn w:val="a0"/>
    <w:uiPriority w:val="99"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d">
    <w:name w:val="Plain Text"/>
    <w:basedOn w:val="a0"/>
    <w:link w:val="afe"/>
    <w:rsid w:val="006C7348"/>
    <w:pPr>
      <w:spacing w:after="0" w:line="240" w:lineRule="auto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afe">
    <w:name w:val="Текст Знак"/>
    <w:basedOn w:val="a1"/>
    <w:link w:val="afd"/>
    <w:rsid w:val="006C7348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customStyle="1" w:styleId="c23">
    <w:name w:val="c23"/>
    <w:basedOn w:val="a0"/>
    <w:uiPriority w:val="99"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4">
    <w:name w:val="c4"/>
    <w:basedOn w:val="a1"/>
    <w:rsid w:val="006C7348"/>
  </w:style>
  <w:style w:type="character" w:customStyle="1" w:styleId="c8">
    <w:name w:val="c8"/>
    <w:basedOn w:val="a1"/>
    <w:rsid w:val="006C7348"/>
  </w:style>
  <w:style w:type="paragraph" w:customStyle="1" w:styleId="aff">
    <w:name w:val="Знак Знак Знак"/>
    <w:basedOn w:val="a0"/>
    <w:uiPriority w:val="99"/>
    <w:rsid w:val="006C7348"/>
    <w:pPr>
      <w:spacing w:after="160" w:line="240" w:lineRule="exact"/>
    </w:pPr>
    <w:rPr>
      <w:rFonts w:ascii="Verdana" w:eastAsia="Times New Roman" w:hAnsi="Verdana"/>
      <w:sz w:val="20"/>
      <w:szCs w:val="20"/>
      <w:lang w:eastAsia="ru-RU"/>
    </w:rPr>
  </w:style>
  <w:style w:type="table" w:customStyle="1" w:styleId="26">
    <w:name w:val="Сетка таблицы2"/>
    <w:basedOn w:val="a2"/>
    <w:next w:val="af3"/>
    <w:uiPriority w:val="59"/>
    <w:rsid w:val="006C734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">
    <w:name w:val="Сетка таблицы3"/>
    <w:basedOn w:val="a2"/>
    <w:next w:val="af3"/>
    <w:uiPriority w:val="59"/>
    <w:rsid w:val="006C734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2"/>
    <w:next w:val="af3"/>
    <w:uiPriority w:val="59"/>
    <w:rsid w:val="006C734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7">
    <w:name w:val="Style7"/>
    <w:basedOn w:val="a0"/>
    <w:uiPriority w:val="99"/>
    <w:rsid w:val="006C7348"/>
    <w:pPr>
      <w:widowControl w:val="0"/>
      <w:autoSpaceDE w:val="0"/>
      <w:autoSpaceDN w:val="0"/>
      <w:adjustRightInd w:val="0"/>
      <w:spacing w:after="0" w:line="317" w:lineRule="exact"/>
      <w:ind w:firstLine="73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1">
    <w:name w:val="Font Style51"/>
    <w:rsid w:val="006C7348"/>
    <w:rPr>
      <w:rFonts w:ascii="Times New Roman" w:eastAsia="Times New Roman" w:hAnsi="Times New Roman" w:cs="Times New Roman"/>
      <w:color w:val="000000"/>
      <w:sz w:val="22"/>
      <w:szCs w:val="22"/>
    </w:rPr>
  </w:style>
  <w:style w:type="paragraph" w:customStyle="1" w:styleId="Style16">
    <w:name w:val="Style16"/>
    <w:basedOn w:val="a0"/>
    <w:next w:val="a0"/>
    <w:uiPriority w:val="99"/>
    <w:rsid w:val="006C7348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9">
    <w:name w:val="Font Style49"/>
    <w:rsid w:val="006C7348"/>
    <w:rPr>
      <w:rFonts w:ascii="Times New Roman" w:eastAsia="Times New Roman" w:hAnsi="Times New Roman" w:cs="Times New Roman"/>
      <w:b/>
      <w:bCs/>
      <w:color w:val="000000"/>
      <w:sz w:val="26"/>
      <w:szCs w:val="26"/>
    </w:rPr>
  </w:style>
  <w:style w:type="paragraph" w:customStyle="1" w:styleId="Style29">
    <w:name w:val="Style29"/>
    <w:basedOn w:val="a0"/>
    <w:next w:val="a0"/>
    <w:uiPriority w:val="99"/>
    <w:rsid w:val="006C7348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4">
    <w:name w:val="Font Style44"/>
    <w:rsid w:val="006C7348"/>
    <w:rPr>
      <w:rFonts w:ascii="Times New Roman" w:hAnsi="Times New Roman" w:cs="Times New Roman"/>
      <w:sz w:val="26"/>
      <w:szCs w:val="26"/>
    </w:rPr>
  </w:style>
  <w:style w:type="character" w:styleId="aff0">
    <w:name w:val="Placeholder Text"/>
    <w:uiPriority w:val="99"/>
    <w:semiHidden/>
    <w:rsid w:val="006C7348"/>
    <w:rPr>
      <w:color w:val="808080"/>
    </w:rPr>
  </w:style>
  <w:style w:type="paragraph" w:styleId="z-">
    <w:name w:val="HTML Top of Form"/>
    <w:basedOn w:val="a0"/>
    <w:next w:val="a0"/>
    <w:link w:val="z-0"/>
    <w:hidden/>
    <w:uiPriority w:val="99"/>
    <w:semiHidden/>
    <w:unhideWhenUsed/>
    <w:rsid w:val="006C7348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val="x-none" w:eastAsia="ru-RU"/>
    </w:rPr>
  </w:style>
  <w:style w:type="character" w:customStyle="1" w:styleId="z-0">
    <w:name w:val="z-Начало формы Знак"/>
    <w:basedOn w:val="a1"/>
    <w:link w:val="z-"/>
    <w:uiPriority w:val="99"/>
    <w:semiHidden/>
    <w:rsid w:val="006C7348"/>
    <w:rPr>
      <w:rFonts w:ascii="Arial" w:eastAsia="Times New Roman" w:hAnsi="Arial" w:cs="Times New Roman"/>
      <w:vanish/>
      <w:sz w:val="16"/>
      <w:szCs w:val="16"/>
      <w:lang w:val="x-none" w:eastAsia="ru-RU"/>
    </w:rPr>
  </w:style>
  <w:style w:type="paragraph" w:styleId="z-1">
    <w:name w:val="HTML Bottom of Form"/>
    <w:basedOn w:val="a0"/>
    <w:next w:val="a0"/>
    <w:link w:val="z-2"/>
    <w:hidden/>
    <w:uiPriority w:val="99"/>
    <w:unhideWhenUsed/>
    <w:rsid w:val="006C7348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val="x-none" w:eastAsia="ru-RU"/>
    </w:rPr>
  </w:style>
  <w:style w:type="character" w:customStyle="1" w:styleId="z-2">
    <w:name w:val="z-Конец формы Знак"/>
    <w:basedOn w:val="a1"/>
    <w:link w:val="z-1"/>
    <w:uiPriority w:val="99"/>
    <w:rsid w:val="006C7348"/>
    <w:rPr>
      <w:rFonts w:ascii="Arial" w:eastAsia="Times New Roman" w:hAnsi="Arial" w:cs="Times New Roman"/>
      <w:vanish/>
      <w:sz w:val="16"/>
      <w:szCs w:val="16"/>
      <w:lang w:val="x-none" w:eastAsia="ru-RU"/>
    </w:rPr>
  </w:style>
  <w:style w:type="paragraph" w:styleId="27">
    <w:name w:val="List 2"/>
    <w:basedOn w:val="a0"/>
    <w:uiPriority w:val="99"/>
    <w:unhideWhenUsed/>
    <w:rsid w:val="006C7348"/>
    <w:pPr>
      <w:ind w:left="566" w:hanging="283"/>
      <w:contextualSpacing/>
    </w:pPr>
    <w:rPr>
      <w:rFonts w:eastAsia="Times New Roman"/>
      <w:lang w:eastAsia="ru-RU"/>
    </w:rPr>
  </w:style>
  <w:style w:type="character" w:styleId="aff1">
    <w:name w:val="page number"/>
    <w:basedOn w:val="a1"/>
    <w:rsid w:val="006C7348"/>
  </w:style>
  <w:style w:type="paragraph" w:styleId="14">
    <w:name w:val="toc 1"/>
    <w:basedOn w:val="a0"/>
    <w:next w:val="a0"/>
    <w:autoRedefine/>
    <w:uiPriority w:val="39"/>
    <w:rsid w:val="006C7348"/>
    <w:pPr>
      <w:tabs>
        <w:tab w:val="left" w:pos="284"/>
        <w:tab w:val="left" w:pos="480"/>
        <w:tab w:val="right" w:leader="dot" w:pos="9269"/>
      </w:tabs>
      <w:spacing w:after="0" w:line="360" w:lineRule="auto"/>
    </w:pPr>
    <w:rPr>
      <w:rFonts w:ascii="Times New Roman" w:eastAsia="Times New Roman" w:hAnsi="Times New Roman"/>
      <w:noProof/>
      <w:sz w:val="24"/>
      <w:szCs w:val="28"/>
      <w:lang w:eastAsia="ru-RU"/>
    </w:rPr>
  </w:style>
  <w:style w:type="paragraph" w:styleId="28">
    <w:name w:val="toc 2"/>
    <w:basedOn w:val="a0"/>
    <w:next w:val="a0"/>
    <w:autoRedefine/>
    <w:uiPriority w:val="39"/>
    <w:rsid w:val="006C7348"/>
    <w:pPr>
      <w:tabs>
        <w:tab w:val="right" w:leader="dot" w:pos="9639"/>
      </w:tabs>
      <w:spacing w:after="0" w:line="360" w:lineRule="auto"/>
    </w:pPr>
    <w:rPr>
      <w:rFonts w:ascii="Times New Roman" w:eastAsia="Times New Roman" w:hAnsi="Times New Roman"/>
      <w:noProof/>
      <w:sz w:val="28"/>
      <w:szCs w:val="28"/>
      <w:lang w:eastAsia="ru-RU"/>
    </w:rPr>
  </w:style>
  <w:style w:type="paragraph" w:customStyle="1" w:styleId="15">
    <w:name w:val="Обычный1"/>
    <w:uiPriority w:val="99"/>
    <w:rsid w:val="006C7348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character" w:customStyle="1" w:styleId="WW8Num12z0">
    <w:name w:val="WW8Num12z0"/>
    <w:rsid w:val="006C7348"/>
    <w:rPr>
      <w:b w:val="0"/>
      <w:sz w:val="28"/>
      <w:szCs w:val="28"/>
    </w:rPr>
  </w:style>
  <w:style w:type="character" w:customStyle="1" w:styleId="WW8Num13z1">
    <w:name w:val="WW8Num13z1"/>
    <w:rsid w:val="006C7348"/>
    <w:rPr>
      <w:b w:val="0"/>
    </w:rPr>
  </w:style>
  <w:style w:type="paragraph" w:customStyle="1" w:styleId="16">
    <w:name w:val="Заголовок1"/>
    <w:basedOn w:val="a0"/>
    <w:next w:val="af1"/>
    <w:uiPriority w:val="99"/>
    <w:rsid w:val="006C7348"/>
    <w:pPr>
      <w:keepNext/>
      <w:suppressAutoHyphens/>
      <w:spacing w:before="240" w:after="120" w:line="240" w:lineRule="auto"/>
    </w:pPr>
    <w:rPr>
      <w:rFonts w:ascii="Liberation Sans" w:eastAsia="Droid Sans Fallback" w:hAnsi="Liberation Sans" w:cs="DejaVu Sans Condensed"/>
      <w:sz w:val="28"/>
      <w:szCs w:val="28"/>
      <w:lang w:eastAsia="zh-CN"/>
    </w:rPr>
  </w:style>
  <w:style w:type="paragraph" w:styleId="35">
    <w:name w:val="Body Text Indent 3"/>
    <w:basedOn w:val="a0"/>
    <w:link w:val="36"/>
    <w:rsid w:val="006C7348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val="x-none" w:eastAsia="x-none"/>
    </w:rPr>
  </w:style>
  <w:style w:type="character" w:customStyle="1" w:styleId="36">
    <w:name w:val="Основной текст с отступом 3 Знак"/>
    <w:basedOn w:val="a1"/>
    <w:link w:val="35"/>
    <w:rsid w:val="006C7348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f2">
    <w:name w:val="TOC Heading"/>
    <w:basedOn w:val="10"/>
    <w:next w:val="a0"/>
    <w:uiPriority w:val="39"/>
    <w:semiHidden/>
    <w:unhideWhenUsed/>
    <w:qFormat/>
    <w:rsid w:val="006C7348"/>
    <w:pPr>
      <w:keepLines/>
      <w:autoSpaceDE/>
      <w:autoSpaceDN/>
      <w:spacing w:before="480" w:line="276" w:lineRule="auto"/>
      <w:ind w:firstLine="0"/>
      <w:outlineLvl w:val="9"/>
    </w:pPr>
    <w:rPr>
      <w:rFonts w:ascii="Cambria" w:hAnsi="Cambria"/>
      <w:b/>
      <w:bCs/>
      <w:color w:val="365F91"/>
      <w:sz w:val="28"/>
      <w:szCs w:val="28"/>
      <w:lang w:eastAsia="en-US"/>
    </w:rPr>
  </w:style>
  <w:style w:type="paragraph" w:styleId="37">
    <w:name w:val="toc 3"/>
    <w:basedOn w:val="a0"/>
    <w:next w:val="a0"/>
    <w:autoRedefine/>
    <w:uiPriority w:val="39"/>
    <w:unhideWhenUsed/>
    <w:rsid w:val="006C7348"/>
    <w:pPr>
      <w:tabs>
        <w:tab w:val="left" w:pos="1134"/>
        <w:tab w:val="left" w:pos="1320"/>
        <w:tab w:val="right" w:leader="dot" w:pos="9629"/>
      </w:tabs>
      <w:spacing w:after="0" w:line="240" w:lineRule="auto"/>
      <w:ind w:left="48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3">
    <w:name w:val="Стиль"/>
    <w:uiPriority w:val="99"/>
    <w:rsid w:val="006C7348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f4">
    <w:name w:val="Прижатый влево"/>
    <w:basedOn w:val="a0"/>
    <w:next w:val="a0"/>
    <w:uiPriority w:val="99"/>
    <w:rsid w:val="006C734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f5">
    <w:name w:val="Содержимое таблицы"/>
    <w:basedOn w:val="a0"/>
    <w:uiPriority w:val="99"/>
    <w:rsid w:val="006C7348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/>
      <w:kern w:val="1"/>
      <w:sz w:val="24"/>
      <w:szCs w:val="24"/>
    </w:rPr>
  </w:style>
  <w:style w:type="paragraph" w:customStyle="1" w:styleId="17">
    <w:name w:val="Название1"/>
    <w:basedOn w:val="a0"/>
    <w:uiPriority w:val="99"/>
    <w:rsid w:val="006C7348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 w:val="24"/>
      <w:szCs w:val="24"/>
      <w:lang w:eastAsia="ar-SA"/>
    </w:rPr>
  </w:style>
  <w:style w:type="character" w:customStyle="1" w:styleId="term1">
    <w:name w:val="term1"/>
    <w:basedOn w:val="a1"/>
    <w:rsid w:val="006C7348"/>
    <w:rPr>
      <w:b/>
      <w:bCs/>
      <w:i/>
      <w:iCs/>
      <w:color w:val="124815"/>
    </w:rPr>
  </w:style>
  <w:style w:type="paragraph" w:customStyle="1" w:styleId="c7">
    <w:name w:val="c7"/>
    <w:basedOn w:val="a0"/>
    <w:uiPriority w:val="99"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1">
    <w:name w:val="p1"/>
    <w:basedOn w:val="a0"/>
    <w:uiPriority w:val="99"/>
    <w:semiHidden/>
    <w:qFormat/>
    <w:rsid w:val="006C73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andard">
    <w:name w:val="Standard"/>
    <w:uiPriority w:val="99"/>
    <w:qFormat/>
    <w:rsid w:val="006C7348"/>
    <w:pPr>
      <w:widowControl w:val="0"/>
      <w:suppressAutoHyphens/>
      <w:autoSpaceDN w:val="0"/>
      <w:spacing w:after="0" w:line="240" w:lineRule="auto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character" w:styleId="aff6">
    <w:name w:val="FollowedHyperlink"/>
    <w:basedOn w:val="a1"/>
    <w:uiPriority w:val="99"/>
    <w:semiHidden/>
    <w:unhideWhenUsed/>
    <w:rsid w:val="006C7348"/>
    <w:rPr>
      <w:color w:val="954F72" w:themeColor="followedHyperlink"/>
      <w:u w:val="single"/>
    </w:rPr>
  </w:style>
  <w:style w:type="character" w:customStyle="1" w:styleId="18">
    <w:name w:val="Основной текст Знак1"/>
    <w:basedOn w:val="a1"/>
    <w:uiPriority w:val="99"/>
    <w:semiHidden/>
    <w:rsid w:val="006C7348"/>
    <w:rPr>
      <w:rFonts w:ascii="Calibri" w:eastAsia="Calibri" w:hAnsi="Calibri" w:cs="Times New Roman"/>
    </w:rPr>
  </w:style>
  <w:style w:type="character" w:customStyle="1" w:styleId="71">
    <w:name w:val="Заголовок 7 Знак1"/>
    <w:basedOn w:val="a1"/>
    <w:semiHidden/>
    <w:rsid w:val="006C7348"/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</w:rPr>
  </w:style>
  <w:style w:type="character" w:customStyle="1" w:styleId="91">
    <w:name w:val="Заголовок 9 Знак1"/>
    <w:basedOn w:val="a1"/>
    <w:semiHidden/>
    <w:rsid w:val="006C734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19">
    <w:name w:val="Текст сноски Знак1"/>
    <w:basedOn w:val="a1"/>
    <w:uiPriority w:val="99"/>
    <w:semiHidden/>
    <w:rsid w:val="006C7348"/>
    <w:rPr>
      <w:rFonts w:ascii="Calibri" w:eastAsia="Calibri" w:hAnsi="Calibri" w:cs="Times New Roman"/>
      <w:sz w:val="20"/>
      <w:szCs w:val="20"/>
    </w:rPr>
  </w:style>
  <w:style w:type="character" w:customStyle="1" w:styleId="1a">
    <w:name w:val="Верхний колонтитул Знак1"/>
    <w:basedOn w:val="a1"/>
    <w:uiPriority w:val="99"/>
    <w:semiHidden/>
    <w:rsid w:val="006C7348"/>
    <w:rPr>
      <w:rFonts w:ascii="Calibri" w:eastAsia="Calibri" w:hAnsi="Calibri" w:cs="Times New Roman"/>
    </w:rPr>
  </w:style>
  <w:style w:type="character" w:customStyle="1" w:styleId="1b">
    <w:name w:val="Нижний колонтитул Знак1"/>
    <w:basedOn w:val="a1"/>
    <w:uiPriority w:val="99"/>
    <w:semiHidden/>
    <w:rsid w:val="006C7348"/>
    <w:rPr>
      <w:rFonts w:ascii="Calibri" w:eastAsia="Calibri" w:hAnsi="Calibri" w:cs="Times New Roman"/>
    </w:rPr>
  </w:style>
  <w:style w:type="character" w:customStyle="1" w:styleId="1c">
    <w:name w:val="Название Знак1"/>
    <w:basedOn w:val="a1"/>
    <w:rsid w:val="006C734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d">
    <w:name w:val="Подзаголовок Знак1"/>
    <w:basedOn w:val="a1"/>
    <w:rsid w:val="006C7348"/>
    <w:rPr>
      <w:rFonts w:eastAsiaTheme="minorEastAsia"/>
      <w:color w:val="5A5A5A" w:themeColor="text1" w:themeTint="A5"/>
      <w:spacing w:val="15"/>
    </w:rPr>
  </w:style>
  <w:style w:type="character" w:customStyle="1" w:styleId="210">
    <w:name w:val="Основной текст 2 Знак1"/>
    <w:basedOn w:val="a1"/>
    <w:semiHidden/>
    <w:rsid w:val="006C7348"/>
    <w:rPr>
      <w:rFonts w:ascii="Calibri" w:eastAsia="Calibri" w:hAnsi="Calibri" w:cs="Times New Roman"/>
    </w:rPr>
  </w:style>
  <w:style w:type="character" w:customStyle="1" w:styleId="310">
    <w:name w:val="Основной текст 3 Знак1"/>
    <w:basedOn w:val="a1"/>
    <w:uiPriority w:val="99"/>
    <w:semiHidden/>
    <w:rsid w:val="006C7348"/>
    <w:rPr>
      <w:rFonts w:ascii="Calibri" w:eastAsia="Calibri" w:hAnsi="Calibri" w:cs="Times New Roman"/>
      <w:sz w:val="16"/>
      <w:szCs w:val="16"/>
    </w:rPr>
  </w:style>
  <w:style w:type="character" w:customStyle="1" w:styleId="1e">
    <w:name w:val="Основной текст с отступом Знак1"/>
    <w:basedOn w:val="a1"/>
    <w:uiPriority w:val="99"/>
    <w:semiHidden/>
    <w:rsid w:val="006C7348"/>
    <w:rPr>
      <w:rFonts w:ascii="Calibri" w:eastAsia="Calibri" w:hAnsi="Calibri" w:cs="Times New Roman"/>
    </w:rPr>
  </w:style>
  <w:style w:type="character" w:customStyle="1" w:styleId="211">
    <w:name w:val="Основной текст с отступом 2 Знак1"/>
    <w:basedOn w:val="a1"/>
    <w:semiHidden/>
    <w:rsid w:val="006C7348"/>
    <w:rPr>
      <w:rFonts w:ascii="Calibri" w:eastAsia="Calibri" w:hAnsi="Calibri" w:cs="Times New Roman"/>
    </w:rPr>
  </w:style>
  <w:style w:type="character" w:customStyle="1" w:styleId="1f">
    <w:name w:val="Текст выноски Знак1"/>
    <w:basedOn w:val="a1"/>
    <w:uiPriority w:val="99"/>
    <w:semiHidden/>
    <w:rsid w:val="006C7348"/>
    <w:rPr>
      <w:rFonts w:ascii="Segoe UI" w:eastAsia="Calibri" w:hAnsi="Segoe UI" w:cs="Segoe UI"/>
      <w:sz w:val="18"/>
      <w:szCs w:val="18"/>
    </w:rPr>
  </w:style>
  <w:style w:type="character" w:customStyle="1" w:styleId="1f0">
    <w:name w:val="Текст Знак1"/>
    <w:basedOn w:val="a1"/>
    <w:semiHidden/>
    <w:rsid w:val="006C7348"/>
    <w:rPr>
      <w:rFonts w:ascii="Consolas" w:eastAsia="Calibri" w:hAnsi="Consolas" w:cs="Times New Roman"/>
      <w:sz w:val="21"/>
      <w:szCs w:val="21"/>
    </w:rPr>
  </w:style>
  <w:style w:type="character" w:customStyle="1" w:styleId="311">
    <w:name w:val="Основной текст с отступом 3 Знак1"/>
    <w:basedOn w:val="a1"/>
    <w:semiHidden/>
    <w:rsid w:val="006C7348"/>
    <w:rPr>
      <w:rFonts w:ascii="Calibri" w:eastAsia="Calibri" w:hAnsi="Calibri" w:cs="Times New Roman"/>
      <w:sz w:val="16"/>
      <w:szCs w:val="16"/>
    </w:rPr>
  </w:style>
  <w:style w:type="character" w:customStyle="1" w:styleId="ac">
    <w:name w:val="Абзац списка Знак"/>
    <w:link w:val="ab"/>
    <w:uiPriority w:val="34"/>
    <w:locked/>
    <w:rsid w:val="00772EA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">
    <w:name w:val="s_1"/>
    <w:basedOn w:val="a0"/>
    <w:rsid w:val="00D61D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25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7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pandia.ru/text/category/21_yanvarya/" TargetMode="External"/><Relationship Id="rId18" Type="http://schemas.openxmlformats.org/officeDocument/2006/relationships/hyperlink" Target="http://pandia.ru/text/category/5_fevralya/" TargetMode="External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hyperlink" Target="http://www.uchportal.ru/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pandia.ru/text/category/20_fevralya/" TargetMode="External"/><Relationship Id="rId17" Type="http://schemas.openxmlformats.org/officeDocument/2006/relationships/hyperlink" Target="http://pandia.ru/text/category/25_iyunya/" TargetMode="External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yperlink" Target="http://pandia.ru/text/category/25_yanvarya/" TargetMode="External"/><Relationship Id="rId20" Type="http://schemas.openxmlformats.org/officeDocument/2006/relationships/hyperlink" Target="http://window.edu.ru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pandia.ru/text/category/22_oktyabrya/" TargetMode="External"/><Relationship Id="rId24" Type="http://schemas.openxmlformats.org/officeDocument/2006/relationships/hyperlink" Target="http://www.astronet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pandia.ru/text/category/12_oktyabrya/" TargetMode="External"/><Relationship Id="rId23" Type="http://schemas.openxmlformats.org/officeDocument/2006/relationships/hyperlink" Target="http://ifizik.ru/" TargetMode="External"/><Relationship Id="rId10" Type="http://schemas.openxmlformats.org/officeDocument/2006/relationships/hyperlink" Target="http://pandia.ru/text/category/6_noyabrya/" TargetMode="External"/><Relationship Id="rId19" Type="http://schemas.openxmlformats.org/officeDocument/2006/relationships/hyperlink" Target="http://wwww.dic.academic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pandia.ru/text/category/21_noyabrya/" TargetMode="External"/><Relationship Id="rId14" Type="http://schemas.openxmlformats.org/officeDocument/2006/relationships/footer" Target="footer1.xml"/><Relationship Id="rId22" Type="http://schemas.openxmlformats.org/officeDocument/2006/relationships/hyperlink" Target="http://www.ru./book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56</Pages>
  <Words>11514</Words>
  <Characters>65635</Characters>
  <Application>Microsoft Office Word</Application>
  <DocSecurity>0</DocSecurity>
  <Lines>546</Lines>
  <Paragraphs>153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2022-08-29T17:53:00Z</dcterms:created>
  <dcterms:modified xsi:type="dcterms:W3CDTF">2022-08-31T20:57:00Z</dcterms:modified>
</cp:coreProperties>
</file>